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2A6613">
        <w:rPr>
          <w:rFonts w:asciiTheme="majorHAnsi" w:hAnsiTheme="majorHAnsi"/>
          <w:b/>
          <w:color w:val="66FF66"/>
          <w:sz w:val="72"/>
          <w:szCs w:val="64"/>
          <w:lang w:val="en-US"/>
        </w:rPr>
        <w:t>2.000</w:t>
      </w:r>
      <w:r w:rsidRPr="00781E79">
        <w:rPr>
          <w:rFonts w:asciiTheme="majorHAnsi" w:hAnsiTheme="majorHAnsi"/>
          <w:b/>
          <w:color w:val="66FF33"/>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2A6613">
        <w:rPr>
          <w:rFonts w:asciiTheme="majorHAnsi" w:hAnsiTheme="majorHAnsi"/>
          <w:b/>
          <w:color w:val="00B050"/>
          <w:sz w:val="72"/>
          <w:szCs w:val="72"/>
          <w:lang w:val="en-US"/>
        </w:rPr>
        <w:t>38</w:t>
      </w:r>
      <w:r>
        <w:rPr>
          <w:rFonts w:asciiTheme="majorHAnsi" w:hAnsiTheme="majorHAnsi"/>
          <w:b/>
          <w:color w:val="00B050"/>
          <w:sz w:val="72"/>
          <w:szCs w:val="72"/>
          <w:lang w:val="en-US"/>
        </w:rPr>
        <w:t xml:space="preserve"> (</w:t>
      </w:r>
      <w:r w:rsidR="002A6613">
        <w:rPr>
          <w:rFonts w:asciiTheme="majorHAnsi" w:hAnsiTheme="majorHAnsi"/>
          <w:b/>
          <w:color w:val="00B050"/>
          <w:sz w:val="72"/>
          <w:szCs w:val="72"/>
          <w:lang w:val="en-US"/>
        </w:rPr>
        <w:t>1851-1900</w:t>
      </w:r>
      <w:r w:rsidR="00781E79">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Default="00781E79" w:rsidP="00781E79">
      <w:pPr>
        <w:jc w:val="center"/>
        <w:rPr>
          <w:rFonts w:asciiTheme="majorHAnsi" w:hAnsiTheme="majorHAnsi"/>
          <w:b/>
          <w:i/>
          <w:color w:val="FF3399"/>
          <w:sz w:val="28"/>
          <w:lang w:val="en-US"/>
        </w:rPr>
      </w:pPr>
      <w:r w:rsidRPr="002A6613">
        <w:rPr>
          <w:rFonts w:asciiTheme="majorHAnsi" w:hAnsiTheme="majorHAnsi"/>
          <w:b/>
          <w:i/>
          <w:color w:val="FF3399"/>
          <w:sz w:val="28"/>
          <w:lang w:val="en-US"/>
        </w:rPr>
        <w:lastRenderedPageBreak/>
        <w:t>LỜI NÓI ĐẦU</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2A6613" w:rsidRPr="000B6F0E" w:rsidRDefault="002A6613" w:rsidP="002A6613">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2A6613" w:rsidRDefault="002A6613" w:rsidP="002A6613">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2A6613" w:rsidRPr="000B6F0E" w:rsidRDefault="002A6613" w:rsidP="002A6613">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2A6613" w:rsidRDefault="002A6613" w:rsidP="002A6613">
      <w:pPr>
        <w:rPr>
          <w:rFonts w:asciiTheme="majorHAnsi" w:hAnsiTheme="majorHAnsi"/>
          <w:b/>
          <w:i/>
          <w:color w:val="C00000"/>
          <w:sz w:val="28"/>
        </w:rPr>
      </w:pPr>
      <w:r>
        <w:rPr>
          <w:rFonts w:asciiTheme="majorHAnsi" w:hAnsiTheme="majorHAnsi"/>
          <w:b/>
          <w:i/>
          <w:noProof/>
          <w:color w:val="C00000"/>
          <w:sz w:val="28"/>
        </w:rPr>
        <w:drawing>
          <wp:inline distT="0" distB="0" distL="0" distR="0" wp14:anchorId="5C1BE6D0" wp14:editId="35729580">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2A6613" w:rsidRDefault="002A6613" w:rsidP="002A6613">
      <w:pPr>
        <w:rPr>
          <w:rFonts w:asciiTheme="majorHAnsi" w:hAnsiTheme="majorHAnsi"/>
          <w:b/>
          <w:i/>
          <w:color w:val="C00000"/>
          <w:sz w:val="28"/>
        </w:rPr>
      </w:pPr>
    </w:p>
    <w:p w:rsidR="002A6613" w:rsidRPr="00DD66AE" w:rsidRDefault="002A6613" w:rsidP="002A6613">
      <w:pPr>
        <w:rPr>
          <w:sz w:val="28"/>
        </w:rPr>
      </w:pPr>
      <w:r>
        <w:br w:type="page"/>
      </w:r>
    </w:p>
    <w:tbl>
      <w:tblPr>
        <w:tblW w:w="10774" w:type="dxa"/>
        <w:jc w:val="center"/>
        <w:tblInd w:w="-318" w:type="dxa"/>
        <w:tblLook w:val="04A0" w:firstRow="1" w:lastRow="0" w:firstColumn="1" w:lastColumn="0" w:noHBand="0" w:noVBand="1"/>
      </w:tblPr>
      <w:tblGrid>
        <w:gridCol w:w="11520"/>
      </w:tblGrid>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1801</w:t>
            </w:r>
          </w:p>
          <w:p w:rsidR="002A6613" w:rsidRPr="002A6613" w:rsidRDefault="002A6613" w:rsidP="002A6613">
            <w:pPr>
              <w:spacing w:line="312" w:lineRule="auto"/>
              <w:jc w:val="both"/>
              <w:rPr>
                <w:rFonts w:ascii=".VnTime" w:hAnsi=".VnTime"/>
                <w:sz w:val="28"/>
              </w:rPr>
            </w:pPr>
            <w:r w:rsidRPr="002A6613">
              <w:rPr>
                <w:rFonts w:ascii=".VnTime" w:hAnsi=".VnTime"/>
                <w:b/>
                <w:sz w:val="28"/>
              </w:rPr>
              <w:t>Bµi 1</w:t>
            </w:r>
            <w:r w:rsidRPr="002A6613">
              <w:rPr>
                <w:rFonts w:ascii=".VnTime" w:hAnsi=".VnTime"/>
                <w:sz w:val="28"/>
              </w:rPr>
              <w:t>: (2 ®iÓm)</w:t>
            </w:r>
          </w:p>
          <w:p w:rsidR="002A6613" w:rsidRPr="002A6613" w:rsidRDefault="002A6613" w:rsidP="002A6613">
            <w:pPr>
              <w:spacing w:line="312" w:lineRule="auto"/>
              <w:jc w:val="both"/>
              <w:rPr>
                <w:rFonts w:ascii=".VnTime" w:hAnsi=".VnTime"/>
                <w:sz w:val="28"/>
              </w:rPr>
            </w:pPr>
            <w:r w:rsidRPr="002A6613">
              <w:rPr>
                <w:rFonts w:ascii=".VnTime" w:hAnsi=".VnTime"/>
                <w:sz w:val="28"/>
              </w:rPr>
              <w:t xml:space="preserve">Cho </w:t>
            </w:r>
            <w:r w:rsidRPr="002A6613">
              <w:rPr>
                <w:rFonts w:ascii=".VnTime" w:hAnsi=".VnTime"/>
                <w:position w:val="-34"/>
                <w:sz w:val="28"/>
              </w:rPr>
              <w:object w:dxaOrig="4599"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25pt;height:39.75pt" o:ole="">
                  <v:imagedata r:id="rId14" o:title=""/>
                </v:shape>
                <o:OLEObject Type="Embed" ProgID="Equation.3" ShapeID="_x0000_i1025" DrawAspect="Content" ObjectID="_1587507451" r:id="rId15"/>
              </w:object>
            </w:r>
          </w:p>
          <w:p w:rsidR="002A6613" w:rsidRPr="002A6613" w:rsidRDefault="002A6613" w:rsidP="002A6613">
            <w:pPr>
              <w:spacing w:line="312" w:lineRule="auto"/>
              <w:jc w:val="both"/>
              <w:rPr>
                <w:rFonts w:ascii=".VnTime" w:hAnsi=".VnTime"/>
                <w:sz w:val="28"/>
              </w:rPr>
            </w:pPr>
            <w:r w:rsidRPr="002A6613">
              <w:rPr>
                <w:rFonts w:ascii=".VnTime" w:hAnsi=".VnTime"/>
                <w:sz w:val="28"/>
              </w:rPr>
              <w:t>a) Rót gän A.</w:t>
            </w:r>
          </w:p>
          <w:p w:rsidR="002A6613" w:rsidRPr="002A6613" w:rsidRDefault="002A6613" w:rsidP="002A6613">
            <w:pPr>
              <w:spacing w:line="312" w:lineRule="auto"/>
              <w:jc w:val="both"/>
              <w:rPr>
                <w:rFonts w:ascii=".VnTime" w:hAnsi=".VnTime"/>
                <w:sz w:val="28"/>
                <w:lang w:val="fr-FR"/>
              </w:rPr>
            </w:pPr>
            <w:r w:rsidRPr="002A6613">
              <w:rPr>
                <w:rFonts w:ascii=".VnTime" w:hAnsi=".VnTime"/>
                <w:sz w:val="28"/>
                <w:lang w:val="fr-FR"/>
              </w:rPr>
              <w:t>b) T×m x ®Ó A nguyªn.</w:t>
            </w:r>
          </w:p>
          <w:p w:rsidR="002A6613" w:rsidRPr="002A6613" w:rsidRDefault="002A6613" w:rsidP="002A6613">
            <w:pPr>
              <w:spacing w:line="312" w:lineRule="auto"/>
              <w:jc w:val="both"/>
              <w:rPr>
                <w:rFonts w:ascii=".VnTime" w:hAnsi=".VnTime"/>
                <w:sz w:val="28"/>
              </w:rPr>
            </w:pPr>
            <w:r w:rsidRPr="002A6613">
              <w:rPr>
                <w:rFonts w:ascii=".VnTime" w:hAnsi=".VnTime"/>
                <w:b/>
                <w:sz w:val="28"/>
              </w:rPr>
              <w:t>Bµi 2</w:t>
            </w:r>
            <w:r w:rsidRPr="002A6613">
              <w:rPr>
                <w:rFonts w:ascii=".VnTime" w:hAnsi=".VnTime"/>
                <w:sz w:val="28"/>
              </w:rPr>
              <w:t>: (3®iÓm)</w:t>
            </w:r>
          </w:p>
          <w:p w:rsidR="002A6613" w:rsidRPr="002A6613" w:rsidRDefault="002A6613" w:rsidP="002A6613">
            <w:pPr>
              <w:spacing w:line="312" w:lineRule="auto"/>
              <w:jc w:val="both"/>
              <w:rPr>
                <w:rFonts w:ascii=".VnTime" w:hAnsi=".VnTime"/>
                <w:sz w:val="28"/>
              </w:rPr>
            </w:pPr>
            <w:r w:rsidRPr="002A6613">
              <w:rPr>
                <w:rFonts w:ascii=".VnTime" w:hAnsi=".VnTime"/>
                <w:sz w:val="28"/>
              </w:rPr>
              <w:t>a) Víi gi¸ trÞ nµo cña m th× hai ph­¬ng tr×nh sau cã nghiÖm chung:</w:t>
            </w:r>
          </w:p>
          <w:p w:rsidR="002A6613" w:rsidRPr="002A6613" w:rsidRDefault="002A6613" w:rsidP="002A6613">
            <w:pPr>
              <w:spacing w:line="312" w:lineRule="auto"/>
              <w:jc w:val="both"/>
              <w:rPr>
                <w:rFonts w:ascii=".VnTime" w:hAnsi=".VnTime"/>
                <w:sz w:val="28"/>
              </w:rPr>
            </w:pPr>
            <w:r w:rsidRPr="002A6613">
              <w:rPr>
                <w:rFonts w:ascii=".VnTime" w:hAnsi=".VnTime"/>
                <w:sz w:val="28"/>
              </w:rPr>
              <w:t xml:space="preserve">                           </w:t>
            </w:r>
            <w:r w:rsidRPr="002A6613">
              <w:rPr>
                <w:rFonts w:ascii=".VnTime" w:hAnsi=".VnTime"/>
                <w:position w:val="-10"/>
                <w:sz w:val="28"/>
              </w:rPr>
              <w:object w:dxaOrig="2439" w:dyaOrig="360">
                <v:shape id="_x0000_i1026" type="#_x0000_t75" style="width:122.25pt;height:18pt" o:ole="">
                  <v:imagedata r:id="rId16" o:title=""/>
                </v:shape>
                <o:OLEObject Type="Embed" ProgID="Equation.3" ShapeID="_x0000_i1026" DrawAspect="Content" ObjectID="_1587507452" r:id="rId17"/>
              </w:object>
            </w:r>
          </w:p>
          <w:p w:rsidR="002A6613" w:rsidRPr="002A6613" w:rsidRDefault="002A6613" w:rsidP="002A6613">
            <w:pPr>
              <w:spacing w:line="312" w:lineRule="auto"/>
              <w:jc w:val="both"/>
              <w:rPr>
                <w:rFonts w:ascii=".VnTime" w:hAnsi=".VnTime"/>
                <w:sz w:val="28"/>
              </w:rPr>
            </w:pPr>
            <w:r w:rsidRPr="002A6613">
              <w:rPr>
                <w:rFonts w:ascii=".VnTime" w:hAnsi=".VnTime"/>
                <w:sz w:val="28"/>
              </w:rPr>
              <w:t xml:space="preserve">                           </w:t>
            </w:r>
            <w:r w:rsidRPr="002A6613">
              <w:rPr>
                <w:rFonts w:ascii=".VnTime" w:hAnsi=".VnTime"/>
                <w:position w:val="-10"/>
                <w:sz w:val="28"/>
              </w:rPr>
              <w:object w:dxaOrig="2380" w:dyaOrig="360">
                <v:shape id="_x0000_i1027" type="#_x0000_t75" style="width:119.25pt;height:18pt" o:ole="">
                  <v:imagedata r:id="rId18" o:title=""/>
                </v:shape>
                <o:OLEObject Type="Embed" ProgID="Equation.3" ShapeID="_x0000_i1027" DrawAspect="Content" ObjectID="_1587507453" r:id="rId19"/>
              </w:object>
            </w:r>
          </w:p>
          <w:p w:rsidR="002A6613" w:rsidRPr="002A6613" w:rsidRDefault="002A6613" w:rsidP="002A6613">
            <w:pPr>
              <w:spacing w:line="312" w:lineRule="auto"/>
              <w:jc w:val="both"/>
              <w:rPr>
                <w:rFonts w:ascii=".VnTime" w:hAnsi=".VnTime"/>
                <w:b/>
                <w:sz w:val="28"/>
              </w:rPr>
            </w:pPr>
            <w:r w:rsidRPr="002A6613">
              <w:rPr>
                <w:rFonts w:ascii=".VnTime" w:hAnsi=".VnTime"/>
                <w:sz w:val="28"/>
              </w:rPr>
              <w:t>b) Gi¶i ph­¬ng tr×nh</w:t>
            </w:r>
            <w:r w:rsidRPr="002A6613">
              <w:rPr>
                <w:rFonts w:ascii=".VnTime" w:hAnsi=".VnTime"/>
                <w:b/>
                <w:sz w:val="28"/>
              </w:rPr>
              <w:t xml:space="preserve">: </w:t>
            </w:r>
            <w:r w:rsidRPr="002A6613">
              <w:rPr>
                <w:rFonts w:ascii=".VnTime" w:hAnsi=".VnTime"/>
                <w:b/>
                <w:position w:val="-28"/>
                <w:sz w:val="28"/>
              </w:rPr>
              <w:object w:dxaOrig="1680" w:dyaOrig="740">
                <v:shape id="_x0000_i1028" type="#_x0000_t75" style="width:84pt;height:36.75pt" o:ole="">
                  <v:imagedata r:id="rId20" o:title=""/>
                </v:shape>
                <o:OLEObject Type="Embed" ProgID="Equation.3" ShapeID="_x0000_i1028" DrawAspect="Content" ObjectID="_1587507454" r:id="rId21"/>
              </w:object>
            </w:r>
          </w:p>
          <w:p w:rsidR="002A6613" w:rsidRPr="002A6613" w:rsidRDefault="002A6613" w:rsidP="002A6613">
            <w:pPr>
              <w:spacing w:line="312" w:lineRule="auto"/>
              <w:jc w:val="both"/>
              <w:rPr>
                <w:rFonts w:ascii=".VnTime" w:hAnsi=".VnTime"/>
                <w:sz w:val="28"/>
              </w:rPr>
            </w:pPr>
            <w:r w:rsidRPr="002A6613">
              <w:rPr>
                <w:rFonts w:ascii=".VnTime" w:hAnsi=".VnTime"/>
                <w:b/>
                <w:sz w:val="28"/>
              </w:rPr>
              <w:t>Bµi 3</w:t>
            </w:r>
            <w:r w:rsidRPr="002A6613">
              <w:rPr>
                <w:rFonts w:ascii=".VnTime" w:hAnsi=".VnTime"/>
                <w:sz w:val="28"/>
              </w:rPr>
              <w:t>: (2®iÓm)  Trªn ®­êng quèc lé ®i qua ba thµnh phè A, B, C ( B n»m gi÷a A vµ C) c¶ hai ng­êi M vµ N chuyÓn ®éng ®Òu. M xuÊt ph¸t tõ A vµ ®i vÒ C b»ng « t«, N xuÊt ph¸t tõ B vµ còng ®i vÒ C b»ng xe m¸y. Hä cïng xuÊt ph¸t vµo lóc 8 giê vµ cïng tíi C vµo lóc 10 giê 30 phót cïng ngµy. Trªn ®­êng s¾t liÒn kÒ víi quèc lé cã mét tµu ho¶ chuyÓn ®éng ®Òu tõ C ®Õn A víi vËn tèc b»ng 2/3 vËn tèc cña M. Tµu ho¶ gÆp N vµo lóc 8 giê 30 phót vµ gÆp M  vµo lóc  9 giê 6 phót. BiÕt r»ng qu·ng ®­êng AB dµi 75 km. H·y tÝnh qu·ng ®­êng BC.</w:t>
            </w:r>
          </w:p>
          <w:p w:rsidR="002A6613" w:rsidRPr="002A6613" w:rsidRDefault="002A6613" w:rsidP="002A6613">
            <w:pPr>
              <w:spacing w:line="312" w:lineRule="auto"/>
              <w:jc w:val="both"/>
              <w:rPr>
                <w:rFonts w:ascii=".VnTime" w:hAnsi=".VnTime"/>
                <w:sz w:val="28"/>
                <w:lang w:val="fr-FR"/>
              </w:rPr>
            </w:pPr>
            <w:r w:rsidRPr="002A6613">
              <w:rPr>
                <w:rFonts w:ascii=".VnTime" w:hAnsi=".VnTime"/>
                <w:b/>
                <w:sz w:val="28"/>
              </w:rPr>
              <w:t>Bµi 4</w:t>
            </w:r>
            <w:r w:rsidRPr="002A6613">
              <w:rPr>
                <w:rFonts w:ascii=".VnTime" w:hAnsi=".VnTime"/>
                <w:sz w:val="28"/>
              </w:rPr>
              <w:t xml:space="preserve">: (3®iÓm)  Cho tam gi¸c ABC c©n (AB = AC) néi tiÕp trong ®­êng trßn (O). </w:t>
            </w:r>
            <w:r w:rsidRPr="002A6613">
              <w:rPr>
                <w:rFonts w:ascii=".VnTime" w:hAnsi=".VnTime"/>
                <w:sz w:val="28"/>
                <w:lang w:val="fr-FR"/>
              </w:rPr>
              <w:t>M lµ ®iÓm bÊt k× thuéc c¹nh ®¸y BC. Qua M dùng ®­êng trßn (D) tiÕp xóc víi AB t¹i t¹i B vµ ®­êng trßn (E) tiÕp xóc víi AC t¹i C. Gäi N lµ giao ®iÓm thø hai cña hai ®­êng trßn ®ã.</w:t>
            </w:r>
          </w:p>
          <w:p w:rsidR="002A6613" w:rsidRPr="002A6613" w:rsidRDefault="002A6613" w:rsidP="002A6613">
            <w:pPr>
              <w:spacing w:line="312" w:lineRule="auto"/>
              <w:ind w:firstLine="327"/>
              <w:jc w:val="both"/>
              <w:rPr>
                <w:rFonts w:ascii=".VnTime" w:hAnsi=".VnTime"/>
                <w:sz w:val="28"/>
                <w:lang w:val="fr-FR"/>
              </w:rPr>
            </w:pPr>
            <w:r w:rsidRPr="002A6613">
              <w:rPr>
                <w:rFonts w:ascii=".VnTime" w:hAnsi=".VnTime"/>
                <w:sz w:val="28"/>
                <w:lang w:val="fr-FR"/>
              </w:rPr>
              <w:t>a) Chøng minh N n»m trªn ®­êng trßn (O) vµ MN lu«n ®i qua mét ®iÓm cè ®Þnh.</w:t>
            </w:r>
          </w:p>
          <w:p w:rsidR="002A6613" w:rsidRPr="002A6613" w:rsidRDefault="002A6613" w:rsidP="002A6613">
            <w:pPr>
              <w:spacing w:line="312" w:lineRule="auto"/>
              <w:ind w:firstLine="327"/>
              <w:jc w:val="both"/>
              <w:rPr>
                <w:rFonts w:ascii=".VnTime" w:hAnsi=".VnTime"/>
                <w:sz w:val="28"/>
                <w:lang w:val="fr-FR"/>
              </w:rPr>
            </w:pPr>
            <w:r w:rsidRPr="002A6613">
              <w:rPr>
                <w:rFonts w:ascii=".VnTime" w:hAnsi=".VnTime"/>
                <w:sz w:val="28"/>
                <w:lang w:val="fr-FR"/>
              </w:rPr>
              <w:t>b) Chøng minh r»ng tæng hai b¸n kÝnh cña c¸c ®­êng trßn (D) vµ (E) lµ kh«ng ®æi.</w:t>
            </w:r>
          </w:p>
          <w:p w:rsidR="002A6613" w:rsidRPr="002A6613" w:rsidRDefault="002A6613" w:rsidP="002A6613">
            <w:pPr>
              <w:jc w:val="both"/>
              <w:rPr>
                <w:rFonts w:ascii=".VnTime" w:hAnsi=".VnTime"/>
                <w:sz w:val="28"/>
                <w:lang w:val="fr-FR"/>
              </w:rPr>
            </w:pPr>
            <w:r w:rsidRPr="002A6613">
              <w:rPr>
                <w:rFonts w:ascii=".VnTime" w:hAnsi=".VnTime"/>
                <w:sz w:val="28"/>
                <w:lang w:val="fr-FR"/>
              </w:rPr>
              <w:t>c) T×m tËp hîp trung ®iÓm I cña ®o¹n DE khi M ch¹y trªn c¹nh ®¸y BC.</w:t>
            </w:r>
          </w:p>
          <w:p w:rsidR="002A6613" w:rsidRPr="002A6613" w:rsidRDefault="002A6613"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1802</w:t>
            </w:r>
          </w:p>
          <w:p w:rsidR="002A6613" w:rsidRPr="00734E39" w:rsidRDefault="002A6613" w:rsidP="002A6613">
            <w:pPr>
              <w:spacing w:before="75" w:after="90"/>
              <w:jc w:val="center"/>
              <w:rPr>
                <w:b/>
                <w:color w:val="0000FF"/>
              </w:rPr>
            </w:pPr>
            <w:r w:rsidRPr="00734E39">
              <w:rPr>
                <w:b/>
                <w:color w:val="0000FF"/>
              </w:rPr>
              <w:t>Thêi gian lµm bµi: 150 phót</w:t>
            </w:r>
          </w:p>
          <w:p w:rsidR="002A6613" w:rsidRPr="00734E39" w:rsidRDefault="002A6613" w:rsidP="002A6613">
            <w:pPr>
              <w:pBdr>
                <w:bottom w:val="single" w:sz="6" w:space="13" w:color="auto"/>
              </w:pBdr>
              <w:jc w:val="both"/>
              <w:rPr>
                <w:i/>
                <w:sz w:val="18"/>
              </w:rPr>
            </w:pPr>
          </w:p>
          <w:p w:rsidR="002A6613" w:rsidRPr="002A6613" w:rsidRDefault="002A6613" w:rsidP="002A6613">
            <w:pPr>
              <w:pBdr>
                <w:bottom w:val="single" w:sz="6" w:space="13" w:color="auto"/>
              </w:pBdr>
              <w:jc w:val="both"/>
              <w:rPr>
                <w:rFonts w:ascii=".VnTime" w:hAnsi=".VnTime"/>
                <w:sz w:val="28"/>
              </w:rPr>
            </w:pPr>
            <w:r w:rsidRPr="002A6613">
              <w:rPr>
                <w:rFonts w:ascii=".VnTime" w:hAnsi=".VnTime"/>
                <w:b/>
                <w:sz w:val="28"/>
              </w:rPr>
              <w:t>Bµi 1</w:t>
            </w:r>
            <w:r w:rsidRPr="002A6613">
              <w:rPr>
                <w:rFonts w:ascii=".VnTime" w:hAnsi=".VnTime"/>
                <w:sz w:val="28"/>
              </w:rPr>
              <w:t xml:space="preserve">: Cho </w:t>
            </w:r>
            <w:r w:rsidRPr="002A6613">
              <w:rPr>
                <w:rFonts w:ascii=".VnTime" w:hAnsi=".VnTime"/>
                <w:position w:val="-34"/>
                <w:sz w:val="28"/>
              </w:rPr>
              <w:object w:dxaOrig="4200" w:dyaOrig="800">
                <v:shape id="_x0000_i1029" type="#_x0000_t75" style="width:210pt;height:39.75pt" o:ole="">
                  <v:imagedata r:id="rId22" o:title=""/>
                </v:shape>
                <o:OLEObject Type="Embed" ProgID="Equation.3" ShapeID="_x0000_i1029" DrawAspect="Content" ObjectID="_1587507455" r:id="rId23"/>
              </w:object>
            </w:r>
          </w:p>
          <w:p w:rsidR="002A6613" w:rsidRPr="002A6613" w:rsidRDefault="002A6613" w:rsidP="002A6613">
            <w:pPr>
              <w:spacing w:line="336" w:lineRule="auto"/>
              <w:jc w:val="both"/>
              <w:rPr>
                <w:rFonts w:ascii=".VnTime" w:hAnsi=".VnTime"/>
                <w:sz w:val="28"/>
              </w:rPr>
            </w:pPr>
            <w:r w:rsidRPr="002A6613">
              <w:rPr>
                <w:rFonts w:ascii=".VnTime" w:hAnsi=".VnTime"/>
                <w:sz w:val="28"/>
              </w:rPr>
              <w:t>a) Rót gän A.</w:t>
            </w:r>
          </w:p>
          <w:p w:rsidR="002A6613" w:rsidRPr="002A6613" w:rsidRDefault="002A6613" w:rsidP="002A6613">
            <w:pPr>
              <w:spacing w:line="336" w:lineRule="auto"/>
              <w:jc w:val="both"/>
              <w:rPr>
                <w:rFonts w:ascii=".VnTime" w:hAnsi=".VnTime"/>
                <w:sz w:val="28"/>
              </w:rPr>
            </w:pPr>
            <w:r w:rsidRPr="002A6613">
              <w:rPr>
                <w:rFonts w:ascii=".VnTime" w:hAnsi=".VnTime"/>
                <w:sz w:val="28"/>
              </w:rPr>
              <w:t xml:space="preserve">b) Víi ®iÒu kiÖn ®Ó </w:t>
            </w:r>
            <w:r w:rsidRPr="002A6613">
              <w:rPr>
                <w:rFonts w:ascii=".VnTime" w:hAnsi=".VnTime"/>
                <w:position w:val="-6"/>
                <w:sz w:val="28"/>
              </w:rPr>
              <w:object w:dxaOrig="420" w:dyaOrig="340">
                <v:shape id="_x0000_i1030" type="#_x0000_t75" style="width:21pt;height:17.25pt" o:ole="">
                  <v:imagedata r:id="rId24" o:title=""/>
                </v:shape>
                <o:OLEObject Type="Embed" ProgID="Equation.3" ShapeID="_x0000_i1030" DrawAspect="Content" ObjectID="_1587507456" r:id="rId25"/>
              </w:object>
            </w:r>
            <w:r w:rsidRPr="002A6613">
              <w:rPr>
                <w:rFonts w:ascii=".VnTime" w:hAnsi=".VnTime"/>
                <w:sz w:val="28"/>
              </w:rPr>
              <w:t xml:space="preserve"> cã nghÜa h·y so s¸nh</w:t>
            </w:r>
            <w:r w:rsidRPr="002A6613">
              <w:rPr>
                <w:rFonts w:ascii=".VnTime" w:hAnsi=".VnTime"/>
                <w:position w:val="-6"/>
                <w:sz w:val="28"/>
              </w:rPr>
              <w:object w:dxaOrig="420" w:dyaOrig="340">
                <v:shape id="_x0000_i1031" type="#_x0000_t75" style="width:21pt;height:17.25pt" o:ole="">
                  <v:imagedata r:id="rId26" o:title=""/>
                </v:shape>
                <o:OLEObject Type="Embed" ProgID="Equation.3" ShapeID="_x0000_i1031" DrawAspect="Content" ObjectID="_1587507457" r:id="rId27"/>
              </w:object>
            </w:r>
            <w:r w:rsidRPr="002A6613">
              <w:rPr>
                <w:rFonts w:ascii=".VnTime" w:hAnsi=".VnTime"/>
                <w:sz w:val="28"/>
              </w:rPr>
              <w:t xml:space="preserve"> víi A.</w:t>
            </w:r>
          </w:p>
          <w:p w:rsidR="002A6613" w:rsidRPr="002A6613" w:rsidRDefault="002A6613" w:rsidP="002A6613">
            <w:pPr>
              <w:spacing w:line="336" w:lineRule="auto"/>
              <w:jc w:val="both"/>
              <w:rPr>
                <w:rFonts w:ascii=".VnTime" w:hAnsi=".VnTime"/>
                <w:sz w:val="28"/>
              </w:rPr>
            </w:pPr>
            <w:r w:rsidRPr="002A6613">
              <w:rPr>
                <w:rFonts w:ascii=".VnTime" w:hAnsi=".VnTime"/>
                <w:b/>
                <w:sz w:val="28"/>
              </w:rPr>
              <w:t>Bµi 2</w:t>
            </w:r>
            <w:r w:rsidRPr="002A6613">
              <w:rPr>
                <w:rFonts w:ascii=".VnTime" w:hAnsi=".VnTime"/>
                <w:sz w:val="28"/>
              </w:rPr>
              <w:t xml:space="preserve">: </w:t>
            </w:r>
          </w:p>
          <w:p w:rsidR="002A6613" w:rsidRPr="002A6613" w:rsidRDefault="002A6613" w:rsidP="002A6613">
            <w:pPr>
              <w:spacing w:line="336" w:lineRule="auto"/>
              <w:jc w:val="both"/>
              <w:rPr>
                <w:rFonts w:ascii=".VnTime" w:hAnsi=".VnTime"/>
                <w:sz w:val="28"/>
              </w:rPr>
            </w:pPr>
            <w:r w:rsidRPr="002A6613">
              <w:rPr>
                <w:rFonts w:ascii=".VnTime" w:hAnsi=".VnTime"/>
                <w:sz w:val="28"/>
              </w:rPr>
              <w:t xml:space="preserve">a) BiÕt r»ng ph­¬ng tr×nh </w:t>
            </w:r>
            <w:r w:rsidRPr="002A6613">
              <w:rPr>
                <w:rFonts w:ascii=".VnTime" w:hAnsi=".VnTime"/>
                <w:position w:val="-6"/>
                <w:sz w:val="28"/>
              </w:rPr>
              <w:object w:dxaOrig="1579" w:dyaOrig="320">
                <v:shape id="_x0000_i1032" type="#_x0000_t75" style="width:78.75pt;height:15.75pt" o:ole="">
                  <v:imagedata r:id="rId28" o:title=""/>
                </v:shape>
                <o:OLEObject Type="Embed" ProgID="Equation.3" ShapeID="_x0000_i1032" DrawAspect="Content" ObjectID="_1587507458" r:id="rId29"/>
              </w:object>
            </w:r>
            <w:r w:rsidRPr="002A6613">
              <w:rPr>
                <w:rFonts w:ascii=".VnTime" w:hAnsi=".VnTime"/>
                <w:sz w:val="28"/>
              </w:rPr>
              <w:t xml:space="preserve">     (1) cã hai nghiÖm d­¬ng x</w:t>
            </w:r>
            <w:r w:rsidRPr="002A6613">
              <w:rPr>
                <w:rFonts w:ascii=".VnTime" w:hAnsi=".VnTime"/>
                <w:sz w:val="28"/>
                <w:vertAlign w:val="subscript"/>
              </w:rPr>
              <w:t>1</w:t>
            </w:r>
            <w:r w:rsidRPr="002A6613">
              <w:rPr>
                <w:rFonts w:ascii=".VnTime" w:hAnsi=".VnTime"/>
                <w:sz w:val="28"/>
              </w:rPr>
              <w:t>, x</w:t>
            </w:r>
            <w:r w:rsidRPr="002A6613">
              <w:rPr>
                <w:rFonts w:ascii=".VnTime" w:hAnsi=".VnTime"/>
                <w:sz w:val="28"/>
                <w:vertAlign w:val="subscript"/>
              </w:rPr>
              <w:t>2</w:t>
            </w:r>
            <w:r w:rsidRPr="002A6613">
              <w:rPr>
                <w:rFonts w:ascii=".VnTime" w:hAnsi=".VnTime"/>
                <w:sz w:val="28"/>
              </w:rPr>
              <w:t xml:space="preserve">. Chøng minh r»ng ph­¬ng tr×nh: </w:t>
            </w:r>
            <w:r w:rsidRPr="002A6613">
              <w:rPr>
                <w:rFonts w:ascii=".VnTime" w:hAnsi=".VnTime"/>
                <w:position w:val="-6"/>
                <w:sz w:val="28"/>
              </w:rPr>
              <w:object w:dxaOrig="1579" w:dyaOrig="320">
                <v:shape id="_x0000_i1033" type="#_x0000_t75" style="width:78.75pt;height:15.75pt" o:ole="">
                  <v:imagedata r:id="rId30" o:title=""/>
                </v:shape>
                <o:OLEObject Type="Embed" ProgID="Equation.3" ShapeID="_x0000_i1033" DrawAspect="Content" ObjectID="_1587507459" r:id="rId31"/>
              </w:object>
            </w:r>
            <w:r w:rsidRPr="002A6613">
              <w:rPr>
                <w:rFonts w:ascii=".VnTime" w:hAnsi=".VnTime"/>
                <w:sz w:val="28"/>
              </w:rPr>
              <w:t xml:space="preserve">  (2) còng cã hai nghiÖm d­¬ng. Gäi c¸c nghiÖm d­¬ng cña (2) lµ x</w:t>
            </w:r>
            <w:r w:rsidRPr="002A6613">
              <w:rPr>
                <w:rFonts w:ascii=".VnTime" w:hAnsi=".VnTime"/>
                <w:sz w:val="28"/>
                <w:vertAlign w:val="subscript"/>
              </w:rPr>
              <w:t>3</w:t>
            </w:r>
            <w:r w:rsidRPr="002A6613">
              <w:rPr>
                <w:rFonts w:ascii=".VnTime" w:hAnsi=".VnTime"/>
                <w:sz w:val="28"/>
              </w:rPr>
              <w:t>, vµ x</w:t>
            </w:r>
            <w:r w:rsidRPr="002A6613">
              <w:rPr>
                <w:rFonts w:ascii=".VnTime" w:hAnsi=".VnTime"/>
                <w:sz w:val="28"/>
                <w:vertAlign w:val="subscript"/>
              </w:rPr>
              <w:t>4</w:t>
            </w:r>
            <w:r w:rsidRPr="002A6613">
              <w:rPr>
                <w:rFonts w:ascii=".VnTime" w:hAnsi=".VnTime"/>
                <w:sz w:val="28"/>
              </w:rPr>
              <w:t xml:space="preserve">. H·y t×m gi¸ trÞ nhá nhÊt cña biÓu thøc: </w:t>
            </w:r>
            <w:r w:rsidRPr="002A6613">
              <w:rPr>
                <w:rFonts w:ascii=".VnTime" w:hAnsi=".VnTime"/>
                <w:position w:val="-12"/>
                <w:sz w:val="28"/>
              </w:rPr>
              <w:object w:dxaOrig="2580" w:dyaOrig="400">
                <v:shape id="_x0000_i1034" type="#_x0000_t75" style="width:129pt;height:20.25pt" o:ole="">
                  <v:imagedata r:id="rId32" o:title=""/>
                </v:shape>
                <o:OLEObject Type="Embed" ProgID="Equation.3" ShapeID="_x0000_i1034" DrawAspect="Content" ObjectID="_1587507460" r:id="rId33"/>
              </w:object>
            </w:r>
          </w:p>
          <w:p w:rsidR="002A6613" w:rsidRPr="002A6613" w:rsidRDefault="002A6613" w:rsidP="002A6613">
            <w:pPr>
              <w:spacing w:line="336" w:lineRule="auto"/>
              <w:jc w:val="both"/>
              <w:rPr>
                <w:rFonts w:ascii=".VnTime" w:hAnsi=".VnTime"/>
                <w:sz w:val="28"/>
              </w:rPr>
            </w:pPr>
            <w:r w:rsidRPr="002A6613">
              <w:rPr>
                <w:rFonts w:ascii=".VnTime" w:hAnsi=".VnTime"/>
                <w:sz w:val="28"/>
              </w:rPr>
              <w:t>b)  Gi¶i ph­¬ng tr×nh:</w:t>
            </w:r>
          </w:p>
          <w:p w:rsidR="002A6613" w:rsidRPr="002A6613" w:rsidRDefault="002A6613" w:rsidP="002A6613">
            <w:pPr>
              <w:spacing w:line="336" w:lineRule="auto"/>
              <w:jc w:val="both"/>
              <w:rPr>
                <w:rFonts w:ascii=".VnTime" w:hAnsi=".VnTime"/>
                <w:sz w:val="28"/>
              </w:rPr>
            </w:pPr>
            <w:r w:rsidRPr="002A6613">
              <w:rPr>
                <w:rFonts w:ascii=".VnTime" w:hAnsi=".VnTime"/>
                <w:sz w:val="28"/>
              </w:rPr>
              <w:t xml:space="preserve">           </w:t>
            </w:r>
            <w:r w:rsidRPr="002A6613">
              <w:rPr>
                <w:rFonts w:ascii=".VnTime" w:hAnsi=".VnTime"/>
                <w:position w:val="-12"/>
                <w:sz w:val="28"/>
              </w:rPr>
              <w:object w:dxaOrig="3019" w:dyaOrig="440">
                <v:shape id="_x0000_i1035" type="#_x0000_t75" style="width:150.75pt;height:21.75pt" o:ole="">
                  <v:imagedata r:id="rId34" o:title=""/>
                </v:shape>
                <o:OLEObject Type="Embed" ProgID="Equation.3" ShapeID="_x0000_i1035" DrawAspect="Content" ObjectID="_1587507461" r:id="rId35"/>
              </w:object>
            </w:r>
          </w:p>
          <w:p w:rsidR="002A6613" w:rsidRPr="002A6613" w:rsidRDefault="002A6613" w:rsidP="002A6613">
            <w:pPr>
              <w:spacing w:line="336" w:lineRule="auto"/>
              <w:jc w:val="both"/>
              <w:rPr>
                <w:rFonts w:ascii=".VnTime" w:hAnsi=".VnTime"/>
                <w:sz w:val="28"/>
              </w:rPr>
            </w:pPr>
            <w:r w:rsidRPr="002A6613">
              <w:rPr>
                <w:rFonts w:ascii=".VnTime" w:hAnsi=".VnTime"/>
                <w:b/>
                <w:sz w:val="28"/>
              </w:rPr>
              <w:t>Bµi 3</w:t>
            </w:r>
            <w:r w:rsidRPr="002A6613">
              <w:rPr>
                <w:rFonts w:ascii=".VnTime" w:hAnsi=".VnTime"/>
                <w:sz w:val="28"/>
              </w:rPr>
              <w:t>: Lóc 9 giê s¸ng mét chiÕc bÌ b¾t ®Çu tr«i tù do trªn s«ng tõ ®Þa ®iÓm A ®Õn ®Þa ®iÓm B. Cïng lóc ®ã mét chiÕc thuyÒn khëi hµnh ®i tõ B ®Õn A vµ sau 5 giê th× thuyÒn gÆp bÌ. Khi ®Õn A thuyÒn quay l¹i B ngay vµ vÒ ®Õn B cïng mét lóc víi bÌ. Hái thuyÒn vµ bÌ cã vÒ B tr­íc 21 giê cïng ngµy h«m ®ã kh«ng ?</w:t>
            </w:r>
          </w:p>
          <w:p w:rsidR="002A6613" w:rsidRPr="002A6613" w:rsidRDefault="002A6613" w:rsidP="002A6613">
            <w:pPr>
              <w:spacing w:line="336" w:lineRule="auto"/>
              <w:jc w:val="both"/>
              <w:rPr>
                <w:rFonts w:ascii=".VnTime" w:hAnsi=".VnTime"/>
                <w:sz w:val="28"/>
              </w:rPr>
            </w:pPr>
            <w:r w:rsidRPr="002A6613">
              <w:rPr>
                <w:rFonts w:ascii=".VnTime" w:hAnsi=".VnTime"/>
                <w:b/>
                <w:sz w:val="28"/>
              </w:rPr>
              <w:t>Bµi 4</w:t>
            </w:r>
            <w:r w:rsidRPr="002A6613">
              <w:rPr>
                <w:rFonts w:ascii=".VnTime" w:hAnsi=".VnTime"/>
                <w:sz w:val="28"/>
              </w:rPr>
              <w:t>: Cho tam gi¸c ABC kh«ng c©n, néi tiÕp trong ®­êng trßn (O) ®­êng kÝnh AK . M vµ N lÇn l­ît lµ trung ®iÓm cña BC vµ AB. KÎ ®­êng cao AD cña tam gi¸c ABC. Gäi E, F  lÇn l­ît lµ c¸c h×nh chiÕu vu«ng gãc cña B vµ C trªn AK.</w:t>
            </w:r>
          </w:p>
          <w:p w:rsidR="002A6613" w:rsidRPr="002A6613" w:rsidRDefault="002A6613" w:rsidP="002A6613">
            <w:pPr>
              <w:spacing w:line="336" w:lineRule="auto"/>
              <w:jc w:val="both"/>
              <w:rPr>
                <w:rFonts w:ascii=".VnTime" w:hAnsi=".VnTime"/>
                <w:sz w:val="28"/>
              </w:rPr>
            </w:pPr>
            <w:r w:rsidRPr="002A6613">
              <w:rPr>
                <w:rFonts w:ascii=".VnTime" w:hAnsi=".VnTime"/>
                <w:sz w:val="28"/>
              </w:rPr>
              <w:t xml:space="preserve">a) Chøng minh r»ng </w:t>
            </w:r>
            <w:r w:rsidRPr="002A6613">
              <w:rPr>
                <w:rFonts w:ascii=".VnTime" w:hAnsi=".VnTime"/>
                <w:position w:val="-6"/>
                <w:sz w:val="28"/>
              </w:rPr>
              <w:object w:dxaOrig="1080" w:dyaOrig="279">
                <v:shape id="_x0000_i1036" type="#_x0000_t75" style="width:54pt;height:14.25pt" o:ole="">
                  <v:imagedata r:id="rId36" o:title=""/>
                </v:shape>
                <o:OLEObject Type="Embed" ProgID="Equation.3" ShapeID="_x0000_i1036" DrawAspect="Content" ObjectID="_1587507462" r:id="rId37"/>
              </w:object>
            </w:r>
          </w:p>
          <w:p w:rsidR="002A6613" w:rsidRPr="002A6613" w:rsidRDefault="002A6613" w:rsidP="002A6613">
            <w:pPr>
              <w:spacing w:line="336" w:lineRule="auto"/>
              <w:jc w:val="both"/>
              <w:rPr>
                <w:rFonts w:ascii=".VnTime" w:hAnsi=".VnTime"/>
                <w:sz w:val="28"/>
              </w:rPr>
            </w:pPr>
            <w:r w:rsidRPr="002A6613">
              <w:rPr>
                <w:rFonts w:ascii=".VnTime" w:hAnsi=".VnTime"/>
                <w:sz w:val="28"/>
              </w:rPr>
              <w:t>b) Chøng minh r»ng  M lµ t©m ®­êng trßn ngo¹i tiÕp tam gi¸c DEF.</w:t>
            </w:r>
          </w:p>
          <w:p w:rsidR="002A6613" w:rsidRPr="002A6613" w:rsidRDefault="002A6613" w:rsidP="002A6613">
            <w:pPr>
              <w:spacing w:line="336" w:lineRule="auto"/>
              <w:jc w:val="both"/>
              <w:rPr>
                <w:rFonts w:ascii=".VnTime" w:hAnsi=".VnTime"/>
                <w:sz w:val="28"/>
              </w:rPr>
            </w:pPr>
            <w:r w:rsidRPr="002A6613">
              <w:rPr>
                <w:rFonts w:ascii=".VnTime" w:hAnsi=".VnTime"/>
                <w:sz w:val="28"/>
              </w:rPr>
              <w:t xml:space="preserve">c) T×m ®iÒu kiÖn ®èi víi gãc A cña </w:t>
            </w:r>
            <w:r w:rsidRPr="002A6613">
              <w:rPr>
                <w:rFonts w:ascii=".VnTime" w:hAnsi=".VnTime"/>
                <w:position w:val="-4"/>
                <w:sz w:val="28"/>
              </w:rPr>
              <w:object w:dxaOrig="220" w:dyaOrig="260">
                <v:shape id="_x0000_i1037" type="#_x0000_t75" style="width:11.25pt;height:12.75pt" o:ole="">
                  <v:imagedata r:id="rId38" o:title=""/>
                </v:shape>
                <o:OLEObject Type="Embed" ProgID="Equation.3" ShapeID="_x0000_i1037" DrawAspect="Content" ObjectID="_1587507463" r:id="rId39"/>
              </w:object>
            </w:r>
            <w:r w:rsidRPr="002A6613">
              <w:rPr>
                <w:rFonts w:ascii=".VnTime" w:hAnsi=".VnTime"/>
                <w:sz w:val="28"/>
              </w:rPr>
              <w:t xml:space="preserve">ABC ®Ó </w:t>
            </w:r>
            <w:r w:rsidRPr="002A6613">
              <w:rPr>
                <w:rFonts w:ascii=".VnTime" w:hAnsi=".VnTime"/>
                <w:position w:val="-4"/>
                <w:sz w:val="28"/>
              </w:rPr>
              <w:object w:dxaOrig="220" w:dyaOrig="260">
                <v:shape id="_x0000_i1038" type="#_x0000_t75" style="width:11.25pt;height:12.75pt" o:ole="">
                  <v:imagedata r:id="rId40" o:title=""/>
                </v:shape>
                <o:OLEObject Type="Embed" ProgID="Equation.3" ShapeID="_x0000_i1038" DrawAspect="Content" ObjectID="_1587507464" r:id="rId41"/>
              </w:object>
            </w:r>
            <w:r w:rsidRPr="002A6613">
              <w:rPr>
                <w:rFonts w:ascii=".VnTime" w:hAnsi=".VnTime"/>
                <w:sz w:val="28"/>
              </w:rPr>
              <w:t xml:space="preserve">DEF ®ång d¹ng víi </w:t>
            </w:r>
            <w:r w:rsidRPr="002A6613">
              <w:rPr>
                <w:rFonts w:ascii=".VnTime" w:hAnsi=".VnTime"/>
                <w:position w:val="-4"/>
                <w:sz w:val="28"/>
              </w:rPr>
              <w:object w:dxaOrig="220" w:dyaOrig="260">
                <v:shape id="_x0000_i1039" type="#_x0000_t75" style="width:11.25pt;height:12.75pt" o:ole="">
                  <v:imagedata r:id="rId40" o:title=""/>
                </v:shape>
                <o:OLEObject Type="Embed" ProgID="Equation.3" ShapeID="_x0000_i1039" DrawAspect="Content" ObjectID="_1587507465" r:id="rId42"/>
              </w:object>
            </w:r>
            <w:r w:rsidRPr="002A6613">
              <w:rPr>
                <w:rFonts w:ascii=".VnTime" w:hAnsi=".VnTime"/>
                <w:sz w:val="28"/>
              </w:rPr>
              <w:t>DBA.</w:t>
            </w:r>
          </w:p>
          <w:p w:rsidR="002A6613" w:rsidRPr="002A6613" w:rsidRDefault="002A6613"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1803</w:t>
            </w:r>
          </w:p>
          <w:p w:rsidR="002A6613" w:rsidRPr="002A6613" w:rsidRDefault="002A6613" w:rsidP="002A6613">
            <w:pPr>
              <w:spacing w:line="336" w:lineRule="auto"/>
              <w:rPr>
                <w:rFonts w:ascii=".VnTime" w:hAnsi=".VnTime"/>
                <w:sz w:val="28"/>
              </w:rPr>
            </w:pPr>
            <w:r w:rsidRPr="002A6613">
              <w:rPr>
                <w:rFonts w:ascii=".VnTime" w:hAnsi=".VnTime"/>
                <w:b/>
                <w:sz w:val="28"/>
              </w:rPr>
              <w:t>Bµi 1</w:t>
            </w:r>
            <w:r w:rsidRPr="002A6613">
              <w:rPr>
                <w:rFonts w:ascii=".VnTime" w:hAnsi=".VnTime"/>
                <w:sz w:val="28"/>
              </w:rPr>
              <w:t>: (3®iÓm)</w:t>
            </w:r>
          </w:p>
          <w:p w:rsidR="002A6613" w:rsidRPr="002A6613" w:rsidRDefault="002A6613" w:rsidP="002A6613">
            <w:pPr>
              <w:spacing w:line="336" w:lineRule="auto"/>
              <w:rPr>
                <w:rFonts w:ascii=".VnTime" w:hAnsi=".VnTime"/>
                <w:sz w:val="28"/>
              </w:rPr>
            </w:pPr>
            <w:r w:rsidRPr="002A6613">
              <w:rPr>
                <w:rFonts w:ascii=".VnTime" w:hAnsi=".VnTime"/>
                <w:sz w:val="28"/>
              </w:rPr>
              <w:t xml:space="preserve">1) Gi¶i ph­¬ng tr×nh: </w:t>
            </w:r>
            <w:r w:rsidRPr="002A6613">
              <w:rPr>
                <w:rFonts w:ascii=".VnTime" w:hAnsi=".VnTime"/>
                <w:position w:val="-8"/>
                <w:sz w:val="28"/>
              </w:rPr>
              <w:object w:dxaOrig="1920" w:dyaOrig="360">
                <v:shape id="_x0000_i1040" type="#_x0000_t75" style="width:96pt;height:18pt" o:ole="">
                  <v:imagedata r:id="rId43" o:title=""/>
                </v:shape>
                <o:OLEObject Type="Embed" ProgID="Equation.3" ShapeID="_x0000_i1040" DrawAspect="Content" ObjectID="_1587507466" r:id="rId44"/>
              </w:object>
            </w:r>
          </w:p>
          <w:p w:rsidR="002A6613" w:rsidRPr="002A6613" w:rsidRDefault="002A6613" w:rsidP="002A6613">
            <w:pPr>
              <w:spacing w:line="336" w:lineRule="auto"/>
              <w:rPr>
                <w:rFonts w:ascii=".VnTime" w:hAnsi=".VnTime"/>
                <w:sz w:val="28"/>
              </w:rPr>
            </w:pPr>
            <w:r w:rsidRPr="002A6613">
              <w:rPr>
                <w:rFonts w:ascii=".VnTime" w:hAnsi=".VnTime"/>
                <w:sz w:val="28"/>
              </w:rPr>
              <w:t xml:space="preserve">2) Gi¶i ph­¬ng tr×nh: </w:t>
            </w:r>
            <w:r w:rsidRPr="002A6613">
              <w:rPr>
                <w:rFonts w:ascii=".VnTime" w:hAnsi=".VnTime"/>
                <w:position w:val="-6"/>
                <w:sz w:val="28"/>
              </w:rPr>
              <w:object w:dxaOrig="3080" w:dyaOrig="320">
                <v:shape id="_x0000_i1041" type="#_x0000_t75" style="width:153.75pt;height:15.75pt" o:ole="">
                  <v:imagedata r:id="rId45" o:title=""/>
                </v:shape>
                <o:OLEObject Type="Embed" ProgID="Equation.3" ShapeID="_x0000_i1041" DrawAspect="Content" ObjectID="_1587507467" r:id="rId46"/>
              </w:object>
            </w:r>
          </w:p>
          <w:p w:rsidR="002A6613" w:rsidRPr="002A6613" w:rsidRDefault="002A6613" w:rsidP="002A6613">
            <w:pPr>
              <w:spacing w:line="336" w:lineRule="auto"/>
              <w:rPr>
                <w:rFonts w:ascii=".VnTime" w:hAnsi=".VnTime"/>
                <w:sz w:val="28"/>
              </w:rPr>
            </w:pPr>
            <w:r w:rsidRPr="002A6613">
              <w:rPr>
                <w:rFonts w:ascii=".VnTime" w:hAnsi=".VnTime"/>
                <w:sz w:val="28"/>
              </w:rPr>
              <w:t xml:space="preserve">3) T×m nghiÖm nguyªn cña ph­¬ng tr×nh: </w:t>
            </w:r>
            <w:r w:rsidRPr="002A6613">
              <w:rPr>
                <w:rFonts w:ascii=".VnTime" w:hAnsi=".VnTime"/>
                <w:position w:val="-10"/>
                <w:sz w:val="28"/>
              </w:rPr>
              <w:object w:dxaOrig="1460" w:dyaOrig="279">
                <v:shape id="_x0000_i1042" type="#_x0000_t75" style="width:72.75pt;height:14.25pt" o:ole="">
                  <v:imagedata r:id="rId47" o:title=""/>
                </v:shape>
                <o:OLEObject Type="Embed" ProgID="Equation.3" ShapeID="_x0000_i1042" DrawAspect="Content" ObjectID="_1587507468" r:id="rId48"/>
              </w:object>
            </w:r>
          </w:p>
          <w:p w:rsidR="002A6613" w:rsidRPr="002A6613" w:rsidRDefault="002A6613" w:rsidP="002A6613">
            <w:pPr>
              <w:tabs>
                <w:tab w:val="left" w:pos="228"/>
              </w:tabs>
              <w:spacing w:line="336" w:lineRule="auto"/>
              <w:rPr>
                <w:rFonts w:ascii=".VnTime" w:hAnsi=".VnTime"/>
                <w:sz w:val="28"/>
              </w:rPr>
            </w:pPr>
            <w:r w:rsidRPr="002A6613">
              <w:rPr>
                <w:rFonts w:ascii=".VnTime" w:hAnsi=".VnTime"/>
                <w:b/>
                <w:sz w:val="28"/>
              </w:rPr>
              <w:t>Bµi 2</w:t>
            </w:r>
            <w:r w:rsidRPr="002A6613">
              <w:rPr>
                <w:rFonts w:ascii=".VnTime" w:hAnsi=".VnTime"/>
                <w:sz w:val="28"/>
              </w:rPr>
              <w:t>: (2 ®iÓm) Cho tam gi¸c ABC cã ®é dµi c¸c c¹nh BC, CA, AB vµ c¸c ®­êng cao t­¬ng øng víi c¸c c¹nh lÇn l­ît lµ: a, b, c vµ h</w:t>
            </w:r>
            <w:r w:rsidRPr="002A6613">
              <w:rPr>
                <w:rFonts w:ascii=".VnTime" w:hAnsi=".VnTime"/>
                <w:sz w:val="28"/>
                <w:vertAlign w:val="subscript"/>
              </w:rPr>
              <w:t>a</w:t>
            </w:r>
            <w:r w:rsidRPr="002A6613">
              <w:rPr>
                <w:rFonts w:ascii=".VnTime" w:hAnsi=".VnTime"/>
                <w:sz w:val="28"/>
              </w:rPr>
              <w:t>, h</w:t>
            </w:r>
            <w:r w:rsidRPr="002A6613">
              <w:rPr>
                <w:rFonts w:ascii=".VnTime" w:hAnsi=".VnTime"/>
                <w:sz w:val="28"/>
                <w:vertAlign w:val="subscript"/>
              </w:rPr>
              <w:t>b</w:t>
            </w:r>
            <w:r w:rsidRPr="002A6613">
              <w:rPr>
                <w:rFonts w:ascii=".VnTime" w:hAnsi=".VnTime"/>
                <w:sz w:val="28"/>
              </w:rPr>
              <w:t>, h</w:t>
            </w:r>
            <w:r w:rsidRPr="002A6613">
              <w:rPr>
                <w:rFonts w:ascii=".VnTime" w:hAnsi=".VnTime"/>
                <w:sz w:val="28"/>
                <w:vertAlign w:val="subscript"/>
              </w:rPr>
              <w:t>c</w:t>
            </w:r>
            <w:r w:rsidRPr="002A6613">
              <w:rPr>
                <w:rFonts w:ascii=".VnTime" w:hAnsi=".VnTime"/>
                <w:sz w:val="28"/>
              </w:rPr>
              <w:t>.</w:t>
            </w:r>
          </w:p>
          <w:p w:rsidR="002A6613" w:rsidRPr="002A6613" w:rsidRDefault="002A6613" w:rsidP="002A6613">
            <w:pPr>
              <w:tabs>
                <w:tab w:val="left" w:pos="228"/>
              </w:tabs>
              <w:spacing w:line="336" w:lineRule="auto"/>
              <w:rPr>
                <w:rFonts w:ascii=".VnTime" w:hAnsi=".VnTime"/>
                <w:sz w:val="28"/>
                <w:lang w:val="fr-FR"/>
              </w:rPr>
            </w:pPr>
            <w:r w:rsidRPr="002A6613">
              <w:rPr>
                <w:rFonts w:ascii=".VnTime" w:hAnsi=".VnTime"/>
                <w:sz w:val="28"/>
                <w:lang w:val="fr-FR"/>
              </w:rPr>
              <w:t xml:space="preserve">1) §Æt </w:t>
            </w:r>
            <w:r w:rsidRPr="002A6613">
              <w:rPr>
                <w:rFonts w:ascii=".VnTime" w:hAnsi=".VnTime"/>
                <w:position w:val="-12"/>
                <w:sz w:val="28"/>
              </w:rPr>
              <w:object w:dxaOrig="2540" w:dyaOrig="360">
                <v:shape id="_x0000_i1043" type="#_x0000_t75" style="width:126.75pt;height:18pt" o:ole="">
                  <v:imagedata r:id="rId49" o:title=""/>
                </v:shape>
                <o:OLEObject Type="Embed" ProgID="Equation.3" ShapeID="_x0000_i1043" DrawAspect="Content" ObjectID="_1587507469" r:id="rId50"/>
              </w:object>
            </w:r>
            <w:r w:rsidRPr="002A6613">
              <w:rPr>
                <w:rFonts w:ascii=".VnTime" w:hAnsi=".VnTime"/>
                <w:sz w:val="28"/>
                <w:lang w:val="fr-FR"/>
              </w:rPr>
              <w:t>. H·y t×m max A, min A.</w:t>
            </w:r>
          </w:p>
          <w:p w:rsidR="002A6613" w:rsidRPr="002A6613" w:rsidRDefault="002A6613" w:rsidP="002A6613">
            <w:pPr>
              <w:tabs>
                <w:tab w:val="left" w:pos="228"/>
              </w:tabs>
              <w:spacing w:line="336" w:lineRule="auto"/>
              <w:rPr>
                <w:rFonts w:ascii=".VnTime" w:hAnsi=".VnTime"/>
                <w:sz w:val="28"/>
                <w:lang w:val="fr-FR"/>
              </w:rPr>
            </w:pPr>
            <w:r w:rsidRPr="002A6613">
              <w:rPr>
                <w:rFonts w:ascii=".VnTime" w:hAnsi=".VnTime"/>
                <w:sz w:val="28"/>
                <w:lang w:val="fr-FR"/>
              </w:rPr>
              <w:t>2) H·y t×m ®iÓm M trong tam gi¸c trªn sao cho tÝch c¸c kho¶ng c¸ch tõ M ®Õn 3 c¹nh cña tam gi¸c cã gi¸ trÞ lín nhÊt.</w:t>
            </w:r>
          </w:p>
          <w:p w:rsidR="002A6613" w:rsidRPr="002A6613" w:rsidRDefault="002A6613" w:rsidP="002A6613">
            <w:pPr>
              <w:tabs>
                <w:tab w:val="left" w:pos="228"/>
              </w:tabs>
              <w:spacing w:line="336" w:lineRule="auto"/>
              <w:rPr>
                <w:rFonts w:ascii=".VnTime" w:hAnsi=".VnTime"/>
                <w:sz w:val="28"/>
              </w:rPr>
            </w:pPr>
            <w:r w:rsidRPr="002A6613">
              <w:rPr>
                <w:rFonts w:ascii=".VnTime" w:hAnsi=".VnTime"/>
                <w:b/>
                <w:sz w:val="28"/>
              </w:rPr>
              <w:t>Bµi 3</w:t>
            </w:r>
            <w:r w:rsidRPr="002A6613">
              <w:rPr>
                <w:rFonts w:ascii=".VnTime" w:hAnsi=".VnTime"/>
                <w:sz w:val="28"/>
              </w:rPr>
              <w:t xml:space="preserve">: (2 ®iÓm). Cho m lµ sè tù nhiªn lín h¬n 3. Ph©n tÝch m thµnh tæng c¸c sè nµo ®ã </w:t>
            </w:r>
            <w:r w:rsidRPr="002A6613">
              <w:rPr>
                <w:rFonts w:ascii=".VnTime" w:hAnsi=".VnTime"/>
                <w:position w:val="-12"/>
                <w:sz w:val="28"/>
              </w:rPr>
              <w:object w:dxaOrig="1980" w:dyaOrig="360">
                <v:shape id="_x0000_i1044" type="#_x0000_t75" style="width:99pt;height:18pt" o:ole="">
                  <v:imagedata r:id="rId51" o:title=""/>
                </v:shape>
                <o:OLEObject Type="Embed" ProgID="Equation.3" ShapeID="_x0000_i1044" DrawAspect="Content" ObjectID="_1587507470" r:id="rId52"/>
              </w:object>
            </w:r>
            <w:r w:rsidRPr="002A6613">
              <w:rPr>
                <w:rFonts w:ascii=".VnTime" w:hAnsi=".VnTime"/>
                <w:sz w:val="28"/>
              </w:rPr>
              <w:t xml:space="preserve">  víi k &gt; 1 vµ a</w:t>
            </w:r>
            <w:r w:rsidRPr="002A6613">
              <w:rPr>
                <w:rFonts w:ascii=".VnTime" w:hAnsi=".VnTime"/>
                <w:sz w:val="28"/>
                <w:vertAlign w:val="subscript"/>
              </w:rPr>
              <w:t>i</w:t>
            </w:r>
            <w:r w:rsidRPr="002A6613">
              <w:rPr>
                <w:rFonts w:ascii=".VnTime" w:hAnsi=".VnTime"/>
                <w:sz w:val="28"/>
              </w:rPr>
              <w:t xml:space="preserve"> lµ sè tù nhiªn lín h¬n 1 (i = 1, 2</w:t>
            </w:r>
            <w:r w:rsidRPr="002A6613">
              <w:rPr>
                <w:rFonts w:ascii="Arial" w:hAnsi="Arial" w:cs="Arial"/>
                <w:sz w:val="28"/>
              </w:rPr>
              <w:t>…</w:t>
            </w:r>
            <w:r w:rsidRPr="002A6613">
              <w:rPr>
                <w:rFonts w:ascii=".VnTime" w:hAnsi=".VnTime"/>
                <w:sz w:val="28"/>
              </w:rPr>
              <w:t>, k).</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 xml:space="preserve">§Æt </w:t>
            </w:r>
            <w:r w:rsidRPr="002A6613">
              <w:rPr>
                <w:rFonts w:ascii=".VnTime" w:hAnsi=".VnTime"/>
                <w:position w:val="-12"/>
                <w:sz w:val="28"/>
              </w:rPr>
              <w:object w:dxaOrig="1380" w:dyaOrig="360">
                <v:shape id="_x0000_i1045" type="#_x0000_t75" style="width:69pt;height:18pt" o:ole="">
                  <v:imagedata r:id="rId53" o:title=""/>
                </v:shape>
                <o:OLEObject Type="Embed" ProgID="Equation.3" ShapeID="_x0000_i1045" DrawAspect="Content" ObjectID="_1587507471" r:id="rId54"/>
              </w:objec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1) TÝnh gi¸ trÞ nhá nhÊt cña P.</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2) TÝnh gi¸ trÞ lín nhÊt cña P.</w:t>
            </w:r>
          </w:p>
          <w:p w:rsidR="002A6613" w:rsidRPr="002A6613" w:rsidRDefault="002A6613" w:rsidP="002A6613">
            <w:pPr>
              <w:tabs>
                <w:tab w:val="left" w:pos="228"/>
              </w:tabs>
              <w:spacing w:line="336" w:lineRule="auto"/>
              <w:rPr>
                <w:rFonts w:ascii=".VnTime" w:hAnsi=".VnTime"/>
                <w:sz w:val="28"/>
              </w:rPr>
            </w:pPr>
            <w:r w:rsidRPr="002A6613">
              <w:rPr>
                <w:rFonts w:ascii=".VnTime" w:hAnsi=".VnTime"/>
                <w:b/>
                <w:sz w:val="28"/>
              </w:rPr>
              <w:t>Bµi 4</w:t>
            </w:r>
            <w:r w:rsidRPr="002A6613">
              <w:rPr>
                <w:rFonts w:ascii=".VnTime" w:hAnsi=".VnTime"/>
                <w:sz w:val="28"/>
              </w:rPr>
              <w:t xml:space="preserve">: (3 ®iÓm) Cho ®­êng trßn (O, R) vµ hai ®­êng kÝnh AB, MN ( AB </w:t>
            </w:r>
            <w:r w:rsidRPr="002A6613">
              <w:rPr>
                <w:rFonts w:ascii=".VnTime" w:hAnsi=".VnTime"/>
                <w:position w:val="-4"/>
                <w:sz w:val="28"/>
              </w:rPr>
              <w:object w:dxaOrig="220" w:dyaOrig="220">
                <v:shape id="_x0000_i1046" type="#_x0000_t75" style="width:11.25pt;height:11.25pt" o:ole="">
                  <v:imagedata r:id="rId55" o:title=""/>
                </v:shape>
                <o:OLEObject Type="Embed" ProgID="Equation.3" ShapeID="_x0000_i1046" DrawAspect="Content" ObjectID="_1587507472" r:id="rId56"/>
              </w:object>
            </w:r>
            <w:r w:rsidRPr="002A6613">
              <w:rPr>
                <w:rFonts w:ascii=".VnTime" w:hAnsi=".VnTime"/>
                <w:sz w:val="28"/>
              </w:rPr>
              <w:t>MN). §­êng th¼ng BM vµ BN c¾t tiÕp tuyÕn t¹i A cña ®­êng trßn (O, R) t­¬ng øng t¹i M’, N’. Gäi P, Q theo thø tù lµ trung ®iÓm cña M’A vµ N’A.</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1) Chøng minh r»ng c¸c ®­êng cao cña tam gi¸c BPQ c¾t nhau t¹i trung ®iÓm cña b¸n kÝnh OA.</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2) Gi¶ sö ®­êng kÝnh AB cè ®Þnh, ®­êng kÝnh MN thay ®æi.</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a) TÝnh gi¸ trÞ nhá nhÊt cña diÖn tÝch tam gi¸c BPQ theo R.</w:t>
            </w:r>
          </w:p>
          <w:p w:rsidR="002A6613" w:rsidRPr="002A6613" w:rsidRDefault="002A6613" w:rsidP="002A6613">
            <w:pPr>
              <w:tabs>
                <w:tab w:val="left" w:pos="228"/>
              </w:tabs>
              <w:spacing w:line="336" w:lineRule="auto"/>
              <w:rPr>
                <w:rFonts w:ascii=".VnTime" w:hAnsi=".VnTime"/>
                <w:sz w:val="28"/>
              </w:rPr>
            </w:pPr>
            <w:r w:rsidRPr="002A6613">
              <w:rPr>
                <w:rFonts w:ascii=".VnTime" w:hAnsi=".VnTime"/>
                <w:sz w:val="28"/>
              </w:rPr>
              <w:t>b) H·y t×m tËp hîp c¸c ®iÓm I lµ t©m cña ®­êng trßn ngo¹i tiÕp tø gi¸c MNN’M’.</w:t>
            </w:r>
          </w:p>
          <w:p w:rsidR="002A6613" w:rsidRPr="002A6613" w:rsidRDefault="002A6613"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1804</w:t>
            </w:r>
          </w:p>
          <w:p w:rsidR="002A6613" w:rsidRPr="002A6613" w:rsidRDefault="002A6613" w:rsidP="002A6613">
            <w:pPr>
              <w:rPr>
                <w:rFonts w:ascii=".VnTime" w:hAnsi=".VnTime"/>
                <w:iCs/>
                <w:sz w:val="28"/>
              </w:rPr>
            </w:pPr>
            <w:r w:rsidRPr="002A6613">
              <w:rPr>
                <w:rFonts w:ascii=".VnTime" w:hAnsi=".VnTime"/>
                <w:iCs/>
                <w:sz w:val="28"/>
              </w:rPr>
              <w:t>C©u 1(4 ®iÓm) Cho pt: (x + m - 3)(x</w:t>
            </w:r>
            <w:r w:rsidRPr="002A6613">
              <w:rPr>
                <w:rFonts w:ascii=".VnTime" w:hAnsi=".VnTime"/>
                <w:iCs/>
                <w:sz w:val="28"/>
                <w:vertAlign w:val="superscript"/>
              </w:rPr>
              <w:t>2</w:t>
            </w:r>
            <w:r w:rsidRPr="002A6613">
              <w:rPr>
                <w:rFonts w:ascii=".VnTime" w:hAnsi=".VnTime"/>
                <w:iCs/>
                <w:sz w:val="28"/>
              </w:rPr>
              <w:t xml:space="preserve">  + 2(m + 3)x + 3m - 9) = 0 (1) , m lµ tham sè.</w:t>
            </w:r>
          </w:p>
          <w:p w:rsidR="002A6613" w:rsidRPr="002A6613" w:rsidRDefault="002A6613" w:rsidP="002A6613">
            <w:pPr>
              <w:numPr>
                <w:ilvl w:val="1"/>
                <w:numId w:val="1"/>
              </w:numPr>
              <w:rPr>
                <w:rFonts w:ascii=".VnTime" w:hAnsi=".VnTime"/>
                <w:iCs/>
                <w:sz w:val="28"/>
              </w:rPr>
            </w:pPr>
            <w:r w:rsidRPr="002A6613">
              <w:rPr>
                <w:rFonts w:ascii=".VnTime" w:hAnsi=".VnTime"/>
                <w:iCs/>
                <w:sz w:val="28"/>
              </w:rPr>
              <w:t>Gi¶i pt (1) víi m = 3.</w:t>
            </w:r>
          </w:p>
          <w:p w:rsidR="002A6613" w:rsidRPr="002A6613" w:rsidRDefault="002A6613" w:rsidP="002A6613">
            <w:pPr>
              <w:numPr>
                <w:ilvl w:val="1"/>
                <w:numId w:val="1"/>
              </w:numPr>
              <w:rPr>
                <w:rFonts w:ascii=".VnTime" w:hAnsi=".VnTime"/>
                <w:iCs/>
                <w:sz w:val="28"/>
              </w:rPr>
            </w:pPr>
            <w:r w:rsidRPr="002A6613">
              <w:rPr>
                <w:rFonts w:ascii=".VnTime" w:hAnsi=".VnTime"/>
                <w:iCs/>
                <w:sz w:val="28"/>
              </w:rPr>
              <w:t>T×m tÊt c¶ c¸c gi¸ trÞ cña m ®Ó pt (1) cã hai nghiÖm d­¬ng vµ mét nghiÖm ©m.</w:t>
            </w:r>
          </w:p>
          <w:p w:rsidR="002A6613" w:rsidRPr="002A6613" w:rsidRDefault="002A6613" w:rsidP="002A6613">
            <w:pPr>
              <w:numPr>
                <w:ilvl w:val="1"/>
                <w:numId w:val="1"/>
              </w:numPr>
              <w:rPr>
                <w:rFonts w:ascii=".VnTime" w:hAnsi=".VnTime"/>
                <w:iCs/>
                <w:sz w:val="28"/>
              </w:rPr>
            </w:pPr>
          </w:p>
          <w:p w:rsidR="002A6613" w:rsidRPr="002A6613" w:rsidRDefault="002A6613" w:rsidP="002A6613">
            <w:pPr>
              <w:rPr>
                <w:rFonts w:ascii=".VnTime" w:hAnsi=".VnTime"/>
                <w:iCs/>
                <w:sz w:val="28"/>
              </w:rPr>
            </w:pPr>
            <w:r w:rsidRPr="002A6613">
              <w:rPr>
                <w:rFonts w:ascii=".VnTime" w:hAnsi=".VnTime"/>
                <w:iCs/>
                <w:sz w:val="28"/>
              </w:rPr>
              <w:t>C©u 2 (3 ®iÓm)</w:t>
            </w:r>
          </w:p>
          <w:p w:rsidR="002A6613" w:rsidRPr="002A6613" w:rsidRDefault="002A6613" w:rsidP="002A6613">
            <w:pPr>
              <w:rPr>
                <w:rFonts w:ascii=".VnTime" w:hAnsi=".VnTime"/>
                <w:sz w:val="28"/>
              </w:rPr>
            </w:pPr>
            <w:r w:rsidRPr="002A6613">
              <w:rPr>
                <w:rFonts w:ascii=".VnTime" w:hAnsi=".VnTime"/>
                <w:iCs/>
                <w:sz w:val="28"/>
              </w:rPr>
              <w:tab/>
              <w:t xml:space="preserve">Cho </w:t>
            </w:r>
            <w:r w:rsidRPr="002A6613">
              <w:rPr>
                <w:rFonts w:ascii=".VnTime" w:hAnsi=".VnTime"/>
                <w:position w:val="-26"/>
                <w:sz w:val="28"/>
              </w:rPr>
              <w:object w:dxaOrig="7280" w:dyaOrig="700">
                <v:shape id="_x0000_i1047" type="#_x0000_t75" style="width:363.75pt;height:35.25pt" o:ole="">
                  <v:imagedata r:id="rId57" o:title=""/>
                </v:shape>
                <o:OLEObject Type="Embed" ProgID="Equation.DSMT4" ShapeID="_x0000_i1047" DrawAspect="Content" ObjectID="_1587507473" r:id="rId58"/>
              </w:object>
            </w:r>
            <w:r w:rsidRPr="002A6613">
              <w:rPr>
                <w:rFonts w:ascii=".VnTime" w:hAnsi=".VnTime"/>
                <w:sz w:val="28"/>
              </w:rPr>
              <w:t>.</w:t>
            </w:r>
          </w:p>
          <w:p w:rsidR="002A6613" w:rsidRPr="002A6613" w:rsidRDefault="002A6613" w:rsidP="002A6613">
            <w:pPr>
              <w:rPr>
                <w:rFonts w:ascii=".VnTime" w:hAnsi=".VnTime"/>
                <w:sz w:val="28"/>
              </w:rPr>
            </w:pPr>
            <w:r w:rsidRPr="002A6613">
              <w:rPr>
                <w:rFonts w:ascii=".VnTime" w:hAnsi=".VnTime"/>
                <w:sz w:val="28"/>
              </w:rPr>
              <w:tab/>
              <w:t>Chøng minh r»ng T nhá h¬n 2007.</w:t>
            </w:r>
          </w:p>
          <w:p w:rsidR="002A6613" w:rsidRPr="002A6613" w:rsidRDefault="002A6613" w:rsidP="002A6613">
            <w:pPr>
              <w:rPr>
                <w:rFonts w:ascii=".VnTime" w:hAnsi=".VnTime"/>
                <w:sz w:val="28"/>
              </w:rPr>
            </w:pPr>
          </w:p>
          <w:p w:rsidR="002A6613" w:rsidRPr="002A6613" w:rsidRDefault="002A6613" w:rsidP="002A6613">
            <w:pPr>
              <w:rPr>
                <w:rFonts w:ascii=".VnTime" w:hAnsi=".VnTime"/>
                <w:sz w:val="28"/>
              </w:rPr>
            </w:pPr>
            <w:r w:rsidRPr="002A6613">
              <w:rPr>
                <w:rFonts w:ascii=".VnTime" w:hAnsi=".VnTime"/>
                <w:sz w:val="28"/>
              </w:rPr>
              <w:t>C©u 3 (4 ®iÓm)</w:t>
            </w:r>
          </w:p>
          <w:p w:rsidR="002A6613" w:rsidRPr="002A6613" w:rsidRDefault="002A6613" w:rsidP="002A6613">
            <w:pPr>
              <w:numPr>
                <w:ilvl w:val="0"/>
                <w:numId w:val="2"/>
              </w:numPr>
              <w:rPr>
                <w:rFonts w:ascii=".VnTime" w:hAnsi=".VnTime"/>
                <w:sz w:val="28"/>
              </w:rPr>
            </w:pPr>
            <w:r w:rsidRPr="002A6613">
              <w:rPr>
                <w:rFonts w:ascii=".VnTime" w:hAnsi=".VnTime"/>
                <w:sz w:val="28"/>
              </w:rPr>
              <w:t xml:space="preserve">Gi¶i ph­¬ng tr×nh sau: </w:t>
            </w:r>
            <w:r w:rsidRPr="002A6613">
              <w:rPr>
                <w:rFonts w:ascii=".VnTime" w:hAnsi=".VnTime"/>
                <w:position w:val="-8"/>
                <w:sz w:val="28"/>
              </w:rPr>
              <w:object w:dxaOrig="1620" w:dyaOrig="360">
                <v:shape id="_x0000_i1048" type="#_x0000_t75" style="width:81pt;height:18pt" o:ole="">
                  <v:imagedata r:id="rId59" o:title=""/>
                </v:shape>
                <o:OLEObject Type="Embed" ProgID="Equation.DSMT4" ShapeID="_x0000_i1048" DrawAspect="Content" ObjectID="_1587507474" r:id="rId60"/>
              </w:object>
            </w:r>
            <w:r w:rsidRPr="002A6613">
              <w:rPr>
                <w:rFonts w:ascii=".VnTime" w:hAnsi=".VnTime"/>
                <w:sz w:val="28"/>
              </w:rPr>
              <w:t>.</w:t>
            </w:r>
          </w:p>
          <w:p w:rsidR="002A6613" w:rsidRPr="002A6613" w:rsidRDefault="002A6613" w:rsidP="002A6613">
            <w:pPr>
              <w:numPr>
                <w:ilvl w:val="0"/>
                <w:numId w:val="2"/>
              </w:numPr>
              <w:rPr>
                <w:rFonts w:ascii=".VnTime" w:hAnsi=".VnTime"/>
                <w:iCs/>
                <w:sz w:val="28"/>
              </w:rPr>
            </w:pPr>
            <w:r w:rsidRPr="002A6613">
              <w:rPr>
                <w:rFonts w:ascii=".VnTime" w:hAnsi=".VnTime"/>
                <w:sz w:val="28"/>
              </w:rPr>
              <w:t>Cho biÓu thøc sau: A = 2x</w:t>
            </w:r>
            <w:r w:rsidRPr="002A6613">
              <w:rPr>
                <w:rFonts w:ascii=".VnTime" w:hAnsi=".VnTime"/>
                <w:sz w:val="28"/>
                <w:vertAlign w:val="superscript"/>
              </w:rPr>
              <w:t>2</w:t>
            </w:r>
            <w:r w:rsidRPr="002A6613">
              <w:rPr>
                <w:rFonts w:ascii=".VnTime" w:hAnsi=".VnTime"/>
                <w:sz w:val="28"/>
              </w:rPr>
              <w:t xml:space="preserve"> + 9y</w:t>
            </w:r>
            <w:r w:rsidRPr="002A6613">
              <w:rPr>
                <w:rFonts w:ascii=".VnTime" w:hAnsi=".VnTime"/>
                <w:sz w:val="28"/>
                <w:vertAlign w:val="superscript"/>
              </w:rPr>
              <w:t>2</w:t>
            </w:r>
            <w:r w:rsidRPr="002A6613">
              <w:rPr>
                <w:rFonts w:ascii=".VnTime" w:hAnsi=".VnTime"/>
                <w:sz w:val="28"/>
              </w:rPr>
              <w:t xml:space="preserve"> - 6xy - 6x - 12y + 2036.</w:t>
            </w:r>
          </w:p>
          <w:p w:rsidR="002A6613" w:rsidRPr="002A6613" w:rsidRDefault="002A6613" w:rsidP="002A6613">
            <w:pPr>
              <w:ind w:left="1080"/>
              <w:rPr>
                <w:rFonts w:ascii=".VnTime" w:hAnsi=".VnTime"/>
                <w:sz w:val="28"/>
              </w:rPr>
            </w:pPr>
            <w:r w:rsidRPr="002A6613">
              <w:rPr>
                <w:rFonts w:ascii=".VnTime" w:hAnsi=".VnTime"/>
                <w:sz w:val="28"/>
              </w:rPr>
              <w:t>T×m x vµ y ®Ó A nhËn gi¸ trÞ nhá nhÊt. T×m gi¸ trÞ nhá nhÊt ®ã.</w:t>
            </w:r>
          </w:p>
          <w:p w:rsidR="002A6613" w:rsidRPr="002A6613" w:rsidRDefault="002A6613" w:rsidP="002A6613">
            <w:pPr>
              <w:ind w:left="1080"/>
              <w:rPr>
                <w:rFonts w:ascii=".VnTime" w:hAnsi=".VnTime"/>
                <w:sz w:val="28"/>
              </w:rPr>
            </w:pPr>
          </w:p>
          <w:p w:rsidR="002A6613" w:rsidRPr="002A6613" w:rsidRDefault="002A6613" w:rsidP="002A6613">
            <w:pPr>
              <w:rPr>
                <w:rFonts w:ascii=".VnTime" w:hAnsi=".VnTime"/>
                <w:sz w:val="28"/>
              </w:rPr>
            </w:pPr>
            <w:r w:rsidRPr="002A6613">
              <w:rPr>
                <w:rFonts w:ascii=".VnTime" w:hAnsi=".VnTime"/>
                <w:sz w:val="28"/>
              </w:rPr>
              <w:t>C©u 4 (3 ®iÓm)</w:t>
            </w:r>
          </w:p>
          <w:p w:rsidR="002A6613" w:rsidRPr="002A6613" w:rsidRDefault="002A6613" w:rsidP="002A6613">
            <w:pPr>
              <w:rPr>
                <w:rFonts w:ascii=".VnTime" w:hAnsi=".VnTime"/>
                <w:sz w:val="28"/>
              </w:rPr>
            </w:pPr>
            <w:r w:rsidRPr="002A6613">
              <w:rPr>
                <w:rFonts w:ascii=".VnTime" w:hAnsi=".VnTime"/>
                <w:sz w:val="28"/>
              </w:rPr>
              <w:tab/>
              <w:t xml:space="preserve">T×m nghiÖm nguyªn d­¬ng cña hÖ pt sau: </w:t>
            </w:r>
            <w:r w:rsidRPr="002A6613">
              <w:rPr>
                <w:rFonts w:ascii=".VnTime" w:hAnsi=".VnTime"/>
                <w:position w:val="-34"/>
                <w:sz w:val="28"/>
              </w:rPr>
              <w:object w:dxaOrig="1320" w:dyaOrig="800">
                <v:shape id="_x0000_i1049" type="#_x0000_t75" style="width:66pt;height:39.75pt" o:ole="">
                  <v:imagedata r:id="rId61" o:title=""/>
                </v:shape>
                <o:OLEObject Type="Embed" ProgID="Equation.DSMT4" ShapeID="_x0000_i1049" DrawAspect="Content" ObjectID="_1587507475" r:id="rId62"/>
              </w:object>
            </w:r>
          </w:p>
          <w:p w:rsidR="002A6613" w:rsidRPr="002A6613" w:rsidRDefault="002A6613" w:rsidP="002A6613">
            <w:pPr>
              <w:rPr>
                <w:rFonts w:ascii=".VnTime" w:hAnsi=".VnTime"/>
                <w:sz w:val="28"/>
              </w:rPr>
            </w:pPr>
          </w:p>
          <w:p w:rsidR="002A6613" w:rsidRPr="002A6613" w:rsidRDefault="002A6613" w:rsidP="002A6613">
            <w:pPr>
              <w:rPr>
                <w:rFonts w:ascii=".VnTime" w:hAnsi=".VnTime"/>
                <w:sz w:val="28"/>
              </w:rPr>
            </w:pPr>
            <w:r w:rsidRPr="002A6613">
              <w:rPr>
                <w:rFonts w:ascii=".VnTime" w:hAnsi=".VnTime"/>
                <w:sz w:val="28"/>
              </w:rPr>
              <w:t>C©u 5 (3 ®iÓm)</w:t>
            </w:r>
          </w:p>
          <w:p w:rsidR="002A6613" w:rsidRPr="002A6613" w:rsidRDefault="002A6613" w:rsidP="002A6613">
            <w:pPr>
              <w:rPr>
                <w:rFonts w:ascii=".VnTime" w:hAnsi=".VnTime"/>
                <w:sz w:val="28"/>
              </w:rPr>
            </w:pPr>
            <w:r w:rsidRPr="002A6613">
              <w:rPr>
                <w:rFonts w:ascii=".VnTime" w:hAnsi=".VnTime"/>
                <w:sz w:val="28"/>
              </w:rPr>
              <w:tab/>
              <w:t xml:space="preserve">Tam gi¸c ABC c©n t¹i A, néi tiÕp ®­êng trßn t©m O. Gäi D lµ trung ®iÓm cña AB, E </w:t>
            </w:r>
          </w:p>
          <w:p w:rsidR="002A6613" w:rsidRPr="002A6613" w:rsidRDefault="002A6613" w:rsidP="002A6613">
            <w:pPr>
              <w:rPr>
                <w:rFonts w:ascii=".VnTime" w:hAnsi=".VnTime"/>
                <w:sz w:val="28"/>
              </w:rPr>
            </w:pPr>
            <w:r w:rsidRPr="002A6613">
              <w:rPr>
                <w:rFonts w:ascii=".VnTime" w:hAnsi=".VnTime"/>
                <w:sz w:val="28"/>
              </w:rPr>
              <w:t>lµ träng t©m cña tam gi¸c ACD. Chøng minh r»ng OE vu«ng gãc víi CD.</w:t>
            </w:r>
          </w:p>
          <w:p w:rsidR="002A6613" w:rsidRPr="002A6613" w:rsidRDefault="002A6613" w:rsidP="002A6613">
            <w:pPr>
              <w:rPr>
                <w:rFonts w:ascii=".VnTime" w:hAnsi=".VnTime"/>
                <w:sz w:val="28"/>
              </w:rPr>
            </w:pPr>
          </w:p>
          <w:p w:rsidR="002A6613" w:rsidRPr="002A6613" w:rsidRDefault="002A6613" w:rsidP="002A6613">
            <w:pPr>
              <w:rPr>
                <w:rFonts w:ascii=".VnTime" w:hAnsi=".VnTime"/>
                <w:sz w:val="28"/>
              </w:rPr>
            </w:pPr>
            <w:r w:rsidRPr="002A6613">
              <w:rPr>
                <w:rFonts w:ascii=".VnTime" w:hAnsi=".VnTime"/>
                <w:sz w:val="28"/>
              </w:rPr>
              <w:t>C©u 6(3 ®iÓm)</w:t>
            </w:r>
          </w:p>
          <w:p w:rsidR="002A6613" w:rsidRPr="002A6613" w:rsidRDefault="002A6613" w:rsidP="002A6613">
            <w:pPr>
              <w:jc w:val="both"/>
              <w:rPr>
                <w:rFonts w:ascii=".VnTime" w:hAnsi=".VnTime"/>
                <w:sz w:val="28"/>
              </w:rPr>
            </w:pPr>
            <w:r w:rsidRPr="002A6613">
              <w:rPr>
                <w:rFonts w:ascii=".VnTime" w:hAnsi=".VnTime"/>
                <w:sz w:val="28"/>
              </w:rPr>
              <w:tab/>
              <w:t>Cho n¨m ®iÓm trªn mÆt ph¼ng trong ®ã kh«ng cã ba ®iÓm nµo th¼ng hµng. Chøng mi</w:t>
            </w:r>
            <w:r w:rsidR="005E25BB">
              <w:rPr>
                <w:rFonts w:ascii=".VnTime" w:hAnsi=".VnTime"/>
                <w:sz w:val="28"/>
              </w:rPr>
              <w:t>nh r»ng bao giê còng cã thÓ ch</w:t>
            </w:r>
            <w:r w:rsidR="005E25BB">
              <w:rPr>
                <w:rFonts w:ascii=".VnTime" w:hAnsi=".VnTime"/>
                <w:sz w:val="28"/>
                <w:lang w:val="en-US"/>
              </w:rPr>
              <w:t>ia</w:t>
            </w:r>
            <w:r w:rsidRPr="002A6613">
              <w:rPr>
                <w:rFonts w:ascii=".VnTime" w:hAnsi=".VnTime"/>
                <w:sz w:val="28"/>
              </w:rPr>
              <w:t xml:space="preserve"> ra ®­îc 4 ®iÓm lµ ®Ønh cña mét tø gi¸c låi.</w:t>
            </w:r>
          </w:p>
          <w:p w:rsidR="002A6613" w:rsidRPr="002A6613" w:rsidRDefault="002A6613"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1805</w:t>
            </w:r>
          </w:p>
          <w:tbl>
            <w:tblPr>
              <w:tblStyle w:val="TableGrid"/>
              <w:tblW w:w="1018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248"/>
              <w:gridCol w:w="5940"/>
            </w:tblGrid>
            <w:tr w:rsidR="005E25BB" w:rsidRPr="005E25BB" w:rsidTr="00066F7D">
              <w:tc>
                <w:tcPr>
                  <w:tcW w:w="4248" w:type="dxa"/>
                </w:tcPr>
                <w:p w:rsidR="005E25BB" w:rsidRPr="005E25BB" w:rsidRDefault="005E25BB" w:rsidP="00066F7D">
                  <w:pPr>
                    <w:jc w:val="center"/>
                    <w:rPr>
                      <w:b/>
                      <w:bCs/>
                      <w:sz w:val="28"/>
                      <w:szCs w:val="28"/>
                      <w:lang w:val="nl-NL"/>
                    </w:rPr>
                  </w:pPr>
                  <w:r w:rsidRPr="005E25BB">
                    <w:rPr>
                      <w:b/>
                      <w:bCs/>
                      <w:sz w:val="28"/>
                      <w:szCs w:val="28"/>
                      <w:lang w:val="nl-NL"/>
                    </w:rPr>
                    <w:t>SỞ GIÁO DỤC VÀ ĐÀO TẠO</w:t>
                  </w:r>
                </w:p>
                <w:p w:rsidR="005E25BB" w:rsidRPr="005E25BB" w:rsidRDefault="005E25BB" w:rsidP="00066F7D">
                  <w:pPr>
                    <w:jc w:val="center"/>
                    <w:rPr>
                      <w:b/>
                      <w:bCs/>
                      <w:sz w:val="28"/>
                      <w:szCs w:val="28"/>
                      <w:lang w:val="nl-NL"/>
                    </w:rPr>
                  </w:pPr>
                  <w:r w:rsidRPr="005E25BB">
                    <w:rPr>
                      <w:b/>
                      <w:bCs/>
                      <w:sz w:val="28"/>
                      <w:szCs w:val="28"/>
                      <w:lang w:val="nl-NL"/>
                    </w:rPr>
                    <w:t>PHÚ YÊN</w:t>
                  </w:r>
                </w:p>
                <w:p w:rsidR="005E25BB" w:rsidRPr="005E25BB" w:rsidRDefault="005E25BB" w:rsidP="00066F7D">
                  <w:pPr>
                    <w:jc w:val="center"/>
                    <w:rPr>
                      <w:sz w:val="28"/>
                      <w:szCs w:val="28"/>
                      <w:lang w:val="nl-NL"/>
                    </w:rPr>
                  </w:pPr>
                  <w:r w:rsidRPr="005E25BB">
                    <w:rPr>
                      <w:b/>
                      <w:bCs/>
                      <w:sz w:val="28"/>
                      <w:szCs w:val="28"/>
                      <w:lang w:val="nl-NL"/>
                    </w:rPr>
                    <w:t>---------------------------</w:t>
                  </w:r>
                </w:p>
              </w:tc>
              <w:tc>
                <w:tcPr>
                  <w:tcW w:w="5940" w:type="dxa"/>
                </w:tcPr>
                <w:p w:rsidR="005E25BB" w:rsidRPr="005E25BB" w:rsidRDefault="005E25BB" w:rsidP="00066F7D">
                  <w:pPr>
                    <w:jc w:val="center"/>
                    <w:rPr>
                      <w:b/>
                      <w:bCs/>
                      <w:sz w:val="28"/>
                      <w:szCs w:val="28"/>
                      <w:lang w:val="nl-NL"/>
                    </w:rPr>
                  </w:pPr>
                  <w:r w:rsidRPr="005E25BB">
                    <w:rPr>
                      <w:b/>
                      <w:bCs/>
                      <w:sz w:val="28"/>
                      <w:szCs w:val="28"/>
                      <w:lang w:val="nl-NL"/>
                    </w:rPr>
                    <w:t xml:space="preserve">KỲ THI TUYỂN SINH LỚP 10 THPT </w:t>
                  </w:r>
                </w:p>
                <w:p w:rsidR="005E25BB" w:rsidRPr="005E25BB" w:rsidRDefault="005E25BB" w:rsidP="00066F7D">
                  <w:pPr>
                    <w:jc w:val="center"/>
                    <w:rPr>
                      <w:b/>
                      <w:bCs/>
                      <w:sz w:val="28"/>
                      <w:szCs w:val="28"/>
                      <w:lang w:val="nl-NL"/>
                    </w:rPr>
                  </w:pPr>
                  <w:r w:rsidRPr="005E25BB">
                    <w:rPr>
                      <w:b/>
                      <w:bCs/>
                      <w:sz w:val="28"/>
                      <w:szCs w:val="28"/>
                      <w:lang w:val="nl-NL"/>
                    </w:rPr>
                    <w:t>NĂM HỌC 2011 – 2012</w:t>
                  </w:r>
                </w:p>
                <w:p w:rsidR="005E25BB" w:rsidRPr="005E25BB" w:rsidRDefault="005E25BB" w:rsidP="00066F7D">
                  <w:pPr>
                    <w:jc w:val="center"/>
                    <w:rPr>
                      <w:sz w:val="28"/>
                      <w:szCs w:val="28"/>
                      <w:lang w:val="nl-NL"/>
                    </w:rPr>
                  </w:pPr>
                  <w:r w:rsidRPr="005E25BB">
                    <w:rPr>
                      <w:b/>
                      <w:bCs/>
                      <w:sz w:val="28"/>
                      <w:szCs w:val="28"/>
                      <w:lang w:val="nl-NL"/>
                    </w:rPr>
                    <w:t>Môn thi : TOÁN</w:t>
                  </w:r>
                </w:p>
              </w:tc>
            </w:tr>
          </w:tbl>
          <w:p w:rsidR="005E25BB" w:rsidRPr="005E25BB" w:rsidRDefault="005E25BB" w:rsidP="005E25BB">
            <w:pPr>
              <w:rPr>
                <w:b/>
                <w:bCs/>
                <w:i/>
                <w:iCs/>
                <w:sz w:val="28"/>
                <w:szCs w:val="28"/>
                <w:lang w:val="nl-NL"/>
              </w:rPr>
            </w:pPr>
            <w:r w:rsidRPr="005E25BB">
              <w:rPr>
                <w:noProof/>
                <w:sz w:val="28"/>
                <w:szCs w:val="28"/>
                <w:lang w:val="en-US"/>
              </w:rPr>
              <mc:AlternateContent>
                <mc:Choice Requires="wps">
                  <w:drawing>
                    <wp:anchor distT="0" distB="0" distL="114300" distR="114300" simplePos="0" relativeHeight="251664384" behindDoc="0" locked="0" layoutInCell="1" allowOverlap="1" wp14:anchorId="008271BE" wp14:editId="27523E72">
                      <wp:simplePos x="0" y="0"/>
                      <wp:positionH relativeFrom="column">
                        <wp:posOffset>-69215</wp:posOffset>
                      </wp:positionH>
                      <wp:positionV relativeFrom="paragraph">
                        <wp:posOffset>44450</wp:posOffset>
                      </wp:positionV>
                      <wp:extent cx="2073910" cy="306070"/>
                      <wp:effectExtent l="6985" t="12700" r="5080" b="508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3910" cy="306070"/>
                              </a:xfrm>
                              <a:prstGeom prst="rect">
                                <a:avLst/>
                              </a:prstGeom>
                              <a:solidFill>
                                <a:srgbClr val="FFFFFF"/>
                              </a:solidFill>
                              <a:ln w="9525">
                                <a:solidFill>
                                  <a:srgbClr val="000000"/>
                                </a:solidFill>
                                <a:miter lim="800000"/>
                                <a:headEnd/>
                                <a:tailEnd/>
                              </a:ln>
                            </wps:spPr>
                            <wps:txbx>
                              <w:txbxContent>
                                <w:p w:rsidR="00066F7D" w:rsidRPr="003E6021" w:rsidRDefault="00066F7D" w:rsidP="005E25BB">
                                  <w:pPr>
                                    <w:jc w:val="center"/>
                                    <w:rPr>
                                      <w:b/>
                                      <w:bCs/>
                                    </w:rPr>
                                  </w:pPr>
                                  <w:r w:rsidRPr="003E6021">
                                    <w:rPr>
                                      <w:b/>
                                      <w:bCs/>
                                    </w:rPr>
                                    <w:t>ĐỀ THI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5.45pt;margin-top:3.5pt;width:163.3pt;height:24.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">
                      <v:textbox>
                        <w:txbxContent>
                          <w:p w:rsidR="00066F7D" w:rsidRPr="003E6021" w:rsidRDefault="00066F7D" w:rsidP="005E25BB">
                            <w:pPr>
                              <w:jc w:val="center"/>
                              <w:rPr>
                                <w:b/>
                                <w:bCs/>
                              </w:rPr>
                            </w:pPr>
                            <w:r w:rsidRPr="003E6021">
                              <w:rPr>
                                <w:b/>
                                <w:bCs/>
                              </w:rPr>
                              <w:t>ĐỀ THI CHÍNH THỨC</w:t>
                            </w:r>
                          </w:p>
                        </w:txbxContent>
                      </v:textbox>
                    </v:shape>
                  </w:pict>
                </mc:Fallback>
              </mc:AlternateContent>
            </w:r>
            <w:r w:rsidRPr="005E25BB">
              <w:rPr>
                <w:i/>
                <w:iCs/>
                <w:sz w:val="28"/>
                <w:szCs w:val="28"/>
                <w:lang w:val="nl-NL"/>
              </w:rPr>
              <w:tab/>
            </w:r>
            <w:r w:rsidRPr="005E25BB">
              <w:rPr>
                <w:i/>
                <w:iCs/>
                <w:sz w:val="28"/>
                <w:szCs w:val="28"/>
                <w:lang w:val="nl-NL"/>
              </w:rPr>
              <w:tab/>
            </w:r>
            <w:r w:rsidRPr="005E25BB">
              <w:rPr>
                <w:i/>
                <w:iCs/>
                <w:sz w:val="28"/>
                <w:szCs w:val="28"/>
                <w:lang w:val="nl-NL"/>
              </w:rPr>
              <w:tab/>
            </w:r>
            <w:r w:rsidRPr="005E25BB">
              <w:rPr>
                <w:i/>
                <w:iCs/>
                <w:sz w:val="28"/>
                <w:szCs w:val="28"/>
                <w:lang w:val="nl-NL"/>
              </w:rPr>
              <w:tab/>
            </w:r>
            <w:r w:rsidRPr="005E25BB">
              <w:rPr>
                <w:i/>
                <w:iCs/>
                <w:sz w:val="28"/>
                <w:szCs w:val="28"/>
                <w:lang w:val="nl-NL"/>
              </w:rPr>
              <w:tab/>
            </w:r>
            <w:r w:rsidRPr="005E25BB">
              <w:rPr>
                <w:b/>
                <w:bCs/>
                <w:i/>
                <w:iCs/>
                <w:sz w:val="28"/>
                <w:szCs w:val="28"/>
                <w:lang w:val="nl-NL"/>
              </w:rPr>
              <w:t>Thời gian làm bài : 120 phút, không kể thời gian giao đề</w:t>
            </w:r>
          </w:p>
          <w:p w:rsidR="005E25BB" w:rsidRPr="005E25BB" w:rsidRDefault="005E25BB" w:rsidP="005E25BB">
            <w:pPr>
              <w:rPr>
                <w:b/>
                <w:bCs/>
                <w:sz w:val="28"/>
                <w:szCs w:val="28"/>
                <w:lang w:val="nl-NL"/>
              </w:rPr>
            </w:pPr>
            <w:r w:rsidRPr="005E25BB">
              <w:rPr>
                <w:b/>
                <w:bCs/>
                <w:sz w:val="28"/>
                <w:szCs w:val="28"/>
                <w:lang w:val="nl-NL"/>
              </w:rPr>
              <w:tab/>
            </w:r>
            <w:r w:rsidRPr="005E25BB">
              <w:rPr>
                <w:b/>
                <w:bCs/>
                <w:sz w:val="28"/>
                <w:szCs w:val="28"/>
                <w:lang w:val="nl-NL"/>
              </w:rPr>
              <w:tab/>
            </w:r>
            <w:r w:rsidRPr="005E25BB">
              <w:rPr>
                <w:b/>
                <w:bCs/>
                <w:sz w:val="28"/>
                <w:szCs w:val="28"/>
                <w:lang w:val="nl-NL"/>
              </w:rPr>
              <w:tab/>
            </w:r>
            <w:r w:rsidRPr="005E25BB">
              <w:rPr>
                <w:b/>
                <w:bCs/>
                <w:sz w:val="28"/>
                <w:szCs w:val="28"/>
                <w:lang w:val="nl-NL"/>
              </w:rPr>
              <w:tab/>
            </w:r>
            <w:r w:rsidRPr="005E25BB">
              <w:rPr>
                <w:b/>
                <w:bCs/>
                <w:sz w:val="28"/>
                <w:szCs w:val="28"/>
                <w:lang w:val="nl-NL"/>
              </w:rPr>
              <w:tab/>
              <w:t xml:space="preserve">Ngày thi : 27 tháng 6 năm 2011 </w:t>
            </w:r>
            <w:r w:rsidRPr="005E25BB">
              <w:rPr>
                <w:b/>
                <w:bCs/>
                <w:i/>
                <w:iCs/>
                <w:sz w:val="28"/>
                <w:szCs w:val="28"/>
                <w:lang w:val="nl-NL"/>
              </w:rPr>
              <w:t>( buổi chiều)</w:t>
            </w:r>
          </w:p>
          <w:p w:rsidR="005E25BB" w:rsidRPr="005E25BB" w:rsidRDefault="005E25BB" w:rsidP="005E25BB">
            <w:pPr>
              <w:rPr>
                <w:b/>
                <w:bCs/>
                <w:i/>
                <w:iCs/>
                <w:sz w:val="28"/>
                <w:szCs w:val="28"/>
                <w:lang w:val="nl-NL"/>
              </w:rPr>
            </w:pPr>
            <w:r w:rsidRPr="005E25BB">
              <w:rPr>
                <w:b/>
                <w:bCs/>
                <w:i/>
                <w:iCs/>
                <w:sz w:val="28"/>
                <w:szCs w:val="28"/>
                <w:lang w:val="nl-NL"/>
              </w:rPr>
              <w:tab/>
            </w:r>
            <w:r w:rsidRPr="005E25BB">
              <w:rPr>
                <w:b/>
                <w:bCs/>
                <w:i/>
                <w:iCs/>
                <w:sz w:val="28"/>
                <w:szCs w:val="28"/>
                <w:lang w:val="nl-NL"/>
              </w:rPr>
              <w:tab/>
            </w:r>
            <w:r w:rsidRPr="005E25BB">
              <w:rPr>
                <w:b/>
                <w:bCs/>
                <w:i/>
                <w:iCs/>
                <w:sz w:val="28"/>
                <w:szCs w:val="28"/>
                <w:lang w:val="nl-NL"/>
              </w:rPr>
              <w:tab/>
            </w:r>
            <w:r w:rsidRPr="005E25BB">
              <w:rPr>
                <w:b/>
                <w:bCs/>
                <w:i/>
                <w:iCs/>
                <w:sz w:val="28"/>
                <w:szCs w:val="28"/>
                <w:lang w:val="nl-NL"/>
              </w:rPr>
              <w:tab/>
            </w:r>
            <w:r w:rsidRPr="005E25BB">
              <w:rPr>
                <w:b/>
                <w:bCs/>
                <w:i/>
                <w:iCs/>
                <w:sz w:val="28"/>
                <w:szCs w:val="28"/>
                <w:lang w:val="nl-NL"/>
              </w:rPr>
              <w:tab/>
            </w:r>
          </w:p>
          <w:p w:rsidR="005E25BB" w:rsidRPr="005E25BB" w:rsidRDefault="005E25BB" w:rsidP="005E25BB">
            <w:pPr>
              <w:rPr>
                <w:bCs/>
                <w:sz w:val="28"/>
                <w:szCs w:val="28"/>
                <w:lang w:val="nl-NL"/>
              </w:rPr>
            </w:pPr>
            <w:r w:rsidRPr="005E25BB">
              <w:rPr>
                <w:b/>
                <w:bCs/>
                <w:sz w:val="28"/>
                <w:szCs w:val="28"/>
                <w:u w:val="single"/>
                <w:lang w:val="nl-NL"/>
              </w:rPr>
              <w:t xml:space="preserve">Câu 1 (1.5 điểm) </w:t>
            </w:r>
            <w:r w:rsidRPr="005E25BB">
              <w:rPr>
                <w:bCs/>
                <w:sz w:val="28"/>
                <w:szCs w:val="28"/>
                <w:lang w:val="nl-NL"/>
              </w:rPr>
              <w:t xml:space="preserve">Rút gọn các biểu thức sau: </w:t>
            </w:r>
          </w:p>
          <w:p w:rsidR="005E25BB" w:rsidRPr="005E25BB" w:rsidRDefault="005E25BB" w:rsidP="005E25BB">
            <w:pPr>
              <w:rPr>
                <w:bCs/>
                <w:sz w:val="28"/>
                <w:szCs w:val="28"/>
                <w:lang w:val="nl-NL"/>
              </w:rPr>
            </w:pPr>
            <w:r w:rsidRPr="005E25BB">
              <w:rPr>
                <w:bCs/>
                <w:sz w:val="28"/>
                <w:szCs w:val="28"/>
                <w:lang w:val="nl-NL"/>
              </w:rPr>
              <w:tab/>
            </w:r>
            <w:r w:rsidRPr="005E25BB">
              <w:rPr>
                <w:bCs/>
                <w:position w:val="-28"/>
                <w:sz w:val="28"/>
                <w:szCs w:val="28"/>
                <w:lang w:val="nl-NL"/>
              </w:rPr>
              <w:object w:dxaOrig="4459" w:dyaOrig="660">
                <v:shape id="_x0000_i1050" type="#_x0000_t75" style="width:222.75pt;height:33pt" o:ole="">
                  <v:imagedata r:id="rId63" o:title=""/>
                </v:shape>
                <o:OLEObject Type="Embed" ProgID="Equation.DSMT4" ShapeID="_x0000_i1050" DrawAspect="Content" ObjectID="_1587507476" r:id="rId64"/>
              </w:object>
            </w:r>
          </w:p>
          <w:p w:rsidR="005E25BB" w:rsidRPr="005E25BB" w:rsidRDefault="005E25BB" w:rsidP="005E25BB">
            <w:pPr>
              <w:rPr>
                <w:b/>
                <w:bCs/>
                <w:sz w:val="28"/>
                <w:szCs w:val="28"/>
                <w:u w:val="single"/>
                <w:lang w:val="nl-NL"/>
              </w:rPr>
            </w:pPr>
            <w:r w:rsidRPr="005E25BB">
              <w:rPr>
                <w:b/>
                <w:bCs/>
                <w:sz w:val="28"/>
                <w:szCs w:val="28"/>
                <w:u w:val="single"/>
                <w:lang w:val="nl-NL"/>
              </w:rPr>
              <w:t>Câu 2 (1.5 điểm)</w:t>
            </w:r>
          </w:p>
          <w:p w:rsidR="005E25BB" w:rsidRPr="005E25BB" w:rsidRDefault="005E25BB" w:rsidP="005E25BB">
            <w:pPr>
              <w:rPr>
                <w:sz w:val="28"/>
                <w:szCs w:val="28"/>
                <w:lang w:val="nl-NL"/>
              </w:rPr>
            </w:pPr>
            <w:r w:rsidRPr="005E25BB">
              <w:rPr>
                <w:sz w:val="28"/>
                <w:szCs w:val="28"/>
                <w:lang w:val="nl-NL"/>
              </w:rPr>
              <w:t>1) Giải các phương trình:</w:t>
            </w:r>
          </w:p>
          <w:p w:rsidR="005E25BB" w:rsidRPr="005E25BB" w:rsidRDefault="005E25BB" w:rsidP="005E25BB">
            <w:pPr>
              <w:ind w:firstLine="720"/>
              <w:rPr>
                <w:sz w:val="28"/>
                <w:szCs w:val="28"/>
                <w:lang w:val="nl-NL"/>
              </w:rPr>
            </w:pPr>
            <w:r w:rsidRPr="005E25BB">
              <w:rPr>
                <w:sz w:val="28"/>
                <w:szCs w:val="28"/>
                <w:lang w:val="nl-NL"/>
              </w:rPr>
              <w:t>a. 2x</w:t>
            </w:r>
            <w:r w:rsidRPr="005E25BB">
              <w:rPr>
                <w:sz w:val="28"/>
                <w:szCs w:val="28"/>
                <w:vertAlign w:val="superscript"/>
                <w:lang w:val="nl-NL"/>
              </w:rPr>
              <w:t>2</w:t>
            </w:r>
            <w:r w:rsidRPr="005E25BB">
              <w:rPr>
                <w:sz w:val="28"/>
                <w:szCs w:val="28"/>
                <w:lang w:val="nl-NL"/>
              </w:rPr>
              <w:t xml:space="preserve"> + 5x – 3 = 0</w:t>
            </w:r>
          </w:p>
          <w:p w:rsidR="005E25BB" w:rsidRPr="005E25BB" w:rsidRDefault="005E25BB" w:rsidP="005E25BB">
            <w:pPr>
              <w:ind w:firstLine="720"/>
              <w:rPr>
                <w:sz w:val="28"/>
                <w:szCs w:val="28"/>
                <w:lang w:val="nl-NL"/>
              </w:rPr>
            </w:pPr>
            <w:r w:rsidRPr="005E25BB">
              <w:rPr>
                <w:sz w:val="28"/>
                <w:szCs w:val="28"/>
                <w:lang w:val="nl-NL"/>
              </w:rPr>
              <w:t>b. x</w:t>
            </w:r>
            <w:r w:rsidRPr="005E25BB">
              <w:rPr>
                <w:sz w:val="28"/>
                <w:szCs w:val="28"/>
                <w:vertAlign w:val="superscript"/>
                <w:lang w:val="nl-NL"/>
              </w:rPr>
              <w:t>4</w:t>
            </w:r>
            <w:r w:rsidRPr="005E25BB">
              <w:rPr>
                <w:sz w:val="28"/>
                <w:szCs w:val="28"/>
                <w:lang w:val="nl-NL"/>
              </w:rPr>
              <w:t xml:space="preserve"> - 2x</w:t>
            </w:r>
            <w:r w:rsidRPr="005E25BB">
              <w:rPr>
                <w:sz w:val="28"/>
                <w:szCs w:val="28"/>
                <w:vertAlign w:val="superscript"/>
                <w:lang w:val="nl-NL"/>
              </w:rPr>
              <w:t>2</w:t>
            </w:r>
            <w:r w:rsidRPr="005E25BB">
              <w:rPr>
                <w:sz w:val="28"/>
                <w:szCs w:val="28"/>
                <w:lang w:val="nl-NL"/>
              </w:rPr>
              <w:t xml:space="preserve"> – 8 = 0</w:t>
            </w:r>
          </w:p>
          <w:p w:rsidR="005E25BB" w:rsidRPr="005E25BB" w:rsidRDefault="005E25BB" w:rsidP="005E25BB">
            <w:pPr>
              <w:rPr>
                <w:b/>
                <w:bCs/>
                <w:sz w:val="28"/>
                <w:szCs w:val="28"/>
                <w:u w:val="single"/>
                <w:lang w:val="nl-NL"/>
              </w:rPr>
            </w:pPr>
            <w:r w:rsidRPr="005E25BB">
              <w:rPr>
                <w:b/>
                <w:bCs/>
                <w:sz w:val="28"/>
                <w:szCs w:val="28"/>
                <w:u w:val="single"/>
                <w:lang w:val="nl-NL"/>
              </w:rPr>
              <w:t>Câu 3 ( 1.5 điểm)</w:t>
            </w:r>
          </w:p>
          <w:p w:rsidR="005E25BB" w:rsidRPr="005E25BB" w:rsidRDefault="005E25BB" w:rsidP="005E25BB">
            <w:pPr>
              <w:rPr>
                <w:sz w:val="28"/>
                <w:szCs w:val="28"/>
                <w:lang w:val="nl-NL"/>
              </w:rPr>
            </w:pPr>
            <w:r w:rsidRPr="005E25BB">
              <w:rPr>
                <w:sz w:val="28"/>
                <w:szCs w:val="28"/>
                <w:lang w:val="nl-NL"/>
              </w:rPr>
              <w:t>Cho phương trình: x</w:t>
            </w:r>
            <w:r w:rsidRPr="005E25BB">
              <w:rPr>
                <w:sz w:val="28"/>
                <w:szCs w:val="28"/>
                <w:vertAlign w:val="superscript"/>
                <w:lang w:val="nl-NL"/>
              </w:rPr>
              <w:t>2</w:t>
            </w:r>
            <w:r w:rsidRPr="005E25BB">
              <w:rPr>
                <w:sz w:val="28"/>
                <w:szCs w:val="28"/>
                <w:lang w:val="nl-NL"/>
              </w:rPr>
              <w:t xml:space="preserve"> +(2m + 1)x – n + 3 = 0 (m, n là tham số)</w:t>
            </w:r>
          </w:p>
          <w:p w:rsidR="005E25BB" w:rsidRPr="005E25BB" w:rsidRDefault="005E25BB" w:rsidP="005E25BB">
            <w:pPr>
              <w:ind w:firstLine="720"/>
              <w:rPr>
                <w:sz w:val="28"/>
                <w:szCs w:val="28"/>
                <w:lang w:val="nl-NL"/>
              </w:rPr>
            </w:pPr>
            <w:r w:rsidRPr="005E25BB">
              <w:rPr>
                <w:sz w:val="28"/>
                <w:szCs w:val="28"/>
                <w:lang w:val="nl-NL"/>
              </w:rPr>
              <w:t>a) Xác định m, n để phương trình có hai nghiệm -3 và -2.</w:t>
            </w:r>
          </w:p>
          <w:p w:rsidR="005E25BB" w:rsidRPr="005E25BB" w:rsidRDefault="005E25BB" w:rsidP="005E25BB">
            <w:pPr>
              <w:ind w:firstLine="720"/>
              <w:rPr>
                <w:sz w:val="28"/>
                <w:szCs w:val="28"/>
                <w:lang w:val="nl-NL"/>
              </w:rPr>
            </w:pPr>
            <w:r w:rsidRPr="005E25BB">
              <w:rPr>
                <w:sz w:val="28"/>
                <w:szCs w:val="28"/>
                <w:lang w:val="nl-NL"/>
              </w:rPr>
              <w:t xml:space="preserve">b) Trong trường hợp m = 2, tìm số nguyên dương n bé nhất để phương trình đã cho có nghiệm dương. </w:t>
            </w:r>
          </w:p>
          <w:p w:rsidR="005E25BB" w:rsidRPr="005E25BB" w:rsidRDefault="005E25BB" w:rsidP="005E25BB">
            <w:pPr>
              <w:rPr>
                <w:b/>
                <w:bCs/>
                <w:sz w:val="28"/>
                <w:szCs w:val="28"/>
                <w:u w:val="single"/>
                <w:lang w:val="nl-NL"/>
              </w:rPr>
            </w:pPr>
            <w:r w:rsidRPr="005E25BB">
              <w:rPr>
                <w:b/>
                <w:bCs/>
                <w:sz w:val="28"/>
                <w:szCs w:val="28"/>
                <w:u w:val="single"/>
                <w:lang w:val="nl-NL"/>
              </w:rPr>
              <w:t>Câu 3 ( 2.0 điểm)</w:t>
            </w:r>
          </w:p>
          <w:p w:rsidR="005E25BB" w:rsidRPr="005E25BB" w:rsidRDefault="005E25BB" w:rsidP="005E25BB">
            <w:pPr>
              <w:ind w:firstLine="720"/>
              <w:rPr>
                <w:sz w:val="28"/>
                <w:szCs w:val="28"/>
                <w:lang w:val="nl-NL"/>
              </w:rPr>
            </w:pPr>
            <w:r w:rsidRPr="005E25BB">
              <w:rPr>
                <w:sz w:val="28"/>
                <w:szCs w:val="28"/>
                <w:lang w:val="nl-NL"/>
              </w:rPr>
              <w:t>Hưởng ứng phong trào thi đua”Xây dựng trường học thân thiện, học sinh tích cực”, lớp 9A trường THCS Hoa Hồng dự định trồng 300 cây xanh. Đến ngày lao động, có 5 bạn được Liên Đội triệu tập tham gia chiến dịch an toàn giao thông nên mỗi bạn còn lại phải trồng thêm 2 cây mới đảm bảo kế hoạch đặt ra. Hỏi lớp 9A có bao nhiêu học sinh.</w:t>
            </w:r>
          </w:p>
          <w:p w:rsidR="005E25BB" w:rsidRPr="005E25BB" w:rsidRDefault="005E25BB" w:rsidP="005E25BB">
            <w:pPr>
              <w:rPr>
                <w:b/>
                <w:bCs/>
                <w:sz w:val="28"/>
                <w:szCs w:val="28"/>
                <w:u w:val="single"/>
                <w:lang w:val="nl-NL"/>
              </w:rPr>
            </w:pPr>
            <w:r w:rsidRPr="005E25BB">
              <w:rPr>
                <w:b/>
                <w:bCs/>
                <w:sz w:val="28"/>
                <w:szCs w:val="28"/>
                <w:u w:val="single"/>
                <w:lang w:val="nl-NL"/>
              </w:rPr>
              <w:t>Câu4 ( 3,5 điểm)</w:t>
            </w:r>
          </w:p>
          <w:p w:rsidR="005E25BB" w:rsidRPr="005E25BB" w:rsidRDefault="005E25BB" w:rsidP="005E25BB">
            <w:pPr>
              <w:ind w:firstLine="720"/>
              <w:rPr>
                <w:sz w:val="28"/>
                <w:szCs w:val="28"/>
                <w:lang w:val="nl-NL"/>
              </w:rPr>
            </w:pPr>
            <w:r w:rsidRPr="005E25BB">
              <w:rPr>
                <w:sz w:val="28"/>
                <w:szCs w:val="28"/>
                <w:lang w:val="nl-NL"/>
              </w:rPr>
              <w:t>Cho hai đường tròn (O)  và (O</w:t>
            </w:r>
            <w:r w:rsidRPr="005E25BB">
              <w:rPr>
                <w:sz w:val="28"/>
                <w:szCs w:val="28"/>
                <w:vertAlign w:val="superscript"/>
                <w:lang w:val="nl-NL"/>
              </w:rPr>
              <w:t>’</w:t>
            </w:r>
            <w:r w:rsidRPr="005E25BB">
              <w:rPr>
                <w:sz w:val="28"/>
                <w:szCs w:val="28"/>
                <w:lang w:val="nl-NL"/>
              </w:rPr>
              <w:t>) có cùng bán kính R cắt nhau tại hai điểm A, B sao cho tâm O nằm trên đường tròn (O</w:t>
            </w:r>
            <w:r w:rsidRPr="005E25BB">
              <w:rPr>
                <w:sz w:val="28"/>
                <w:szCs w:val="28"/>
                <w:vertAlign w:val="superscript"/>
                <w:lang w:val="nl-NL"/>
              </w:rPr>
              <w:t>’</w:t>
            </w:r>
            <w:r w:rsidRPr="005E25BB">
              <w:rPr>
                <w:sz w:val="28"/>
                <w:szCs w:val="28"/>
                <w:lang w:val="nl-NL"/>
              </w:rPr>
              <w:t>) và tâm O</w:t>
            </w:r>
            <w:r w:rsidRPr="005E25BB">
              <w:rPr>
                <w:sz w:val="28"/>
                <w:szCs w:val="28"/>
                <w:vertAlign w:val="superscript"/>
                <w:lang w:val="nl-NL"/>
              </w:rPr>
              <w:t>’</w:t>
            </w:r>
            <w:r w:rsidRPr="005E25BB">
              <w:rPr>
                <w:sz w:val="28"/>
                <w:szCs w:val="28"/>
                <w:lang w:val="nl-NL"/>
              </w:rPr>
              <w:t xml:space="preserve"> nằm trên đường tròn (O). Đường nối tâm OO</w:t>
            </w:r>
            <w:r w:rsidRPr="005E25BB">
              <w:rPr>
                <w:sz w:val="28"/>
                <w:szCs w:val="28"/>
                <w:vertAlign w:val="superscript"/>
                <w:lang w:val="nl-NL"/>
              </w:rPr>
              <w:t>’</w:t>
            </w:r>
            <w:r w:rsidRPr="005E25BB">
              <w:rPr>
                <w:sz w:val="28"/>
                <w:szCs w:val="28"/>
                <w:lang w:val="nl-NL"/>
              </w:rPr>
              <w:t xml:space="preserve"> cắt AB tại H,  cắt đường tròn  (O</w:t>
            </w:r>
            <w:r w:rsidRPr="005E25BB">
              <w:rPr>
                <w:sz w:val="28"/>
                <w:szCs w:val="28"/>
                <w:vertAlign w:val="superscript"/>
                <w:lang w:val="nl-NL"/>
              </w:rPr>
              <w:t>’</w:t>
            </w:r>
            <w:r w:rsidRPr="005E25BB">
              <w:rPr>
                <w:sz w:val="28"/>
                <w:szCs w:val="28"/>
                <w:lang w:val="nl-NL"/>
              </w:rPr>
              <w:t>) tại giao điểm thứ hai là C. Gọi F là điểm đối xứng của B qua O</w:t>
            </w:r>
            <w:r w:rsidRPr="005E25BB">
              <w:rPr>
                <w:sz w:val="28"/>
                <w:szCs w:val="28"/>
                <w:vertAlign w:val="superscript"/>
                <w:lang w:val="nl-NL"/>
              </w:rPr>
              <w:t>’</w:t>
            </w:r>
            <w:r w:rsidRPr="005E25BB">
              <w:rPr>
                <w:sz w:val="28"/>
                <w:szCs w:val="28"/>
                <w:lang w:val="nl-NL"/>
              </w:rPr>
              <w:t>.</w:t>
            </w:r>
          </w:p>
          <w:p w:rsidR="005E25BB" w:rsidRPr="005E25BB" w:rsidRDefault="005E25BB" w:rsidP="005E25BB">
            <w:pPr>
              <w:numPr>
                <w:ilvl w:val="0"/>
                <w:numId w:val="3"/>
              </w:numPr>
              <w:rPr>
                <w:sz w:val="28"/>
                <w:szCs w:val="28"/>
                <w:lang w:val="nl-NL"/>
              </w:rPr>
            </w:pPr>
            <w:r w:rsidRPr="005E25BB">
              <w:rPr>
                <w:sz w:val="28"/>
                <w:szCs w:val="28"/>
                <w:lang w:val="nl-NL"/>
              </w:rPr>
              <w:t>Chứng minh rằng AC là tiếp tuyến của (O), và AC vuông góc BF.</w:t>
            </w:r>
          </w:p>
          <w:p w:rsidR="005E25BB" w:rsidRPr="005E25BB" w:rsidRDefault="005E25BB" w:rsidP="005E25BB">
            <w:pPr>
              <w:numPr>
                <w:ilvl w:val="0"/>
                <w:numId w:val="3"/>
              </w:numPr>
              <w:rPr>
                <w:sz w:val="28"/>
                <w:szCs w:val="28"/>
                <w:lang w:val="nl-NL"/>
              </w:rPr>
            </w:pPr>
            <w:r w:rsidRPr="005E25BB">
              <w:rPr>
                <w:sz w:val="28"/>
                <w:szCs w:val="28"/>
                <w:lang w:val="nl-NL"/>
              </w:rPr>
              <w:t>Trên  cạnh AC lấy điểm D sao cho AD = AF. Qua D kẽ đường thẳng vuông góc với OC cắt OC tại K, Cắt AF tại G. Gọi E là giao điểm của AC và BF. Chứng minh các tứ giác AHO</w:t>
            </w:r>
            <w:r w:rsidRPr="005E25BB">
              <w:rPr>
                <w:sz w:val="28"/>
                <w:szCs w:val="28"/>
                <w:vertAlign w:val="superscript"/>
                <w:lang w:val="nl-NL"/>
              </w:rPr>
              <w:t>’</w:t>
            </w:r>
            <w:r w:rsidRPr="005E25BB">
              <w:rPr>
                <w:sz w:val="28"/>
                <w:szCs w:val="28"/>
                <w:lang w:val="nl-NL"/>
              </w:rPr>
              <w:t>E, ADKO là các tứ giác nội tiếp.</w:t>
            </w:r>
          </w:p>
          <w:p w:rsidR="005E25BB" w:rsidRPr="005E25BB" w:rsidRDefault="005E25BB" w:rsidP="005E25BB">
            <w:pPr>
              <w:numPr>
                <w:ilvl w:val="0"/>
                <w:numId w:val="3"/>
              </w:numPr>
              <w:rPr>
                <w:sz w:val="28"/>
                <w:szCs w:val="28"/>
                <w:lang w:val="nl-NL"/>
              </w:rPr>
            </w:pPr>
            <w:r w:rsidRPr="005E25BB">
              <w:rPr>
                <w:sz w:val="28"/>
                <w:szCs w:val="28"/>
                <w:lang w:val="nl-NL"/>
              </w:rPr>
              <w:t>Tứ giác AHKG là hình gì? Vì sao.</w:t>
            </w:r>
          </w:p>
          <w:p w:rsidR="005E25BB" w:rsidRPr="005E25BB" w:rsidRDefault="005E25BB" w:rsidP="005E25BB">
            <w:pPr>
              <w:numPr>
                <w:ilvl w:val="0"/>
                <w:numId w:val="3"/>
              </w:numPr>
              <w:rPr>
                <w:sz w:val="28"/>
                <w:szCs w:val="28"/>
                <w:lang w:val="nl-NL"/>
              </w:rPr>
            </w:pPr>
            <w:r w:rsidRPr="005E25BB">
              <w:rPr>
                <w:sz w:val="28"/>
                <w:szCs w:val="28"/>
                <w:lang w:val="nl-NL"/>
              </w:rPr>
              <w:t>Tính diện tích phần chung của hình (O) và hình tròn (O</w:t>
            </w:r>
            <w:r w:rsidRPr="005E25BB">
              <w:rPr>
                <w:sz w:val="28"/>
                <w:szCs w:val="28"/>
                <w:vertAlign w:val="superscript"/>
                <w:lang w:val="nl-NL"/>
              </w:rPr>
              <w:t>’</w:t>
            </w:r>
            <w:r w:rsidRPr="005E25BB">
              <w:rPr>
                <w:sz w:val="28"/>
                <w:szCs w:val="28"/>
                <w:lang w:val="nl-NL"/>
              </w:rPr>
              <w:t>) theo bán kính R.</w:t>
            </w:r>
          </w:p>
          <w:p w:rsidR="002A6613" w:rsidRPr="002A6613" w:rsidRDefault="002A6613"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1806</w:t>
            </w:r>
          </w:p>
          <w:tbl>
            <w:tblPr>
              <w:tblW w:w="10350" w:type="dxa"/>
              <w:tblInd w:w="108" w:type="dxa"/>
              <w:tblLook w:val="01E0" w:firstRow="1" w:lastRow="1" w:firstColumn="1" w:lastColumn="1" w:noHBand="0" w:noVBand="0"/>
            </w:tblPr>
            <w:tblGrid>
              <w:gridCol w:w="3828"/>
              <w:gridCol w:w="6522"/>
            </w:tblGrid>
            <w:tr w:rsidR="005E25BB" w:rsidRPr="005E25BB" w:rsidTr="00066F7D">
              <w:tc>
                <w:tcPr>
                  <w:tcW w:w="3828" w:type="dxa"/>
                </w:tcPr>
                <w:p w:rsidR="005E25BB" w:rsidRPr="005E25BB" w:rsidRDefault="005E25BB" w:rsidP="00066F7D">
                  <w:pPr>
                    <w:jc w:val="center"/>
                    <w:rPr>
                      <w:rFonts w:ascii=".VnTimeH" w:hAnsi=".VnTimeH"/>
                      <w:b/>
                      <w:sz w:val="28"/>
                      <w:lang w:val="nl-NL"/>
                    </w:rPr>
                  </w:pPr>
                  <w:r w:rsidRPr="005E25BB">
                    <w:rPr>
                      <w:rFonts w:ascii=".VnTimeH" w:hAnsi=".VnTimeH"/>
                      <w:b/>
                      <w:sz w:val="28"/>
                      <w:lang w:val="nl-NL"/>
                    </w:rPr>
                    <w:t xml:space="preserve">uBND tinh b¾c ninh    </w:t>
                  </w:r>
                </w:p>
                <w:p w:rsidR="005E25BB" w:rsidRPr="005E25BB" w:rsidRDefault="005E25BB" w:rsidP="00066F7D">
                  <w:pPr>
                    <w:jc w:val="center"/>
                    <w:rPr>
                      <w:rFonts w:ascii=".VnTimeH" w:hAnsi=".VnTimeH"/>
                      <w:b/>
                      <w:sz w:val="28"/>
                      <w:lang w:val="nl-NL"/>
                    </w:rPr>
                  </w:pPr>
                  <w:r w:rsidRPr="005E25BB">
                    <w:rPr>
                      <w:rFonts w:ascii=".VnTimeH" w:hAnsi=".VnTimeH"/>
                      <w:b/>
                      <w:sz w:val="28"/>
                      <w:lang w:val="nl-NL"/>
                    </w:rPr>
                    <w:t xml:space="preserve">  Së gi¸o dôc vµ ®µo t¹o</w:t>
                  </w:r>
                </w:p>
                <w:p w:rsidR="005E25BB" w:rsidRPr="005E25BB" w:rsidRDefault="005E25BB" w:rsidP="00066F7D">
                  <w:pPr>
                    <w:jc w:val="center"/>
                    <w:rPr>
                      <w:b/>
                      <w:sz w:val="28"/>
                      <w:lang w:val="nl-NL"/>
                    </w:rPr>
                  </w:pPr>
                  <w:r w:rsidRPr="005E25BB">
                    <w:rPr>
                      <w:b/>
                      <w:noProof/>
                      <w:sz w:val="28"/>
                      <w:lang w:val="en-US"/>
                    </w:rPr>
                    <mc:AlternateContent>
                      <mc:Choice Requires="wps">
                        <w:drawing>
                          <wp:anchor distT="0" distB="0" distL="114300" distR="114300" simplePos="0" relativeHeight="251667456" behindDoc="0" locked="0" layoutInCell="1" allowOverlap="1" wp14:anchorId="19326CA4" wp14:editId="3E7E8AA9">
                            <wp:simplePos x="0" y="0"/>
                            <wp:positionH relativeFrom="column">
                              <wp:posOffset>264795</wp:posOffset>
                            </wp:positionH>
                            <wp:positionV relativeFrom="paragraph">
                              <wp:posOffset>20955</wp:posOffset>
                            </wp:positionV>
                            <wp:extent cx="1600200" cy="0"/>
                            <wp:effectExtent l="9525" t="6985" r="9525"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pt,1.65pt" to="146.8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"/>
                        </w:pict>
                      </mc:Fallback>
                    </mc:AlternateContent>
                  </w:r>
                </w:p>
                <w:p w:rsidR="005E25BB" w:rsidRPr="005E25BB" w:rsidRDefault="005E25BB" w:rsidP="00066F7D">
                  <w:pPr>
                    <w:jc w:val="center"/>
                    <w:rPr>
                      <w:sz w:val="28"/>
                      <w:lang w:val="nl-NL"/>
                    </w:rPr>
                  </w:pPr>
                  <w:r w:rsidRPr="005E25BB">
                    <w:rPr>
                      <w:rFonts w:ascii=".VnTimeH" w:hAnsi=".VnTimeH"/>
                      <w:b/>
                      <w:noProof/>
                      <w:sz w:val="28"/>
                      <w:lang w:val="en-US"/>
                    </w:rPr>
                    <mc:AlternateContent>
                      <mc:Choice Requires="wps">
                        <w:drawing>
                          <wp:anchor distT="0" distB="0" distL="114300" distR="114300" simplePos="0" relativeHeight="251668480" behindDoc="0" locked="0" layoutInCell="1" allowOverlap="1" wp14:anchorId="179A44A2" wp14:editId="1447C4CF">
                            <wp:simplePos x="0" y="0"/>
                            <wp:positionH relativeFrom="column">
                              <wp:posOffset>447040</wp:posOffset>
                            </wp:positionH>
                            <wp:positionV relativeFrom="paragraph">
                              <wp:posOffset>-5715</wp:posOffset>
                            </wp:positionV>
                            <wp:extent cx="1251585" cy="259080"/>
                            <wp:effectExtent l="10795" t="8255" r="13970" b="889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1585" cy="259080"/>
                                    </a:xfrm>
                                    <a:prstGeom prst="rect">
                                      <a:avLst/>
                                    </a:prstGeom>
                                    <a:solidFill>
                                      <a:srgbClr val="FFFFFF"/>
                                    </a:solidFill>
                                    <a:ln w="9525">
                                      <a:solidFill>
                                        <a:srgbClr val="000000"/>
                                      </a:solidFill>
                                      <a:miter lim="800000"/>
                                      <a:headEnd/>
                                      <a:tailEnd/>
                                    </a:ln>
                                  </wps:spPr>
                                  <wps:txbx>
                                    <w:txbxContent>
                                      <w:p w:rsidR="00066F7D" w:rsidRPr="005F33E4" w:rsidRDefault="00066F7D" w:rsidP="005E25BB">
                                        <w:pPr>
                                          <w:jc w:val="center"/>
                                          <w:rPr>
                                            <w:rFonts w:ascii=".VnTimeH" w:hAnsi=".VnTimeH" w:cs=".VnTimeH"/>
                                            <w:b/>
                                            <w:bCs/>
                                            <w:sz w:val="18"/>
                                            <w:szCs w:val="20"/>
                                          </w:rPr>
                                        </w:pPr>
                                        <w:permStart w:id="1203835609" w:edGrp="everyone"/>
                                        <w:r>
                                          <w:rPr>
                                            <w:rFonts w:ascii=".VnTimeH" w:hAnsi=".VnTimeH" w:cs=".VnTimeH"/>
                                            <w:b/>
                                            <w:bCs/>
                                            <w:sz w:val="18"/>
                                            <w:szCs w:val="20"/>
                                          </w:rPr>
                                          <w:t>§Ò chÝnh thøc</w:t>
                                        </w:r>
                                        <w:permEnd w:id="1203835609"/>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35.2pt;margin-top:-.45pt;width:98.55pt;height:20.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">
                            <v:textbox>
                              <w:txbxContent>
                                <w:p w:rsidR="00066F7D" w:rsidRPr="005F33E4" w:rsidRDefault="00066F7D" w:rsidP="005E25BB">
                                  <w:pPr>
                                    <w:jc w:val="center"/>
                                    <w:rPr>
                                      <w:rFonts w:ascii=".VnTimeH" w:hAnsi=".VnTimeH" w:cs=".VnTimeH"/>
                                      <w:b/>
                                      <w:bCs/>
                                      <w:sz w:val="18"/>
                                      <w:szCs w:val="20"/>
                                    </w:rPr>
                                  </w:pPr>
                                  <w:permStart w:id="1203835609" w:edGrp="everyone"/>
                                  <w:r>
                                    <w:rPr>
                                      <w:rFonts w:ascii=".VnTimeH" w:hAnsi=".VnTimeH" w:cs=".VnTimeH"/>
                                      <w:b/>
                                      <w:bCs/>
                                      <w:sz w:val="18"/>
                                      <w:szCs w:val="20"/>
                                    </w:rPr>
                                    <w:t>§Ò chÝnh thøc</w:t>
                                  </w:r>
                                  <w:permEnd w:id="1203835609"/>
                                </w:p>
                              </w:txbxContent>
                            </v:textbox>
                          </v:shape>
                        </w:pict>
                      </mc:Fallback>
                    </mc:AlternateContent>
                  </w:r>
                </w:p>
              </w:tc>
              <w:tc>
                <w:tcPr>
                  <w:tcW w:w="6522" w:type="dxa"/>
                </w:tcPr>
                <w:p w:rsidR="005E25BB" w:rsidRPr="005E25BB" w:rsidRDefault="005E25BB" w:rsidP="00066F7D">
                  <w:pPr>
                    <w:jc w:val="center"/>
                    <w:rPr>
                      <w:rFonts w:ascii=".VnTimeH" w:hAnsi=".VnTimeH"/>
                      <w:b/>
                      <w:sz w:val="28"/>
                      <w:lang w:val="nl-NL"/>
                    </w:rPr>
                  </w:pPr>
                  <w:r w:rsidRPr="005E25BB">
                    <w:rPr>
                      <w:rFonts w:ascii=".VnTimeH" w:hAnsi=".VnTimeH"/>
                      <w:b/>
                      <w:sz w:val="28"/>
                      <w:lang w:val="nl-NL"/>
                    </w:rPr>
                    <w:t>®Ò thi tuyÓn sinh vµo líp 10 thpt</w:t>
                  </w:r>
                </w:p>
                <w:p w:rsidR="005E25BB" w:rsidRPr="005E25BB" w:rsidRDefault="005E25BB" w:rsidP="00066F7D">
                  <w:pPr>
                    <w:jc w:val="center"/>
                    <w:rPr>
                      <w:rFonts w:ascii=".VnTimeH" w:hAnsi=".VnTimeH"/>
                      <w:b/>
                      <w:sz w:val="28"/>
                      <w:lang w:val="nl-NL"/>
                    </w:rPr>
                  </w:pPr>
                  <w:r w:rsidRPr="005E25BB">
                    <w:rPr>
                      <w:rFonts w:ascii=".VnTimeH" w:hAnsi=".VnTimeH"/>
                      <w:b/>
                      <w:sz w:val="28"/>
                      <w:lang w:val="nl-NL"/>
                    </w:rPr>
                    <w:t xml:space="preserve">N¨m häc 2011 - 2012 </w:t>
                  </w:r>
                </w:p>
                <w:p w:rsidR="005E25BB" w:rsidRPr="005E25BB" w:rsidRDefault="005E25BB" w:rsidP="00066F7D">
                  <w:pPr>
                    <w:jc w:val="center"/>
                    <w:rPr>
                      <w:rFonts w:ascii=".VnTime" w:hAnsi=".VnTime"/>
                      <w:b/>
                      <w:i/>
                      <w:sz w:val="28"/>
                      <w:lang w:val="nl-NL"/>
                    </w:rPr>
                  </w:pPr>
                  <w:r w:rsidRPr="005E25BB">
                    <w:rPr>
                      <w:rFonts w:ascii=".VnTime" w:hAnsi=".VnTime"/>
                      <w:b/>
                      <w:sz w:val="28"/>
                      <w:lang w:val="nl-NL"/>
                    </w:rPr>
                    <w:t xml:space="preserve">M«n thi: To¸n </w:t>
                  </w:r>
                </w:p>
                <w:p w:rsidR="005E25BB" w:rsidRPr="005E25BB" w:rsidRDefault="005E25BB" w:rsidP="00066F7D">
                  <w:pPr>
                    <w:jc w:val="center"/>
                    <w:rPr>
                      <w:rFonts w:ascii=".VnTime" w:hAnsi=".VnTime"/>
                      <w:i/>
                      <w:sz w:val="28"/>
                      <w:lang w:val="nl-NL"/>
                    </w:rPr>
                  </w:pPr>
                  <w:r w:rsidRPr="005E25BB">
                    <w:rPr>
                      <w:rFonts w:ascii=".VnTime" w:hAnsi=".VnTime"/>
                      <w:sz w:val="28"/>
                      <w:lang w:val="nl-NL"/>
                    </w:rPr>
                    <w:t xml:space="preserve">Thêi gian: </w:t>
                  </w:r>
                  <w:r w:rsidRPr="005E25BB">
                    <w:rPr>
                      <w:rFonts w:ascii=".VnTime" w:hAnsi=".VnTime"/>
                      <w:b/>
                      <w:sz w:val="28"/>
                      <w:lang w:val="nl-NL"/>
                    </w:rPr>
                    <w:t>120</w:t>
                  </w:r>
                  <w:r w:rsidRPr="005E25BB">
                    <w:rPr>
                      <w:rFonts w:ascii=".VnTime" w:hAnsi=".VnTime"/>
                      <w:sz w:val="28"/>
                      <w:lang w:val="nl-NL"/>
                    </w:rPr>
                    <w:t xml:space="preserve"> phót</w:t>
                  </w:r>
                  <w:r w:rsidRPr="005E25BB">
                    <w:rPr>
                      <w:rFonts w:ascii=".VnTime" w:hAnsi=".VnTime"/>
                      <w:b/>
                      <w:i/>
                      <w:sz w:val="28"/>
                      <w:lang w:val="nl-NL"/>
                    </w:rPr>
                    <w:t xml:space="preserve"> (Kh«ng kÓ thêi gian giao ®Ò)</w:t>
                  </w:r>
                </w:p>
                <w:p w:rsidR="005E25BB" w:rsidRPr="005E25BB" w:rsidRDefault="005E25BB" w:rsidP="00066F7D">
                  <w:pPr>
                    <w:jc w:val="center"/>
                    <w:rPr>
                      <w:rFonts w:ascii=".VnTime" w:hAnsi=".VnTime"/>
                      <w:b/>
                      <w:i/>
                      <w:sz w:val="28"/>
                      <w:lang w:val="nl-NL"/>
                    </w:rPr>
                  </w:pPr>
                  <w:r w:rsidRPr="005E25BB">
                    <w:rPr>
                      <w:rFonts w:ascii=".VnTime" w:hAnsi=".VnTime"/>
                      <w:b/>
                      <w:i/>
                      <w:sz w:val="28"/>
                      <w:lang w:val="nl-NL"/>
                    </w:rPr>
                    <w:t xml:space="preserve">Ngµy thi: 09  -  07 - 2011 </w:t>
                  </w:r>
                </w:p>
                <w:p w:rsidR="005E25BB" w:rsidRPr="005E25BB" w:rsidRDefault="005E25BB" w:rsidP="00066F7D">
                  <w:pPr>
                    <w:rPr>
                      <w:sz w:val="28"/>
                      <w:lang w:val="nl-NL"/>
                    </w:rPr>
                  </w:pPr>
                  <w:r w:rsidRPr="005E25BB">
                    <w:rPr>
                      <w:noProof/>
                      <w:sz w:val="28"/>
                      <w:lang w:val="en-US"/>
                    </w:rPr>
                    <mc:AlternateContent>
                      <mc:Choice Requires="wps">
                        <w:drawing>
                          <wp:anchor distT="0" distB="0" distL="114300" distR="114300" simplePos="0" relativeHeight="251666432" behindDoc="0" locked="0" layoutInCell="1" allowOverlap="1" wp14:anchorId="2055F764" wp14:editId="1D008807">
                            <wp:simplePos x="0" y="0"/>
                            <wp:positionH relativeFrom="column">
                              <wp:posOffset>1207770</wp:posOffset>
                            </wp:positionH>
                            <wp:positionV relativeFrom="paragraph">
                              <wp:posOffset>27940</wp:posOffset>
                            </wp:positionV>
                            <wp:extent cx="1714500" cy="0"/>
                            <wp:effectExtent l="11430" t="10160" r="7620" b="889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1pt,2.2pt" to="230.1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yWQHAIAADY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"/>
                        </w:pict>
                      </mc:Fallback>
                    </mc:AlternateContent>
                  </w:r>
                </w:p>
              </w:tc>
            </w:tr>
          </w:tbl>
          <w:p w:rsidR="005E25BB" w:rsidRPr="005E25BB" w:rsidRDefault="005E25BB" w:rsidP="005E25BB">
            <w:pPr>
              <w:rPr>
                <w:rFonts w:ascii=".VnTime" w:hAnsi=".VnTime"/>
                <w:b/>
                <w:sz w:val="28"/>
                <w:lang w:val="nl-NL"/>
              </w:rPr>
            </w:pPr>
            <w:r w:rsidRPr="005E25BB">
              <w:rPr>
                <w:rFonts w:ascii=".VnTime" w:hAnsi=".VnTime"/>
                <w:b/>
                <w:sz w:val="28"/>
                <w:lang w:val="nl-NL"/>
              </w:rPr>
              <w:t>Bµi 1(1,5 ®iÓm)</w:t>
            </w:r>
          </w:p>
          <w:p w:rsidR="005E25BB" w:rsidRPr="005E25BB" w:rsidRDefault="005E25BB" w:rsidP="005E25BB">
            <w:pPr>
              <w:ind w:left="335" w:firstLine="385"/>
              <w:rPr>
                <w:rFonts w:ascii=".VnTime" w:hAnsi=".VnTime"/>
                <w:sz w:val="28"/>
                <w:lang w:val="nl-NL"/>
              </w:rPr>
            </w:pPr>
            <w:r w:rsidRPr="005E25BB">
              <w:rPr>
                <w:rFonts w:ascii=".VnTime" w:hAnsi=".VnTime"/>
                <w:sz w:val="28"/>
                <w:lang w:val="nl-NL"/>
              </w:rPr>
              <w:t xml:space="preserve">a)So s¸nh : </w:t>
            </w:r>
            <w:r w:rsidRPr="005E25BB">
              <w:rPr>
                <w:rFonts w:ascii=".VnTime" w:hAnsi=".VnTime"/>
                <w:position w:val="-8"/>
                <w:sz w:val="28"/>
                <w:lang w:val="nl-NL"/>
              </w:rPr>
              <w:object w:dxaOrig="480" w:dyaOrig="360">
                <v:shape id="_x0000_i1051" type="#_x0000_t75" style="width:24pt;height:18pt" o:ole="">
                  <v:imagedata r:id="rId65" o:title=""/>
                </v:shape>
                <o:OLEObject Type="Embed" ProgID="Equation.DSMT4" ShapeID="_x0000_i1051" DrawAspect="Content" ObjectID="_1587507477" r:id="rId66"/>
              </w:object>
            </w:r>
            <w:r w:rsidRPr="005E25BB">
              <w:rPr>
                <w:rFonts w:ascii=".VnTime" w:hAnsi=".VnTime"/>
                <w:sz w:val="28"/>
                <w:lang w:val="nl-NL"/>
              </w:rPr>
              <w:t xml:space="preserve"> vµ </w:t>
            </w:r>
            <w:r w:rsidRPr="005E25BB">
              <w:rPr>
                <w:rFonts w:ascii=".VnTime" w:hAnsi=".VnTime"/>
                <w:position w:val="-8"/>
                <w:sz w:val="28"/>
                <w:lang w:val="nl-NL"/>
              </w:rPr>
              <w:object w:dxaOrig="480" w:dyaOrig="360">
                <v:shape id="_x0000_i1052" type="#_x0000_t75" style="width:24pt;height:18pt" o:ole="">
                  <v:imagedata r:id="rId67" o:title=""/>
                </v:shape>
                <o:OLEObject Type="Embed" ProgID="Equation.DSMT4" ShapeID="_x0000_i1052" DrawAspect="Content" ObjectID="_1587507478" r:id="rId68"/>
              </w:object>
            </w:r>
          </w:p>
          <w:p w:rsidR="005E25BB" w:rsidRPr="005E25BB" w:rsidRDefault="005E25BB" w:rsidP="005E25BB">
            <w:pPr>
              <w:ind w:left="335" w:firstLine="385"/>
              <w:rPr>
                <w:rFonts w:ascii=".VnTime" w:hAnsi=".VnTime"/>
                <w:sz w:val="28"/>
                <w:lang w:val="nl-NL"/>
              </w:rPr>
            </w:pPr>
            <w:r w:rsidRPr="005E25BB">
              <w:rPr>
                <w:rFonts w:ascii=".VnTime" w:hAnsi=".VnTime"/>
                <w:sz w:val="28"/>
                <w:lang w:val="nl-NL"/>
              </w:rPr>
              <w:t xml:space="preserve">b)Rót gän biÓu thøc: </w:t>
            </w:r>
            <w:r w:rsidRPr="005E25BB">
              <w:rPr>
                <w:rFonts w:ascii=".VnTime" w:hAnsi=".VnTime"/>
                <w:position w:val="-28"/>
                <w:sz w:val="28"/>
                <w:lang w:val="nl-NL"/>
              </w:rPr>
              <w:object w:dxaOrig="1980" w:dyaOrig="720">
                <v:shape id="_x0000_i1053" type="#_x0000_t75" style="width:99pt;height:36pt" o:ole="">
                  <v:imagedata r:id="rId69" o:title=""/>
                </v:shape>
                <o:OLEObject Type="Embed" ProgID="Equation.DSMT4" ShapeID="_x0000_i1053" DrawAspect="Content" ObjectID="_1587507479" r:id="rId70"/>
              </w:object>
            </w:r>
          </w:p>
          <w:p w:rsidR="005E25BB" w:rsidRPr="005E25BB" w:rsidRDefault="005E25BB" w:rsidP="005E25BB">
            <w:pPr>
              <w:rPr>
                <w:rFonts w:ascii=".VnTime" w:hAnsi=".VnTime"/>
                <w:b/>
                <w:sz w:val="28"/>
                <w:lang w:val="nl-NL"/>
              </w:rPr>
            </w:pPr>
          </w:p>
          <w:p w:rsidR="005E25BB" w:rsidRPr="005E25BB" w:rsidRDefault="005E25BB" w:rsidP="005E25BB">
            <w:pPr>
              <w:rPr>
                <w:rFonts w:ascii=".VnTime" w:hAnsi=".VnTime"/>
                <w:b/>
                <w:sz w:val="28"/>
                <w:lang w:val="nl-NL"/>
              </w:rPr>
            </w:pPr>
            <w:r w:rsidRPr="005E25BB">
              <w:rPr>
                <w:rFonts w:ascii=".VnTime" w:hAnsi=".VnTime"/>
                <w:b/>
                <w:sz w:val="28"/>
                <w:lang w:val="nl-NL"/>
              </w:rPr>
              <w:t>Bµi 2 (2,0 ®iÓm)</w:t>
            </w:r>
          </w:p>
          <w:p w:rsidR="005E25BB" w:rsidRPr="005E25BB" w:rsidRDefault="005E25BB" w:rsidP="005E25BB">
            <w:pPr>
              <w:ind w:left="335"/>
              <w:rPr>
                <w:rFonts w:ascii=".VnTime" w:hAnsi=".VnTime"/>
                <w:sz w:val="28"/>
                <w:lang w:val="nl-NL"/>
              </w:rPr>
            </w:pPr>
            <w:r w:rsidRPr="005E25BB">
              <w:rPr>
                <w:rFonts w:ascii=".VnTime" w:hAnsi=".VnTime"/>
                <w:sz w:val="28"/>
                <w:lang w:val="nl-NL"/>
              </w:rPr>
              <w:t xml:space="preserve">Cho hÖ ph­¬ng tr×nh:  </w:t>
            </w:r>
            <w:r w:rsidRPr="005E25BB">
              <w:rPr>
                <w:rFonts w:ascii=".VnTime" w:hAnsi=".VnTime"/>
                <w:position w:val="-30"/>
                <w:sz w:val="28"/>
                <w:lang w:val="nl-NL"/>
              </w:rPr>
              <w:object w:dxaOrig="1620" w:dyaOrig="720">
                <v:shape id="_x0000_i1054" type="#_x0000_t75" style="width:81pt;height:36pt" o:ole="">
                  <v:imagedata r:id="rId71" o:title=""/>
                </v:shape>
                <o:OLEObject Type="Embed" ProgID="Equation.DSMT4" ShapeID="_x0000_i1054" DrawAspect="Content" ObjectID="_1587507480" r:id="rId72"/>
              </w:object>
            </w:r>
            <w:r w:rsidRPr="005E25BB">
              <w:rPr>
                <w:rFonts w:ascii=".VnTime" w:hAnsi=".VnTime"/>
                <w:sz w:val="28"/>
                <w:lang w:val="nl-NL"/>
              </w:rPr>
              <w:t xml:space="preserve">               ( m lµ tham sè)</w:t>
            </w:r>
          </w:p>
          <w:p w:rsidR="005E25BB" w:rsidRPr="005E25BB" w:rsidRDefault="005E25BB" w:rsidP="005E25BB">
            <w:pPr>
              <w:ind w:left="335" w:firstLine="385"/>
              <w:rPr>
                <w:rFonts w:ascii=".VnTime" w:hAnsi=".VnTime"/>
                <w:sz w:val="28"/>
                <w:lang w:val="nl-NL"/>
              </w:rPr>
            </w:pPr>
            <w:r w:rsidRPr="005E25BB">
              <w:rPr>
                <w:rFonts w:ascii=".VnTime" w:hAnsi=".VnTime"/>
                <w:sz w:val="28"/>
                <w:lang w:val="nl-NL"/>
              </w:rPr>
              <w:t>a)Gi¶i hÖ ph­¬ng tr×nh víi m = 1</w:t>
            </w:r>
          </w:p>
          <w:p w:rsidR="005E25BB" w:rsidRPr="005E25BB" w:rsidRDefault="005E25BB" w:rsidP="005E25BB">
            <w:pPr>
              <w:ind w:left="335" w:firstLine="385"/>
              <w:rPr>
                <w:rFonts w:ascii=".VnTime" w:hAnsi=".VnTime"/>
                <w:sz w:val="28"/>
                <w:lang w:val="nl-NL"/>
              </w:rPr>
            </w:pPr>
            <w:r w:rsidRPr="005E25BB">
              <w:rPr>
                <w:rFonts w:ascii=".VnTime" w:hAnsi=".VnTime"/>
                <w:sz w:val="28"/>
                <w:lang w:val="nl-NL"/>
              </w:rPr>
              <w:t>b)T×m m ®Ó hÖ cã nghiÖm (x;y) tháa m·n : x</w:t>
            </w:r>
            <w:r w:rsidRPr="005E25BB">
              <w:rPr>
                <w:rFonts w:ascii=".VnTime" w:hAnsi=".VnTime"/>
                <w:sz w:val="28"/>
                <w:vertAlign w:val="superscript"/>
                <w:lang w:val="nl-NL"/>
              </w:rPr>
              <w:t>2</w:t>
            </w:r>
            <w:r w:rsidRPr="005E25BB">
              <w:rPr>
                <w:rFonts w:ascii=".VnTime" w:hAnsi=".VnTime"/>
                <w:sz w:val="28"/>
                <w:lang w:val="nl-NL"/>
              </w:rPr>
              <w:t xml:space="preserve"> </w:t>
            </w:r>
            <w:r w:rsidRPr="005E25BB">
              <w:rPr>
                <w:rFonts w:ascii=".VnTime" w:hAnsi=".VnTime" w:cs="Arial"/>
                <w:sz w:val="28"/>
                <w:lang w:val="nl-NL"/>
              </w:rPr>
              <w:t>–</w:t>
            </w:r>
            <w:r w:rsidRPr="005E25BB">
              <w:rPr>
                <w:rFonts w:ascii=".VnTime" w:hAnsi=".VnTime"/>
                <w:sz w:val="28"/>
                <w:lang w:val="nl-NL"/>
              </w:rPr>
              <w:t xml:space="preserve"> 2y</w:t>
            </w:r>
            <w:r w:rsidRPr="005E25BB">
              <w:rPr>
                <w:rFonts w:ascii=".VnTime" w:hAnsi=".VnTime"/>
                <w:sz w:val="28"/>
                <w:vertAlign w:val="superscript"/>
                <w:lang w:val="nl-NL"/>
              </w:rPr>
              <w:t>2</w:t>
            </w:r>
            <w:r w:rsidRPr="005E25BB">
              <w:rPr>
                <w:rFonts w:ascii=".VnTime" w:hAnsi=".VnTime"/>
                <w:sz w:val="28"/>
                <w:lang w:val="nl-NL"/>
              </w:rPr>
              <w:t xml:space="preserve"> = 1.</w:t>
            </w:r>
          </w:p>
          <w:p w:rsidR="005E25BB" w:rsidRPr="005E25BB" w:rsidRDefault="005E25BB" w:rsidP="005E25BB">
            <w:pPr>
              <w:rPr>
                <w:rFonts w:ascii=".VnTime" w:hAnsi=".VnTime"/>
                <w:b/>
                <w:sz w:val="28"/>
                <w:lang w:val="nl-NL"/>
              </w:rPr>
            </w:pPr>
          </w:p>
          <w:p w:rsidR="005E25BB" w:rsidRPr="005E25BB" w:rsidRDefault="005E25BB" w:rsidP="005E25BB">
            <w:pPr>
              <w:rPr>
                <w:rFonts w:ascii=".VnTime" w:hAnsi=".VnTime"/>
                <w:i/>
                <w:sz w:val="28"/>
                <w:lang w:val="nl-NL"/>
              </w:rPr>
            </w:pPr>
            <w:r w:rsidRPr="005E25BB">
              <w:rPr>
                <w:rFonts w:ascii=".VnTime" w:hAnsi=".VnTime"/>
                <w:b/>
                <w:sz w:val="28"/>
                <w:lang w:val="nl-NL"/>
              </w:rPr>
              <w:t>Bµi 3 (2,0 ®iÓm)</w:t>
            </w:r>
            <w:r w:rsidRPr="005E25BB">
              <w:rPr>
                <w:rFonts w:ascii=".VnTime" w:hAnsi=".VnTime"/>
                <w:sz w:val="28"/>
                <w:lang w:val="nl-NL"/>
              </w:rPr>
              <w:t xml:space="preserve"> </w:t>
            </w:r>
            <w:r w:rsidRPr="005E25BB">
              <w:rPr>
                <w:rFonts w:ascii=".VnTime" w:hAnsi=".VnTime"/>
                <w:i/>
                <w:sz w:val="28"/>
                <w:lang w:val="nl-NL"/>
              </w:rPr>
              <w:t>G¶i bµi to¸n b»ng c¸ch lËp ph­¬ng tr×nh hoÆc hÖ ph­¬ng tr×nh:</w:t>
            </w:r>
          </w:p>
          <w:p w:rsidR="005E25BB" w:rsidRPr="005E25BB" w:rsidRDefault="005E25BB" w:rsidP="005E25BB">
            <w:pPr>
              <w:ind w:firstLine="720"/>
              <w:rPr>
                <w:rFonts w:ascii=".VnTime" w:hAnsi=".VnTime"/>
                <w:color w:val="000000"/>
                <w:sz w:val="28"/>
                <w:lang w:val="nl-NL"/>
              </w:rPr>
            </w:pPr>
            <w:r w:rsidRPr="005E25BB">
              <w:rPr>
                <w:rFonts w:ascii=".VnTime" w:hAnsi=".VnTime"/>
                <w:color w:val="000000"/>
                <w:sz w:val="28"/>
                <w:lang w:val="nl-NL"/>
              </w:rPr>
              <w:t>Mét ng­êi ®i xe ®¹p tõ A ®Õn B c¸ch nhau 24 km.Khi ®i tõ B trë vÒ A ng­êi ®ã t¨ng thªm vËn tèc 4km/h  so víi lóc ®i, v× vËy thêi gian vÒ Ýt h¬n thêi gian ®i 30 phót.TÝnh vËn tèc  xe ®¹p khi ®i tõ A ®Õn B .</w:t>
            </w:r>
          </w:p>
          <w:p w:rsidR="005E25BB" w:rsidRPr="005E25BB" w:rsidRDefault="005E25BB" w:rsidP="005E25BB">
            <w:pPr>
              <w:rPr>
                <w:rFonts w:ascii=".VnTime" w:hAnsi=".VnTime"/>
                <w:b/>
                <w:sz w:val="28"/>
                <w:lang w:val="nl-NL"/>
              </w:rPr>
            </w:pPr>
            <w:r w:rsidRPr="005E25BB">
              <w:rPr>
                <w:rFonts w:ascii=".VnTime" w:hAnsi=".VnTime"/>
                <w:b/>
                <w:sz w:val="28"/>
                <w:lang w:val="nl-NL"/>
              </w:rPr>
              <w:t xml:space="preserve">Bµi 4 (3,5 ®iÓm) </w:t>
            </w:r>
          </w:p>
          <w:p w:rsidR="005E25BB" w:rsidRPr="005E25BB" w:rsidRDefault="005E25BB" w:rsidP="005E25BB">
            <w:pPr>
              <w:ind w:firstLine="360"/>
              <w:rPr>
                <w:rFonts w:ascii=".VnTime" w:hAnsi=".VnTime"/>
                <w:sz w:val="28"/>
                <w:lang w:val="nl-NL"/>
              </w:rPr>
            </w:pPr>
            <w:r w:rsidRPr="005E25BB">
              <w:rPr>
                <w:rFonts w:ascii=".VnTime" w:hAnsi=".VnTime"/>
                <w:sz w:val="28"/>
                <w:lang w:val="nl-NL"/>
              </w:rPr>
              <w:t>Cho ®­êng trßn (O;R), d©y BC cè ®Þnh (BC &lt; 2R) vµ ®iÓm A di ®éng trªn cung lín BC sao cho tam gi¸c ABC cã ba gãc nhän. C¸c ®­êng cao BD vµ CE cña tam gi¸c ABC c¾t nhau ë H.</w:t>
            </w:r>
          </w:p>
          <w:p w:rsidR="005E25BB" w:rsidRPr="005E25BB" w:rsidRDefault="005E25BB" w:rsidP="005E25BB">
            <w:pPr>
              <w:ind w:left="360" w:firstLine="360"/>
              <w:rPr>
                <w:rFonts w:ascii=".VnTime" w:hAnsi=".VnTime"/>
                <w:color w:val="000000"/>
                <w:sz w:val="28"/>
                <w:lang w:val="nl-NL"/>
              </w:rPr>
            </w:pPr>
            <w:r w:rsidRPr="005E25BB">
              <w:rPr>
                <w:rFonts w:ascii=".VnTime" w:hAnsi=".VnTime"/>
                <w:color w:val="000000"/>
                <w:sz w:val="28"/>
                <w:lang w:val="nl-NL"/>
              </w:rPr>
              <w:t>a)Chøng minh r»ng tø gi¸c ADHE néi tiÕp .</w:t>
            </w:r>
          </w:p>
          <w:p w:rsidR="005E25BB" w:rsidRPr="005E25BB" w:rsidRDefault="005E25BB" w:rsidP="005E25BB">
            <w:pPr>
              <w:ind w:left="360" w:firstLine="360"/>
              <w:rPr>
                <w:rFonts w:ascii=".VnTime" w:hAnsi=".VnTime"/>
                <w:color w:val="000000"/>
                <w:sz w:val="28"/>
                <w:lang w:val="nl-NL"/>
              </w:rPr>
            </w:pPr>
            <w:r w:rsidRPr="005E25BB">
              <w:rPr>
                <w:rFonts w:ascii=".VnTime" w:hAnsi=".VnTime"/>
                <w:color w:val="000000"/>
                <w:sz w:val="28"/>
                <w:lang w:val="nl-NL"/>
              </w:rPr>
              <w:t xml:space="preserve">b)Gi¶ sö   </w:t>
            </w:r>
            <w:r w:rsidRPr="005E25BB">
              <w:rPr>
                <w:rFonts w:ascii=".VnTime" w:hAnsi=".VnTime"/>
                <w:color w:val="000000"/>
                <w:position w:val="-6"/>
                <w:sz w:val="28"/>
                <w:lang w:val="nl-NL"/>
              </w:rPr>
              <w:object w:dxaOrig="1100" w:dyaOrig="360">
                <v:shape id="_x0000_i1055" type="#_x0000_t75" style="width:54.75pt;height:18pt" o:ole="">
                  <v:imagedata r:id="rId73" o:title=""/>
                </v:shape>
                <o:OLEObject Type="Embed" ProgID="Equation.DSMT4" ShapeID="_x0000_i1055" DrawAspect="Content" ObjectID="_1587507481" r:id="rId74"/>
              </w:object>
            </w:r>
            <w:r w:rsidRPr="005E25BB">
              <w:rPr>
                <w:rFonts w:ascii=".VnTime" w:hAnsi=".VnTime"/>
                <w:color w:val="000000"/>
                <w:sz w:val="28"/>
                <w:lang w:val="nl-NL"/>
              </w:rPr>
              <w:t>,  h·y tÝnh kho¶ng c¸ch tõ t©m O ®Õn c¹nh BC theo R.</w:t>
            </w:r>
          </w:p>
          <w:p w:rsidR="005E25BB" w:rsidRPr="005E25BB" w:rsidRDefault="005E25BB" w:rsidP="005E25BB">
            <w:pPr>
              <w:ind w:left="360" w:firstLine="360"/>
              <w:rPr>
                <w:rFonts w:ascii=".VnTime" w:hAnsi=".VnTime"/>
                <w:color w:val="000000"/>
                <w:sz w:val="28"/>
                <w:lang w:val="nl-NL"/>
              </w:rPr>
            </w:pPr>
            <w:r w:rsidRPr="005E25BB">
              <w:rPr>
                <w:rFonts w:ascii=".VnTime" w:hAnsi=".VnTime"/>
                <w:color w:val="000000"/>
                <w:sz w:val="28"/>
                <w:lang w:val="nl-NL"/>
              </w:rPr>
              <w:t>c)Chøng minh r»ng ®­êng th¼ng kÎ qua A vµ vu«ng gãc víi DE lu«n ®i qua mét ®iÓm cè ®Þnh.</w:t>
            </w:r>
          </w:p>
          <w:p w:rsidR="005E25BB" w:rsidRPr="005E25BB" w:rsidRDefault="005E25BB" w:rsidP="005E25BB">
            <w:pPr>
              <w:ind w:left="360" w:firstLine="360"/>
              <w:rPr>
                <w:rFonts w:ascii=".VnTime" w:hAnsi=".VnTime"/>
                <w:color w:val="000000"/>
                <w:sz w:val="28"/>
                <w:lang w:val="nl-NL"/>
              </w:rPr>
            </w:pPr>
            <w:r w:rsidRPr="005E25BB">
              <w:rPr>
                <w:rFonts w:ascii=".VnTime" w:hAnsi=".VnTime"/>
                <w:color w:val="000000"/>
                <w:sz w:val="28"/>
                <w:lang w:val="nl-NL"/>
              </w:rPr>
              <w:t xml:space="preserve">d) Ph©n gi¸c gãc </w:t>
            </w:r>
            <w:r w:rsidRPr="005E25BB">
              <w:rPr>
                <w:rFonts w:ascii=".VnTime" w:hAnsi=".VnTime"/>
                <w:color w:val="000000"/>
                <w:position w:val="-4"/>
                <w:sz w:val="28"/>
                <w:lang w:val="nl-NL"/>
              </w:rPr>
              <w:object w:dxaOrig="560" w:dyaOrig="340">
                <v:shape id="_x0000_i1056" type="#_x0000_t75" style="width:27.75pt;height:17.25pt" o:ole="">
                  <v:imagedata r:id="rId75" o:title=""/>
                </v:shape>
                <o:OLEObject Type="Embed" ProgID="Equation.DSMT4" ShapeID="_x0000_i1056" DrawAspect="Content" ObjectID="_1587507482" r:id="rId76"/>
              </w:object>
            </w:r>
            <w:r w:rsidRPr="005E25BB">
              <w:rPr>
                <w:rFonts w:ascii=".VnTime" w:hAnsi=".VnTime"/>
                <w:color w:val="000000"/>
                <w:sz w:val="28"/>
                <w:lang w:val="nl-NL"/>
              </w:rPr>
              <w:t xml:space="preserve"> c¾t CE t¹i M, c¾t AC t¹i P. Ph©n gi¸c  gãc </w:t>
            </w:r>
            <w:r w:rsidRPr="005E25BB">
              <w:rPr>
                <w:rFonts w:ascii=".VnTime" w:hAnsi=".VnTime"/>
                <w:color w:val="000000"/>
                <w:position w:val="-6"/>
                <w:sz w:val="28"/>
                <w:lang w:val="nl-NL"/>
              </w:rPr>
              <w:object w:dxaOrig="560" w:dyaOrig="360">
                <v:shape id="_x0000_i1057" type="#_x0000_t75" style="width:27.75pt;height:18pt" o:ole="">
                  <v:imagedata r:id="rId77" o:title=""/>
                </v:shape>
                <o:OLEObject Type="Embed" ProgID="Equation.DSMT4" ShapeID="_x0000_i1057" DrawAspect="Content" ObjectID="_1587507483" r:id="rId78"/>
              </w:object>
            </w:r>
            <w:r w:rsidRPr="005E25BB">
              <w:rPr>
                <w:rFonts w:ascii=".VnTime" w:hAnsi=".VnTime"/>
                <w:color w:val="000000"/>
                <w:sz w:val="28"/>
                <w:lang w:val="nl-NL"/>
              </w:rPr>
              <w:t xml:space="preserve"> c¾t BD t¹i N, c¾t AB t¹i Q. Tø gi¸c MNPQ lµ h×nh g×? T¹i sao?</w:t>
            </w:r>
          </w:p>
          <w:p w:rsidR="005E25BB" w:rsidRPr="005E25BB" w:rsidRDefault="005E25BB" w:rsidP="005E25BB">
            <w:pPr>
              <w:rPr>
                <w:rFonts w:ascii=".VnTime" w:hAnsi=".VnTime"/>
                <w:b/>
                <w:color w:val="FF0000"/>
                <w:sz w:val="28"/>
                <w:lang w:val="nl-NL"/>
              </w:rPr>
            </w:pPr>
            <w:r w:rsidRPr="005E25BB">
              <w:rPr>
                <w:rFonts w:ascii=".VnTime" w:hAnsi=".VnTime"/>
                <w:b/>
                <w:sz w:val="28"/>
                <w:lang w:val="nl-NL"/>
              </w:rPr>
              <w:t xml:space="preserve">Bµi 5 (1,0 ®iÓm) </w:t>
            </w:r>
          </w:p>
          <w:p w:rsidR="005E25BB" w:rsidRPr="005E25BB" w:rsidRDefault="005E25BB" w:rsidP="005E25BB">
            <w:pPr>
              <w:ind w:left="335" w:firstLine="385"/>
              <w:rPr>
                <w:rFonts w:ascii=".VnTime" w:hAnsi=".VnTime"/>
                <w:sz w:val="28"/>
                <w:lang w:val="nl-NL"/>
              </w:rPr>
            </w:pPr>
            <w:r w:rsidRPr="005E25BB">
              <w:rPr>
                <w:rFonts w:ascii=".VnTime" w:hAnsi=".VnTime"/>
                <w:sz w:val="28"/>
                <w:lang w:val="nl-NL"/>
              </w:rPr>
              <w:t xml:space="preserve">Cho biÓu thøc: P = </w:t>
            </w:r>
            <w:r w:rsidRPr="005E25BB">
              <w:rPr>
                <w:rFonts w:ascii=".VnTime" w:hAnsi=".VnTime"/>
                <w:position w:val="-10"/>
                <w:sz w:val="28"/>
                <w:lang w:val="nl-NL"/>
              </w:rPr>
              <w:object w:dxaOrig="4420" w:dyaOrig="360">
                <v:shape id="_x0000_i1058" type="#_x0000_t75" style="width:221.25pt;height:18pt" o:ole="">
                  <v:imagedata r:id="rId79" o:title=""/>
                </v:shape>
                <o:OLEObject Type="Embed" ProgID="Equation.DSMT4" ShapeID="_x0000_i1058" DrawAspect="Content" ObjectID="_1587507484" r:id="rId80"/>
              </w:object>
            </w:r>
            <w:r w:rsidRPr="005E25BB">
              <w:rPr>
                <w:rFonts w:ascii=".VnTime" w:hAnsi=".VnTime"/>
                <w:sz w:val="28"/>
                <w:lang w:val="nl-NL"/>
              </w:rPr>
              <w:t xml:space="preserve"> Chøng minh P lu«n d­¬ng víi mäi gi¸ trÞ x;y </w:t>
            </w:r>
            <w:r w:rsidRPr="005E25BB">
              <w:rPr>
                <w:rFonts w:ascii=".VnTime" w:hAnsi=".VnTime"/>
                <w:position w:val="-4"/>
                <w:sz w:val="28"/>
                <w:lang w:val="nl-NL"/>
              </w:rPr>
              <w:object w:dxaOrig="420" w:dyaOrig="260">
                <v:shape id="_x0000_i1059" type="#_x0000_t75" style="width:21pt;height:12.75pt" o:ole="">
                  <v:imagedata r:id="rId81" o:title=""/>
                </v:shape>
                <o:OLEObject Type="Embed" ProgID="Equation.DSMT4" ShapeID="_x0000_i1059" DrawAspect="Content" ObjectID="_1587507485" r:id="rId82"/>
              </w:object>
            </w:r>
          </w:p>
          <w:p w:rsidR="005E25BB" w:rsidRPr="002A6613" w:rsidRDefault="005E25BB" w:rsidP="005E25BB">
            <w:pPr>
              <w:jc w:val="center"/>
              <w:rPr>
                <w:rFonts w:ascii="Times New Roman" w:eastAsia="Times New Roman" w:hAnsi="Times New Roman" w:cs="Times New Roman"/>
                <w:b/>
                <w:color w:val="FF0000"/>
                <w:sz w:val="28"/>
                <w:szCs w:val="28"/>
                <w:lang w:val="en-US"/>
              </w:rPr>
            </w:pPr>
            <w:r>
              <w:rPr>
                <w:rFonts w:ascii="Tahoma" w:hAnsi="Tahoma" w:cs="Tahoma"/>
                <w:b/>
                <w:lang w:val="nl-NL"/>
              </w:rPr>
              <w:br w:type="page"/>
            </w: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1807</w:t>
            </w:r>
          </w:p>
          <w:p w:rsidR="005E25BB" w:rsidRPr="005E25BB" w:rsidRDefault="005E25BB" w:rsidP="005E25BB">
            <w:pPr>
              <w:ind w:left="335"/>
              <w:rPr>
                <w:rFonts w:ascii=".VnTime" w:hAnsi=".VnTime"/>
                <w:sz w:val="28"/>
                <w:lang w:val="nl-NL"/>
              </w:rPr>
            </w:pPr>
            <w:r w:rsidRPr="005E25BB">
              <w:rPr>
                <w:rFonts w:ascii="Tahoma" w:hAnsi="Tahoma" w:cs="Tahoma"/>
                <w:b/>
                <w:sz w:val="28"/>
                <w:lang w:val="nl-NL"/>
              </w:rPr>
              <w:t xml:space="preserve">SỞ GIÁO DỤC VÀ ĐÀO TẠO   </w:t>
            </w:r>
            <w:r w:rsidRPr="005E25BB">
              <w:rPr>
                <w:rFonts w:ascii="Tahoma" w:hAnsi="Tahoma" w:cs="Tahoma"/>
                <w:b/>
                <w:sz w:val="28"/>
                <w:lang w:val="nl-NL"/>
              </w:rPr>
              <w:tab/>
              <w:t>KÌ THI TUYỂN SINH VÀO LỚP 10 THPT</w:t>
            </w:r>
          </w:p>
          <w:p w:rsidR="005E25BB" w:rsidRPr="005E25BB" w:rsidRDefault="005E25BB" w:rsidP="005E25BB">
            <w:pPr>
              <w:rPr>
                <w:rFonts w:ascii="Tahoma" w:hAnsi="Tahoma" w:cs="Tahoma"/>
                <w:b/>
                <w:sz w:val="28"/>
                <w:lang w:val="nl-NL"/>
              </w:rPr>
            </w:pPr>
            <w:r w:rsidRPr="005E25BB">
              <w:rPr>
                <w:rFonts w:ascii="Tahoma" w:hAnsi="Tahoma" w:cs="Tahoma"/>
                <w:sz w:val="28"/>
                <w:lang w:val="nl-NL"/>
              </w:rPr>
              <w:t xml:space="preserve">    TỈNH BÀ RỊA – VŨNG TÀU</w:t>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t xml:space="preserve">  </w:t>
            </w:r>
            <w:r w:rsidRPr="005E25BB">
              <w:rPr>
                <w:rFonts w:ascii="Tahoma" w:hAnsi="Tahoma" w:cs="Tahoma"/>
                <w:b/>
                <w:sz w:val="28"/>
                <w:lang w:val="nl-NL"/>
              </w:rPr>
              <w:t>Năm học 2011 – 2012</w:t>
            </w:r>
          </w:p>
          <w:p w:rsidR="005E25BB" w:rsidRPr="005E25BB" w:rsidRDefault="005E25BB" w:rsidP="005E25BB">
            <w:pPr>
              <w:rPr>
                <w:rFonts w:ascii="Tahoma" w:hAnsi="Tahoma" w:cs="Tahoma"/>
                <w:b/>
                <w:sz w:val="28"/>
                <w:lang w:val="nl-NL"/>
              </w:rPr>
            </w:pPr>
            <w:r w:rsidRPr="005E25BB">
              <w:rPr>
                <w:rFonts w:ascii="Tahoma" w:hAnsi="Tahoma" w:cs="Tahoma"/>
                <w:b/>
                <w:sz w:val="28"/>
                <w:lang w:val="nl-NL"/>
              </w:rPr>
              <w:t xml:space="preserve">              -------------------</w:t>
            </w:r>
            <w:r w:rsidRPr="005E25BB">
              <w:rPr>
                <w:rFonts w:ascii="Tahoma" w:hAnsi="Tahoma" w:cs="Tahoma"/>
                <w:b/>
                <w:sz w:val="28"/>
                <w:lang w:val="nl-NL"/>
              </w:rPr>
              <w:tab/>
            </w:r>
            <w:r w:rsidRPr="005E25BB">
              <w:rPr>
                <w:rFonts w:ascii="Tahoma" w:hAnsi="Tahoma" w:cs="Tahoma"/>
                <w:b/>
                <w:sz w:val="28"/>
                <w:lang w:val="nl-NL"/>
              </w:rPr>
              <w:tab/>
            </w:r>
            <w:r w:rsidRPr="005E25BB">
              <w:rPr>
                <w:rFonts w:ascii="Tahoma" w:hAnsi="Tahoma" w:cs="Tahoma"/>
                <w:b/>
                <w:sz w:val="28"/>
                <w:lang w:val="nl-NL"/>
              </w:rPr>
              <w:tab/>
            </w:r>
            <w:r w:rsidRPr="005E25BB">
              <w:rPr>
                <w:rFonts w:ascii="Tahoma" w:hAnsi="Tahoma" w:cs="Tahoma"/>
                <w:b/>
                <w:sz w:val="28"/>
                <w:lang w:val="nl-NL"/>
              </w:rPr>
              <w:tab/>
              <w:t xml:space="preserve">  -----------------------</w:t>
            </w:r>
          </w:p>
          <w:p w:rsidR="005E25BB" w:rsidRPr="005E25BB" w:rsidRDefault="005E25BB" w:rsidP="005E25BB">
            <w:pPr>
              <w:rPr>
                <w:rFonts w:ascii="Tahoma" w:hAnsi="Tahoma" w:cs="Tahoma"/>
                <w:b/>
                <w:sz w:val="28"/>
                <w:lang w:val="nl-NL"/>
              </w:rPr>
            </w:pPr>
          </w:p>
          <w:p w:rsidR="005E25BB" w:rsidRPr="005E25BB" w:rsidRDefault="005E25BB" w:rsidP="005E25BB">
            <w:pPr>
              <w:rPr>
                <w:rFonts w:ascii="Tahoma" w:hAnsi="Tahoma" w:cs="Tahoma"/>
                <w:b/>
                <w:sz w:val="28"/>
                <w:lang w:val="nl-NL"/>
              </w:rPr>
            </w:pPr>
            <w:r w:rsidRPr="005E25BB">
              <w:rPr>
                <w:rFonts w:ascii="Tahoma" w:hAnsi="Tahoma" w:cs="Tahoma"/>
                <w:b/>
                <w:sz w:val="28"/>
                <w:lang w:val="nl-NL"/>
              </w:rPr>
              <w:t xml:space="preserve">      ĐỀ CHÍNH THỨC</w:t>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b/>
                <w:sz w:val="28"/>
                <w:lang w:val="nl-NL"/>
              </w:rPr>
              <w:t>Môn thi: TOÁN</w:t>
            </w:r>
          </w:p>
          <w:p w:rsidR="005E25BB" w:rsidRPr="005E25BB" w:rsidRDefault="005E25BB" w:rsidP="005E25BB">
            <w:pPr>
              <w:rPr>
                <w:rFonts w:ascii="Tahoma" w:hAnsi="Tahoma" w:cs="Tahoma"/>
                <w:i/>
                <w:sz w:val="28"/>
                <w:lang w:val="nl-NL"/>
              </w:rPr>
            </w:pP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t xml:space="preserve">       </w:t>
            </w:r>
            <w:r w:rsidRPr="005E25BB">
              <w:rPr>
                <w:rFonts w:ascii="Tahoma" w:hAnsi="Tahoma" w:cs="Tahoma"/>
                <w:i/>
                <w:sz w:val="28"/>
                <w:lang w:val="nl-NL"/>
              </w:rPr>
              <w:t>Ngày thi 08 tháng 07 năm 2012</w:t>
            </w:r>
          </w:p>
          <w:p w:rsidR="005E25BB" w:rsidRPr="005E25BB" w:rsidRDefault="005E25BB" w:rsidP="005E25BB">
            <w:pPr>
              <w:rPr>
                <w:rFonts w:ascii="Tahoma" w:hAnsi="Tahoma" w:cs="Tahoma"/>
                <w:sz w:val="28"/>
                <w:lang w:val="nl-NL"/>
              </w:rPr>
            </w:pP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sz w:val="28"/>
                <w:lang w:val="nl-NL"/>
              </w:rPr>
              <w:tab/>
            </w:r>
            <w:r w:rsidRPr="005E25BB">
              <w:rPr>
                <w:rFonts w:ascii="Tahoma" w:hAnsi="Tahoma" w:cs="Tahoma"/>
                <w:i/>
                <w:sz w:val="28"/>
                <w:lang w:val="nl-NL"/>
              </w:rPr>
              <w:t xml:space="preserve">Thời gian làm bài </w:t>
            </w:r>
            <w:r w:rsidRPr="005E25BB">
              <w:rPr>
                <w:rFonts w:ascii="Tahoma" w:hAnsi="Tahoma" w:cs="Tahoma"/>
                <w:sz w:val="28"/>
                <w:lang w:val="nl-NL"/>
              </w:rPr>
              <w:t xml:space="preserve">: 120 phút ( </w:t>
            </w:r>
            <w:r w:rsidRPr="005E25BB">
              <w:rPr>
                <w:rFonts w:ascii="Tahoma" w:hAnsi="Tahoma" w:cs="Tahoma"/>
                <w:i/>
                <w:sz w:val="28"/>
                <w:lang w:val="nl-NL"/>
              </w:rPr>
              <w:t>không kể thời gian giao đề</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p>
          <w:p w:rsidR="005E25BB" w:rsidRPr="005E25BB" w:rsidRDefault="005E25BB" w:rsidP="005E25BB">
            <w:pPr>
              <w:rPr>
                <w:rFonts w:ascii="Tahoma" w:hAnsi="Tahoma" w:cs="Tahoma"/>
                <w:sz w:val="28"/>
                <w:lang w:val="nl-NL"/>
              </w:rPr>
            </w:pPr>
            <w:r w:rsidRPr="005E25BB">
              <w:rPr>
                <w:rFonts w:ascii="Tahoma" w:hAnsi="Tahoma" w:cs="Tahoma"/>
                <w:b/>
                <w:sz w:val="28"/>
                <w:lang w:val="nl-NL"/>
              </w:rPr>
              <w:t>Bài 1:</w:t>
            </w:r>
            <w:r w:rsidRPr="005E25BB">
              <w:rPr>
                <w:rFonts w:ascii="Tahoma" w:hAnsi="Tahoma" w:cs="Tahoma"/>
                <w:sz w:val="28"/>
                <w:lang w:val="nl-NL"/>
              </w:rPr>
              <w:t xml:space="preserve"> ( </w:t>
            </w:r>
            <w:r w:rsidRPr="005E25BB">
              <w:rPr>
                <w:rFonts w:ascii="Tahoma" w:hAnsi="Tahoma" w:cs="Tahoma"/>
                <w:i/>
                <w:sz w:val="28"/>
                <w:lang w:val="nl-NL"/>
              </w:rPr>
              <w:t>3,0 điểm</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r w:rsidRPr="005E25BB">
              <w:rPr>
                <w:rFonts w:ascii="Tahoma" w:hAnsi="Tahoma" w:cs="Tahoma"/>
                <w:sz w:val="28"/>
                <w:lang w:val="nl-NL"/>
              </w:rPr>
              <w:t xml:space="preserve">          a) Rút gọn:   A = </w:t>
            </w:r>
            <w:r w:rsidRPr="005E25BB">
              <w:rPr>
                <w:rFonts w:ascii="Tahoma" w:hAnsi="Tahoma" w:cs="Tahoma"/>
                <w:position w:val="-10"/>
                <w:sz w:val="28"/>
                <w:lang w:val="nl-NL"/>
              </w:rPr>
              <w:object w:dxaOrig="2380" w:dyaOrig="380">
                <v:shape id="_x0000_i1060" type="#_x0000_t75" style="width:119.25pt;height:18.75pt" o:ole="">
                  <v:imagedata r:id="rId83" o:title=""/>
                </v:shape>
                <o:OLEObject Type="Embed" ProgID="Equation.3" ShapeID="_x0000_i1060" DrawAspect="Content" ObjectID="_1587507486" r:id="rId84"/>
              </w:object>
            </w:r>
          </w:p>
          <w:p w:rsidR="005E25BB" w:rsidRPr="005E25BB" w:rsidRDefault="005E25BB" w:rsidP="005E25BB">
            <w:pPr>
              <w:rPr>
                <w:rFonts w:ascii="Tahoma" w:hAnsi="Tahoma" w:cs="Tahoma"/>
                <w:sz w:val="28"/>
                <w:lang w:val="nl-NL"/>
              </w:rPr>
            </w:pPr>
          </w:p>
          <w:p w:rsidR="005E25BB" w:rsidRPr="005E25BB" w:rsidRDefault="005E25BB" w:rsidP="005E25BB">
            <w:pPr>
              <w:rPr>
                <w:rFonts w:ascii="Tahoma" w:hAnsi="Tahoma" w:cs="Tahoma"/>
                <w:sz w:val="28"/>
                <w:lang w:val="nl-NL"/>
              </w:rPr>
            </w:pPr>
            <w:r w:rsidRPr="005E25BB">
              <w:rPr>
                <w:rFonts w:ascii="Tahoma" w:hAnsi="Tahoma" w:cs="Tahoma"/>
                <w:sz w:val="28"/>
                <w:lang w:val="nl-NL"/>
              </w:rPr>
              <w:tab/>
              <w:t>b) Giải phương trình :       x</w:t>
            </w:r>
            <w:r w:rsidRPr="005E25BB">
              <w:rPr>
                <w:rFonts w:ascii="Tahoma" w:hAnsi="Tahoma" w:cs="Tahoma"/>
                <w:sz w:val="28"/>
                <w:vertAlign w:val="superscript"/>
                <w:lang w:val="nl-NL"/>
              </w:rPr>
              <w:t>2</w:t>
            </w:r>
            <w:r w:rsidRPr="005E25BB">
              <w:rPr>
                <w:rFonts w:ascii="Tahoma" w:hAnsi="Tahoma" w:cs="Tahoma"/>
                <w:sz w:val="28"/>
                <w:lang w:val="nl-NL"/>
              </w:rPr>
              <w:t xml:space="preserve"> - 4x + 3 =0</w:t>
            </w:r>
          </w:p>
          <w:p w:rsidR="005E25BB" w:rsidRPr="005E25BB" w:rsidRDefault="005E25BB" w:rsidP="005E25BB">
            <w:pPr>
              <w:rPr>
                <w:rFonts w:ascii="Tahoma" w:hAnsi="Tahoma" w:cs="Tahoma"/>
                <w:sz w:val="28"/>
                <w:lang w:val="nl-NL"/>
              </w:rPr>
            </w:pPr>
            <w:r w:rsidRPr="005E25BB">
              <w:rPr>
                <w:rFonts w:ascii="Tahoma" w:hAnsi="Tahoma" w:cs="Tahoma"/>
                <w:sz w:val="28"/>
                <w:lang w:val="nl-NL"/>
              </w:rPr>
              <w:tab/>
              <w:t xml:space="preserve">c) Giải hệ phương trình:   </w:t>
            </w:r>
            <w:r w:rsidRPr="005E25BB">
              <w:rPr>
                <w:rFonts w:ascii="Tahoma" w:hAnsi="Tahoma" w:cs="Tahoma"/>
                <w:position w:val="-30"/>
                <w:sz w:val="28"/>
                <w:lang w:val="nl-NL"/>
              </w:rPr>
              <w:object w:dxaOrig="1180" w:dyaOrig="720">
                <v:shape id="_x0000_i1061" type="#_x0000_t75" style="width:59.25pt;height:36pt" o:ole="">
                  <v:imagedata r:id="rId85" o:title=""/>
                </v:shape>
                <o:OLEObject Type="Embed" ProgID="Equation.3" ShapeID="_x0000_i1061" DrawAspect="Content" ObjectID="_1587507487" r:id="rId86"/>
              </w:object>
            </w:r>
          </w:p>
          <w:p w:rsidR="005E25BB" w:rsidRPr="005E25BB" w:rsidRDefault="005E25BB" w:rsidP="005E25BB">
            <w:pPr>
              <w:rPr>
                <w:rFonts w:ascii="Tahoma" w:hAnsi="Tahoma" w:cs="Tahoma"/>
                <w:b/>
                <w:sz w:val="28"/>
                <w:lang w:val="nl-NL"/>
              </w:rPr>
            </w:pPr>
          </w:p>
          <w:p w:rsidR="005E25BB" w:rsidRPr="005E25BB" w:rsidRDefault="005E25BB" w:rsidP="005E25BB">
            <w:pPr>
              <w:rPr>
                <w:rFonts w:ascii="Tahoma" w:hAnsi="Tahoma" w:cs="Tahoma"/>
                <w:sz w:val="28"/>
                <w:lang w:val="nl-NL"/>
              </w:rPr>
            </w:pPr>
            <w:r w:rsidRPr="005E25BB">
              <w:rPr>
                <w:rFonts w:ascii="Tahoma" w:hAnsi="Tahoma" w:cs="Tahoma"/>
                <w:b/>
                <w:sz w:val="28"/>
                <w:lang w:val="nl-NL"/>
              </w:rPr>
              <w:t>Bài 2:</w:t>
            </w:r>
            <w:r w:rsidRPr="005E25BB">
              <w:rPr>
                <w:rFonts w:ascii="Tahoma" w:hAnsi="Tahoma" w:cs="Tahoma"/>
                <w:sz w:val="28"/>
                <w:lang w:val="nl-NL"/>
              </w:rPr>
              <w:t xml:space="preserve"> ( </w:t>
            </w:r>
            <w:r w:rsidRPr="005E25BB">
              <w:rPr>
                <w:rFonts w:ascii="Tahoma" w:hAnsi="Tahoma" w:cs="Tahoma"/>
                <w:i/>
                <w:sz w:val="28"/>
                <w:lang w:val="nl-NL"/>
              </w:rPr>
              <w:t>1,5 điểm</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r w:rsidRPr="005E25BB">
              <w:rPr>
                <w:rFonts w:ascii="Tahoma" w:hAnsi="Tahoma" w:cs="Tahoma"/>
                <w:sz w:val="28"/>
                <w:lang w:val="nl-NL"/>
              </w:rPr>
              <w:tab/>
            </w:r>
            <w:r w:rsidRPr="005E25BB">
              <w:rPr>
                <w:rFonts w:ascii="Tahoma" w:hAnsi="Tahoma" w:cs="Tahoma"/>
                <w:sz w:val="28"/>
                <w:lang w:val="nl-NL"/>
              </w:rPr>
              <w:tab/>
              <w:t>Cho Parabol (P): y = x</w:t>
            </w:r>
            <w:r w:rsidRPr="005E25BB">
              <w:rPr>
                <w:rFonts w:ascii="Tahoma" w:hAnsi="Tahoma" w:cs="Tahoma"/>
                <w:sz w:val="28"/>
                <w:vertAlign w:val="superscript"/>
                <w:lang w:val="nl-NL"/>
              </w:rPr>
              <w:t>2</w:t>
            </w:r>
            <w:r w:rsidRPr="005E25BB">
              <w:rPr>
                <w:rFonts w:ascii="Tahoma" w:hAnsi="Tahoma" w:cs="Tahoma"/>
                <w:sz w:val="28"/>
                <w:lang w:val="nl-NL"/>
              </w:rPr>
              <w:t xml:space="preserve"> và đường thẳng  (d) : y = 2x + a</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a\ Vẽ Parabol (P)</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 xml:space="preserve">b\ Tìm tất cả các giá trị của </w:t>
            </w:r>
            <w:r w:rsidRPr="005E25BB">
              <w:rPr>
                <w:rFonts w:ascii="Tahoma" w:hAnsi="Tahoma" w:cs="Tahoma"/>
                <w:i/>
                <w:sz w:val="28"/>
                <w:lang w:val="nl-NL"/>
              </w:rPr>
              <w:t>a</w:t>
            </w:r>
            <w:r w:rsidRPr="005E25BB">
              <w:rPr>
                <w:rFonts w:ascii="Tahoma" w:hAnsi="Tahoma" w:cs="Tahoma"/>
                <w:sz w:val="28"/>
                <w:lang w:val="nl-NL"/>
              </w:rPr>
              <w:t xml:space="preserve"> để đường thẳng (d) và parabol (P) không có điểm chung</w:t>
            </w:r>
          </w:p>
          <w:p w:rsidR="005E25BB" w:rsidRPr="005E25BB" w:rsidRDefault="005E25BB" w:rsidP="005E25BB">
            <w:pPr>
              <w:rPr>
                <w:rFonts w:ascii="Tahoma" w:hAnsi="Tahoma" w:cs="Tahoma"/>
                <w:sz w:val="28"/>
                <w:lang w:val="nl-NL"/>
              </w:rPr>
            </w:pPr>
            <w:r w:rsidRPr="005E25BB">
              <w:rPr>
                <w:rFonts w:ascii="Tahoma" w:hAnsi="Tahoma" w:cs="Tahoma"/>
                <w:b/>
                <w:sz w:val="28"/>
                <w:lang w:val="nl-NL"/>
              </w:rPr>
              <w:t>Bài 3:</w:t>
            </w:r>
            <w:r w:rsidRPr="005E25BB">
              <w:rPr>
                <w:rFonts w:ascii="Tahoma" w:hAnsi="Tahoma" w:cs="Tahoma"/>
                <w:sz w:val="28"/>
                <w:lang w:val="nl-NL"/>
              </w:rPr>
              <w:t xml:space="preserve"> ( </w:t>
            </w:r>
            <w:r w:rsidRPr="005E25BB">
              <w:rPr>
                <w:rFonts w:ascii="Tahoma" w:hAnsi="Tahoma" w:cs="Tahoma"/>
                <w:i/>
                <w:sz w:val="28"/>
                <w:lang w:val="nl-NL"/>
              </w:rPr>
              <w:t>1,5 điểm</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r w:rsidRPr="005E25BB">
              <w:rPr>
                <w:rFonts w:ascii="Tahoma" w:hAnsi="Tahoma" w:cs="Tahoma"/>
                <w:sz w:val="28"/>
                <w:lang w:val="nl-NL"/>
              </w:rPr>
              <w:t xml:space="preserve">            Hai ô tô cùng lúc  khởi hành tứ thành phố A đến thành phố B cách nhau 100 km với vận tốc không đổi.Vận tốc ô tô thứ hai lớn hơn vận tốc ô tô thứ nhất 10km/h nên ô tô thứ hai đến B trước ô tô thứ nhất 30 phút.Tính vận tốc của mỗi ô tô trên.</w:t>
            </w:r>
          </w:p>
          <w:p w:rsidR="005E25BB" w:rsidRPr="005E25BB" w:rsidRDefault="005E25BB" w:rsidP="005E25BB">
            <w:pPr>
              <w:rPr>
                <w:rFonts w:ascii="Tahoma" w:hAnsi="Tahoma" w:cs="Tahoma"/>
                <w:sz w:val="28"/>
                <w:lang w:val="nl-NL"/>
              </w:rPr>
            </w:pPr>
            <w:r w:rsidRPr="005E25BB">
              <w:rPr>
                <w:rFonts w:ascii="Tahoma" w:hAnsi="Tahoma" w:cs="Tahoma"/>
                <w:b/>
                <w:sz w:val="28"/>
                <w:lang w:val="nl-NL"/>
              </w:rPr>
              <w:t>Bài 4</w:t>
            </w:r>
            <w:r w:rsidRPr="005E25BB">
              <w:rPr>
                <w:rFonts w:ascii="Tahoma" w:hAnsi="Tahoma" w:cs="Tahoma"/>
                <w:sz w:val="28"/>
                <w:lang w:val="nl-NL"/>
              </w:rPr>
              <w:t xml:space="preserve">: ( </w:t>
            </w:r>
            <w:r w:rsidRPr="005E25BB">
              <w:rPr>
                <w:rFonts w:ascii="Tahoma" w:hAnsi="Tahoma" w:cs="Tahoma"/>
                <w:i/>
                <w:sz w:val="28"/>
                <w:lang w:val="nl-NL"/>
              </w:rPr>
              <w:t>3,5 điểm</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r w:rsidRPr="005E25BB">
              <w:rPr>
                <w:rFonts w:ascii="Tahoma" w:hAnsi="Tahoma" w:cs="Tahoma"/>
                <w:sz w:val="28"/>
                <w:lang w:val="nl-NL"/>
              </w:rPr>
              <w:tab/>
              <w:t xml:space="preserve">Trên đường tròn  (O,R) cho trước,vẽ dây cung AB cố định không di qua O.Điểm M bất kỳ trên tia BA sao cho M nằm ngoài đường tròn (O,R).từ M kẻ hai tiếp tuyến MC và MD với đường tròn (O,R) (C,D là hai tiếp điểm) </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a\ Chứng minh tứ giác OCMD nội tiếp.</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b\ Chứng minh MC</w:t>
            </w:r>
            <w:r w:rsidRPr="005E25BB">
              <w:rPr>
                <w:rFonts w:ascii="Tahoma" w:hAnsi="Tahoma" w:cs="Tahoma"/>
                <w:sz w:val="28"/>
                <w:vertAlign w:val="superscript"/>
                <w:lang w:val="nl-NL"/>
              </w:rPr>
              <w:t>2</w:t>
            </w:r>
            <w:r w:rsidRPr="005E25BB">
              <w:rPr>
                <w:rFonts w:ascii="Tahoma" w:hAnsi="Tahoma" w:cs="Tahoma"/>
                <w:sz w:val="28"/>
                <w:lang w:val="nl-NL"/>
              </w:rPr>
              <w:t xml:space="preserve"> = MA.MB</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c\ Gọi H là trung diểm đoạn AB , F là giao điểm của CD và OH.</w:t>
            </w:r>
          </w:p>
          <w:p w:rsidR="005E25BB" w:rsidRPr="005E25BB" w:rsidRDefault="005E25BB" w:rsidP="005E25BB">
            <w:pPr>
              <w:ind w:left="720"/>
              <w:rPr>
                <w:rFonts w:ascii="Tahoma" w:hAnsi="Tahoma" w:cs="Tahoma"/>
                <w:sz w:val="28"/>
                <w:lang w:val="nl-NL"/>
              </w:rPr>
            </w:pPr>
            <w:r w:rsidRPr="005E25BB">
              <w:rPr>
                <w:rFonts w:ascii="Tahoma" w:hAnsi="Tahoma" w:cs="Tahoma"/>
                <w:sz w:val="28"/>
                <w:lang w:val="nl-NL"/>
              </w:rPr>
              <w:t xml:space="preserve">     Chứng minh F là điểm cố định khi M thay đổi</w:t>
            </w:r>
          </w:p>
          <w:p w:rsidR="005E25BB" w:rsidRPr="005E25BB" w:rsidRDefault="005E25BB" w:rsidP="005E25BB">
            <w:pPr>
              <w:rPr>
                <w:rFonts w:ascii="Tahoma" w:hAnsi="Tahoma" w:cs="Tahoma"/>
                <w:sz w:val="28"/>
                <w:lang w:val="nl-NL"/>
              </w:rPr>
            </w:pPr>
            <w:r w:rsidRPr="005E25BB">
              <w:rPr>
                <w:rFonts w:ascii="Tahoma" w:hAnsi="Tahoma" w:cs="Tahoma"/>
                <w:b/>
                <w:sz w:val="28"/>
                <w:lang w:val="nl-NL"/>
              </w:rPr>
              <w:t>Bài 5:</w:t>
            </w:r>
            <w:r w:rsidRPr="005E25BB">
              <w:rPr>
                <w:rFonts w:ascii="Tahoma" w:hAnsi="Tahoma" w:cs="Tahoma"/>
                <w:sz w:val="28"/>
                <w:lang w:val="nl-NL"/>
              </w:rPr>
              <w:t xml:space="preserve"> ( </w:t>
            </w:r>
            <w:r w:rsidRPr="005E25BB">
              <w:rPr>
                <w:rFonts w:ascii="Tahoma" w:hAnsi="Tahoma" w:cs="Tahoma"/>
                <w:i/>
                <w:sz w:val="28"/>
                <w:lang w:val="nl-NL"/>
              </w:rPr>
              <w:t>0,5 điểm</w:t>
            </w:r>
            <w:r w:rsidRPr="005E25BB">
              <w:rPr>
                <w:rFonts w:ascii="Tahoma" w:hAnsi="Tahoma" w:cs="Tahoma"/>
                <w:sz w:val="28"/>
                <w:lang w:val="nl-NL"/>
              </w:rPr>
              <w:t>)</w:t>
            </w:r>
          </w:p>
          <w:p w:rsidR="005E25BB" w:rsidRPr="005E25BB" w:rsidRDefault="005E25BB" w:rsidP="005E25BB">
            <w:pPr>
              <w:rPr>
                <w:rFonts w:ascii="Tahoma" w:hAnsi="Tahoma" w:cs="Tahoma"/>
                <w:sz w:val="28"/>
                <w:lang w:val="nl-NL"/>
              </w:rPr>
            </w:pPr>
            <w:r w:rsidRPr="005E25BB">
              <w:rPr>
                <w:rFonts w:ascii="Tahoma" w:hAnsi="Tahoma" w:cs="Tahoma"/>
                <w:sz w:val="28"/>
                <w:lang w:val="nl-NL"/>
              </w:rPr>
              <w:t>Cho a và b là hai số thỏa mãn đẳng thức: a</w:t>
            </w:r>
            <w:r w:rsidRPr="005E25BB">
              <w:rPr>
                <w:rFonts w:ascii="Tahoma" w:hAnsi="Tahoma" w:cs="Tahoma"/>
                <w:sz w:val="28"/>
                <w:vertAlign w:val="superscript"/>
                <w:lang w:val="nl-NL"/>
              </w:rPr>
              <w:t>2</w:t>
            </w:r>
            <w:r w:rsidRPr="005E25BB">
              <w:rPr>
                <w:rFonts w:ascii="Tahoma" w:hAnsi="Tahoma" w:cs="Tahoma"/>
                <w:sz w:val="28"/>
                <w:lang w:val="nl-NL"/>
              </w:rPr>
              <w:t xml:space="preserve"> + b</w:t>
            </w:r>
            <w:r w:rsidRPr="005E25BB">
              <w:rPr>
                <w:rFonts w:ascii="Tahoma" w:hAnsi="Tahoma" w:cs="Tahoma"/>
                <w:sz w:val="28"/>
                <w:vertAlign w:val="superscript"/>
                <w:lang w:val="nl-NL"/>
              </w:rPr>
              <w:t>2</w:t>
            </w:r>
            <w:r w:rsidRPr="005E25BB">
              <w:rPr>
                <w:rFonts w:ascii="Tahoma" w:hAnsi="Tahoma" w:cs="Tahoma"/>
                <w:sz w:val="28"/>
                <w:lang w:val="nl-NL"/>
              </w:rPr>
              <w:t xml:space="preserve"> + 3ab -8a - 8b - 2</w:t>
            </w:r>
            <w:r w:rsidRPr="005E25BB">
              <w:rPr>
                <w:rFonts w:ascii="Tahoma" w:hAnsi="Tahoma" w:cs="Tahoma"/>
                <w:position w:val="-8"/>
                <w:sz w:val="28"/>
                <w:lang w:val="nl-NL"/>
              </w:rPr>
              <w:object w:dxaOrig="600" w:dyaOrig="360">
                <v:shape id="_x0000_i1062" type="#_x0000_t75" style="width:30pt;height:18pt" o:ole="">
                  <v:imagedata r:id="rId87" o:title=""/>
                </v:shape>
                <o:OLEObject Type="Embed" ProgID="Equation.3" ShapeID="_x0000_i1062" DrawAspect="Content" ObjectID="_1587507488" r:id="rId88"/>
              </w:object>
            </w:r>
            <w:r w:rsidRPr="005E25BB">
              <w:rPr>
                <w:rFonts w:ascii="Tahoma" w:hAnsi="Tahoma" w:cs="Tahoma"/>
                <w:sz w:val="28"/>
                <w:lang w:val="nl-NL"/>
              </w:rPr>
              <w:t xml:space="preserve">+19 = 0 </w:t>
            </w:r>
          </w:p>
          <w:p w:rsidR="005E25BB" w:rsidRPr="005E25BB" w:rsidRDefault="005E25BB" w:rsidP="005E25BB">
            <w:pPr>
              <w:rPr>
                <w:rFonts w:ascii="Tahoma" w:hAnsi="Tahoma" w:cs="Tahoma"/>
                <w:i/>
                <w:sz w:val="28"/>
                <w:lang w:val="nl-NL"/>
              </w:rPr>
            </w:pPr>
            <w:r w:rsidRPr="005E25BB">
              <w:rPr>
                <w:rFonts w:ascii="Tahoma" w:hAnsi="Tahoma" w:cs="Tahoma"/>
                <w:sz w:val="28"/>
                <w:lang w:val="nl-NL"/>
              </w:rPr>
              <w:t>Lập phương trình bậc hai có hai nghiệm a  và  b</w: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1808</w:t>
            </w:r>
          </w:p>
          <w:p w:rsidR="005E25BB" w:rsidRPr="005E25BB" w:rsidRDefault="005E25BB" w:rsidP="005E25BB">
            <w:pPr>
              <w:rPr>
                <w:b/>
                <w:sz w:val="28"/>
                <w:szCs w:val="28"/>
                <w:lang w:val="nl-NL"/>
              </w:rPr>
            </w:pPr>
            <w:r w:rsidRPr="005E25BB">
              <w:rPr>
                <w:b/>
                <w:sz w:val="28"/>
                <w:szCs w:val="28"/>
                <w:lang w:val="nl-NL"/>
              </w:rPr>
              <w:t>SỞ GIÁO DỤC VÀ ĐÀO TẠO</w:t>
            </w:r>
            <w:r w:rsidRPr="005E25BB">
              <w:rPr>
                <w:b/>
                <w:sz w:val="28"/>
                <w:szCs w:val="28"/>
                <w:lang w:val="nl-NL"/>
              </w:rPr>
              <w:tab/>
              <w:t xml:space="preserve">         KỲ THI TUYỂN SINH VÀO LỚP 10 TRUNG HỌC PHỔ THÔNG</w:t>
            </w:r>
          </w:p>
          <w:p w:rsidR="005E25BB" w:rsidRPr="005E25BB" w:rsidRDefault="005E25BB" w:rsidP="005E25BB">
            <w:pPr>
              <w:rPr>
                <w:b/>
                <w:sz w:val="28"/>
                <w:szCs w:val="28"/>
                <w:lang w:val="nl-NL"/>
              </w:rPr>
            </w:pPr>
            <w:r w:rsidRPr="005E25BB">
              <w:rPr>
                <w:b/>
                <w:sz w:val="28"/>
                <w:szCs w:val="28"/>
                <w:lang w:val="nl-NL"/>
              </w:rPr>
              <w:tab/>
            </w:r>
            <w:r w:rsidRPr="005E25BB">
              <w:rPr>
                <w:b/>
                <w:sz w:val="28"/>
                <w:szCs w:val="28"/>
                <w:u w:val="single"/>
                <w:lang w:val="nl-NL"/>
              </w:rPr>
              <w:t>ĐĂK LĂK</w:t>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t xml:space="preserve">        </w:t>
            </w:r>
            <w:r w:rsidRPr="005E25BB">
              <w:rPr>
                <w:b/>
                <w:sz w:val="28"/>
                <w:szCs w:val="28"/>
                <w:u w:val="single"/>
                <w:lang w:val="nl-NL"/>
              </w:rPr>
              <w:t>NĂM HỌC: 2011 – 2012</w:t>
            </w:r>
          </w:p>
          <w:p w:rsidR="005E25BB" w:rsidRPr="005E25BB" w:rsidRDefault="005E25BB" w:rsidP="005E25BB">
            <w:pPr>
              <w:rPr>
                <w:b/>
                <w:sz w:val="28"/>
                <w:szCs w:val="28"/>
                <w:lang w:val="nl-NL"/>
              </w:rPr>
            </w:pPr>
          </w:p>
          <w:p w:rsidR="005E25BB" w:rsidRPr="005E25BB" w:rsidRDefault="005E25BB" w:rsidP="005E25BB">
            <w:pPr>
              <w:ind w:left="360"/>
              <w:rPr>
                <w:b/>
                <w:sz w:val="28"/>
                <w:szCs w:val="28"/>
                <w:lang w:val="nl-NL"/>
              </w:rPr>
            </w:pPr>
            <w:r w:rsidRPr="005E25BB">
              <w:rPr>
                <w:b/>
                <w:sz w:val="28"/>
                <w:szCs w:val="28"/>
                <w:lang w:val="nl-NL"/>
              </w:rPr>
              <w:t>ĐỀ THI CHÍNH THỨC</w:t>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t>Môn thi: Toán</w:t>
            </w:r>
          </w:p>
          <w:p w:rsidR="005E25BB" w:rsidRPr="005E25BB" w:rsidRDefault="005E25BB" w:rsidP="005E25BB">
            <w:pPr>
              <w:ind w:left="360"/>
              <w:rPr>
                <w:i/>
                <w:sz w:val="28"/>
                <w:szCs w:val="28"/>
                <w:lang w:val="nl-NL"/>
              </w:rPr>
            </w:pP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b/>
                <w:sz w:val="28"/>
                <w:szCs w:val="28"/>
                <w:lang w:val="nl-NL"/>
              </w:rPr>
              <w:tab/>
            </w:r>
            <w:r w:rsidRPr="005E25BB">
              <w:rPr>
                <w:i/>
                <w:sz w:val="28"/>
                <w:szCs w:val="28"/>
                <w:lang w:val="nl-NL"/>
              </w:rPr>
              <w:t>Thời gian làm bài: 120 phút, không kể thời gian giao đề</w:t>
            </w:r>
          </w:p>
          <w:p w:rsidR="005E25BB" w:rsidRPr="005E25BB" w:rsidRDefault="005E25BB" w:rsidP="005E25BB">
            <w:pPr>
              <w:ind w:left="360"/>
              <w:rPr>
                <w:b/>
                <w:i/>
                <w:sz w:val="28"/>
                <w:szCs w:val="28"/>
                <w:lang w:val="nl-NL"/>
              </w:rPr>
            </w:pPr>
            <w:r w:rsidRPr="005E25BB">
              <w:rPr>
                <w:b/>
                <w:sz w:val="28"/>
                <w:szCs w:val="28"/>
                <w:lang w:val="nl-NL"/>
              </w:rPr>
              <w:t>Câu 1</w:t>
            </w:r>
            <w:r w:rsidRPr="005E25BB">
              <w:rPr>
                <w:sz w:val="28"/>
                <w:szCs w:val="28"/>
                <w:lang w:val="nl-NL"/>
              </w:rPr>
              <w:t>.</w:t>
            </w:r>
            <w:r w:rsidRPr="005E25BB">
              <w:rPr>
                <w:b/>
                <w:sz w:val="28"/>
                <w:szCs w:val="28"/>
                <w:lang w:val="nl-NL"/>
              </w:rPr>
              <w:t xml:space="preserve"> </w:t>
            </w:r>
            <w:r w:rsidRPr="005E25BB">
              <w:rPr>
                <w:b/>
                <w:i/>
                <w:sz w:val="28"/>
                <w:szCs w:val="28"/>
                <w:lang w:val="nl-NL"/>
              </w:rPr>
              <w:t>(2,0 điểm)</w:t>
            </w:r>
          </w:p>
          <w:p w:rsidR="005E25BB" w:rsidRPr="005E25BB" w:rsidRDefault="005E25BB" w:rsidP="005E25BB">
            <w:pPr>
              <w:numPr>
                <w:ilvl w:val="0"/>
                <w:numId w:val="4"/>
              </w:numPr>
              <w:rPr>
                <w:sz w:val="28"/>
                <w:szCs w:val="28"/>
                <w:lang w:val="nl-NL"/>
              </w:rPr>
            </w:pPr>
            <w:r w:rsidRPr="005E25BB">
              <w:rPr>
                <w:sz w:val="28"/>
                <w:szCs w:val="28"/>
                <w:lang w:val="nl-NL"/>
              </w:rPr>
              <w:t>Giải các phương trình sau:</w:t>
            </w:r>
          </w:p>
          <w:p w:rsidR="005E25BB" w:rsidRPr="005E25BB" w:rsidRDefault="005E25BB" w:rsidP="005E25BB">
            <w:pPr>
              <w:ind w:left="1800"/>
              <w:rPr>
                <w:sz w:val="28"/>
                <w:szCs w:val="28"/>
                <w:lang w:val="nl-NL"/>
              </w:rPr>
            </w:pPr>
            <w:r w:rsidRPr="005E25BB">
              <w:rPr>
                <w:sz w:val="28"/>
                <w:szCs w:val="28"/>
                <w:lang w:val="nl-NL"/>
              </w:rPr>
              <w:t>a/ 9x</w:t>
            </w:r>
            <w:r w:rsidRPr="005E25BB">
              <w:rPr>
                <w:sz w:val="28"/>
                <w:szCs w:val="28"/>
                <w:vertAlign w:val="superscript"/>
                <w:lang w:val="nl-NL"/>
              </w:rPr>
              <w:t>2</w:t>
            </w:r>
            <w:r w:rsidRPr="005E25BB">
              <w:rPr>
                <w:sz w:val="28"/>
                <w:szCs w:val="28"/>
                <w:lang w:val="nl-NL"/>
              </w:rPr>
              <w:t xml:space="preserve"> + 3x – 2 = 0.</w:t>
            </w:r>
          </w:p>
          <w:p w:rsidR="005E25BB" w:rsidRPr="005E25BB" w:rsidRDefault="005E25BB" w:rsidP="005E25BB">
            <w:pPr>
              <w:ind w:left="1800"/>
              <w:rPr>
                <w:sz w:val="28"/>
                <w:szCs w:val="28"/>
                <w:lang w:val="nl-NL"/>
              </w:rPr>
            </w:pPr>
            <w:r w:rsidRPr="005E25BB">
              <w:rPr>
                <w:sz w:val="28"/>
                <w:szCs w:val="28"/>
                <w:lang w:val="nl-NL"/>
              </w:rPr>
              <w:t>b/ x</w:t>
            </w:r>
            <w:r w:rsidRPr="005E25BB">
              <w:rPr>
                <w:sz w:val="28"/>
                <w:szCs w:val="28"/>
                <w:vertAlign w:val="superscript"/>
                <w:lang w:val="nl-NL"/>
              </w:rPr>
              <w:t>4</w:t>
            </w:r>
            <w:r w:rsidRPr="005E25BB">
              <w:rPr>
                <w:sz w:val="28"/>
                <w:szCs w:val="28"/>
                <w:lang w:val="nl-NL"/>
              </w:rPr>
              <w:t xml:space="preserve"> + 7x</w:t>
            </w:r>
            <w:r w:rsidRPr="005E25BB">
              <w:rPr>
                <w:sz w:val="28"/>
                <w:szCs w:val="28"/>
                <w:vertAlign w:val="superscript"/>
                <w:lang w:val="nl-NL"/>
              </w:rPr>
              <w:t>2</w:t>
            </w:r>
            <w:r w:rsidRPr="005E25BB">
              <w:rPr>
                <w:sz w:val="28"/>
                <w:szCs w:val="28"/>
                <w:lang w:val="nl-NL"/>
              </w:rPr>
              <w:t xml:space="preserve"> – 18 = 0.</w:t>
            </w:r>
          </w:p>
          <w:p w:rsidR="005E25BB" w:rsidRPr="005E25BB" w:rsidRDefault="005E25BB" w:rsidP="005E25BB">
            <w:pPr>
              <w:numPr>
                <w:ilvl w:val="0"/>
                <w:numId w:val="4"/>
              </w:numPr>
              <w:rPr>
                <w:sz w:val="28"/>
                <w:szCs w:val="28"/>
                <w:lang w:val="nl-NL"/>
              </w:rPr>
            </w:pPr>
            <w:r w:rsidRPr="005E25BB">
              <w:rPr>
                <w:sz w:val="28"/>
                <w:szCs w:val="28"/>
                <w:lang w:val="nl-NL"/>
              </w:rPr>
              <w:t xml:space="preserve">Với giá trị nào nào của m thì đồ thị của hai hàm số y = 12x + (7 – m) và </w:t>
            </w:r>
          </w:p>
          <w:p w:rsidR="005E25BB" w:rsidRPr="005E25BB" w:rsidRDefault="005E25BB" w:rsidP="005E25BB">
            <w:pPr>
              <w:ind w:left="1440"/>
              <w:rPr>
                <w:sz w:val="28"/>
                <w:szCs w:val="28"/>
                <w:lang w:val="nl-NL"/>
              </w:rPr>
            </w:pPr>
            <w:r w:rsidRPr="005E25BB">
              <w:rPr>
                <w:sz w:val="28"/>
                <w:szCs w:val="28"/>
                <w:lang w:val="nl-NL"/>
              </w:rPr>
              <w:t>y = 2x + (3 + m) cắt nhau tại một điểm trên trục tung?</w:t>
            </w:r>
          </w:p>
          <w:p w:rsidR="005E25BB" w:rsidRPr="005E25BB" w:rsidRDefault="005E25BB" w:rsidP="005E25BB">
            <w:pPr>
              <w:ind w:left="360"/>
              <w:rPr>
                <w:b/>
                <w:i/>
                <w:sz w:val="28"/>
                <w:szCs w:val="28"/>
                <w:lang w:val="nl-NL"/>
              </w:rPr>
            </w:pPr>
            <w:r w:rsidRPr="005E25BB">
              <w:rPr>
                <w:b/>
                <w:sz w:val="28"/>
                <w:szCs w:val="28"/>
                <w:lang w:val="nl-NL"/>
              </w:rPr>
              <w:t>Câu 2.</w:t>
            </w:r>
            <w:r w:rsidRPr="005E25BB">
              <w:rPr>
                <w:b/>
                <w:i/>
                <w:sz w:val="28"/>
                <w:szCs w:val="28"/>
                <w:lang w:val="nl-NL"/>
              </w:rPr>
              <w:t xml:space="preserve"> (2,0 điểm)</w:t>
            </w:r>
          </w:p>
          <w:p w:rsidR="005E25BB" w:rsidRPr="005E25BB" w:rsidRDefault="005E25BB" w:rsidP="005E25BB">
            <w:pPr>
              <w:numPr>
                <w:ilvl w:val="0"/>
                <w:numId w:val="5"/>
              </w:numPr>
              <w:rPr>
                <w:sz w:val="28"/>
                <w:szCs w:val="28"/>
                <w:lang w:val="nl-NL"/>
              </w:rPr>
            </w:pPr>
            <w:r w:rsidRPr="005E25BB">
              <w:rPr>
                <w:sz w:val="28"/>
                <w:szCs w:val="28"/>
                <w:lang w:val="nl-NL"/>
              </w:rPr>
              <w:t xml:space="preserve">Rút gọn biểu thức: </w:t>
            </w:r>
            <w:r w:rsidRPr="005E25BB">
              <w:rPr>
                <w:position w:val="-28"/>
                <w:sz w:val="28"/>
                <w:szCs w:val="28"/>
                <w:lang w:val="nl-NL"/>
              </w:rPr>
              <w:object w:dxaOrig="2160" w:dyaOrig="660">
                <v:shape id="_x0000_i1063" type="#_x0000_t75" style="width:129pt;height:39.75pt" o:ole="">
                  <v:imagedata r:id="rId89" o:title=""/>
                </v:shape>
                <o:OLEObject Type="Embed" ProgID="Equation.DSMT4" ShapeID="_x0000_i1063" DrawAspect="Content" ObjectID="_1587507489" r:id="rId90"/>
              </w:object>
            </w:r>
          </w:p>
          <w:p w:rsidR="005E25BB" w:rsidRPr="005E25BB" w:rsidRDefault="005E25BB" w:rsidP="005E25BB">
            <w:pPr>
              <w:numPr>
                <w:ilvl w:val="0"/>
                <w:numId w:val="5"/>
              </w:numPr>
              <w:rPr>
                <w:i/>
                <w:sz w:val="28"/>
                <w:szCs w:val="28"/>
                <w:lang w:val="nl-NL"/>
              </w:rPr>
            </w:pPr>
            <w:r w:rsidRPr="005E25BB">
              <w:rPr>
                <w:sz w:val="28"/>
                <w:szCs w:val="28"/>
                <w:lang w:val="nl-NL"/>
              </w:rPr>
              <w:t xml:space="preserve">Cho biểu thức: </w:t>
            </w:r>
            <w:r w:rsidRPr="005E25BB">
              <w:rPr>
                <w:position w:val="-30"/>
                <w:sz w:val="28"/>
                <w:szCs w:val="28"/>
                <w:lang w:val="nl-NL"/>
              </w:rPr>
              <w:object w:dxaOrig="5100" w:dyaOrig="720">
                <v:shape id="_x0000_i1064" type="#_x0000_t75" style="width:288.75pt;height:41.25pt" o:ole="">
                  <v:imagedata r:id="rId91" o:title=""/>
                </v:shape>
                <o:OLEObject Type="Embed" ProgID="Equation.DSMT4" ShapeID="_x0000_i1064" DrawAspect="Content" ObjectID="_1587507490" r:id="rId92"/>
              </w:object>
            </w:r>
          </w:p>
          <w:p w:rsidR="005E25BB" w:rsidRPr="005E25BB" w:rsidRDefault="005E25BB" w:rsidP="005E25BB">
            <w:pPr>
              <w:numPr>
                <w:ilvl w:val="0"/>
                <w:numId w:val="6"/>
              </w:numPr>
              <w:rPr>
                <w:sz w:val="28"/>
                <w:szCs w:val="28"/>
                <w:lang w:val="nl-NL"/>
              </w:rPr>
            </w:pPr>
            <w:r w:rsidRPr="005E25BB">
              <w:rPr>
                <w:sz w:val="28"/>
                <w:szCs w:val="28"/>
                <w:lang w:val="nl-NL"/>
              </w:rPr>
              <w:t>Rút gọn biểu thức B.</w:t>
            </w:r>
          </w:p>
          <w:p w:rsidR="005E25BB" w:rsidRPr="005E25BB" w:rsidRDefault="005E25BB" w:rsidP="005E25BB">
            <w:pPr>
              <w:numPr>
                <w:ilvl w:val="0"/>
                <w:numId w:val="6"/>
              </w:numPr>
              <w:rPr>
                <w:i/>
                <w:sz w:val="28"/>
                <w:szCs w:val="28"/>
                <w:lang w:val="nl-NL"/>
              </w:rPr>
            </w:pPr>
            <w:r w:rsidRPr="005E25BB">
              <w:rPr>
                <w:sz w:val="28"/>
                <w:szCs w:val="28"/>
                <w:lang w:val="nl-NL"/>
              </w:rPr>
              <w:t>Tìm giá của của x để biểu thức B = 3.</w:t>
            </w:r>
          </w:p>
          <w:p w:rsidR="005E25BB" w:rsidRPr="005E25BB" w:rsidRDefault="005E25BB" w:rsidP="005E25BB">
            <w:pPr>
              <w:ind w:left="360"/>
              <w:rPr>
                <w:b/>
                <w:i/>
                <w:sz w:val="28"/>
                <w:szCs w:val="28"/>
                <w:lang w:val="nl-NL"/>
              </w:rPr>
            </w:pPr>
            <w:r w:rsidRPr="005E25BB">
              <w:rPr>
                <w:b/>
                <w:sz w:val="28"/>
                <w:szCs w:val="28"/>
                <w:lang w:val="nl-NL"/>
              </w:rPr>
              <w:t>Câu 3.</w:t>
            </w:r>
            <w:r w:rsidRPr="005E25BB">
              <w:rPr>
                <w:b/>
                <w:i/>
                <w:sz w:val="28"/>
                <w:szCs w:val="28"/>
                <w:lang w:val="nl-NL"/>
              </w:rPr>
              <w:t>(1,5 điểm)</w:t>
            </w:r>
          </w:p>
          <w:p w:rsidR="005E25BB" w:rsidRPr="005E25BB" w:rsidRDefault="005E25BB" w:rsidP="005E25BB">
            <w:pPr>
              <w:ind w:left="360"/>
              <w:rPr>
                <w:sz w:val="28"/>
                <w:szCs w:val="28"/>
                <w:lang w:val="nl-NL"/>
              </w:rPr>
            </w:pPr>
            <w:r w:rsidRPr="005E25BB">
              <w:rPr>
                <w:sz w:val="28"/>
                <w:szCs w:val="28"/>
                <w:lang w:val="nl-NL"/>
              </w:rPr>
              <w:tab/>
              <w:t xml:space="preserve">Cho hệ phương trình: </w:t>
            </w:r>
            <w:r w:rsidRPr="005E25BB">
              <w:rPr>
                <w:position w:val="-30"/>
                <w:sz w:val="28"/>
                <w:szCs w:val="28"/>
                <w:lang w:val="nl-NL"/>
              </w:rPr>
              <w:object w:dxaOrig="2280" w:dyaOrig="720">
                <v:shape id="_x0000_i1065" type="#_x0000_t75" style="width:137.25pt;height:43.5pt" o:ole="">
                  <v:imagedata r:id="rId93" o:title=""/>
                </v:shape>
                <o:OLEObject Type="Embed" ProgID="Equation.DSMT4" ShapeID="_x0000_i1065" DrawAspect="Content" ObjectID="_1587507491" r:id="rId94"/>
              </w:object>
            </w:r>
          </w:p>
          <w:p w:rsidR="005E25BB" w:rsidRPr="005E25BB" w:rsidRDefault="005E25BB" w:rsidP="005E25BB">
            <w:pPr>
              <w:numPr>
                <w:ilvl w:val="0"/>
                <w:numId w:val="7"/>
              </w:numPr>
              <w:rPr>
                <w:sz w:val="28"/>
                <w:szCs w:val="28"/>
                <w:lang w:val="nl-NL"/>
              </w:rPr>
            </w:pPr>
            <w:r w:rsidRPr="005E25BB">
              <w:rPr>
                <w:sz w:val="28"/>
                <w:szCs w:val="28"/>
                <w:lang w:val="nl-NL"/>
              </w:rPr>
              <w:t>Giải hệ phương trình (1) khi m =1.</w:t>
            </w:r>
          </w:p>
          <w:p w:rsidR="005E25BB" w:rsidRPr="005E25BB" w:rsidRDefault="005E25BB" w:rsidP="005E25BB">
            <w:pPr>
              <w:numPr>
                <w:ilvl w:val="0"/>
                <w:numId w:val="7"/>
              </w:numPr>
              <w:rPr>
                <w:i/>
                <w:sz w:val="28"/>
                <w:szCs w:val="28"/>
                <w:lang w:val="nl-NL"/>
              </w:rPr>
            </w:pPr>
            <w:r w:rsidRPr="005E25BB">
              <w:rPr>
                <w:sz w:val="28"/>
                <w:szCs w:val="28"/>
                <w:lang w:val="nl-NL"/>
              </w:rPr>
              <w:t xml:space="preserve">Tìm giá trị của m để hệ phương trình (1) có nghiệm (x ; y) sao cho biểu thức </w:t>
            </w:r>
          </w:p>
          <w:p w:rsidR="005E25BB" w:rsidRPr="005E25BB" w:rsidRDefault="005E25BB" w:rsidP="005E25BB">
            <w:pPr>
              <w:ind w:left="720"/>
              <w:rPr>
                <w:sz w:val="28"/>
                <w:szCs w:val="28"/>
                <w:lang w:val="nl-NL"/>
              </w:rPr>
            </w:pPr>
            <w:r w:rsidRPr="005E25BB">
              <w:rPr>
                <w:sz w:val="28"/>
                <w:szCs w:val="28"/>
                <w:lang w:val="nl-NL"/>
              </w:rPr>
              <w:t>P = x</w:t>
            </w:r>
            <w:r w:rsidRPr="005E25BB">
              <w:rPr>
                <w:sz w:val="28"/>
                <w:szCs w:val="28"/>
                <w:vertAlign w:val="superscript"/>
                <w:lang w:val="nl-NL"/>
              </w:rPr>
              <w:t>2</w:t>
            </w:r>
            <w:r w:rsidRPr="005E25BB">
              <w:rPr>
                <w:sz w:val="28"/>
                <w:szCs w:val="28"/>
                <w:lang w:val="nl-NL"/>
              </w:rPr>
              <w:t xml:space="preserve"> + y</w:t>
            </w:r>
            <w:r w:rsidRPr="005E25BB">
              <w:rPr>
                <w:sz w:val="28"/>
                <w:szCs w:val="28"/>
                <w:vertAlign w:val="superscript"/>
                <w:lang w:val="nl-NL"/>
              </w:rPr>
              <w:t>2</w:t>
            </w:r>
            <w:r w:rsidRPr="005E25BB">
              <w:rPr>
                <w:sz w:val="28"/>
                <w:szCs w:val="28"/>
                <w:lang w:val="nl-NL"/>
              </w:rPr>
              <w:t xml:space="preserve"> đạt giá trị nhỏ nhất.</w:t>
            </w:r>
          </w:p>
          <w:p w:rsidR="005E25BB" w:rsidRPr="005E25BB" w:rsidRDefault="005E25BB" w:rsidP="005E25BB">
            <w:pPr>
              <w:ind w:left="360"/>
              <w:rPr>
                <w:b/>
                <w:i/>
                <w:sz w:val="28"/>
                <w:szCs w:val="28"/>
                <w:lang w:val="nl-NL"/>
              </w:rPr>
            </w:pPr>
            <w:r w:rsidRPr="005E25BB">
              <w:rPr>
                <w:b/>
                <w:sz w:val="28"/>
                <w:szCs w:val="28"/>
                <w:lang w:val="nl-NL"/>
              </w:rPr>
              <w:t>Câu 4.</w:t>
            </w:r>
            <w:r w:rsidRPr="005E25BB">
              <w:rPr>
                <w:b/>
                <w:i/>
                <w:sz w:val="28"/>
                <w:szCs w:val="28"/>
                <w:lang w:val="nl-NL"/>
              </w:rPr>
              <w:t>(3,5 điểm)</w:t>
            </w:r>
          </w:p>
          <w:p w:rsidR="005E25BB" w:rsidRPr="005E25BB" w:rsidRDefault="005E25BB" w:rsidP="005E25BB">
            <w:pPr>
              <w:ind w:left="360"/>
              <w:rPr>
                <w:sz w:val="28"/>
                <w:szCs w:val="28"/>
                <w:lang w:val="nl-NL"/>
              </w:rPr>
            </w:pPr>
            <w:r w:rsidRPr="005E25BB">
              <w:rPr>
                <w:sz w:val="28"/>
                <w:szCs w:val="28"/>
                <w:lang w:val="nl-NL"/>
              </w:rPr>
              <w:tab/>
            </w:r>
            <w:r w:rsidRPr="005E25BB">
              <w:rPr>
                <w:sz w:val="28"/>
                <w:szCs w:val="28"/>
                <w:lang w:val="nl-NL"/>
              </w:rPr>
              <w:tab/>
              <w:t>Cho tam giác ABC có ba góc nhọn nội tiếp đường tròn (O). Hai đường cao BD và CE của tam giác ABC cắt nhau tại điểm H. Đường thẳng BD cắt đường tròn (O) tại điểm P; đường thẳng CE cắt đường tròn (O) tại điêm thứ hai Q. Chứng minh rằng:</w:t>
            </w:r>
          </w:p>
          <w:p w:rsidR="005E25BB" w:rsidRPr="005E25BB" w:rsidRDefault="005E25BB" w:rsidP="005E25BB">
            <w:pPr>
              <w:numPr>
                <w:ilvl w:val="0"/>
                <w:numId w:val="8"/>
              </w:numPr>
              <w:rPr>
                <w:sz w:val="28"/>
                <w:szCs w:val="28"/>
                <w:lang w:val="nl-NL"/>
              </w:rPr>
            </w:pPr>
            <w:r w:rsidRPr="005E25BB">
              <w:rPr>
                <w:sz w:val="28"/>
                <w:szCs w:val="28"/>
                <w:lang w:val="nl-NL"/>
              </w:rPr>
              <w:t>BEDC là tứ giác nội tiếp.</w:t>
            </w:r>
          </w:p>
          <w:p w:rsidR="005E25BB" w:rsidRPr="005E25BB" w:rsidRDefault="005E25BB" w:rsidP="005E25BB">
            <w:pPr>
              <w:numPr>
                <w:ilvl w:val="0"/>
                <w:numId w:val="8"/>
              </w:numPr>
              <w:rPr>
                <w:i/>
                <w:sz w:val="28"/>
                <w:szCs w:val="28"/>
                <w:lang w:val="nl-NL"/>
              </w:rPr>
            </w:pPr>
            <w:r w:rsidRPr="005E25BB">
              <w:rPr>
                <w:sz w:val="28"/>
                <w:szCs w:val="28"/>
                <w:lang w:val="nl-NL"/>
              </w:rPr>
              <w:t>HQ.HC = HP.HB</w:t>
            </w:r>
          </w:p>
          <w:p w:rsidR="005E25BB" w:rsidRPr="005E25BB" w:rsidRDefault="005E25BB" w:rsidP="005E25BB">
            <w:pPr>
              <w:numPr>
                <w:ilvl w:val="0"/>
                <w:numId w:val="8"/>
              </w:numPr>
              <w:rPr>
                <w:i/>
                <w:sz w:val="28"/>
                <w:szCs w:val="28"/>
                <w:lang w:val="nl-NL"/>
              </w:rPr>
            </w:pPr>
            <w:r w:rsidRPr="005E25BB">
              <w:rPr>
                <w:sz w:val="28"/>
                <w:szCs w:val="28"/>
                <w:lang w:val="nl-NL"/>
              </w:rPr>
              <w:t>Đường thẳng DE song song với đường thẳng PQ.</w:t>
            </w:r>
          </w:p>
          <w:p w:rsidR="005E25BB" w:rsidRPr="005E25BB" w:rsidRDefault="005E25BB" w:rsidP="005E25BB">
            <w:pPr>
              <w:numPr>
                <w:ilvl w:val="0"/>
                <w:numId w:val="8"/>
              </w:numPr>
              <w:rPr>
                <w:i/>
                <w:sz w:val="28"/>
                <w:szCs w:val="28"/>
                <w:lang w:val="nl-NL"/>
              </w:rPr>
            </w:pPr>
            <w:r w:rsidRPr="005E25BB">
              <w:rPr>
                <w:sz w:val="28"/>
                <w:szCs w:val="28"/>
                <w:lang w:val="nl-NL"/>
              </w:rPr>
              <w:t>Đường thẳng OA là đường trung trực của đoạn thẳng P.</w:t>
            </w:r>
          </w:p>
          <w:p w:rsidR="005E25BB" w:rsidRPr="005E25BB" w:rsidRDefault="005E25BB" w:rsidP="005E25BB">
            <w:pPr>
              <w:ind w:left="360"/>
              <w:rPr>
                <w:b/>
                <w:sz w:val="28"/>
                <w:szCs w:val="28"/>
                <w:lang w:val="nl-NL"/>
              </w:rPr>
            </w:pPr>
            <w:r w:rsidRPr="005E25BB">
              <w:rPr>
                <w:b/>
                <w:sz w:val="28"/>
                <w:szCs w:val="28"/>
                <w:lang w:val="nl-NL"/>
              </w:rPr>
              <w:t>Câu 5. (1,0 điểm)</w:t>
            </w:r>
          </w:p>
          <w:p w:rsidR="005E25BB" w:rsidRPr="005E25BB" w:rsidRDefault="005E25BB" w:rsidP="005E25BB">
            <w:pPr>
              <w:ind w:left="360"/>
              <w:rPr>
                <w:sz w:val="28"/>
                <w:szCs w:val="28"/>
                <w:lang w:val="nl-NL"/>
              </w:rPr>
            </w:pPr>
            <w:r w:rsidRPr="005E25BB">
              <w:rPr>
                <w:sz w:val="28"/>
                <w:szCs w:val="28"/>
                <w:lang w:val="nl-NL"/>
              </w:rPr>
              <w:tab/>
              <w:t>Cho x, y, z là ba số thực tùy ý. Chứng minh: x</w:t>
            </w:r>
            <w:r w:rsidRPr="005E25BB">
              <w:rPr>
                <w:sz w:val="28"/>
                <w:szCs w:val="28"/>
                <w:vertAlign w:val="superscript"/>
                <w:lang w:val="nl-NL"/>
              </w:rPr>
              <w:t>2</w:t>
            </w:r>
            <w:r w:rsidRPr="005E25BB">
              <w:rPr>
                <w:sz w:val="28"/>
                <w:szCs w:val="28"/>
                <w:lang w:val="nl-NL"/>
              </w:rPr>
              <w:t xml:space="preserve"> + y</w:t>
            </w:r>
            <w:r w:rsidRPr="005E25BB">
              <w:rPr>
                <w:sz w:val="28"/>
                <w:szCs w:val="28"/>
                <w:vertAlign w:val="superscript"/>
                <w:lang w:val="nl-NL"/>
              </w:rPr>
              <w:t>2</w:t>
            </w:r>
            <w:r w:rsidRPr="005E25BB">
              <w:rPr>
                <w:sz w:val="28"/>
                <w:szCs w:val="28"/>
                <w:lang w:val="nl-NL"/>
              </w:rPr>
              <w:t xml:space="preserve"> + z</w:t>
            </w:r>
            <w:r w:rsidRPr="005E25BB">
              <w:rPr>
                <w:sz w:val="28"/>
                <w:szCs w:val="28"/>
                <w:vertAlign w:val="superscript"/>
                <w:lang w:val="nl-NL"/>
              </w:rPr>
              <w:t>2</w:t>
            </w:r>
            <w:r w:rsidRPr="005E25BB">
              <w:rPr>
                <w:sz w:val="28"/>
                <w:szCs w:val="28"/>
                <w:lang w:val="nl-NL"/>
              </w:rPr>
              <w:t xml:space="preserve"> – yz – 4x – 3y </w:t>
            </w:r>
            <w:r w:rsidRPr="005E25BB">
              <w:rPr>
                <w:position w:val="-4"/>
                <w:sz w:val="28"/>
                <w:szCs w:val="28"/>
                <w:lang w:val="nl-NL"/>
              </w:rPr>
              <w:object w:dxaOrig="200" w:dyaOrig="240">
                <v:shape id="_x0000_i1066" type="#_x0000_t75" style="width:9.75pt;height:12pt" o:ole="">
                  <v:imagedata r:id="rId95" o:title=""/>
                </v:shape>
                <o:OLEObject Type="Embed" ProgID="Equation.DSMT4" ShapeID="_x0000_i1066" DrawAspect="Content" ObjectID="_1587507492" r:id="rId96"/>
              </w:object>
            </w:r>
            <w:r w:rsidRPr="005E25BB">
              <w:rPr>
                <w:sz w:val="28"/>
                <w:szCs w:val="28"/>
                <w:lang w:val="nl-NL"/>
              </w:rPr>
              <w:t xml:space="preserve"> -7.</w: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Pr="005E25BB"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1809</w:t>
            </w:r>
          </w:p>
          <w:p w:rsidR="005E25BB" w:rsidRPr="005E25BB" w:rsidRDefault="005E25BB" w:rsidP="005E25BB">
            <w:pPr>
              <w:tabs>
                <w:tab w:val="left" w:pos="5830"/>
              </w:tabs>
              <w:rPr>
                <w:b/>
                <w:sz w:val="28"/>
                <w:szCs w:val="28"/>
                <w:lang w:val="nl-NL"/>
              </w:rPr>
            </w:pPr>
            <w:r w:rsidRPr="005E25BB">
              <w:rPr>
                <w:b/>
                <w:sz w:val="28"/>
                <w:szCs w:val="28"/>
                <w:lang w:val="nl-NL"/>
              </w:rPr>
              <w:t>SỞ GIÁO DỤC VÀ ĐÀO TẠO              KỲ THI TUYỂN SINH VÀO LỚP 10 THPT</w:t>
            </w:r>
          </w:p>
          <w:p w:rsidR="005E25BB" w:rsidRPr="005E25BB" w:rsidRDefault="005E25BB" w:rsidP="005E25BB">
            <w:pPr>
              <w:rPr>
                <w:b/>
                <w:sz w:val="28"/>
                <w:szCs w:val="28"/>
                <w:lang w:val="nl-NL"/>
              </w:rPr>
            </w:pPr>
            <w:r w:rsidRPr="005E25BB">
              <w:rPr>
                <w:b/>
                <w:sz w:val="28"/>
                <w:szCs w:val="28"/>
                <w:lang w:val="nl-NL"/>
              </w:rPr>
              <w:t xml:space="preserve">           KIÊN GIANG                                                 NĂM HỌC 2011 – 2012</w:t>
            </w:r>
          </w:p>
          <w:p w:rsidR="005E25BB" w:rsidRPr="005E25BB" w:rsidRDefault="005E25BB" w:rsidP="005E25BB">
            <w:pPr>
              <w:rPr>
                <w:b/>
                <w:sz w:val="28"/>
                <w:szCs w:val="28"/>
                <w:lang w:val="nl-NL"/>
              </w:rPr>
            </w:pPr>
            <w:r w:rsidRPr="005E25BB">
              <w:rPr>
                <w:b/>
                <w:sz w:val="28"/>
                <w:szCs w:val="28"/>
                <w:lang w:val="nl-NL"/>
              </w:rPr>
              <w:t xml:space="preserve">                   ĐỀ CHÍNH THỨC                                                      MÔN THI: TOÁN</w:t>
            </w:r>
          </w:p>
          <w:p w:rsidR="005E25BB" w:rsidRPr="005E25BB" w:rsidRDefault="005E25BB" w:rsidP="005E25BB">
            <w:pPr>
              <w:rPr>
                <w:sz w:val="28"/>
                <w:szCs w:val="28"/>
                <w:lang w:val="nl-NL"/>
              </w:rPr>
            </w:pPr>
            <w:r w:rsidRPr="005E25BB">
              <w:rPr>
                <w:i/>
                <w:sz w:val="28"/>
                <w:szCs w:val="28"/>
                <w:lang w:val="nl-NL"/>
              </w:rPr>
              <w:t xml:space="preserve">(Đề thi có 01 trang)                                  </w:t>
            </w:r>
            <w:r w:rsidRPr="005E25BB">
              <w:rPr>
                <w:sz w:val="28"/>
                <w:szCs w:val="28"/>
                <w:lang w:val="nl-NL"/>
              </w:rPr>
              <w:t xml:space="preserve">Thời gian: </w:t>
            </w:r>
            <w:r w:rsidRPr="005E25BB">
              <w:rPr>
                <w:b/>
                <w:sz w:val="28"/>
                <w:szCs w:val="28"/>
                <w:lang w:val="nl-NL"/>
              </w:rPr>
              <w:t>120 phút</w:t>
            </w:r>
            <w:r w:rsidRPr="005E25BB">
              <w:rPr>
                <w:sz w:val="28"/>
                <w:szCs w:val="28"/>
                <w:lang w:val="nl-NL"/>
              </w:rPr>
              <w:t xml:space="preserve"> (không kể thời gian giao đề)</w:t>
            </w:r>
          </w:p>
          <w:p w:rsidR="005E25BB" w:rsidRPr="005E25BB" w:rsidRDefault="005E25BB" w:rsidP="005E25BB">
            <w:pPr>
              <w:rPr>
                <w:sz w:val="28"/>
                <w:szCs w:val="28"/>
                <w:lang w:val="nl-NL"/>
              </w:rPr>
            </w:pPr>
            <w:r w:rsidRPr="005E25BB">
              <w:rPr>
                <w:b/>
                <w:sz w:val="28"/>
                <w:szCs w:val="28"/>
                <w:lang w:val="nl-NL"/>
              </w:rPr>
              <w:t xml:space="preserve">                                                                                      </w:t>
            </w:r>
            <w:r w:rsidRPr="005E25BB">
              <w:rPr>
                <w:sz w:val="28"/>
                <w:szCs w:val="28"/>
                <w:lang w:val="nl-NL"/>
              </w:rPr>
              <w:t>Ngày thi: 22/06/2011</w:t>
            </w:r>
          </w:p>
          <w:p w:rsidR="005E25BB" w:rsidRPr="005E25BB" w:rsidRDefault="005E25BB" w:rsidP="005E25BB">
            <w:pPr>
              <w:rPr>
                <w:b/>
                <w:sz w:val="28"/>
                <w:szCs w:val="28"/>
                <w:lang w:val="nl-NL"/>
              </w:rPr>
            </w:pPr>
            <w:r w:rsidRPr="005E25BB">
              <w:rPr>
                <w:b/>
                <w:sz w:val="28"/>
                <w:szCs w:val="28"/>
                <w:lang w:val="nl-NL"/>
              </w:rPr>
              <w:t>Câu 1: (1,5 điềm)</w:t>
            </w:r>
          </w:p>
          <w:p w:rsidR="005E25BB" w:rsidRPr="005E25BB" w:rsidRDefault="005E25BB" w:rsidP="005E25BB">
            <w:pPr>
              <w:numPr>
                <w:ilvl w:val="0"/>
                <w:numId w:val="9"/>
              </w:numPr>
              <w:tabs>
                <w:tab w:val="left" w:pos="720"/>
              </w:tabs>
              <w:rPr>
                <w:sz w:val="28"/>
                <w:szCs w:val="28"/>
                <w:lang w:val="nl-NL"/>
              </w:rPr>
            </w:pPr>
            <w:r w:rsidRPr="005E25BB">
              <w:rPr>
                <w:sz w:val="28"/>
                <w:szCs w:val="28"/>
                <w:lang w:val="nl-NL"/>
              </w:rPr>
              <w:t xml:space="preserve">Tính: </w:t>
            </w:r>
            <w:r w:rsidRPr="005E25BB">
              <w:rPr>
                <w:position w:val="-8"/>
                <w:sz w:val="28"/>
                <w:szCs w:val="28"/>
                <w:lang w:val="nl-NL"/>
              </w:rPr>
              <w:object w:dxaOrig="1719" w:dyaOrig="360">
                <v:shape id="_x0000_i1067" type="#_x0000_t75" style="width:86.25pt;height:18pt" o:ole="">
                  <v:imagedata r:id="rId97" o:title=""/>
                </v:shape>
                <o:OLEObject Type="Embed" ProgID="Equation.DSMT4" ShapeID="_x0000_i1067" DrawAspect="Content" ObjectID="_1587507493" r:id="rId98"/>
              </w:object>
            </w:r>
          </w:p>
          <w:p w:rsidR="005E25BB" w:rsidRPr="005E25BB" w:rsidRDefault="005E25BB" w:rsidP="005E25BB">
            <w:pPr>
              <w:numPr>
                <w:ilvl w:val="0"/>
                <w:numId w:val="9"/>
              </w:numPr>
              <w:tabs>
                <w:tab w:val="left" w:pos="720"/>
              </w:tabs>
              <w:rPr>
                <w:sz w:val="28"/>
                <w:szCs w:val="28"/>
                <w:lang w:val="nl-NL"/>
              </w:rPr>
            </w:pPr>
            <w:r w:rsidRPr="005E25BB">
              <w:rPr>
                <w:sz w:val="28"/>
                <w:szCs w:val="28"/>
                <w:lang w:val="nl-NL"/>
              </w:rPr>
              <w:t xml:space="preserve">Tính giá trị biểu thức </w:t>
            </w:r>
            <w:r w:rsidRPr="005E25BB">
              <w:rPr>
                <w:position w:val="-18"/>
                <w:sz w:val="28"/>
                <w:szCs w:val="28"/>
                <w:lang w:val="nl-NL"/>
              </w:rPr>
              <w:object w:dxaOrig="2700" w:dyaOrig="480">
                <v:shape id="_x0000_i1068" type="#_x0000_t75" style="width:135pt;height:24pt" o:ole="">
                  <v:imagedata r:id="rId99" o:title=""/>
                </v:shape>
                <o:OLEObject Type="Embed" ProgID="Equation.DSMT4" ShapeID="_x0000_i1068" DrawAspect="Content" ObjectID="_1587507494" r:id="rId100"/>
              </w:object>
            </w:r>
          </w:p>
          <w:p w:rsidR="005E25BB" w:rsidRPr="005E25BB" w:rsidRDefault="005E25BB" w:rsidP="005E25BB">
            <w:pPr>
              <w:rPr>
                <w:b/>
                <w:sz w:val="28"/>
                <w:szCs w:val="28"/>
                <w:lang w:val="nl-NL"/>
              </w:rPr>
            </w:pPr>
            <w:r w:rsidRPr="005E25BB">
              <w:rPr>
                <w:b/>
                <w:sz w:val="28"/>
                <w:szCs w:val="28"/>
                <w:lang w:val="nl-NL"/>
              </w:rPr>
              <w:t>Câu 2: (1,5 điềm)</w:t>
            </w:r>
          </w:p>
          <w:p w:rsidR="005E25BB" w:rsidRPr="005E25BB" w:rsidRDefault="005E25BB" w:rsidP="005E25BB">
            <w:pPr>
              <w:tabs>
                <w:tab w:val="left" w:pos="720"/>
              </w:tabs>
              <w:ind w:left="720"/>
              <w:rPr>
                <w:sz w:val="28"/>
                <w:szCs w:val="28"/>
                <w:lang w:val="nl-NL"/>
              </w:rPr>
            </w:pPr>
            <w:r w:rsidRPr="005E25BB">
              <w:rPr>
                <w:sz w:val="28"/>
                <w:szCs w:val="28"/>
                <w:lang w:val="nl-NL"/>
              </w:rPr>
              <w:t>Cho hàm số y = (2 – m)x – m + 3 (1)</w:t>
            </w:r>
          </w:p>
          <w:p w:rsidR="005E25BB" w:rsidRPr="005E25BB" w:rsidRDefault="005E25BB" w:rsidP="005E25BB">
            <w:pPr>
              <w:tabs>
                <w:tab w:val="left" w:pos="720"/>
              </w:tabs>
              <w:rPr>
                <w:sz w:val="28"/>
                <w:szCs w:val="28"/>
                <w:lang w:val="nl-NL"/>
              </w:rPr>
            </w:pPr>
            <w:r w:rsidRPr="005E25BB">
              <w:rPr>
                <w:sz w:val="28"/>
                <w:szCs w:val="28"/>
                <w:lang w:val="nl-NL"/>
              </w:rPr>
              <w:t>a) Vẽ đồ thị (d) của hàm số khi m = 1    b) Tìm giá trị của m để đồ thị hàm số (1) đồng biến</w:t>
            </w:r>
          </w:p>
          <w:p w:rsidR="005E25BB" w:rsidRPr="005E25BB" w:rsidRDefault="005E25BB" w:rsidP="005E25BB">
            <w:pPr>
              <w:rPr>
                <w:b/>
                <w:sz w:val="28"/>
                <w:szCs w:val="28"/>
                <w:lang w:val="nl-NL"/>
              </w:rPr>
            </w:pPr>
            <w:r w:rsidRPr="005E25BB">
              <w:rPr>
                <w:b/>
                <w:sz w:val="28"/>
                <w:szCs w:val="28"/>
                <w:lang w:val="nl-NL"/>
              </w:rPr>
              <w:t>Câu 3: (1 điềm)</w:t>
            </w:r>
          </w:p>
          <w:p w:rsidR="005E25BB" w:rsidRPr="005E25BB" w:rsidRDefault="005E25BB" w:rsidP="005E25BB">
            <w:pPr>
              <w:tabs>
                <w:tab w:val="left" w:pos="720"/>
              </w:tabs>
              <w:rPr>
                <w:sz w:val="28"/>
                <w:szCs w:val="28"/>
                <w:lang w:val="nl-NL"/>
              </w:rPr>
            </w:pPr>
            <w:r w:rsidRPr="005E25BB">
              <w:rPr>
                <w:sz w:val="28"/>
                <w:szCs w:val="28"/>
                <w:lang w:val="nl-NL"/>
              </w:rPr>
              <w:tab/>
              <w:t xml:space="preserve">Giải hệ phương trình : </w:t>
            </w:r>
            <w:r w:rsidRPr="005E25BB">
              <w:rPr>
                <w:position w:val="-30"/>
                <w:sz w:val="28"/>
                <w:szCs w:val="28"/>
                <w:lang w:val="nl-NL"/>
              </w:rPr>
              <w:object w:dxaOrig="1140" w:dyaOrig="720">
                <v:shape id="_x0000_i1069" type="#_x0000_t75" style="width:57pt;height:36pt" o:ole="">
                  <v:imagedata r:id="rId101" o:title=""/>
                </v:shape>
                <o:OLEObject Type="Embed" ProgID="Equation.DSMT4" ShapeID="_x0000_i1069" DrawAspect="Content" ObjectID="_1587507495" r:id="rId102"/>
              </w:object>
            </w:r>
          </w:p>
          <w:p w:rsidR="005E25BB" w:rsidRPr="005E25BB" w:rsidRDefault="005E25BB" w:rsidP="005E25BB">
            <w:pPr>
              <w:rPr>
                <w:b/>
                <w:sz w:val="28"/>
                <w:szCs w:val="28"/>
                <w:lang w:val="nl-NL"/>
              </w:rPr>
            </w:pPr>
            <w:r w:rsidRPr="005E25BB">
              <w:rPr>
                <w:b/>
                <w:sz w:val="28"/>
                <w:szCs w:val="28"/>
                <w:lang w:val="nl-NL"/>
              </w:rPr>
              <w:t>Câu 4: (2,5 điềm)</w:t>
            </w:r>
          </w:p>
          <w:p w:rsidR="005E25BB" w:rsidRPr="005E25BB" w:rsidRDefault="005E25BB" w:rsidP="005E25BB">
            <w:pPr>
              <w:tabs>
                <w:tab w:val="left" w:pos="720"/>
              </w:tabs>
              <w:ind w:left="720"/>
              <w:rPr>
                <w:sz w:val="28"/>
                <w:szCs w:val="28"/>
                <w:lang w:val="nl-NL"/>
              </w:rPr>
            </w:pPr>
            <w:r w:rsidRPr="005E25BB">
              <w:rPr>
                <w:sz w:val="28"/>
                <w:szCs w:val="28"/>
                <w:lang w:val="nl-NL"/>
              </w:rPr>
              <w:t>a) Phương trình x</w:t>
            </w:r>
            <w:r w:rsidRPr="005E25BB">
              <w:rPr>
                <w:sz w:val="28"/>
                <w:szCs w:val="28"/>
                <w:vertAlign w:val="superscript"/>
                <w:lang w:val="nl-NL"/>
              </w:rPr>
              <w:t>2</w:t>
            </w:r>
            <w:r w:rsidRPr="005E25BB">
              <w:rPr>
                <w:sz w:val="28"/>
                <w:szCs w:val="28"/>
                <w:lang w:val="nl-NL"/>
              </w:rPr>
              <w:t xml:space="preserve"> – x – 3 = 0 có 2 nghiệm x</w:t>
            </w:r>
            <w:r w:rsidRPr="005E25BB">
              <w:rPr>
                <w:sz w:val="28"/>
                <w:szCs w:val="28"/>
                <w:vertAlign w:val="subscript"/>
                <w:lang w:val="nl-NL"/>
              </w:rPr>
              <w:t>1</w:t>
            </w:r>
            <w:r w:rsidRPr="005E25BB">
              <w:rPr>
                <w:sz w:val="28"/>
                <w:szCs w:val="28"/>
                <w:lang w:val="nl-NL"/>
              </w:rPr>
              <w:t>, x</w:t>
            </w:r>
            <w:r w:rsidRPr="005E25BB">
              <w:rPr>
                <w:sz w:val="28"/>
                <w:szCs w:val="28"/>
                <w:vertAlign w:val="subscript"/>
                <w:lang w:val="nl-NL"/>
              </w:rPr>
              <w:t>2</w:t>
            </w:r>
            <w:r w:rsidRPr="005E25BB">
              <w:rPr>
                <w:sz w:val="28"/>
                <w:szCs w:val="28"/>
                <w:lang w:val="nl-NL"/>
              </w:rPr>
              <w:t>. Tính giá trị: X = x</w:t>
            </w:r>
            <w:r w:rsidRPr="005E25BB">
              <w:rPr>
                <w:sz w:val="28"/>
                <w:szCs w:val="28"/>
                <w:vertAlign w:val="subscript"/>
                <w:lang w:val="nl-NL"/>
              </w:rPr>
              <w:t>1</w:t>
            </w:r>
            <w:r w:rsidRPr="005E25BB">
              <w:rPr>
                <w:sz w:val="28"/>
                <w:szCs w:val="28"/>
                <w:vertAlign w:val="superscript"/>
                <w:lang w:val="nl-NL"/>
              </w:rPr>
              <w:t>3</w:t>
            </w:r>
            <w:r w:rsidRPr="005E25BB">
              <w:rPr>
                <w:sz w:val="28"/>
                <w:szCs w:val="28"/>
                <w:lang w:val="nl-NL"/>
              </w:rPr>
              <w:t>x</w:t>
            </w:r>
            <w:r w:rsidRPr="005E25BB">
              <w:rPr>
                <w:sz w:val="28"/>
                <w:szCs w:val="28"/>
                <w:vertAlign w:val="subscript"/>
                <w:lang w:val="nl-NL"/>
              </w:rPr>
              <w:t>2</w:t>
            </w:r>
            <w:r w:rsidRPr="005E25BB">
              <w:rPr>
                <w:sz w:val="28"/>
                <w:szCs w:val="28"/>
                <w:lang w:val="nl-NL"/>
              </w:rPr>
              <w:t xml:space="preserve"> + x</w:t>
            </w:r>
            <w:r w:rsidRPr="005E25BB">
              <w:rPr>
                <w:sz w:val="28"/>
                <w:szCs w:val="28"/>
                <w:vertAlign w:val="subscript"/>
                <w:lang w:val="nl-NL"/>
              </w:rPr>
              <w:t>2</w:t>
            </w:r>
            <w:r w:rsidRPr="005E25BB">
              <w:rPr>
                <w:sz w:val="28"/>
                <w:szCs w:val="28"/>
                <w:vertAlign w:val="superscript"/>
                <w:lang w:val="nl-NL"/>
              </w:rPr>
              <w:t>3</w:t>
            </w:r>
            <w:r w:rsidRPr="005E25BB">
              <w:rPr>
                <w:sz w:val="28"/>
                <w:szCs w:val="28"/>
                <w:lang w:val="nl-NL"/>
              </w:rPr>
              <w:t>x</w:t>
            </w:r>
            <w:r w:rsidRPr="005E25BB">
              <w:rPr>
                <w:sz w:val="28"/>
                <w:szCs w:val="28"/>
                <w:vertAlign w:val="subscript"/>
                <w:lang w:val="nl-NL"/>
              </w:rPr>
              <w:t>1</w:t>
            </w:r>
            <w:r w:rsidRPr="005E25BB">
              <w:rPr>
                <w:sz w:val="28"/>
                <w:szCs w:val="28"/>
                <w:lang w:val="nl-NL"/>
              </w:rPr>
              <w:t xml:space="preserve"> + 21</w:t>
            </w:r>
          </w:p>
          <w:p w:rsidR="005E25BB" w:rsidRPr="005E25BB" w:rsidRDefault="005E25BB" w:rsidP="005E25BB">
            <w:pPr>
              <w:tabs>
                <w:tab w:val="left" w:pos="720"/>
              </w:tabs>
              <w:ind w:left="720"/>
              <w:rPr>
                <w:sz w:val="28"/>
                <w:szCs w:val="28"/>
                <w:lang w:val="nl-NL"/>
              </w:rPr>
            </w:pPr>
            <w:r w:rsidRPr="005E25BB">
              <w:rPr>
                <w:sz w:val="28"/>
                <w:szCs w:val="28"/>
                <w:lang w:val="nl-NL"/>
              </w:rPr>
              <w:t>b) Một phòng họp dự định có 120 người dự họp, nhưng khi họp có 160 người tham dự nên phải kê thêm 2 dãy ghế,mỗi dãy phải kê thêm một ghế nữa thì vừa đủ. Tính số dãy ghế dự định lúc đầu. Biết rằng số dãy ghế lúc đầu trong phòng nhiều hơn 20 dãy ghế và số ghế trên mỗi dãy là bằng nhau.</w:t>
            </w:r>
          </w:p>
          <w:p w:rsidR="005E25BB" w:rsidRPr="005E25BB" w:rsidRDefault="005E25BB" w:rsidP="005E25BB">
            <w:pPr>
              <w:rPr>
                <w:b/>
                <w:sz w:val="28"/>
                <w:szCs w:val="28"/>
                <w:lang w:val="nl-NL"/>
              </w:rPr>
            </w:pPr>
            <w:r w:rsidRPr="005E25BB">
              <w:rPr>
                <w:b/>
                <w:sz w:val="28"/>
                <w:szCs w:val="28"/>
                <w:lang w:val="nl-NL"/>
              </w:rPr>
              <w:t>Câu 5: (1 điềm)</w:t>
            </w:r>
          </w:p>
          <w:p w:rsidR="005E25BB" w:rsidRPr="005E25BB" w:rsidRDefault="005E25BB" w:rsidP="005E25BB">
            <w:pPr>
              <w:tabs>
                <w:tab w:val="left" w:pos="720"/>
              </w:tabs>
              <w:ind w:left="720"/>
              <w:rPr>
                <w:sz w:val="28"/>
                <w:szCs w:val="28"/>
                <w:lang w:val="nl-NL"/>
              </w:rPr>
            </w:pPr>
            <w:r w:rsidRPr="005E25BB">
              <w:rPr>
                <w:sz w:val="28"/>
                <w:szCs w:val="28"/>
                <w:lang w:val="nl-NL"/>
              </w:rPr>
              <w:t xml:space="preserve">Cho tam giác ABC vuông tại A, đường cao AH. Tính chu vi tam giác ABC biết: </w:t>
            </w:r>
          </w:p>
          <w:p w:rsidR="005E25BB" w:rsidRPr="005E25BB" w:rsidRDefault="005E25BB" w:rsidP="005E25BB">
            <w:pPr>
              <w:tabs>
                <w:tab w:val="left" w:pos="720"/>
              </w:tabs>
              <w:ind w:left="720"/>
              <w:rPr>
                <w:sz w:val="28"/>
                <w:szCs w:val="28"/>
                <w:lang w:val="nl-NL"/>
              </w:rPr>
            </w:pPr>
            <w:r w:rsidRPr="005E25BB">
              <w:rPr>
                <w:sz w:val="28"/>
                <w:szCs w:val="28"/>
                <w:lang w:val="nl-NL"/>
              </w:rPr>
              <w:t xml:space="preserve">AC = 5cm. HC = </w:t>
            </w:r>
            <w:r w:rsidRPr="005E25BB">
              <w:rPr>
                <w:position w:val="-24"/>
                <w:sz w:val="28"/>
                <w:szCs w:val="28"/>
                <w:lang w:val="nl-NL"/>
              </w:rPr>
              <w:object w:dxaOrig="360" w:dyaOrig="620">
                <v:shape id="_x0000_i1070" type="#_x0000_t75" style="width:18pt;height:30.75pt" o:ole="">
                  <v:imagedata r:id="rId103" o:title=""/>
                </v:shape>
                <o:OLEObject Type="Embed" ProgID="Equation.DSMT4" ShapeID="_x0000_i1070" DrawAspect="Content" ObjectID="_1587507496" r:id="rId104"/>
              </w:object>
            </w:r>
            <w:r w:rsidRPr="005E25BB">
              <w:rPr>
                <w:sz w:val="28"/>
                <w:szCs w:val="28"/>
                <w:lang w:val="nl-NL"/>
              </w:rPr>
              <w:t>cm.</w:t>
            </w:r>
          </w:p>
          <w:p w:rsidR="005E25BB" w:rsidRPr="005E25BB" w:rsidRDefault="005E25BB" w:rsidP="005E25BB">
            <w:pPr>
              <w:rPr>
                <w:b/>
                <w:sz w:val="28"/>
                <w:szCs w:val="28"/>
                <w:lang w:val="nl-NL"/>
              </w:rPr>
            </w:pPr>
            <w:r w:rsidRPr="005E25BB">
              <w:rPr>
                <w:b/>
                <w:sz w:val="28"/>
                <w:szCs w:val="28"/>
                <w:lang w:val="nl-NL"/>
              </w:rPr>
              <w:t>Câu 6: (2,5 điềm)</w:t>
            </w:r>
          </w:p>
          <w:p w:rsidR="005E25BB" w:rsidRPr="005E25BB" w:rsidRDefault="005E25BB" w:rsidP="005E25BB">
            <w:pPr>
              <w:tabs>
                <w:tab w:val="left" w:pos="720"/>
              </w:tabs>
              <w:ind w:left="720"/>
              <w:rPr>
                <w:sz w:val="28"/>
                <w:szCs w:val="28"/>
                <w:lang w:val="nl-NL"/>
              </w:rPr>
            </w:pPr>
            <w:r w:rsidRPr="005E25BB">
              <w:rPr>
                <w:sz w:val="28"/>
                <w:szCs w:val="28"/>
                <w:lang w:val="nl-NL"/>
              </w:rPr>
              <w:t>Cho nửa đường tròn tâm O đường kính AB; Vẽ tiếp tuyến Ax, By với đường tròn tâm O. Lấy E trên nửa đường tròn, qua E vẽ tiếp tuyến với đường tròn cắt Ax tại D cắt By tại C.</w:t>
            </w:r>
          </w:p>
          <w:p w:rsidR="005E25BB" w:rsidRPr="005E25BB" w:rsidRDefault="005E25BB" w:rsidP="005E25BB">
            <w:pPr>
              <w:tabs>
                <w:tab w:val="left" w:pos="720"/>
              </w:tabs>
              <w:ind w:left="720"/>
              <w:rPr>
                <w:sz w:val="28"/>
                <w:szCs w:val="28"/>
                <w:lang w:val="nl-NL"/>
              </w:rPr>
            </w:pPr>
            <w:r w:rsidRPr="005E25BB">
              <w:rPr>
                <w:sz w:val="28"/>
                <w:szCs w:val="28"/>
                <w:lang w:val="nl-NL"/>
              </w:rPr>
              <w:t>a) Chứng minh: OADE nội tiếp được đường tròn.</w:t>
            </w:r>
          </w:p>
          <w:p w:rsidR="005E25BB" w:rsidRPr="005E25BB" w:rsidRDefault="005E25BB" w:rsidP="005E25BB">
            <w:pPr>
              <w:tabs>
                <w:tab w:val="left" w:pos="720"/>
              </w:tabs>
              <w:ind w:left="720"/>
              <w:rPr>
                <w:sz w:val="28"/>
                <w:szCs w:val="28"/>
                <w:lang w:val="nl-NL"/>
              </w:rPr>
            </w:pPr>
            <w:r w:rsidRPr="005E25BB">
              <w:rPr>
                <w:sz w:val="28"/>
                <w:szCs w:val="28"/>
                <w:lang w:val="nl-NL"/>
              </w:rPr>
              <w:t>b) Nối AC cắt BD tại F. Chứng minh: EF song song với AD.</w: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1810</w:t>
            </w:r>
          </w:p>
          <w:tbl>
            <w:tblPr>
              <w:tblStyle w:val="TableGrid"/>
              <w:tblW w:w="101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0"/>
              <w:gridCol w:w="6100"/>
            </w:tblGrid>
            <w:tr w:rsidR="005E25BB" w:rsidRPr="005E25BB" w:rsidTr="00066F7D">
              <w:trPr>
                <w:trHeight w:val="1197"/>
              </w:trPr>
              <w:tc>
                <w:tcPr>
                  <w:tcW w:w="4060" w:type="dxa"/>
                </w:tcPr>
                <w:p w:rsidR="005E25BB" w:rsidRPr="005E25BB" w:rsidRDefault="005E25BB" w:rsidP="00066F7D">
                  <w:pPr>
                    <w:jc w:val="center"/>
                    <w:rPr>
                      <w:b/>
                      <w:sz w:val="28"/>
                      <w:szCs w:val="28"/>
                      <w:lang w:val="nl-NL"/>
                    </w:rPr>
                  </w:pPr>
                  <w:r w:rsidRPr="005E25BB">
                    <w:rPr>
                      <w:b/>
                      <w:sz w:val="28"/>
                      <w:szCs w:val="28"/>
                      <w:lang w:val="nl-NL"/>
                    </w:rPr>
                    <w:t>SỞ GIÁO DỤC VÀ ĐÀO TẠO</w:t>
                  </w:r>
                </w:p>
                <w:p w:rsidR="005E25BB" w:rsidRPr="005E25BB" w:rsidRDefault="005E25BB" w:rsidP="00066F7D">
                  <w:pPr>
                    <w:jc w:val="center"/>
                    <w:rPr>
                      <w:b/>
                      <w:sz w:val="28"/>
                      <w:szCs w:val="28"/>
                      <w:lang w:val="nl-NL"/>
                    </w:rPr>
                  </w:pPr>
                  <w:r w:rsidRPr="005E25BB">
                    <w:rPr>
                      <w:b/>
                      <w:sz w:val="28"/>
                      <w:szCs w:val="28"/>
                      <w:lang w:val="nl-NL"/>
                    </w:rPr>
                    <w:t>TỈNH NINH BÌNH</w:t>
                  </w:r>
                </w:p>
                <w:p w:rsidR="005E25BB" w:rsidRPr="005E25BB" w:rsidRDefault="005E25BB" w:rsidP="00066F7D">
                  <w:pPr>
                    <w:jc w:val="center"/>
                    <w:rPr>
                      <w:b/>
                      <w:sz w:val="28"/>
                      <w:szCs w:val="28"/>
                      <w:lang w:val="nl-NL"/>
                    </w:rPr>
                  </w:pPr>
                  <w:r w:rsidRPr="005E25BB">
                    <w:rPr>
                      <w:b/>
                      <w:noProof/>
                      <w:sz w:val="28"/>
                      <w:szCs w:val="28"/>
                      <w:lang w:val="en-US"/>
                    </w:rPr>
                    <mc:AlternateContent>
                      <mc:Choice Requires="wps">
                        <w:drawing>
                          <wp:anchor distT="0" distB="0" distL="114300" distR="114300" simplePos="0" relativeHeight="251670528" behindDoc="0" locked="0" layoutInCell="1" allowOverlap="1" wp14:anchorId="386F4012" wp14:editId="1EF9CFFA">
                            <wp:simplePos x="0" y="0"/>
                            <wp:positionH relativeFrom="column">
                              <wp:posOffset>244475</wp:posOffset>
                            </wp:positionH>
                            <wp:positionV relativeFrom="paragraph">
                              <wp:posOffset>135255</wp:posOffset>
                            </wp:positionV>
                            <wp:extent cx="1845945" cy="342900"/>
                            <wp:effectExtent l="17780" t="17780" r="12700"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5945" cy="34290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9.25pt;margin-top:10.65pt;width:145.35pt;height: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" filled="f" strokeweight="1.5pt"/>
                        </w:pict>
                      </mc:Fallback>
                    </mc:AlternateContent>
                  </w:r>
                </w:p>
                <w:p w:rsidR="005E25BB" w:rsidRPr="005E25BB" w:rsidRDefault="005E25BB" w:rsidP="00066F7D">
                  <w:pPr>
                    <w:jc w:val="center"/>
                    <w:rPr>
                      <w:b/>
                      <w:sz w:val="28"/>
                      <w:szCs w:val="28"/>
                      <w:lang w:val="nl-NL"/>
                    </w:rPr>
                  </w:pPr>
                  <w:r w:rsidRPr="005E25BB">
                    <w:rPr>
                      <w:b/>
                      <w:sz w:val="28"/>
                      <w:szCs w:val="28"/>
                      <w:lang w:val="nl-NL"/>
                    </w:rPr>
                    <w:t>ĐỀ CHÍNH THỨC</w:t>
                  </w:r>
                </w:p>
              </w:tc>
              <w:tc>
                <w:tcPr>
                  <w:tcW w:w="6100" w:type="dxa"/>
                </w:tcPr>
                <w:p w:rsidR="005E25BB" w:rsidRPr="005E25BB" w:rsidRDefault="005E25BB" w:rsidP="00066F7D">
                  <w:pPr>
                    <w:jc w:val="center"/>
                    <w:rPr>
                      <w:b/>
                      <w:sz w:val="28"/>
                      <w:szCs w:val="28"/>
                      <w:lang w:val="nl-NL"/>
                    </w:rPr>
                  </w:pPr>
                  <w:r w:rsidRPr="005E25BB">
                    <w:rPr>
                      <w:b/>
                      <w:sz w:val="28"/>
                      <w:szCs w:val="28"/>
                      <w:lang w:val="nl-NL"/>
                    </w:rPr>
                    <w:t>ĐỀ THI TUYỂN SINH LỚP 10 THPT</w:t>
                  </w:r>
                </w:p>
                <w:p w:rsidR="005E25BB" w:rsidRPr="005E25BB" w:rsidRDefault="005E25BB" w:rsidP="00066F7D">
                  <w:pPr>
                    <w:jc w:val="center"/>
                    <w:rPr>
                      <w:b/>
                      <w:sz w:val="28"/>
                      <w:szCs w:val="28"/>
                      <w:lang w:val="nl-NL"/>
                    </w:rPr>
                  </w:pPr>
                  <w:r w:rsidRPr="005E25BB">
                    <w:rPr>
                      <w:b/>
                      <w:sz w:val="28"/>
                      <w:szCs w:val="28"/>
                      <w:lang w:val="nl-NL"/>
                    </w:rPr>
                    <w:t>NĂM HỌC 2011 - 2012</w:t>
                  </w:r>
                </w:p>
                <w:p w:rsidR="005E25BB" w:rsidRPr="005E25BB" w:rsidRDefault="005E25BB" w:rsidP="00066F7D">
                  <w:pPr>
                    <w:pStyle w:val="Heading2"/>
                    <w:outlineLvl w:val="1"/>
                    <w:rPr>
                      <w:sz w:val="28"/>
                      <w:lang w:val="nl-NL"/>
                    </w:rPr>
                  </w:pPr>
                  <w:bookmarkStart w:id="0" w:name="_Môn_thi:_TOÁN_2"/>
                  <w:bookmarkEnd w:id="0"/>
                  <w:r w:rsidRPr="005E25BB">
                    <w:rPr>
                      <w:sz w:val="28"/>
                      <w:lang w:val="nl-NL"/>
                    </w:rPr>
                    <w:t>Môn : TOÁN</w:t>
                  </w:r>
                </w:p>
                <w:p w:rsidR="005E25BB" w:rsidRPr="005E25BB" w:rsidRDefault="005E25BB" w:rsidP="00066F7D">
                  <w:pPr>
                    <w:jc w:val="center"/>
                    <w:rPr>
                      <w:sz w:val="28"/>
                      <w:szCs w:val="28"/>
                      <w:lang w:val="nl-NL"/>
                    </w:rPr>
                  </w:pPr>
                  <w:r w:rsidRPr="005E25BB">
                    <w:rPr>
                      <w:sz w:val="28"/>
                      <w:szCs w:val="28"/>
                      <w:lang w:val="nl-NL"/>
                    </w:rPr>
                    <w:t>Thời gian làm bài 120 phút (không kể thời gian giao đề)</w:t>
                  </w:r>
                </w:p>
                <w:p w:rsidR="005E25BB" w:rsidRPr="005E25BB" w:rsidRDefault="005E25BB" w:rsidP="00066F7D">
                  <w:pPr>
                    <w:jc w:val="center"/>
                    <w:rPr>
                      <w:i/>
                      <w:sz w:val="28"/>
                      <w:szCs w:val="28"/>
                      <w:lang w:val="nl-NL"/>
                    </w:rPr>
                  </w:pPr>
                  <w:r w:rsidRPr="005E25BB">
                    <w:rPr>
                      <w:noProof/>
                      <w:sz w:val="28"/>
                      <w:szCs w:val="28"/>
                      <w:lang w:val="en-US"/>
                    </w:rPr>
                    <mc:AlternateContent>
                      <mc:Choice Requires="wps">
                        <w:drawing>
                          <wp:anchor distT="0" distB="0" distL="114300" distR="114300" simplePos="0" relativeHeight="251671552" behindDoc="0" locked="0" layoutInCell="1" allowOverlap="1" wp14:anchorId="70AC70B3" wp14:editId="226C7CCA">
                            <wp:simplePos x="0" y="0"/>
                            <wp:positionH relativeFrom="column">
                              <wp:posOffset>820420</wp:posOffset>
                            </wp:positionH>
                            <wp:positionV relativeFrom="paragraph">
                              <wp:posOffset>10160</wp:posOffset>
                            </wp:positionV>
                            <wp:extent cx="2133600" cy="0"/>
                            <wp:effectExtent l="9525" t="5715" r="9525" b="1333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6pt,.8pt" to="232.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"/>
                        </w:pict>
                      </mc:Fallback>
                    </mc:AlternateContent>
                  </w:r>
                </w:p>
              </w:tc>
            </w:tr>
          </w:tbl>
          <w:p w:rsidR="005E25BB" w:rsidRPr="005E25BB" w:rsidRDefault="005E25BB" w:rsidP="005E25BB">
            <w:pPr>
              <w:rPr>
                <w:b/>
                <w:sz w:val="28"/>
                <w:szCs w:val="28"/>
                <w:lang w:val="nl-NL"/>
              </w:rPr>
            </w:pPr>
            <w:r w:rsidRPr="005E25BB">
              <w:rPr>
                <w:b/>
                <w:sz w:val="28"/>
                <w:szCs w:val="28"/>
                <w:lang w:val="nl-NL"/>
              </w:rPr>
              <w:t>Câu 1 (2,0 điểm):</w:t>
            </w:r>
          </w:p>
          <w:p w:rsidR="005E25BB" w:rsidRPr="005E25BB" w:rsidRDefault="005E25BB" w:rsidP="005E25BB">
            <w:pPr>
              <w:ind w:firstLine="420"/>
              <w:rPr>
                <w:sz w:val="28"/>
                <w:szCs w:val="28"/>
                <w:lang w:val="nl-NL"/>
              </w:rPr>
            </w:pPr>
            <w:r w:rsidRPr="005E25BB">
              <w:rPr>
                <w:sz w:val="28"/>
                <w:szCs w:val="28"/>
                <w:lang w:val="nl-NL"/>
              </w:rPr>
              <w:t>1. Rút gọn các biểu thức</w:t>
            </w:r>
          </w:p>
          <w:p w:rsidR="005E25BB" w:rsidRPr="005E25BB" w:rsidRDefault="005E25BB" w:rsidP="005E25BB">
            <w:pPr>
              <w:ind w:firstLine="720"/>
              <w:rPr>
                <w:sz w:val="28"/>
                <w:szCs w:val="28"/>
                <w:lang w:val="nl-NL"/>
              </w:rPr>
            </w:pPr>
            <w:r w:rsidRPr="005E25BB">
              <w:rPr>
                <w:sz w:val="28"/>
                <w:szCs w:val="28"/>
                <w:lang w:val="nl-NL"/>
              </w:rPr>
              <w:t xml:space="preserve">a)  </w:t>
            </w:r>
            <w:r w:rsidRPr="005E25BB">
              <w:rPr>
                <w:position w:val="-8"/>
                <w:sz w:val="28"/>
                <w:szCs w:val="28"/>
                <w:lang w:val="nl-NL"/>
              </w:rPr>
              <w:object w:dxaOrig="1300" w:dyaOrig="360">
                <v:shape id="_x0000_i1071" type="#_x0000_t75" style="width:65.25pt;height:18pt" o:ole="">
                  <v:imagedata r:id="rId105" o:title=""/>
                </v:shape>
                <o:OLEObject Type="Embed" ProgID="Equation.DSMT4" ShapeID="_x0000_i1071" DrawAspect="Content" ObjectID="_1587507497" r:id="rId106"/>
              </w:object>
            </w:r>
            <w:r w:rsidRPr="005E25BB">
              <w:rPr>
                <w:sz w:val="28"/>
                <w:szCs w:val="28"/>
                <w:lang w:val="nl-NL"/>
              </w:rPr>
              <w:tab/>
              <w:t xml:space="preserve">b)   </w:t>
            </w:r>
            <w:r w:rsidRPr="005E25BB">
              <w:rPr>
                <w:position w:val="-34"/>
                <w:sz w:val="28"/>
                <w:szCs w:val="28"/>
                <w:lang w:val="nl-NL"/>
              </w:rPr>
              <w:object w:dxaOrig="3519" w:dyaOrig="800">
                <v:shape id="_x0000_i1072" type="#_x0000_t75" style="width:176.25pt;height:39.75pt" o:ole="">
                  <v:imagedata r:id="rId107" o:title=""/>
                </v:shape>
                <o:OLEObject Type="Embed" ProgID="Equation.DSMT4" ShapeID="_x0000_i1072" DrawAspect="Content" ObjectID="_1587507498" r:id="rId108"/>
              </w:object>
            </w:r>
            <w:r w:rsidRPr="005E25BB">
              <w:rPr>
                <w:sz w:val="28"/>
                <w:szCs w:val="28"/>
                <w:lang w:val="nl-NL"/>
              </w:rPr>
              <w:t xml:space="preserve"> với </w:t>
            </w:r>
            <w:r w:rsidRPr="005E25BB">
              <w:rPr>
                <w:position w:val="-10"/>
                <w:sz w:val="28"/>
                <w:szCs w:val="28"/>
                <w:lang w:val="nl-NL"/>
              </w:rPr>
              <w:object w:dxaOrig="1780" w:dyaOrig="320">
                <v:shape id="_x0000_i1073" type="#_x0000_t75" style="width:89.25pt;height:15.75pt" o:ole="">
                  <v:imagedata r:id="rId109" o:title=""/>
                </v:shape>
                <o:OLEObject Type="Embed" ProgID="Equation.DSMT4" ShapeID="_x0000_i1073" DrawAspect="Content" ObjectID="_1587507499" r:id="rId110"/>
              </w:object>
            </w:r>
          </w:p>
          <w:p w:rsidR="005E25BB" w:rsidRPr="005E25BB" w:rsidRDefault="005E25BB" w:rsidP="005E25BB">
            <w:pPr>
              <w:ind w:firstLine="420"/>
              <w:rPr>
                <w:sz w:val="28"/>
                <w:szCs w:val="28"/>
                <w:lang w:val="nl-NL"/>
              </w:rPr>
            </w:pPr>
            <w:r w:rsidRPr="005E25BB">
              <w:rPr>
                <w:sz w:val="28"/>
                <w:szCs w:val="28"/>
                <w:lang w:val="nl-NL"/>
              </w:rPr>
              <w:t>2. Giải hệ phương trình sau:</w:t>
            </w:r>
            <w:r w:rsidRPr="005E25BB">
              <w:rPr>
                <w:sz w:val="28"/>
                <w:szCs w:val="28"/>
                <w:lang w:val="nl-NL"/>
              </w:rPr>
              <w:tab/>
            </w:r>
            <w:r w:rsidRPr="005E25BB">
              <w:rPr>
                <w:sz w:val="28"/>
                <w:szCs w:val="28"/>
                <w:lang w:val="nl-NL"/>
              </w:rPr>
              <w:tab/>
            </w:r>
            <w:r w:rsidRPr="005E25BB">
              <w:rPr>
                <w:position w:val="-30"/>
                <w:sz w:val="28"/>
                <w:szCs w:val="28"/>
                <w:lang w:val="nl-NL"/>
              </w:rPr>
              <w:object w:dxaOrig="1180" w:dyaOrig="720">
                <v:shape id="_x0000_i1074" type="#_x0000_t75" style="width:59.25pt;height:36pt" o:ole="">
                  <v:imagedata r:id="rId111" o:title=""/>
                </v:shape>
                <o:OLEObject Type="Embed" ProgID="Equation.DSMT4" ShapeID="_x0000_i1074" DrawAspect="Content" ObjectID="_1587507500" r:id="rId112"/>
              </w:object>
            </w:r>
          </w:p>
          <w:p w:rsidR="005E25BB" w:rsidRPr="005E25BB" w:rsidRDefault="005E25BB" w:rsidP="005E25BB">
            <w:pPr>
              <w:rPr>
                <w:b/>
                <w:sz w:val="28"/>
                <w:szCs w:val="28"/>
                <w:lang w:val="nl-NL"/>
              </w:rPr>
            </w:pPr>
            <w:r w:rsidRPr="005E25BB">
              <w:rPr>
                <w:b/>
                <w:sz w:val="28"/>
                <w:szCs w:val="28"/>
                <w:lang w:val="nl-NL"/>
              </w:rPr>
              <w:t>Câu 2 (3,0 điểm):</w:t>
            </w:r>
          </w:p>
          <w:p w:rsidR="005E25BB" w:rsidRPr="005E25BB" w:rsidRDefault="005E25BB" w:rsidP="005E25BB">
            <w:pPr>
              <w:ind w:firstLine="420"/>
              <w:rPr>
                <w:sz w:val="28"/>
                <w:szCs w:val="28"/>
                <w:lang w:val="nl-NL"/>
              </w:rPr>
            </w:pPr>
            <w:r w:rsidRPr="005E25BB">
              <w:rPr>
                <w:sz w:val="28"/>
                <w:szCs w:val="28"/>
                <w:lang w:val="nl-NL"/>
              </w:rPr>
              <w:t xml:space="preserve">1. Cho phương trình </w:t>
            </w:r>
            <w:r w:rsidRPr="005E25BB">
              <w:rPr>
                <w:position w:val="-10"/>
                <w:sz w:val="28"/>
                <w:szCs w:val="28"/>
                <w:lang w:val="nl-NL"/>
              </w:rPr>
              <w:object w:dxaOrig="2079" w:dyaOrig="360">
                <v:shape id="_x0000_i1075" type="#_x0000_t75" style="width:104.25pt;height:18pt" o:ole="">
                  <v:imagedata r:id="rId113" o:title=""/>
                </v:shape>
                <o:OLEObject Type="Embed" ProgID="Equation.DSMT4" ShapeID="_x0000_i1075" DrawAspect="Content" ObjectID="_1587507501" r:id="rId114"/>
              </w:object>
            </w:r>
            <w:r w:rsidRPr="005E25BB">
              <w:rPr>
                <w:sz w:val="28"/>
                <w:szCs w:val="28"/>
                <w:lang w:val="nl-NL"/>
              </w:rPr>
              <w:tab/>
              <w:t>(1),   trong đó m là tham số.</w:t>
            </w:r>
          </w:p>
          <w:p w:rsidR="005E25BB" w:rsidRPr="005E25BB" w:rsidRDefault="005E25BB" w:rsidP="005E25BB">
            <w:pPr>
              <w:ind w:firstLine="420"/>
              <w:rPr>
                <w:sz w:val="28"/>
                <w:szCs w:val="28"/>
                <w:lang w:val="nl-NL"/>
              </w:rPr>
            </w:pPr>
            <w:r w:rsidRPr="005E25BB">
              <w:rPr>
                <w:sz w:val="28"/>
                <w:szCs w:val="28"/>
                <w:lang w:val="nl-NL"/>
              </w:rPr>
              <w:t>a) Chứng minh với mọi m phương trình (1) luôn có 2 nghiệm phân biệt:</w:t>
            </w:r>
          </w:p>
          <w:p w:rsidR="005E25BB" w:rsidRPr="005E25BB" w:rsidRDefault="005E25BB" w:rsidP="005E25BB">
            <w:pPr>
              <w:ind w:firstLine="420"/>
              <w:rPr>
                <w:sz w:val="28"/>
                <w:szCs w:val="28"/>
                <w:lang w:val="nl-NL"/>
              </w:rPr>
            </w:pPr>
            <w:r w:rsidRPr="005E25BB">
              <w:rPr>
                <w:sz w:val="28"/>
                <w:szCs w:val="28"/>
                <w:lang w:val="nl-NL"/>
              </w:rPr>
              <w:t>b) Gọi x</w:t>
            </w:r>
            <w:r w:rsidRPr="005E25BB">
              <w:rPr>
                <w:sz w:val="28"/>
                <w:szCs w:val="28"/>
                <w:vertAlign w:val="subscript"/>
                <w:lang w:val="nl-NL"/>
              </w:rPr>
              <w:t>1</w:t>
            </w:r>
            <w:r w:rsidRPr="005E25BB">
              <w:rPr>
                <w:sz w:val="28"/>
                <w:szCs w:val="28"/>
                <w:lang w:val="nl-NL"/>
              </w:rPr>
              <w:t>, x</w:t>
            </w:r>
            <w:r w:rsidRPr="005E25BB">
              <w:rPr>
                <w:sz w:val="28"/>
                <w:szCs w:val="28"/>
                <w:vertAlign w:val="subscript"/>
                <w:lang w:val="nl-NL"/>
              </w:rPr>
              <w:t>2</w:t>
            </w:r>
            <w:r w:rsidRPr="005E25BB">
              <w:rPr>
                <w:sz w:val="28"/>
                <w:szCs w:val="28"/>
                <w:lang w:val="nl-NL"/>
              </w:rPr>
              <w:t xml:space="preserve"> là hai nghiệm của phương trình (1). Tìm m để </w:t>
            </w:r>
            <w:r w:rsidRPr="005E25BB">
              <w:rPr>
                <w:position w:val="-12"/>
                <w:sz w:val="28"/>
                <w:szCs w:val="28"/>
                <w:lang w:val="nl-NL"/>
              </w:rPr>
              <w:object w:dxaOrig="1219" w:dyaOrig="380">
                <v:shape id="_x0000_i1076" type="#_x0000_t75" style="width:60.75pt;height:18.75pt" o:ole="">
                  <v:imagedata r:id="rId115" o:title=""/>
                </v:shape>
                <o:OLEObject Type="Embed" ProgID="Equation.DSMT4" ShapeID="_x0000_i1076" DrawAspect="Content" ObjectID="_1587507502" r:id="rId116"/>
              </w:object>
            </w:r>
            <w:r w:rsidRPr="005E25BB">
              <w:rPr>
                <w:sz w:val="28"/>
                <w:szCs w:val="28"/>
                <w:lang w:val="nl-NL"/>
              </w:rPr>
              <w:t>.</w:t>
            </w:r>
          </w:p>
          <w:p w:rsidR="005E25BB" w:rsidRPr="005E25BB" w:rsidRDefault="005E25BB" w:rsidP="005E25BB">
            <w:pPr>
              <w:ind w:firstLine="420"/>
              <w:rPr>
                <w:sz w:val="28"/>
                <w:szCs w:val="28"/>
                <w:lang w:val="nl-NL"/>
              </w:rPr>
            </w:pPr>
            <w:r w:rsidRPr="005E25BB">
              <w:rPr>
                <w:sz w:val="28"/>
                <w:szCs w:val="28"/>
                <w:lang w:val="nl-NL"/>
              </w:rPr>
              <w:t>2. Cho hàm số: y = mx + 1  (1),   trong đó m là tham số.</w:t>
            </w:r>
          </w:p>
          <w:p w:rsidR="005E25BB" w:rsidRPr="005E25BB" w:rsidRDefault="005E25BB" w:rsidP="005E25BB">
            <w:pPr>
              <w:ind w:firstLine="420"/>
              <w:rPr>
                <w:sz w:val="28"/>
                <w:szCs w:val="28"/>
                <w:lang w:val="nl-NL"/>
              </w:rPr>
            </w:pPr>
            <w:r w:rsidRPr="005E25BB">
              <w:rPr>
                <w:sz w:val="28"/>
                <w:szCs w:val="28"/>
                <w:lang w:val="nl-NL"/>
              </w:rPr>
              <w:t>a) Tìm m để đồ thị hàm số (1) đi qua điểm A (1;4). Với giá trị m vừa tìm được, hàm số (1) đồng biến hay nghịch biến trên R?</w:t>
            </w:r>
          </w:p>
          <w:p w:rsidR="005E25BB" w:rsidRPr="005E25BB" w:rsidRDefault="005E25BB" w:rsidP="005E25BB">
            <w:pPr>
              <w:ind w:firstLine="420"/>
              <w:rPr>
                <w:sz w:val="28"/>
                <w:szCs w:val="28"/>
                <w:lang w:val="nl-NL"/>
              </w:rPr>
            </w:pPr>
            <w:r w:rsidRPr="005E25BB">
              <w:rPr>
                <w:sz w:val="28"/>
                <w:szCs w:val="28"/>
                <w:lang w:val="nl-NL"/>
              </w:rPr>
              <w:t>b) Tìm m để đồ thị hàm số (1) song song với đường thẳng (d) có phương trình:</w:t>
            </w:r>
          </w:p>
          <w:p w:rsidR="005E25BB" w:rsidRPr="005E25BB" w:rsidRDefault="005E25BB" w:rsidP="005E25BB">
            <w:pPr>
              <w:ind w:firstLine="420"/>
              <w:jc w:val="center"/>
              <w:rPr>
                <w:sz w:val="28"/>
                <w:szCs w:val="28"/>
                <w:lang w:val="nl-NL"/>
              </w:rPr>
            </w:pPr>
            <w:r w:rsidRPr="005E25BB">
              <w:rPr>
                <w:sz w:val="28"/>
                <w:szCs w:val="28"/>
                <w:lang w:val="nl-NL"/>
              </w:rPr>
              <w:t>x + y + 3 = 0</w:t>
            </w:r>
          </w:p>
          <w:p w:rsidR="005E25BB" w:rsidRPr="005E25BB" w:rsidRDefault="005E25BB" w:rsidP="005E25BB">
            <w:pPr>
              <w:rPr>
                <w:b/>
                <w:sz w:val="28"/>
                <w:szCs w:val="28"/>
                <w:lang w:val="nl-NL"/>
              </w:rPr>
            </w:pPr>
            <w:r w:rsidRPr="005E25BB">
              <w:rPr>
                <w:b/>
                <w:sz w:val="28"/>
                <w:szCs w:val="28"/>
                <w:lang w:val="nl-NL"/>
              </w:rPr>
              <w:t>Câu 3 (1,5 điểm):</w:t>
            </w:r>
          </w:p>
          <w:p w:rsidR="005E25BB" w:rsidRPr="005E25BB" w:rsidRDefault="005E25BB" w:rsidP="005E25BB">
            <w:pPr>
              <w:ind w:firstLine="420"/>
              <w:jc w:val="both"/>
              <w:rPr>
                <w:sz w:val="28"/>
                <w:szCs w:val="28"/>
                <w:lang w:val="nl-NL"/>
              </w:rPr>
            </w:pPr>
            <w:r w:rsidRPr="005E25BB">
              <w:rPr>
                <w:sz w:val="28"/>
                <w:szCs w:val="28"/>
                <w:lang w:val="nl-NL"/>
              </w:rPr>
              <w:t>Một người đi xe đạp từ địa điểm A đến địa điểm B dài 30 km. Khi đi ngược trở lại từ B về A người đó tăng vận tốc thêm 3 (km/h) nên thời gian về ít hơn thời gian đi là 30 phút. Tính vận tốc của người đi xe đạp lúc đi từ A đến B.</w:t>
            </w:r>
          </w:p>
          <w:p w:rsidR="005E25BB" w:rsidRPr="005E25BB" w:rsidRDefault="005E25BB" w:rsidP="005E25BB">
            <w:pPr>
              <w:rPr>
                <w:b/>
                <w:sz w:val="28"/>
                <w:szCs w:val="28"/>
                <w:lang w:val="nl-NL"/>
              </w:rPr>
            </w:pPr>
            <w:r w:rsidRPr="005E25BB">
              <w:rPr>
                <w:b/>
                <w:sz w:val="28"/>
                <w:szCs w:val="28"/>
                <w:lang w:val="nl-NL"/>
              </w:rPr>
              <w:t>Câu 4 (2,5 điểm):</w:t>
            </w:r>
          </w:p>
          <w:p w:rsidR="005E25BB" w:rsidRPr="005E25BB" w:rsidRDefault="005E25BB" w:rsidP="005E25BB">
            <w:pPr>
              <w:ind w:firstLine="420"/>
              <w:jc w:val="both"/>
              <w:rPr>
                <w:sz w:val="28"/>
                <w:szCs w:val="28"/>
                <w:lang w:val="nl-NL"/>
              </w:rPr>
            </w:pPr>
            <w:r w:rsidRPr="005E25BB">
              <w:rPr>
                <w:sz w:val="28"/>
                <w:szCs w:val="28"/>
                <w:lang w:val="nl-NL"/>
              </w:rPr>
              <w:t>Cho đường tròn tâm O, bán kính R. Từ điểm A bên ngoài đường tròn, kẻ 2 tiếp tuyến AB, AC với đường tròn (B, C là các tiếp điểm). Từ B, kẻ đường thẳng song song với AC cắt đường tròn tại D (D khác B). Nối AD cắt đường tròn (O) tại điểm thứ hai là K. Nối BK cắt AC tại I.</w:t>
            </w:r>
          </w:p>
          <w:p w:rsidR="005E25BB" w:rsidRPr="005E25BB" w:rsidRDefault="005E25BB" w:rsidP="005E25BB">
            <w:pPr>
              <w:ind w:firstLine="420"/>
              <w:rPr>
                <w:sz w:val="28"/>
                <w:szCs w:val="28"/>
                <w:lang w:val="nl-NL"/>
              </w:rPr>
            </w:pPr>
            <w:r w:rsidRPr="005E25BB">
              <w:rPr>
                <w:sz w:val="28"/>
                <w:szCs w:val="28"/>
                <w:lang w:val="nl-NL"/>
              </w:rPr>
              <w:t>1. Chứng minh tứ giác ABOC nội tiếp đường tròn.</w:t>
            </w:r>
          </w:p>
          <w:p w:rsidR="005E25BB" w:rsidRPr="005E25BB" w:rsidRDefault="005E25BB" w:rsidP="005E25BB">
            <w:pPr>
              <w:ind w:firstLine="420"/>
              <w:rPr>
                <w:sz w:val="28"/>
                <w:szCs w:val="28"/>
                <w:lang w:val="nl-NL"/>
              </w:rPr>
            </w:pPr>
            <w:r w:rsidRPr="005E25BB">
              <w:rPr>
                <w:sz w:val="28"/>
                <w:szCs w:val="28"/>
                <w:lang w:val="nl-NL"/>
              </w:rPr>
              <w:t>2. Chứng minh rằng : IC</w:t>
            </w:r>
            <w:r w:rsidRPr="005E25BB">
              <w:rPr>
                <w:sz w:val="28"/>
                <w:szCs w:val="28"/>
                <w:vertAlign w:val="superscript"/>
                <w:lang w:val="nl-NL"/>
              </w:rPr>
              <w:t>2</w:t>
            </w:r>
            <w:r w:rsidRPr="005E25BB">
              <w:rPr>
                <w:sz w:val="28"/>
                <w:szCs w:val="28"/>
                <w:lang w:val="nl-NL"/>
              </w:rPr>
              <w:t xml:space="preserve"> = IK.IB.</w:t>
            </w:r>
          </w:p>
          <w:p w:rsidR="005E25BB" w:rsidRPr="005E25BB" w:rsidRDefault="005E25BB" w:rsidP="005E25BB">
            <w:pPr>
              <w:ind w:firstLine="420"/>
              <w:rPr>
                <w:sz w:val="28"/>
                <w:szCs w:val="28"/>
                <w:lang w:val="nl-NL"/>
              </w:rPr>
            </w:pPr>
            <w:r w:rsidRPr="005E25BB">
              <w:rPr>
                <w:sz w:val="28"/>
                <w:szCs w:val="28"/>
                <w:lang w:val="nl-NL"/>
              </w:rPr>
              <w:t>3. Cho</w:t>
            </w:r>
            <w:r w:rsidRPr="005E25BB">
              <w:rPr>
                <w:position w:val="-10"/>
                <w:sz w:val="28"/>
                <w:szCs w:val="28"/>
                <w:lang w:val="nl-NL"/>
              </w:rPr>
              <w:object w:dxaOrig="1080" w:dyaOrig="400">
                <v:shape id="_x0000_i1077" type="#_x0000_t75" style="width:54pt;height:20.25pt" o:ole="">
                  <v:imagedata r:id="rId117" o:title=""/>
                </v:shape>
                <o:OLEObject Type="Embed" ProgID="Equation.DSMT4" ShapeID="_x0000_i1077" DrawAspect="Content" ObjectID="_1587507503" r:id="rId118"/>
              </w:object>
            </w:r>
            <w:r w:rsidRPr="005E25BB">
              <w:rPr>
                <w:sz w:val="28"/>
                <w:szCs w:val="28"/>
                <w:lang w:val="nl-NL"/>
              </w:rPr>
              <w:t xml:space="preserve"> chứng minh ba điểm A, O, D thẳng hàng.</w:t>
            </w:r>
          </w:p>
          <w:p w:rsidR="005E25BB" w:rsidRPr="005E25BB" w:rsidRDefault="005E25BB" w:rsidP="005E25BB">
            <w:pPr>
              <w:rPr>
                <w:b/>
                <w:sz w:val="28"/>
                <w:szCs w:val="28"/>
                <w:lang w:val="nl-NL"/>
              </w:rPr>
            </w:pPr>
            <w:r w:rsidRPr="005E25BB">
              <w:rPr>
                <w:b/>
                <w:sz w:val="28"/>
                <w:szCs w:val="28"/>
                <w:lang w:val="nl-NL"/>
              </w:rPr>
              <w:t>Câu 5 (1,0 điểm):</w:t>
            </w:r>
          </w:p>
          <w:p w:rsidR="005E25BB" w:rsidRPr="005E25BB" w:rsidRDefault="005E25BB" w:rsidP="005E25BB">
            <w:pPr>
              <w:ind w:firstLine="420"/>
              <w:rPr>
                <w:sz w:val="28"/>
                <w:szCs w:val="28"/>
                <w:lang w:val="nl-NL"/>
              </w:rPr>
            </w:pPr>
            <w:r w:rsidRPr="005E25BB">
              <w:rPr>
                <w:sz w:val="28"/>
                <w:szCs w:val="28"/>
                <w:lang w:val="nl-NL"/>
              </w:rPr>
              <w:t xml:space="preserve">Cho ba số x, y, z thỏa mãn   </w:t>
            </w:r>
            <w:r w:rsidRPr="005E25BB">
              <w:rPr>
                <w:position w:val="-34"/>
                <w:sz w:val="28"/>
                <w:szCs w:val="28"/>
                <w:lang w:val="nl-NL"/>
              </w:rPr>
              <w:object w:dxaOrig="1620" w:dyaOrig="800">
                <v:shape id="_x0000_i1078" type="#_x0000_t75" style="width:81pt;height:39.75pt" o:ole="">
                  <v:imagedata r:id="rId119" o:title=""/>
                </v:shape>
                <o:OLEObject Type="Embed" ProgID="Equation.DSMT4" ShapeID="_x0000_i1078" DrawAspect="Content" ObjectID="_1587507504" r:id="rId120"/>
              </w:object>
            </w:r>
            <w:r w:rsidRPr="005E25BB">
              <w:rPr>
                <w:sz w:val="28"/>
                <w:szCs w:val="28"/>
                <w:lang w:val="nl-NL"/>
              </w:rPr>
              <w:t xml:space="preserve"> .  Chứng minh rằng:</w:t>
            </w:r>
            <w:r w:rsidRPr="005E25BB">
              <w:rPr>
                <w:position w:val="-10"/>
                <w:sz w:val="28"/>
                <w:szCs w:val="28"/>
                <w:lang w:val="nl-NL"/>
              </w:rPr>
              <w:object w:dxaOrig="1579" w:dyaOrig="360">
                <v:shape id="_x0000_i1079" type="#_x0000_t75" style="width:78.75pt;height:18pt" o:ole="">
                  <v:imagedata r:id="rId121" o:title=""/>
                </v:shape>
                <o:OLEObject Type="Embed" ProgID="Equation.DSMT4" ShapeID="_x0000_i1079" DrawAspect="Content" ObjectID="_1587507505" r:id="rId122"/>
              </w:objec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1811</w:t>
            </w:r>
          </w:p>
          <w:p w:rsidR="005E25BB" w:rsidRPr="005E25BB" w:rsidRDefault="005E25BB" w:rsidP="005E25BB">
            <w:pPr>
              <w:ind w:left="1440" w:firstLine="720"/>
              <w:rPr>
                <w:b/>
                <w:sz w:val="28"/>
                <w:lang w:val="nl-NL"/>
              </w:rPr>
            </w:pPr>
            <w:r w:rsidRPr="005E25BB">
              <w:rPr>
                <w:b/>
                <w:sz w:val="28"/>
                <w:lang w:val="nl-NL"/>
              </w:rPr>
              <w:t>KÌ THI TUYỂN SINH VÀO LỚP 10 TRUNG HỌC PHỔ THÔNG</w:t>
            </w:r>
          </w:p>
          <w:p w:rsidR="005E25BB" w:rsidRPr="005E25BB" w:rsidRDefault="005E25BB" w:rsidP="005E25BB">
            <w:pPr>
              <w:tabs>
                <w:tab w:val="center" w:pos="5800"/>
              </w:tabs>
              <w:ind w:firstLine="720"/>
              <w:jc w:val="both"/>
              <w:rPr>
                <w:b/>
                <w:sz w:val="28"/>
                <w:lang w:val="nl-NL"/>
              </w:rPr>
            </w:pPr>
            <w:r w:rsidRPr="005E25BB">
              <w:rPr>
                <w:b/>
                <w:sz w:val="28"/>
                <w:u w:val="single"/>
                <w:lang w:val="nl-NL"/>
              </w:rPr>
              <w:t>BÌNH ĐỊNH</w:t>
            </w:r>
            <w:r w:rsidRPr="005E25BB">
              <w:rPr>
                <w:b/>
                <w:sz w:val="28"/>
                <w:lang w:val="nl-NL"/>
              </w:rPr>
              <w:t xml:space="preserve">                                                                       </w:t>
            </w:r>
            <w:r w:rsidRPr="005E25BB">
              <w:rPr>
                <w:b/>
                <w:sz w:val="28"/>
                <w:u w:val="single"/>
                <w:lang w:val="nl-NL"/>
              </w:rPr>
              <w:t>KHÓA NGÀY :29/06/2011</w:t>
            </w:r>
          </w:p>
          <w:p w:rsidR="005E25BB" w:rsidRPr="005E25BB" w:rsidRDefault="005E25BB" w:rsidP="005E25BB">
            <w:pPr>
              <w:tabs>
                <w:tab w:val="left" w:pos="4710"/>
              </w:tabs>
              <w:rPr>
                <w:b/>
                <w:sz w:val="28"/>
                <w:lang w:val="nl-NL"/>
              </w:rPr>
            </w:pPr>
            <w:r w:rsidRPr="005E25BB">
              <w:rPr>
                <w:b/>
                <w:sz w:val="28"/>
                <w:lang w:val="nl-NL"/>
              </w:rPr>
              <w:t xml:space="preserve">          Đề chính thức</w:t>
            </w:r>
            <w:r w:rsidRPr="005E25BB">
              <w:rPr>
                <w:b/>
                <w:sz w:val="28"/>
                <w:lang w:val="nl-NL"/>
              </w:rPr>
              <w:tab/>
              <w:t>Môn thi: Toán</w:t>
            </w:r>
          </w:p>
          <w:p w:rsidR="005E25BB" w:rsidRPr="005E25BB" w:rsidRDefault="005E25BB" w:rsidP="005E25BB">
            <w:pPr>
              <w:rPr>
                <w:b/>
                <w:sz w:val="28"/>
                <w:lang w:val="nl-NL"/>
              </w:rPr>
            </w:pPr>
            <w:r w:rsidRPr="005E25BB">
              <w:rPr>
                <w:b/>
                <w:sz w:val="28"/>
                <w:lang w:val="nl-NL"/>
              </w:rPr>
              <w:tab/>
            </w:r>
            <w:r w:rsidRPr="005E25BB">
              <w:rPr>
                <w:b/>
                <w:sz w:val="28"/>
                <w:lang w:val="nl-NL"/>
              </w:rPr>
              <w:tab/>
            </w:r>
            <w:r w:rsidRPr="005E25BB">
              <w:rPr>
                <w:b/>
                <w:sz w:val="28"/>
                <w:lang w:val="nl-NL"/>
              </w:rPr>
              <w:tab/>
            </w:r>
            <w:r w:rsidRPr="005E25BB">
              <w:rPr>
                <w:b/>
                <w:sz w:val="28"/>
                <w:lang w:val="nl-NL"/>
              </w:rPr>
              <w:tab/>
              <w:t>Thời gian : 120 phút ( Không kể thời gian phát đề)</w:t>
            </w:r>
          </w:p>
          <w:p w:rsidR="005E25BB" w:rsidRPr="005E25BB" w:rsidRDefault="005E25BB" w:rsidP="005E25BB">
            <w:pPr>
              <w:tabs>
                <w:tab w:val="left" w:pos="4710"/>
              </w:tabs>
              <w:rPr>
                <w:b/>
                <w:sz w:val="28"/>
                <w:lang w:val="nl-NL"/>
              </w:rPr>
            </w:pPr>
            <w:r w:rsidRPr="005E25BB">
              <w:rPr>
                <w:b/>
                <w:sz w:val="28"/>
                <w:lang w:val="nl-NL"/>
              </w:rPr>
              <w:tab/>
              <w:t>Ngày thi: 30/6/2011</w:t>
            </w:r>
          </w:p>
          <w:p w:rsidR="005E25BB" w:rsidRPr="005E25BB" w:rsidRDefault="005E25BB" w:rsidP="005E25BB">
            <w:pPr>
              <w:tabs>
                <w:tab w:val="left" w:pos="4710"/>
              </w:tabs>
              <w:rPr>
                <w:sz w:val="28"/>
                <w:lang w:val="nl-NL"/>
              </w:rPr>
            </w:pPr>
            <w:r w:rsidRPr="005E25BB">
              <w:rPr>
                <w:b/>
                <w:sz w:val="28"/>
                <w:u w:val="single"/>
                <w:lang w:val="nl-NL"/>
              </w:rPr>
              <w:t>Bài 1 (2điểm</w:t>
            </w:r>
            <w:r w:rsidRPr="005E25BB">
              <w:rPr>
                <w:b/>
                <w:sz w:val="28"/>
                <w:lang w:val="nl-NL"/>
              </w:rPr>
              <w:t>)</w:t>
            </w:r>
          </w:p>
          <w:p w:rsidR="005E25BB" w:rsidRPr="005E25BB" w:rsidRDefault="005E25BB" w:rsidP="005E25BB">
            <w:pPr>
              <w:numPr>
                <w:ilvl w:val="0"/>
                <w:numId w:val="10"/>
              </w:numPr>
              <w:tabs>
                <w:tab w:val="left" w:pos="4710"/>
              </w:tabs>
              <w:rPr>
                <w:sz w:val="28"/>
                <w:lang w:val="nl-NL"/>
              </w:rPr>
            </w:pPr>
            <w:r w:rsidRPr="005E25BB">
              <w:rPr>
                <w:sz w:val="28"/>
                <w:lang w:val="nl-NL"/>
              </w:rPr>
              <w:t xml:space="preserve">Giải hệ phương trình :  </w:t>
            </w:r>
            <w:r w:rsidRPr="005E25BB">
              <w:rPr>
                <w:position w:val="-30"/>
                <w:sz w:val="28"/>
                <w:lang w:val="nl-NL"/>
              </w:rPr>
              <w:object w:dxaOrig="1140" w:dyaOrig="720">
                <v:shape id="_x0000_i1080" type="#_x0000_t75" style="width:57pt;height:36pt" o:ole="">
                  <v:imagedata r:id="rId123" o:title=""/>
                </v:shape>
                <o:OLEObject Type="Embed" ProgID="Equation.DSMT4" ShapeID="_x0000_i1080" DrawAspect="Content" ObjectID="_1587507506" r:id="rId124"/>
              </w:object>
            </w:r>
          </w:p>
          <w:p w:rsidR="005E25BB" w:rsidRPr="005E25BB" w:rsidRDefault="005E25BB" w:rsidP="005E25BB">
            <w:pPr>
              <w:numPr>
                <w:ilvl w:val="0"/>
                <w:numId w:val="10"/>
              </w:numPr>
              <w:tabs>
                <w:tab w:val="left" w:pos="4710"/>
              </w:tabs>
              <w:rPr>
                <w:sz w:val="28"/>
                <w:lang w:val="nl-NL"/>
              </w:rPr>
            </w:pPr>
            <w:r w:rsidRPr="005E25BB">
              <w:rPr>
                <w:sz w:val="28"/>
                <w:lang w:val="nl-NL"/>
              </w:rPr>
              <w:t>Cho hàm số y = ax + b.Tìm a và b biết rằng đồ thị của hàm số đã cho song song với đường thẳng y = -2x +3 và đi qua điểm M( 2;5)</w:t>
            </w:r>
          </w:p>
          <w:p w:rsidR="005E25BB" w:rsidRPr="005E25BB" w:rsidRDefault="005E25BB" w:rsidP="005E25BB">
            <w:pPr>
              <w:tabs>
                <w:tab w:val="left" w:pos="4710"/>
              </w:tabs>
              <w:rPr>
                <w:b/>
                <w:sz w:val="28"/>
                <w:u w:val="single"/>
                <w:lang w:val="nl-NL"/>
              </w:rPr>
            </w:pPr>
            <w:r w:rsidRPr="005E25BB">
              <w:rPr>
                <w:b/>
                <w:sz w:val="28"/>
                <w:u w:val="single"/>
                <w:lang w:val="nl-NL"/>
              </w:rPr>
              <w:t>Bài 2: (2điểm)</w:t>
            </w:r>
          </w:p>
          <w:p w:rsidR="005E25BB" w:rsidRPr="005E25BB" w:rsidRDefault="005E25BB" w:rsidP="005E25BB">
            <w:pPr>
              <w:tabs>
                <w:tab w:val="left" w:pos="4710"/>
              </w:tabs>
              <w:rPr>
                <w:sz w:val="28"/>
                <w:lang w:val="nl-NL"/>
              </w:rPr>
            </w:pPr>
            <w:r w:rsidRPr="005E25BB">
              <w:rPr>
                <w:sz w:val="28"/>
                <w:lang w:val="nl-NL"/>
              </w:rPr>
              <w:t xml:space="preserve">         Cho phương trình </w:t>
            </w:r>
            <w:r w:rsidRPr="005E25BB">
              <w:rPr>
                <w:position w:val="-10"/>
                <w:sz w:val="28"/>
                <w:lang w:val="nl-NL"/>
              </w:rPr>
              <w:object w:dxaOrig="2480" w:dyaOrig="360">
                <v:shape id="_x0000_i1081" type="#_x0000_t75" style="width:123.75pt;height:18pt" o:ole="">
                  <v:imagedata r:id="rId125" o:title=""/>
                </v:shape>
                <o:OLEObject Type="Embed" ProgID="Equation.DSMT4" ShapeID="_x0000_i1081" DrawAspect="Content" ObjectID="_1587507507" r:id="rId126"/>
              </w:object>
            </w:r>
            <w:r w:rsidRPr="005E25BB">
              <w:rPr>
                <w:sz w:val="28"/>
                <w:lang w:val="nl-NL"/>
              </w:rPr>
              <w:t xml:space="preserve"> (m là tham số)</w:t>
            </w:r>
          </w:p>
          <w:p w:rsidR="005E25BB" w:rsidRPr="005E25BB" w:rsidRDefault="005E25BB" w:rsidP="005E25BB">
            <w:pPr>
              <w:tabs>
                <w:tab w:val="left" w:pos="4710"/>
              </w:tabs>
              <w:rPr>
                <w:sz w:val="28"/>
                <w:lang w:val="nl-NL"/>
              </w:rPr>
            </w:pPr>
            <w:r w:rsidRPr="005E25BB">
              <w:rPr>
                <w:sz w:val="28"/>
                <w:lang w:val="nl-NL"/>
              </w:rPr>
              <w:t xml:space="preserve">        a)Giải phương trình khi m = -5</w:t>
            </w:r>
          </w:p>
          <w:p w:rsidR="005E25BB" w:rsidRPr="005E25BB" w:rsidRDefault="005E25BB" w:rsidP="005E25BB">
            <w:pPr>
              <w:tabs>
                <w:tab w:val="left" w:pos="4710"/>
              </w:tabs>
              <w:rPr>
                <w:sz w:val="28"/>
                <w:lang w:val="nl-NL"/>
              </w:rPr>
            </w:pPr>
            <w:r w:rsidRPr="005E25BB">
              <w:rPr>
                <w:sz w:val="28"/>
                <w:lang w:val="nl-NL"/>
              </w:rPr>
              <w:t xml:space="preserve">        b)Chứng minh rằng phương trình luôn có hai nghiệm phân biệt với mọi m</w:t>
            </w:r>
          </w:p>
          <w:p w:rsidR="005E25BB" w:rsidRPr="005E25BB" w:rsidRDefault="005E25BB" w:rsidP="005E25BB">
            <w:pPr>
              <w:tabs>
                <w:tab w:val="left" w:pos="4710"/>
              </w:tabs>
              <w:rPr>
                <w:sz w:val="28"/>
                <w:lang w:val="nl-NL"/>
              </w:rPr>
            </w:pPr>
            <w:r w:rsidRPr="005E25BB">
              <w:rPr>
                <w:sz w:val="28"/>
                <w:lang w:val="nl-NL"/>
              </w:rPr>
              <w:t xml:space="preserve">        c)Tìm m sao cho phương trình đã cho có hai nghiêm x</w:t>
            </w:r>
            <w:r w:rsidRPr="005E25BB">
              <w:rPr>
                <w:sz w:val="28"/>
                <w:vertAlign w:val="subscript"/>
                <w:lang w:val="nl-NL"/>
              </w:rPr>
              <w:t>1</w:t>
            </w:r>
            <w:r w:rsidRPr="005E25BB">
              <w:rPr>
                <w:sz w:val="28"/>
                <w:lang w:val="nl-NL"/>
              </w:rPr>
              <w:t>, x</w:t>
            </w:r>
            <w:r w:rsidRPr="005E25BB">
              <w:rPr>
                <w:sz w:val="28"/>
                <w:vertAlign w:val="subscript"/>
                <w:lang w:val="nl-NL"/>
              </w:rPr>
              <w:t>2</w:t>
            </w:r>
            <w:r w:rsidRPr="005E25BB">
              <w:rPr>
                <w:sz w:val="28"/>
                <w:lang w:val="nl-NL"/>
              </w:rPr>
              <w:t xml:space="preserve"> thỏa mãn hệ thức </w:t>
            </w:r>
            <w:r w:rsidRPr="005E25BB">
              <w:rPr>
                <w:position w:val="-12"/>
                <w:sz w:val="28"/>
                <w:lang w:val="nl-NL"/>
              </w:rPr>
              <w:object w:dxaOrig="1900" w:dyaOrig="380">
                <v:shape id="_x0000_i1082" type="#_x0000_t75" style="width:95.25pt;height:18.75pt" o:ole="">
                  <v:imagedata r:id="rId127" o:title=""/>
                </v:shape>
                <o:OLEObject Type="Embed" ProgID="Equation.DSMT4" ShapeID="_x0000_i1082" DrawAspect="Content" ObjectID="_1587507508" r:id="rId128"/>
              </w:object>
            </w:r>
          </w:p>
          <w:p w:rsidR="005E25BB" w:rsidRPr="005E25BB" w:rsidRDefault="005E25BB" w:rsidP="005E25BB">
            <w:pPr>
              <w:tabs>
                <w:tab w:val="left" w:pos="4710"/>
              </w:tabs>
              <w:rPr>
                <w:b/>
                <w:sz w:val="28"/>
                <w:u w:val="single"/>
                <w:lang w:val="nl-NL"/>
              </w:rPr>
            </w:pPr>
            <w:r w:rsidRPr="005E25BB">
              <w:rPr>
                <w:b/>
                <w:sz w:val="28"/>
                <w:u w:val="single"/>
                <w:lang w:val="nl-NL"/>
              </w:rPr>
              <w:t>Bài 3 : (2điểm)</w:t>
            </w:r>
          </w:p>
          <w:p w:rsidR="005E25BB" w:rsidRPr="005E25BB" w:rsidRDefault="005E25BB" w:rsidP="005E25BB">
            <w:pPr>
              <w:tabs>
                <w:tab w:val="left" w:pos="4710"/>
              </w:tabs>
              <w:rPr>
                <w:sz w:val="28"/>
                <w:lang w:val="nl-NL"/>
              </w:rPr>
            </w:pPr>
            <w:r w:rsidRPr="005E25BB">
              <w:rPr>
                <w:sz w:val="28"/>
                <w:lang w:val="nl-NL"/>
              </w:rPr>
              <w:t xml:space="preserve">       Một mảnh đất hình chữ nhật có chiều dài hơn chiều rộng 6m và bình phương độ dài đường chéo gấp 5 lần chu vi.Tính diện tích hình chữ nhật</w:t>
            </w:r>
          </w:p>
          <w:p w:rsidR="005E25BB" w:rsidRPr="005E25BB" w:rsidRDefault="005E25BB" w:rsidP="005E25BB">
            <w:pPr>
              <w:tabs>
                <w:tab w:val="left" w:pos="4710"/>
              </w:tabs>
              <w:rPr>
                <w:b/>
                <w:sz w:val="28"/>
                <w:u w:val="single"/>
                <w:lang w:val="nl-NL"/>
              </w:rPr>
            </w:pPr>
            <w:r w:rsidRPr="005E25BB">
              <w:rPr>
                <w:b/>
                <w:sz w:val="28"/>
                <w:u w:val="single"/>
                <w:lang w:val="nl-NL"/>
              </w:rPr>
              <w:t>Bài 4: (3điểm)</w:t>
            </w:r>
          </w:p>
          <w:p w:rsidR="005E25BB" w:rsidRPr="005E25BB" w:rsidRDefault="005E25BB" w:rsidP="005E25BB">
            <w:pPr>
              <w:tabs>
                <w:tab w:val="left" w:pos="4710"/>
              </w:tabs>
              <w:rPr>
                <w:sz w:val="28"/>
                <w:lang w:val="nl-NL"/>
              </w:rPr>
            </w:pPr>
            <w:r w:rsidRPr="005E25BB">
              <w:rPr>
                <w:sz w:val="28"/>
                <w:lang w:val="nl-NL"/>
              </w:rPr>
              <w:t xml:space="preserve">       Cho đường tròn tâm O, vẽ dây cung BC không đi qua tâm.Trên tia đối của tia BC lấy điểm M bất kì.Đường thẳng đi qua M cắt đường (O) lần lượt tại hai điểm N và P (N nằm giữa M và P) sao cho O năm  bên trong góc PMC. Trên cung nhỏ NP lấy điểm A sao cho cung AN bằng cung AP.Hai dây cung AB,AC cắt NP lần lượt tại D và E.</w:t>
            </w:r>
          </w:p>
          <w:p w:rsidR="005E25BB" w:rsidRPr="005E25BB" w:rsidRDefault="005E25BB" w:rsidP="005E25BB">
            <w:pPr>
              <w:tabs>
                <w:tab w:val="left" w:pos="4710"/>
              </w:tabs>
              <w:rPr>
                <w:sz w:val="28"/>
                <w:lang w:val="nl-NL"/>
              </w:rPr>
            </w:pPr>
            <w:r w:rsidRPr="005E25BB">
              <w:rPr>
                <w:sz w:val="28"/>
                <w:lang w:val="nl-NL"/>
              </w:rPr>
              <w:t xml:space="preserve">       a)Chứng minh tứ giác BDEC nội tiếp.</w:t>
            </w:r>
          </w:p>
          <w:p w:rsidR="005E25BB" w:rsidRPr="005E25BB" w:rsidRDefault="005E25BB" w:rsidP="005E25BB">
            <w:pPr>
              <w:tabs>
                <w:tab w:val="left" w:pos="4710"/>
              </w:tabs>
              <w:rPr>
                <w:sz w:val="28"/>
                <w:lang w:val="nl-NL"/>
              </w:rPr>
            </w:pPr>
            <w:r w:rsidRPr="005E25BB">
              <w:rPr>
                <w:sz w:val="28"/>
                <w:lang w:val="nl-NL"/>
              </w:rPr>
              <w:t xml:space="preserve">       b) Chứng minh : MB.MC = MN.MP</w:t>
            </w:r>
          </w:p>
          <w:p w:rsidR="005E25BB" w:rsidRPr="005E25BB" w:rsidRDefault="005E25BB" w:rsidP="005E25BB">
            <w:pPr>
              <w:tabs>
                <w:tab w:val="left" w:pos="4710"/>
              </w:tabs>
              <w:rPr>
                <w:sz w:val="28"/>
                <w:lang w:val="nl-NL"/>
              </w:rPr>
            </w:pPr>
            <w:r w:rsidRPr="005E25BB">
              <w:rPr>
                <w:sz w:val="28"/>
                <w:lang w:val="nl-NL"/>
              </w:rPr>
              <w:t xml:space="preserve">       c) Bán kính OA cắt NP tại K. Chứng minh: </w:t>
            </w:r>
            <w:r w:rsidRPr="005E25BB">
              <w:rPr>
                <w:position w:val="-6"/>
                <w:sz w:val="28"/>
                <w:lang w:val="nl-NL"/>
              </w:rPr>
              <w:object w:dxaOrig="1579" w:dyaOrig="320">
                <v:shape id="_x0000_i1083" type="#_x0000_t75" style="width:78.75pt;height:15.75pt" o:ole="">
                  <v:imagedata r:id="rId129" o:title=""/>
                </v:shape>
                <o:OLEObject Type="Embed" ProgID="Equation.DSMT4" ShapeID="_x0000_i1083" DrawAspect="Content" ObjectID="_1587507509" r:id="rId130"/>
              </w:object>
            </w:r>
          </w:p>
          <w:p w:rsidR="005E25BB" w:rsidRPr="005E25BB" w:rsidRDefault="005E25BB" w:rsidP="005E25BB">
            <w:pPr>
              <w:tabs>
                <w:tab w:val="left" w:pos="4710"/>
              </w:tabs>
              <w:rPr>
                <w:b/>
                <w:sz w:val="28"/>
                <w:u w:val="single"/>
                <w:lang w:val="nl-NL"/>
              </w:rPr>
            </w:pPr>
            <w:r w:rsidRPr="005E25BB">
              <w:rPr>
                <w:b/>
                <w:sz w:val="28"/>
                <w:u w:val="single"/>
                <w:lang w:val="nl-NL"/>
              </w:rPr>
              <w:t>Bài 5 (1điểm)</w:t>
            </w:r>
          </w:p>
          <w:p w:rsidR="005E25BB" w:rsidRPr="005E25BB" w:rsidRDefault="005E25BB" w:rsidP="005E25BB">
            <w:pPr>
              <w:tabs>
                <w:tab w:val="left" w:pos="4710"/>
              </w:tabs>
              <w:rPr>
                <w:sz w:val="28"/>
                <w:lang w:val="nl-NL"/>
              </w:rPr>
            </w:pPr>
            <w:r w:rsidRPr="005E25BB">
              <w:rPr>
                <w:noProof/>
                <w:sz w:val="28"/>
                <w:lang w:val="en-US"/>
              </w:rPr>
              <mc:AlternateContent>
                <mc:Choice Requires="wps">
                  <w:drawing>
                    <wp:anchor distT="0" distB="0" distL="114300" distR="114300" simplePos="0" relativeHeight="251673600" behindDoc="0" locked="0" layoutInCell="1" allowOverlap="1" wp14:anchorId="36FC0B4E" wp14:editId="7E4A7278">
                      <wp:simplePos x="0" y="0"/>
                      <wp:positionH relativeFrom="column">
                        <wp:posOffset>1868805</wp:posOffset>
                      </wp:positionH>
                      <wp:positionV relativeFrom="paragraph">
                        <wp:posOffset>615315</wp:posOffset>
                      </wp:positionV>
                      <wp:extent cx="3114675" cy="0"/>
                      <wp:effectExtent l="11430" t="8255" r="7620" b="1079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46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15pt,48.45pt" to="392.4pt,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iYHQIAADY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"/>
                  </w:pict>
                </mc:Fallback>
              </mc:AlternateContent>
            </w:r>
            <w:r w:rsidRPr="005E25BB">
              <w:rPr>
                <w:sz w:val="28"/>
                <w:lang w:val="nl-NL"/>
              </w:rPr>
              <w:t xml:space="preserve">        Tìm giá trị nhỏ nhất của biểu thức: </w:t>
            </w:r>
            <w:r w:rsidRPr="005E25BB">
              <w:rPr>
                <w:position w:val="-24"/>
                <w:sz w:val="28"/>
                <w:lang w:val="nl-NL"/>
              </w:rPr>
              <w:object w:dxaOrig="1880" w:dyaOrig="660">
                <v:shape id="_x0000_i1084" type="#_x0000_t75" style="width:93.75pt;height:33pt" o:ole="">
                  <v:imagedata r:id="rId131" o:title=""/>
                </v:shape>
                <o:OLEObject Type="Embed" ProgID="Equation.DSMT4" ShapeID="_x0000_i1084" DrawAspect="Content" ObjectID="_1587507510" r:id="rId132"/>
              </w:object>
            </w:r>
            <w:r w:rsidRPr="005E25BB">
              <w:rPr>
                <w:sz w:val="28"/>
                <w:lang w:val="nl-NL"/>
              </w:rPr>
              <w:t xml:space="preserve">  (với x </w:t>
            </w:r>
            <w:r w:rsidRPr="005E25BB">
              <w:rPr>
                <w:position w:val="-4"/>
                <w:sz w:val="28"/>
                <w:lang w:val="nl-NL"/>
              </w:rPr>
              <w:object w:dxaOrig="220" w:dyaOrig="220">
                <v:shape id="_x0000_i1085" type="#_x0000_t75" style="width:11.25pt;height:11.25pt" o:ole="">
                  <v:imagedata r:id="rId133" o:title=""/>
                </v:shape>
                <o:OLEObject Type="Embed" ProgID="Equation.DSMT4" ShapeID="_x0000_i1085" DrawAspect="Content" ObjectID="_1587507511" r:id="rId134"/>
              </w:object>
            </w:r>
            <w:r w:rsidRPr="005E25BB">
              <w:rPr>
                <w:sz w:val="28"/>
                <w:lang w:val="nl-NL"/>
              </w:rPr>
              <w:t>0</w: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1812</w:t>
            </w:r>
          </w:p>
          <w:tbl>
            <w:tblPr>
              <w:tblStyle w:val="TableGrid"/>
              <w:tblW w:w="10093" w:type="dxa"/>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9"/>
              <w:gridCol w:w="6274"/>
            </w:tblGrid>
            <w:tr w:rsidR="005E25BB" w:rsidRPr="005E25BB" w:rsidTr="00066F7D">
              <w:trPr>
                <w:trHeight w:val="1906"/>
              </w:trPr>
              <w:tc>
                <w:tcPr>
                  <w:tcW w:w="3819" w:type="dxa"/>
                </w:tcPr>
                <w:p w:rsidR="005E25BB" w:rsidRPr="005E25BB" w:rsidRDefault="005E25BB" w:rsidP="00066F7D">
                  <w:pPr>
                    <w:spacing w:before="20"/>
                    <w:jc w:val="center"/>
                    <w:rPr>
                      <w:b/>
                      <w:sz w:val="28"/>
                      <w:szCs w:val="28"/>
                      <w:lang w:val="nl-NL"/>
                    </w:rPr>
                  </w:pPr>
                  <w:r w:rsidRPr="005E25BB">
                    <w:rPr>
                      <w:b/>
                      <w:sz w:val="28"/>
                      <w:szCs w:val="28"/>
                      <w:lang w:val="nl-NL"/>
                    </w:rPr>
                    <w:t>SỞ GIÁO DỤC VÀ ĐÀO TẠO</w:t>
                  </w:r>
                </w:p>
                <w:p w:rsidR="005E25BB" w:rsidRPr="005E25BB" w:rsidRDefault="005E25BB" w:rsidP="00066F7D">
                  <w:pPr>
                    <w:spacing w:before="20"/>
                    <w:jc w:val="center"/>
                    <w:rPr>
                      <w:sz w:val="28"/>
                      <w:szCs w:val="28"/>
                      <w:lang w:val="nl-NL"/>
                    </w:rPr>
                  </w:pPr>
                  <w:r w:rsidRPr="005E25BB">
                    <w:rPr>
                      <w:b/>
                      <w:noProof/>
                      <w:sz w:val="28"/>
                      <w:szCs w:val="28"/>
                      <w:lang w:val="en-US"/>
                    </w:rPr>
                    <mc:AlternateContent>
                      <mc:Choice Requires="wps">
                        <w:drawing>
                          <wp:anchor distT="0" distB="0" distL="114300" distR="114300" simplePos="0" relativeHeight="251675648" behindDoc="0" locked="0" layoutInCell="1" allowOverlap="1" wp14:anchorId="09165C35" wp14:editId="39DC2569">
                            <wp:simplePos x="0" y="0"/>
                            <wp:positionH relativeFrom="column">
                              <wp:posOffset>245745</wp:posOffset>
                            </wp:positionH>
                            <wp:positionV relativeFrom="paragraph">
                              <wp:posOffset>391795</wp:posOffset>
                            </wp:positionV>
                            <wp:extent cx="1829435" cy="347345"/>
                            <wp:effectExtent l="9525" t="11430" r="8890" b="1270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9435" cy="347345"/>
                                    </a:xfrm>
                                    <a:prstGeom prst="rect">
                                      <a:avLst/>
                                    </a:prstGeom>
                                    <a:solidFill>
                                      <a:srgbClr val="FFFFFF"/>
                                    </a:solidFill>
                                    <a:ln w="9525">
                                      <a:solidFill>
                                        <a:srgbClr val="000000"/>
                                      </a:solidFill>
                                      <a:miter lim="800000"/>
                                      <a:headEnd/>
                                      <a:tailEnd/>
                                    </a:ln>
                                  </wps:spPr>
                                  <wps:txbx>
                                    <w:txbxContent>
                                      <w:p w:rsidR="00066F7D" w:rsidRPr="002B0E75" w:rsidRDefault="00066F7D" w:rsidP="005E25BB">
                                        <w:pPr>
                                          <w:jc w:val="center"/>
                                        </w:pPr>
                                        <w:r w:rsidRPr="002B0E75">
                                          <w:t>ĐỀ</w:t>
                                        </w:r>
                                        <w:r>
                                          <w:t xml:space="preserve"> CH</w:t>
                                        </w:r>
                                        <w:r w:rsidRPr="002B0E75">
                                          <w:t>ÍNH</w:t>
                                        </w:r>
                                        <w:r>
                                          <w:t xml:space="preserve"> TH</w:t>
                                        </w:r>
                                        <w:r w:rsidRPr="002B0E75">
                                          <w:t>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8" type="#_x0000_t202" style="position:absolute;left:0;text-align:left;margin-left:19.35pt;margin-top:30.85pt;width:144.05pt;height:27.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">
                            <v:textbox>
                              <w:txbxContent>
                                <w:p w:rsidR="00066F7D" w:rsidRPr="002B0E75" w:rsidRDefault="00066F7D" w:rsidP="005E25BB">
                                  <w:pPr>
                                    <w:jc w:val="center"/>
                                  </w:pPr>
                                  <w:r w:rsidRPr="002B0E75">
                                    <w:t>ĐỀ</w:t>
                                  </w:r>
                                  <w:r>
                                    <w:t xml:space="preserve"> CH</w:t>
                                  </w:r>
                                  <w:r w:rsidRPr="002B0E75">
                                    <w:t>ÍNH</w:t>
                                  </w:r>
                                  <w:r>
                                    <w:t xml:space="preserve"> TH</w:t>
                                  </w:r>
                                  <w:r w:rsidRPr="002B0E75">
                                    <w:t>ỨC</w:t>
                                  </w:r>
                                </w:p>
                              </w:txbxContent>
                            </v:textbox>
                          </v:shape>
                        </w:pict>
                      </mc:Fallback>
                    </mc:AlternateContent>
                  </w:r>
                  <w:r w:rsidRPr="005E25BB">
                    <w:rPr>
                      <w:b/>
                      <w:sz w:val="28"/>
                      <w:szCs w:val="28"/>
                      <w:lang w:val="nl-NL"/>
                    </w:rPr>
                    <w:t>HẢI DƯƠNG</w:t>
                  </w:r>
                </w:p>
              </w:tc>
              <w:tc>
                <w:tcPr>
                  <w:tcW w:w="6274" w:type="dxa"/>
                </w:tcPr>
                <w:p w:rsidR="005E25BB" w:rsidRPr="005E25BB" w:rsidRDefault="005E25BB" w:rsidP="00066F7D">
                  <w:pPr>
                    <w:jc w:val="center"/>
                    <w:rPr>
                      <w:b/>
                      <w:sz w:val="28"/>
                      <w:szCs w:val="28"/>
                      <w:lang w:val="nl-NL"/>
                    </w:rPr>
                  </w:pPr>
                  <w:r w:rsidRPr="005E25BB">
                    <w:rPr>
                      <w:b/>
                      <w:sz w:val="28"/>
                      <w:szCs w:val="28"/>
                      <w:lang w:val="nl-NL"/>
                    </w:rPr>
                    <w:t xml:space="preserve">KÌ THI TUYỂN SINH LỚP 10 THPT </w:t>
                  </w:r>
                </w:p>
                <w:p w:rsidR="005E25BB" w:rsidRPr="005E25BB" w:rsidRDefault="005E25BB" w:rsidP="00066F7D">
                  <w:pPr>
                    <w:jc w:val="center"/>
                    <w:rPr>
                      <w:b/>
                      <w:sz w:val="28"/>
                      <w:szCs w:val="28"/>
                      <w:lang w:val="nl-NL"/>
                    </w:rPr>
                  </w:pPr>
                  <w:r w:rsidRPr="005E25BB">
                    <w:rPr>
                      <w:b/>
                      <w:sz w:val="28"/>
                      <w:szCs w:val="28"/>
                      <w:lang w:val="nl-NL"/>
                    </w:rPr>
                    <w:t>NĂM HỌC 2011 – 2012</w:t>
                  </w:r>
                </w:p>
                <w:p w:rsidR="005E25BB" w:rsidRPr="005E25BB" w:rsidRDefault="005E25BB" w:rsidP="00066F7D">
                  <w:pPr>
                    <w:jc w:val="center"/>
                    <w:rPr>
                      <w:sz w:val="28"/>
                      <w:szCs w:val="28"/>
                      <w:lang w:val="nl-NL"/>
                    </w:rPr>
                  </w:pPr>
                  <w:r w:rsidRPr="005E25BB">
                    <w:rPr>
                      <w:b/>
                      <w:sz w:val="28"/>
                      <w:szCs w:val="28"/>
                      <w:lang w:val="nl-NL"/>
                    </w:rPr>
                    <w:t>Môn thi: TOÁN</w:t>
                  </w:r>
                </w:p>
                <w:p w:rsidR="005E25BB" w:rsidRPr="005E25BB" w:rsidRDefault="005E25BB" w:rsidP="00066F7D">
                  <w:pPr>
                    <w:ind w:left="-108" w:right="-108"/>
                    <w:jc w:val="center"/>
                    <w:rPr>
                      <w:b/>
                      <w:i/>
                      <w:sz w:val="28"/>
                      <w:szCs w:val="28"/>
                      <w:lang w:val="nl-NL"/>
                    </w:rPr>
                  </w:pPr>
                  <w:r w:rsidRPr="005E25BB">
                    <w:rPr>
                      <w:b/>
                      <w:i/>
                      <w:sz w:val="28"/>
                      <w:szCs w:val="28"/>
                      <w:lang w:val="nl-NL"/>
                    </w:rPr>
                    <w:t>Thời gian làm bài: 120 phút (không kể thời gian giao đề)</w:t>
                  </w:r>
                </w:p>
                <w:p w:rsidR="005E25BB" w:rsidRPr="005E25BB" w:rsidRDefault="005E25BB" w:rsidP="00066F7D">
                  <w:pPr>
                    <w:jc w:val="center"/>
                    <w:rPr>
                      <w:b/>
                      <w:sz w:val="28"/>
                      <w:szCs w:val="28"/>
                      <w:lang w:val="nl-NL"/>
                    </w:rPr>
                  </w:pPr>
                  <w:r w:rsidRPr="005E25BB">
                    <w:rPr>
                      <w:b/>
                      <w:sz w:val="28"/>
                      <w:szCs w:val="28"/>
                      <w:lang w:val="nl-NL"/>
                    </w:rPr>
                    <w:t xml:space="preserve">Ngày thi: 30 tháng 06 năm 2011 </w:t>
                  </w:r>
                </w:p>
                <w:p w:rsidR="005E25BB" w:rsidRPr="005E25BB" w:rsidRDefault="005E25BB" w:rsidP="00066F7D">
                  <w:pPr>
                    <w:jc w:val="center"/>
                    <w:rPr>
                      <w:sz w:val="28"/>
                      <w:szCs w:val="28"/>
                      <w:lang w:val="nl-NL"/>
                    </w:rPr>
                  </w:pPr>
                  <w:r w:rsidRPr="005E25BB">
                    <w:rPr>
                      <w:b/>
                      <w:sz w:val="28"/>
                      <w:szCs w:val="28"/>
                      <w:lang w:val="nl-NL"/>
                    </w:rPr>
                    <w:t>Đề thi gồm: 01 trang</w:t>
                  </w:r>
                </w:p>
              </w:tc>
            </w:tr>
          </w:tbl>
          <w:p w:rsidR="005E25BB" w:rsidRPr="005E25BB" w:rsidRDefault="005E25BB" w:rsidP="005E25BB">
            <w:pPr>
              <w:jc w:val="both"/>
              <w:rPr>
                <w:b/>
                <w:sz w:val="28"/>
                <w:szCs w:val="28"/>
                <w:u w:val="single"/>
                <w:lang w:val="nl-NL"/>
              </w:rPr>
            </w:pPr>
            <w:r w:rsidRPr="005E25BB">
              <w:rPr>
                <w:b/>
                <w:sz w:val="28"/>
                <w:szCs w:val="28"/>
                <w:u w:val="single"/>
                <w:lang w:val="nl-NL"/>
              </w:rPr>
              <w:t>Câu 1 (2,5 điểm).</w:t>
            </w:r>
          </w:p>
          <w:p w:rsidR="005E25BB" w:rsidRPr="005E25BB" w:rsidRDefault="005E25BB" w:rsidP="005E25BB">
            <w:pPr>
              <w:ind w:left="804"/>
              <w:jc w:val="both"/>
              <w:rPr>
                <w:sz w:val="28"/>
                <w:szCs w:val="28"/>
                <w:lang w:val="nl-NL"/>
              </w:rPr>
            </w:pPr>
            <w:r w:rsidRPr="005E25BB">
              <w:rPr>
                <w:sz w:val="28"/>
                <w:szCs w:val="28"/>
                <w:lang w:val="nl-NL"/>
              </w:rPr>
              <w:t xml:space="preserve">1) Cho hàm số </w:t>
            </w:r>
            <w:r w:rsidRPr="005E25BB">
              <w:rPr>
                <w:position w:val="-10"/>
                <w:sz w:val="28"/>
                <w:szCs w:val="28"/>
                <w:lang w:val="nl-NL"/>
              </w:rPr>
              <w:object w:dxaOrig="2360" w:dyaOrig="380">
                <v:shape id="_x0000_i1086" type="#_x0000_t75" style="width:117.75pt;height:18.75pt" o:ole="">
                  <v:imagedata r:id="rId135" o:title=""/>
                </v:shape>
                <o:OLEObject Type="Embed" ProgID="Equation.DSMT4" ShapeID="_x0000_i1086" DrawAspect="Content" ObjectID="_1587507512" r:id="rId136"/>
              </w:object>
            </w:r>
            <w:r w:rsidRPr="005E25BB">
              <w:rPr>
                <w:sz w:val="28"/>
                <w:szCs w:val="28"/>
                <w:lang w:val="nl-NL"/>
              </w:rPr>
              <w:t>.</w:t>
            </w:r>
          </w:p>
          <w:p w:rsidR="005E25BB" w:rsidRPr="005E25BB" w:rsidRDefault="005E25BB" w:rsidP="005E25BB">
            <w:pPr>
              <w:ind w:left="1072"/>
              <w:jc w:val="both"/>
              <w:rPr>
                <w:sz w:val="28"/>
                <w:szCs w:val="28"/>
                <w:lang w:val="nl-NL"/>
              </w:rPr>
            </w:pPr>
            <w:r w:rsidRPr="005E25BB">
              <w:rPr>
                <w:sz w:val="28"/>
                <w:szCs w:val="28"/>
                <w:lang w:val="nl-NL"/>
              </w:rPr>
              <w:t xml:space="preserve">a. Tính </w:t>
            </w:r>
            <w:r w:rsidRPr="005E25BB">
              <w:rPr>
                <w:position w:val="-10"/>
                <w:sz w:val="28"/>
                <w:szCs w:val="28"/>
                <w:lang w:val="nl-NL"/>
              </w:rPr>
              <w:object w:dxaOrig="540" w:dyaOrig="320">
                <v:shape id="_x0000_i1087" type="#_x0000_t75" style="width:27pt;height:15.75pt" o:ole="">
                  <v:imagedata r:id="rId137" o:title=""/>
                </v:shape>
                <o:OLEObject Type="Embed" ProgID="Equation.DSMT4" ShapeID="_x0000_i1087" DrawAspect="Content" ObjectID="_1587507513" r:id="rId138"/>
              </w:object>
            </w:r>
            <w:r w:rsidRPr="005E25BB">
              <w:rPr>
                <w:sz w:val="28"/>
                <w:szCs w:val="28"/>
                <w:lang w:val="nl-NL"/>
              </w:rPr>
              <w:t xml:space="preserve"> khi: </w:t>
            </w:r>
            <w:r w:rsidRPr="005E25BB">
              <w:rPr>
                <w:position w:val="-10"/>
                <w:sz w:val="28"/>
                <w:szCs w:val="28"/>
                <w:lang w:val="nl-NL"/>
              </w:rPr>
              <w:object w:dxaOrig="1100" w:dyaOrig="320">
                <v:shape id="_x0000_i1088" type="#_x0000_t75" style="width:54.75pt;height:15.75pt" o:ole="">
                  <v:imagedata r:id="rId139" o:title=""/>
                </v:shape>
                <o:OLEObject Type="Embed" ProgID="Equation.DSMT4" ShapeID="_x0000_i1088" DrawAspect="Content" ObjectID="_1587507514" r:id="rId140"/>
              </w:object>
            </w:r>
            <w:r w:rsidRPr="005E25BB">
              <w:rPr>
                <w:sz w:val="28"/>
                <w:szCs w:val="28"/>
                <w:lang w:val="nl-NL"/>
              </w:rPr>
              <w:t>.</w:t>
            </w:r>
          </w:p>
          <w:p w:rsidR="005E25BB" w:rsidRPr="005E25BB" w:rsidRDefault="005E25BB" w:rsidP="005E25BB">
            <w:pPr>
              <w:ind w:left="1072"/>
              <w:jc w:val="both"/>
              <w:rPr>
                <w:sz w:val="28"/>
                <w:szCs w:val="28"/>
                <w:lang w:val="nl-NL"/>
              </w:rPr>
            </w:pPr>
            <w:r w:rsidRPr="005E25BB">
              <w:rPr>
                <w:sz w:val="28"/>
                <w:szCs w:val="28"/>
                <w:lang w:val="nl-NL"/>
              </w:rPr>
              <w:t xml:space="preserve">b. Tìm </w:t>
            </w:r>
            <w:r w:rsidRPr="005E25BB">
              <w:rPr>
                <w:position w:val="-6"/>
                <w:sz w:val="28"/>
                <w:szCs w:val="28"/>
                <w:lang w:val="nl-NL"/>
              </w:rPr>
              <w:object w:dxaOrig="200" w:dyaOrig="220">
                <v:shape id="_x0000_i1089" type="#_x0000_t75" style="width:9.75pt;height:11.25pt" o:ole="">
                  <v:imagedata r:id="rId141" o:title=""/>
                </v:shape>
                <o:OLEObject Type="Embed" ProgID="Equation.DSMT4" ShapeID="_x0000_i1089" DrawAspect="Content" ObjectID="_1587507515" r:id="rId142"/>
              </w:object>
            </w:r>
            <w:r w:rsidRPr="005E25BB">
              <w:rPr>
                <w:sz w:val="28"/>
                <w:szCs w:val="28"/>
                <w:lang w:val="nl-NL"/>
              </w:rPr>
              <w:t xml:space="preserve"> biết: </w:t>
            </w:r>
            <w:r w:rsidRPr="005E25BB">
              <w:rPr>
                <w:position w:val="-10"/>
                <w:sz w:val="28"/>
                <w:szCs w:val="28"/>
                <w:lang w:val="nl-NL"/>
              </w:rPr>
              <w:object w:dxaOrig="2079" w:dyaOrig="320">
                <v:shape id="_x0000_i1090" type="#_x0000_t75" style="width:104.25pt;height:15.75pt" o:ole="">
                  <v:imagedata r:id="rId143" o:title=""/>
                </v:shape>
                <o:OLEObject Type="Embed" ProgID="Equation.DSMT4" ShapeID="_x0000_i1090" DrawAspect="Content" ObjectID="_1587507516" r:id="rId144"/>
              </w:object>
            </w:r>
            <w:r w:rsidRPr="005E25BB">
              <w:rPr>
                <w:sz w:val="28"/>
                <w:szCs w:val="28"/>
                <w:lang w:val="nl-NL"/>
              </w:rPr>
              <w:t>.</w:t>
            </w:r>
          </w:p>
          <w:p w:rsidR="005E25BB" w:rsidRPr="005E25BB" w:rsidRDefault="005E25BB" w:rsidP="005E25BB">
            <w:pPr>
              <w:ind w:left="804"/>
              <w:jc w:val="both"/>
              <w:rPr>
                <w:sz w:val="28"/>
                <w:szCs w:val="28"/>
                <w:lang w:val="nl-NL"/>
              </w:rPr>
            </w:pPr>
            <w:r w:rsidRPr="005E25BB">
              <w:rPr>
                <w:sz w:val="28"/>
                <w:szCs w:val="28"/>
                <w:lang w:val="nl-NL"/>
              </w:rPr>
              <w:t xml:space="preserve">2) Giải bất phương trình: </w:t>
            </w:r>
            <w:r w:rsidRPr="005E25BB">
              <w:rPr>
                <w:position w:val="-10"/>
                <w:sz w:val="28"/>
                <w:szCs w:val="28"/>
                <w:lang w:val="nl-NL"/>
              </w:rPr>
              <w:object w:dxaOrig="1500" w:dyaOrig="320">
                <v:shape id="_x0000_i1091" type="#_x0000_t75" style="width:75pt;height:15.75pt" o:ole="">
                  <v:imagedata r:id="rId145" o:title=""/>
                </v:shape>
                <o:OLEObject Type="Embed" ProgID="Equation.DSMT4" ShapeID="_x0000_i1091" DrawAspect="Content" ObjectID="_1587507517" r:id="rId146"/>
              </w:object>
            </w:r>
          </w:p>
          <w:p w:rsidR="005E25BB" w:rsidRPr="005E25BB" w:rsidRDefault="005E25BB" w:rsidP="005E25BB">
            <w:pPr>
              <w:jc w:val="both"/>
              <w:rPr>
                <w:b/>
                <w:sz w:val="28"/>
                <w:szCs w:val="28"/>
                <w:u w:val="single"/>
                <w:lang w:val="nl-NL"/>
              </w:rPr>
            </w:pPr>
            <w:r w:rsidRPr="005E25BB">
              <w:rPr>
                <w:b/>
                <w:sz w:val="28"/>
                <w:szCs w:val="28"/>
                <w:u w:val="single"/>
                <w:lang w:val="nl-NL"/>
              </w:rPr>
              <w:t>Câu 2 (2,5 điểm).</w:t>
            </w:r>
          </w:p>
          <w:p w:rsidR="005E25BB" w:rsidRPr="005E25BB" w:rsidRDefault="005E25BB" w:rsidP="005E25BB">
            <w:pPr>
              <w:ind w:left="737"/>
              <w:jc w:val="both"/>
              <w:rPr>
                <w:sz w:val="28"/>
                <w:szCs w:val="28"/>
                <w:lang w:val="nl-NL"/>
              </w:rPr>
            </w:pPr>
            <w:r w:rsidRPr="005E25BB">
              <w:rPr>
                <w:sz w:val="28"/>
                <w:szCs w:val="28"/>
                <w:lang w:val="nl-NL"/>
              </w:rPr>
              <w:t xml:space="preserve">1) Cho hàm số bậc nhất </w:t>
            </w:r>
            <w:r w:rsidRPr="005E25BB">
              <w:rPr>
                <w:position w:val="-14"/>
                <w:sz w:val="28"/>
                <w:szCs w:val="28"/>
                <w:lang w:val="nl-NL"/>
              </w:rPr>
              <w:object w:dxaOrig="2000" w:dyaOrig="400">
                <v:shape id="_x0000_i1092" type="#_x0000_t75" style="width:99.75pt;height:20.25pt" o:ole="">
                  <v:imagedata r:id="rId147" o:title=""/>
                </v:shape>
                <o:OLEObject Type="Embed" ProgID="Equation.DSMT4" ShapeID="_x0000_i1092" DrawAspect="Content" ObjectID="_1587507518" r:id="rId148"/>
              </w:object>
            </w:r>
            <w:r w:rsidRPr="005E25BB">
              <w:rPr>
                <w:sz w:val="28"/>
                <w:szCs w:val="28"/>
                <w:lang w:val="nl-NL"/>
              </w:rPr>
              <w:t xml:space="preserve">    (d)    </w:t>
            </w:r>
          </w:p>
          <w:p w:rsidR="005E25BB" w:rsidRPr="005E25BB" w:rsidRDefault="005E25BB" w:rsidP="005E25BB">
            <w:pPr>
              <w:ind w:left="938"/>
              <w:jc w:val="both"/>
              <w:rPr>
                <w:sz w:val="28"/>
                <w:szCs w:val="28"/>
                <w:lang w:val="nl-NL"/>
              </w:rPr>
            </w:pPr>
            <w:r w:rsidRPr="005E25BB">
              <w:rPr>
                <w:sz w:val="28"/>
                <w:szCs w:val="28"/>
                <w:lang w:val="nl-NL"/>
              </w:rPr>
              <w:t xml:space="preserve">a. Tìm </w:t>
            </w:r>
            <w:r w:rsidRPr="005E25BB">
              <w:rPr>
                <w:i/>
                <w:sz w:val="28"/>
                <w:szCs w:val="28"/>
                <w:lang w:val="nl-NL"/>
              </w:rPr>
              <w:t>m</w:t>
            </w:r>
            <w:r w:rsidRPr="005E25BB">
              <w:rPr>
                <w:sz w:val="28"/>
                <w:szCs w:val="28"/>
                <w:lang w:val="nl-NL"/>
              </w:rPr>
              <w:t xml:space="preserve"> để hàm số đồng biến.</w:t>
            </w:r>
          </w:p>
          <w:p w:rsidR="005E25BB" w:rsidRPr="005E25BB" w:rsidRDefault="005E25BB" w:rsidP="005E25BB">
            <w:pPr>
              <w:ind w:left="938"/>
              <w:jc w:val="both"/>
              <w:rPr>
                <w:sz w:val="28"/>
                <w:szCs w:val="28"/>
                <w:lang w:val="nl-NL"/>
              </w:rPr>
            </w:pPr>
            <w:r w:rsidRPr="005E25BB">
              <w:rPr>
                <w:sz w:val="28"/>
                <w:szCs w:val="28"/>
                <w:lang w:val="nl-NL"/>
              </w:rPr>
              <w:t xml:space="preserve">b. Tìm </w:t>
            </w:r>
            <w:r w:rsidRPr="005E25BB">
              <w:rPr>
                <w:i/>
                <w:sz w:val="28"/>
                <w:szCs w:val="28"/>
                <w:lang w:val="nl-NL"/>
              </w:rPr>
              <w:t>m</w:t>
            </w:r>
            <w:r w:rsidRPr="005E25BB">
              <w:rPr>
                <w:sz w:val="28"/>
                <w:szCs w:val="28"/>
                <w:lang w:val="nl-NL"/>
              </w:rPr>
              <w:t xml:space="preserve"> để đồ thị hàm số (d) song song với đồ thị hàm số </w:t>
            </w:r>
            <w:r w:rsidRPr="005E25BB">
              <w:rPr>
                <w:position w:val="-10"/>
                <w:sz w:val="28"/>
                <w:szCs w:val="28"/>
                <w:lang w:val="nl-NL"/>
              </w:rPr>
              <w:object w:dxaOrig="1020" w:dyaOrig="320">
                <v:shape id="_x0000_i1093" type="#_x0000_t75" style="width:51pt;height:15.75pt" o:ole="">
                  <v:imagedata r:id="rId149" o:title=""/>
                </v:shape>
                <o:OLEObject Type="Embed" ProgID="Equation.DSMT4" ShapeID="_x0000_i1093" DrawAspect="Content" ObjectID="_1587507519" r:id="rId150"/>
              </w:object>
            </w:r>
            <w:r w:rsidRPr="005E25BB">
              <w:rPr>
                <w:sz w:val="28"/>
                <w:szCs w:val="28"/>
                <w:lang w:val="nl-NL"/>
              </w:rPr>
              <w:t>.</w:t>
            </w:r>
          </w:p>
          <w:p w:rsidR="005E25BB" w:rsidRPr="005E25BB" w:rsidRDefault="005E25BB" w:rsidP="005E25BB">
            <w:pPr>
              <w:ind w:left="737"/>
              <w:jc w:val="both"/>
              <w:rPr>
                <w:sz w:val="28"/>
                <w:szCs w:val="28"/>
                <w:lang w:val="nl-NL"/>
              </w:rPr>
            </w:pPr>
            <w:r w:rsidRPr="005E25BB">
              <w:rPr>
                <w:sz w:val="28"/>
                <w:szCs w:val="28"/>
                <w:lang w:val="nl-NL"/>
              </w:rPr>
              <w:t xml:space="preserve">2) Cho hệ phương trình </w:t>
            </w:r>
            <w:r w:rsidRPr="005E25BB">
              <w:rPr>
                <w:position w:val="-34"/>
                <w:sz w:val="28"/>
                <w:szCs w:val="28"/>
                <w:lang w:val="nl-NL"/>
              </w:rPr>
              <w:object w:dxaOrig="1660" w:dyaOrig="800">
                <v:shape id="_x0000_i1094" type="#_x0000_t75" style="width:83.25pt;height:39.75pt" o:ole="">
                  <v:imagedata r:id="rId151" o:title=""/>
                </v:shape>
                <o:OLEObject Type="Embed" ProgID="Equation.DSMT4" ShapeID="_x0000_i1094" DrawAspect="Content" ObjectID="_1587507520" r:id="rId152"/>
              </w:object>
            </w:r>
          </w:p>
          <w:p w:rsidR="005E25BB" w:rsidRPr="005E25BB" w:rsidRDefault="005E25BB" w:rsidP="005E25BB">
            <w:pPr>
              <w:ind w:left="938" w:hanging="218"/>
              <w:jc w:val="both"/>
              <w:rPr>
                <w:sz w:val="28"/>
                <w:szCs w:val="28"/>
                <w:lang w:val="nl-NL"/>
              </w:rPr>
            </w:pPr>
            <w:r w:rsidRPr="005E25BB">
              <w:rPr>
                <w:sz w:val="28"/>
                <w:szCs w:val="28"/>
                <w:lang w:val="nl-NL"/>
              </w:rPr>
              <w:t xml:space="preserve">    Tìm giá trị của </w:t>
            </w:r>
            <w:r w:rsidRPr="005E25BB">
              <w:rPr>
                <w:position w:val="-6"/>
                <w:sz w:val="28"/>
                <w:szCs w:val="28"/>
                <w:lang w:val="nl-NL"/>
              </w:rPr>
              <w:object w:dxaOrig="260" w:dyaOrig="220">
                <v:shape id="_x0000_i1095" type="#_x0000_t75" style="width:12.75pt;height:11.25pt" o:ole="">
                  <v:imagedata r:id="rId153" o:title=""/>
                </v:shape>
                <o:OLEObject Type="Embed" ProgID="Equation.DSMT4" ShapeID="_x0000_i1095" DrawAspect="Content" ObjectID="_1587507521" r:id="rId154"/>
              </w:object>
            </w:r>
            <w:r w:rsidRPr="005E25BB">
              <w:rPr>
                <w:sz w:val="28"/>
                <w:szCs w:val="28"/>
                <w:lang w:val="nl-NL"/>
              </w:rPr>
              <w:t xml:space="preserve"> để hệ có nghiệm </w:t>
            </w:r>
            <w:r w:rsidRPr="005E25BB">
              <w:rPr>
                <w:position w:val="-14"/>
                <w:sz w:val="28"/>
                <w:szCs w:val="28"/>
                <w:lang w:val="nl-NL"/>
              </w:rPr>
              <w:object w:dxaOrig="639" w:dyaOrig="400">
                <v:shape id="_x0000_i1096" type="#_x0000_t75" style="width:32.25pt;height:20.25pt" o:ole="">
                  <v:imagedata r:id="rId155" o:title=""/>
                </v:shape>
                <o:OLEObject Type="Embed" ProgID="Equation.DSMT4" ShapeID="_x0000_i1096" DrawAspect="Content" ObjectID="_1587507522" r:id="rId156"/>
              </w:object>
            </w:r>
            <w:r w:rsidRPr="005E25BB">
              <w:rPr>
                <w:sz w:val="28"/>
                <w:szCs w:val="28"/>
                <w:lang w:val="nl-NL"/>
              </w:rPr>
              <w:t xml:space="preserve"> sao cho </w:t>
            </w:r>
            <w:r w:rsidRPr="005E25BB">
              <w:rPr>
                <w:position w:val="-28"/>
                <w:sz w:val="28"/>
                <w:szCs w:val="28"/>
                <w:lang w:val="nl-NL"/>
              </w:rPr>
              <w:object w:dxaOrig="1359" w:dyaOrig="700">
                <v:shape id="_x0000_i1097" type="#_x0000_t75" style="width:68.25pt;height:35.25pt" o:ole="">
                  <v:imagedata r:id="rId157" o:title=""/>
                </v:shape>
                <o:OLEObject Type="Embed" ProgID="Equation.DSMT4" ShapeID="_x0000_i1097" DrawAspect="Content" ObjectID="_1587507523" r:id="rId158"/>
              </w:object>
            </w:r>
            <w:r w:rsidRPr="005E25BB">
              <w:rPr>
                <w:sz w:val="28"/>
                <w:szCs w:val="28"/>
                <w:lang w:val="nl-NL"/>
              </w:rPr>
              <w:t>.</w:t>
            </w:r>
          </w:p>
          <w:p w:rsidR="005E25BB" w:rsidRPr="005E25BB" w:rsidRDefault="005E25BB" w:rsidP="005E25BB">
            <w:pPr>
              <w:jc w:val="both"/>
              <w:rPr>
                <w:b/>
                <w:sz w:val="28"/>
                <w:szCs w:val="28"/>
                <w:u w:val="single"/>
                <w:lang w:val="nl-NL"/>
              </w:rPr>
            </w:pPr>
            <w:r w:rsidRPr="005E25BB">
              <w:rPr>
                <w:b/>
                <w:sz w:val="28"/>
                <w:szCs w:val="28"/>
                <w:u w:val="single"/>
                <w:lang w:val="nl-NL"/>
              </w:rPr>
              <w:t>Câu 3 (1,0 điểm).</w:t>
            </w:r>
          </w:p>
          <w:p w:rsidR="005E25BB" w:rsidRPr="005E25BB" w:rsidRDefault="005E25BB" w:rsidP="005E25BB">
            <w:pPr>
              <w:ind w:left="720" w:firstLine="218"/>
              <w:jc w:val="both"/>
              <w:rPr>
                <w:sz w:val="28"/>
                <w:szCs w:val="28"/>
                <w:lang w:val="nl-NL"/>
              </w:rPr>
            </w:pPr>
            <w:r w:rsidRPr="005E25BB">
              <w:rPr>
                <w:sz w:val="28"/>
                <w:szCs w:val="28"/>
                <w:lang w:val="nl-NL"/>
              </w:rPr>
              <w:t>Hai người thợ quét sơn một ngôi nhà. Nếu họ cùng làm trong 6 ngày thì xong công việc. Hai người làm cùng nhau trong 3 ngày thì người thứ nhất được chuyển đi làm công việc khác, người thứ hai làm một mình trong 4,5 ngày (bốn ngày rưỡi) nữa thì hoàn thành công việc. Hỏi nếu làm riêng thì mỗi người hoàn thành công việc đó trong bao lâu.</w:t>
            </w:r>
          </w:p>
          <w:p w:rsidR="005E25BB" w:rsidRPr="005E25BB" w:rsidRDefault="005E25BB" w:rsidP="005E25BB">
            <w:pPr>
              <w:jc w:val="both"/>
              <w:rPr>
                <w:b/>
                <w:sz w:val="28"/>
                <w:szCs w:val="28"/>
                <w:u w:val="single"/>
                <w:lang w:val="nl-NL"/>
              </w:rPr>
            </w:pPr>
            <w:r w:rsidRPr="005E25BB">
              <w:rPr>
                <w:b/>
                <w:sz w:val="28"/>
                <w:szCs w:val="28"/>
                <w:u w:val="single"/>
                <w:lang w:val="nl-NL"/>
              </w:rPr>
              <w:t>Câu 4 (3,0 điểm).</w:t>
            </w:r>
          </w:p>
          <w:p w:rsidR="005E25BB" w:rsidRPr="005E25BB" w:rsidRDefault="005E25BB" w:rsidP="005E25BB">
            <w:pPr>
              <w:ind w:left="938"/>
              <w:jc w:val="both"/>
              <w:rPr>
                <w:sz w:val="28"/>
                <w:szCs w:val="28"/>
                <w:lang w:val="nl-NL"/>
              </w:rPr>
            </w:pPr>
            <w:r w:rsidRPr="005E25BB">
              <w:rPr>
                <w:sz w:val="28"/>
                <w:szCs w:val="28"/>
                <w:lang w:val="nl-NL"/>
              </w:rPr>
              <w:t>Cho đường tròn (O; R) có hai đường kính AB và CD vuông góc với nhau. Trên đoạn thẳng AO lấy điểm M (M khác A và O). Tia CM cắt đường tròn (O; R) tại điểm thứ hai là N. Kẻ tiếp tuyến với đường tròn (O; R) tại N. Tiếp tuyến này cắt đường thẳng vuông góc với AB tại M ở P.</w:t>
            </w:r>
          </w:p>
          <w:p w:rsidR="005E25BB" w:rsidRPr="005E25BB" w:rsidRDefault="005E25BB" w:rsidP="005E25BB">
            <w:pPr>
              <w:numPr>
                <w:ilvl w:val="0"/>
                <w:numId w:val="11"/>
              </w:numPr>
              <w:jc w:val="both"/>
              <w:rPr>
                <w:sz w:val="28"/>
                <w:szCs w:val="28"/>
                <w:lang w:val="nl-NL"/>
              </w:rPr>
            </w:pPr>
            <w:r w:rsidRPr="005E25BB">
              <w:rPr>
                <w:sz w:val="28"/>
                <w:szCs w:val="28"/>
                <w:lang w:val="nl-NL"/>
              </w:rPr>
              <w:t>Chứng minh: OMNP là tứ giác nội tiếp.</w:t>
            </w:r>
          </w:p>
          <w:p w:rsidR="005E25BB" w:rsidRPr="005E25BB" w:rsidRDefault="005E25BB" w:rsidP="005E25BB">
            <w:pPr>
              <w:numPr>
                <w:ilvl w:val="0"/>
                <w:numId w:val="11"/>
              </w:numPr>
              <w:jc w:val="both"/>
              <w:rPr>
                <w:sz w:val="28"/>
                <w:szCs w:val="28"/>
                <w:lang w:val="nl-NL"/>
              </w:rPr>
            </w:pPr>
            <w:r w:rsidRPr="005E25BB">
              <w:rPr>
                <w:sz w:val="28"/>
                <w:szCs w:val="28"/>
                <w:lang w:val="nl-NL"/>
              </w:rPr>
              <w:t>Chứng minh: CN // OP.</w:t>
            </w:r>
          </w:p>
          <w:p w:rsidR="005E25BB" w:rsidRPr="005E25BB" w:rsidRDefault="005E25BB" w:rsidP="005E25BB">
            <w:pPr>
              <w:numPr>
                <w:ilvl w:val="0"/>
                <w:numId w:val="11"/>
              </w:numPr>
              <w:jc w:val="both"/>
              <w:rPr>
                <w:sz w:val="28"/>
                <w:szCs w:val="28"/>
                <w:lang w:val="nl-NL"/>
              </w:rPr>
            </w:pPr>
            <w:r w:rsidRPr="005E25BB">
              <w:rPr>
                <w:sz w:val="28"/>
                <w:szCs w:val="28"/>
                <w:lang w:val="nl-NL"/>
              </w:rPr>
              <w:t xml:space="preserve">Khi </w:t>
            </w:r>
            <w:r w:rsidRPr="005E25BB">
              <w:rPr>
                <w:position w:val="-26"/>
                <w:sz w:val="28"/>
                <w:szCs w:val="28"/>
                <w:lang w:val="nl-NL"/>
              </w:rPr>
              <w:object w:dxaOrig="1320" w:dyaOrig="680">
                <v:shape id="_x0000_i1098" type="#_x0000_t75" style="width:66pt;height:33.75pt" o:ole="">
                  <v:imagedata r:id="rId159" o:title=""/>
                </v:shape>
                <o:OLEObject Type="Embed" ProgID="Equation.DSMT4" ShapeID="_x0000_i1098" DrawAspect="Content" ObjectID="_1587507524" r:id="rId160"/>
              </w:object>
            </w:r>
            <w:r w:rsidRPr="005E25BB">
              <w:rPr>
                <w:sz w:val="28"/>
                <w:szCs w:val="28"/>
                <w:lang w:val="nl-NL"/>
              </w:rPr>
              <w:t>. Tính bán kính của đường tròn ngoại tiếp tam giác OMN theo R.</w:t>
            </w:r>
          </w:p>
          <w:p w:rsidR="005E25BB" w:rsidRPr="005E25BB" w:rsidRDefault="005E25BB" w:rsidP="005E25BB">
            <w:pPr>
              <w:jc w:val="both"/>
              <w:rPr>
                <w:b/>
                <w:sz w:val="28"/>
                <w:szCs w:val="28"/>
                <w:u w:val="single"/>
                <w:lang w:val="nl-NL"/>
              </w:rPr>
            </w:pPr>
            <w:r w:rsidRPr="005E25BB">
              <w:rPr>
                <w:b/>
                <w:sz w:val="28"/>
                <w:szCs w:val="28"/>
                <w:u w:val="single"/>
                <w:lang w:val="nl-NL"/>
              </w:rPr>
              <w:t>Câu 5 (1,0 điểm).</w:t>
            </w:r>
          </w:p>
          <w:p w:rsidR="005E25BB" w:rsidRPr="005E25BB" w:rsidRDefault="005E25BB" w:rsidP="005E25BB">
            <w:pPr>
              <w:ind w:left="938"/>
              <w:rPr>
                <w:sz w:val="28"/>
                <w:szCs w:val="28"/>
                <w:lang w:val="nl-NL"/>
              </w:rPr>
            </w:pPr>
            <w:r w:rsidRPr="005E25BB">
              <w:rPr>
                <w:sz w:val="28"/>
                <w:szCs w:val="28"/>
                <w:lang w:val="nl-NL"/>
              </w:rPr>
              <w:t xml:space="preserve">Cho ba số </w:t>
            </w:r>
            <w:r w:rsidRPr="005E25BB">
              <w:rPr>
                <w:position w:val="-10"/>
                <w:sz w:val="28"/>
                <w:szCs w:val="28"/>
                <w:lang w:val="nl-NL"/>
              </w:rPr>
              <w:object w:dxaOrig="620" w:dyaOrig="260">
                <v:shape id="_x0000_i1099" type="#_x0000_t75" style="width:30.75pt;height:12.75pt" o:ole="">
                  <v:imagedata r:id="rId161" o:title=""/>
                </v:shape>
                <o:OLEObject Type="Embed" ProgID="Equation.DSMT4" ShapeID="_x0000_i1099" DrawAspect="Content" ObjectID="_1587507525" r:id="rId162"/>
              </w:object>
            </w:r>
            <w:r w:rsidRPr="005E25BB">
              <w:rPr>
                <w:sz w:val="28"/>
                <w:szCs w:val="28"/>
                <w:lang w:val="nl-NL"/>
              </w:rPr>
              <w:t xml:space="preserve"> thoả mãn </w:t>
            </w:r>
            <w:r w:rsidRPr="005E25BB">
              <w:rPr>
                <w:position w:val="-10"/>
                <w:sz w:val="28"/>
                <w:szCs w:val="28"/>
                <w:lang w:val="nl-NL"/>
              </w:rPr>
              <w:object w:dxaOrig="1420" w:dyaOrig="320">
                <v:shape id="_x0000_i1100" type="#_x0000_t75" style="width:71.25pt;height:15.75pt" o:ole="">
                  <v:imagedata r:id="rId163" o:title=""/>
                </v:shape>
                <o:OLEObject Type="Embed" ProgID="Equation.DSMT4" ShapeID="_x0000_i1100" DrawAspect="Content" ObjectID="_1587507526" r:id="rId164"/>
              </w:object>
            </w:r>
            <w:r w:rsidRPr="005E25BB">
              <w:rPr>
                <w:sz w:val="28"/>
                <w:szCs w:val="28"/>
                <w:lang w:val="nl-NL"/>
              </w:rPr>
              <w:t xml:space="preserve"> và </w:t>
            </w:r>
            <w:r w:rsidRPr="005E25BB">
              <w:rPr>
                <w:position w:val="-10"/>
                <w:sz w:val="28"/>
                <w:szCs w:val="28"/>
                <w:lang w:val="nl-NL"/>
              </w:rPr>
              <w:object w:dxaOrig="1240" w:dyaOrig="320">
                <v:shape id="_x0000_i1101" type="#_x0000_t75" style="width:62.25pt;height:15.75pt" o:ole="">
                  <v:imagedata r:id="rId165" o:title=""/>
                </v:shape>
                <o:OLEObject Type="Embed" ProgID="Equation.DSMT4" ShapeID="_x0000_i1101" DrawAspect="Content" ObjectID="_1587507527" r:id="rId166"/>
              </w:object>
            </w:r>
            <w:r w:rsidRPr="005E25BB">
              <w:rPr>
                <w:sz w:val="28"/>
                <w:szCs w:val="28"/>
                <w:lang w:val="nl-NL"/>
              </w:rPr>
              <w:t xml:space="preserve">. Tìm giá trị nhỏ nhất của biểu thức:                  A = </w:t>
            </w:r>
            <w:r w:rsidRPr="005E25BB">
              <w:rPr>
                <w:position w:val="-28"/>
                <w:sz w:val="28"/>
                <w:szCs w:val="28"/>
                <w:lang w:val="nl-NL"/>
              </w:rPr>
              <w:object w:dxaOrig="2659" w:dyaOrig="700">
                <v:shape id="_x0000_i1102" type="#_x0000_t75" style="width:132.75pt;height:35.25pt" o:ole="">
                  <v:imagedata r:id="rId167" o:title=""/>
                </v:shape>
                <o:OLEObject Type="Embed" ProgID="Equation.DSMT4" ShapeID="_x0000_i1102" DrawAspect="Content" ObjectID="_1587507528" r:id="rId168"/>
              </w:objec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1813</w:t>
            </w:r>
          </w:p>
          <w:tbl>
            <w:tblPr>
              <w:tblW w:w="9540" w:type="dxa"/>
              <w:tblInd w:w="108" w:type="dxa"/>
              <w:tblLook w:val="01E0" w:firstRow="1" w:lastRow="1" w:firstColumn="1" w:lastColumn="1" w:noHBand="0" w:noVBand="0"/>
            </w:tblPr>
            <w:tblGrid>
              <w:gridCol w:w="3780"/>
              <w:gridCol w:w="5760"/>
            </w:tblGrid>
            <w:tr w:rsidR="005E25BB" w:rsidRPr="005E25BB" w:rsidTr="00066F7D">
              <w:trPr>
                <w:trHeight w:val="1159"/>
              </w:trPr>
              <w:tc>
                <w:tcPr>
                  <w:tcW w:w="3780" w:type="dxa"/>
                  <w:shd w:val="clear" w:color="auto" w:fill="auto"/>
                </w:tcPr>
                <w:p w:rsidR="005E25BB" w:rsidRPr="005E25BB" w:rsidRDefault="005E25BB" w:rsidP="00066F7D">
                  <w:pPr>
                    <w:jc w:val="center"/>
                    <w:rPr>
                      <w:sz w:val="28"/>
                      <w:szCs w:val="25"/>
                    </w:rPr>
                  </w:pPr>
                  <w:r w:rsidRPr="005E25BB">
                    <w:rPr>
                      <w:sz w:val="28"/>
                      <w:szCs w:val="25"/>
                    </w:rPr>
                    <w:t>SỞ GIÁO DỤC VÀ ĐÀO TẠO THÀNH PHỐ HỒ CHÍ MINH</w:t>
                  </w:r>
                </w:p>
                <w:p w:rsidR="005E25BB" w:rsidRPr="005E25BB" w:rsidRDefault="005E25BB" w:rsidP="00066F7D">
                  <w:pPr>
                    <w:jc w:val="center"/>
                    <w:rPr>
                      <w:sz w:val="28"/>
                      <w:szCs w:val="25"/>
                    </w:rPr>
                  </w:pPr>
                </w:p>
              </w:tc>
              <w:tc>
                <w:tcPr>
                  <w:tcW w:w="5760" w:type="dxa"/>
                  <w:shd w:val="clear" w:color="auto" w:fill="auto"/>
                </w:tcPr>
                <w:p w:rsidR="005E25BB" w:rsidRPr="005E25BB" w:rsidRDefault="005E25BB" w:rsidP="00066F7D">
                  <w:pPr>
                    <w:jc w:val="center"/>
                    <w:rPr>
                      <w:sz w:val="28"/>
                      <w:szCs w:val="25"/>
                    </w:rPr>
                  </w:pPr>
                  <w:r w:rsidRPr="005E25BB">
                    <w:rPr>
                      <w:sz w:val="28"/>
                      <w:szCs w:val="25"/>
                    </w:rPr>
                    <w:t>KỲ THI TUYỂN SINH LỚP 10- THPT CHUYÊN</w:t>
                  </w:r>
                </w:p>
                <w:p w:rsidR="005E25BB" w:rsidRPr="005E25BB" w:rsidRDefault="005E25BB" w:rsidP="00066F7D">
                  <w:pPr>
                    <w:jc w:val="center"/>
                    <w:rPr>
                      <w:sz w:val="28"/>
                      <w:szCs w:val="25"/>
                    </w:rPr>
                  </w:pPr>
                  <w:r w:rsidRPr="005E25BB">
                    <w:rPr>
                      <w:sz w:val="28"/>
                      <w:szCs w:val="25"/>
                    </w:rPr>
                    <w:t>Năm học 2010- 2011</w:t>
                  </w:r>
                </w:p>
                <w:p w:rsidR="005E25BB" w:rsidRPr="005E25BB" w:rsidRDefault="005E25BB" w:rsidP="00066F7D">
                  <w:pPr>
                    <w:jc w:val="center"/>
                    <w:rPr>
                      <w:sz w:val="28"/>
                      <w:szCs w:val="25"/>
                    </w:rPr>
                  </w:pPr>
                  <w:r w:rsidRPr="005E25BB">
                    <w:rPr>
                      <w:sz w:val="28"/>
                      <w:szCs w:val="25"/>
                    </w:rPr>
                    <w:t>Môn thi: TOÁN</w:t>
                  </w:r>
                </w:p>
                <w:p w:rsidR="005E25BB" w:rsidRPr="005E25BB" w:rsidRDefault="005E25BB" w:rsidP="00066F7D">
                  <w:pPr>
                    <w:tabs>
                      <w:tab w:val="center" w:pos="1890"/>
                      <w:tab w:val="center" w:pos="6521"/>
                    </w:tabs>
                    <w:rPr>
                      <w:i/>
                      <w:iCs/>
                      <w:sz w:val="28"/>
                      <w:szCs w:val="25"/>
                    </w:rPr>
                  </w:pPr>
                  <w:r w:rsidRPr="005E25BB">
                    <w:rPr>
                      <w:i/>
                      <w:sz w:val="28"/>
                      <w:szCs w:val="25"/>
                    </w:rPr>
                    <w:t>(</w:t>
                  </w:r>
                  <w:r w:rsidRPr="005E25BB">
                    <w:rPr>
                      <w:i/>
                      <w:iCs/>
                      <w:sz w:val="28"/>
                      <w:szCs w:val="25"/>
                    </w:rPr>
                    <w:t>Thời gian : 150 phút –  không kể thời gian phát đề)</w:t>
                  </w:r>
                </w:p>
                <w:p w:rsidR="005E25BB" w:rsidRPr="005E25BB" w:rsidRDefault="005E25BB" w:rsidP="00066F7D">
                  <w:pPr>
                    <w:jc w:val="center"/>
                    <w:rPr>
                      <w:sz w:val="28"/>
                      <w:szCs w:val="25"/>
                    </w:rPr>
                  </w:pPr>
                </w:p>
              </w:tc>
            </w:tr>
          </w:tbl>
          <w:p w:rsidR="005E25BB" w:rsidRPr="005E25BB" w:rsidRDefault="005E25BB" w:rsidP="005E25BB">
            <w:pPr>
              <w:ind w:firstLine="720"/>
              <w:rPr>
                <w:color w:val="000000"/>
                <w:sz w:val="28"/>
                <w:szCs w:val="25"/>
              </w:rPr>
            </w:pPr>
          </w:p>
          <w:p w:rsidR="005E25BB" w:rsidRPr="005E25BB" w:rsidRDefault="005E25BB" w:rsidP="005E25BB">
            <w:pPr>
              <w:ind w:firstLine="720"/>
              <w:rPr>
                <w:b/>
                <w:color w:val="000000"/>
                <w:sz w:val="28"/>
                <w:szCs w:val="25"/>
              </w:rPr>
            </w:pPr>
            <w:r w:rsidRPr="005E25BB">
              <w:rPr>
                <w:b/>
                <w:color w:val="000000"/>
                <w:sz w:val="28"/>
                <w:szCs w:val="25"/>
              </w:rPr>
              <w:t>Câu 1: (4 điểm)</w:t>
            </w:r>
          </w:p>
          <w:p w:rsidR="005E25BB" w:rsidRPr="005E25BB" w:rsidRDefault="005E25BB" w:rsidP="005E25BB">
            <w:pPr>
              <w:numPr>
                <w:ilvl w:val="0"/>
                <w:numId w:val="12"/>
              </w:numPr>
              <w:rPr>
                <w:color w:val="000000"/>
                <w:sz w:val="28"/>
                <w:szCs w:val="25"/>
              </w:rPr>
            </w:pPr>
            <w:r w:rsidRPr="005E25BB">
              <w:rPr>
                <w:color w:val="000000"/>
                <w:sz w:val="28"/>
                <w:szCs w:val="25"/>
              </w:rPr>
              <w:t xml:space="preserve">Giải hệ phương trình  </w:t>
            </w:r>
            <w:r w:rsidRPr="005E25BB">
              <w:rPr>
                <w:color w:val="000000"/>
                <w:position w:val="-60"/>
                <w:sz w:val="28"/>
                <w:szCs w:val="25"/>
              </w:rPr>
              <w:object w:dxaOrig="1500" w:dyaOrig="1320">
                <v:shape id="_x0000_i1103" type="#_x0000_t75" style="width:75pt;height:66pt;mso-position-horizontal-relative:page;mso-position-vertical-relative:page" o:ole="">
                  <v:imagedata r:id="rId169" o:title="" grayscale="t" bilevel="t"/>
                </v:shape>
                <o:OLEObject Type="Embed" ProgID="Equation.DSMT4" ShapeID="_x0000_i1103" DrawAspect="Content" ObjectID="_1587507529" r:id="rId170"/>
              </w:object>
            </w:r>
          </w:p>
          <w:p w:rsidR="005E25BB" w:rsidRPr="005E25BB" w:rsidRDefault="005E25BB" w:rsidP="005E25BB">
            <w:pPr>
              <w:numPr>
                <w:ilvl w:val="0"/>
                <w:numId w:val="12"/>
              </w:numPr>
              <w:rPr>
                <w:color w:val="000000"/>
                <w:sz w:val="28"/>
                <w:szCs w:val="25"/>
              </w:rPr>
            </w:pPr>
            <w:r w:rsidRPr="005E25BB">
              <w:rPr>
                <w:color w:val="000000"/>
                <w:sz w:val="28"/>
                <w:szCs w:val="25"/>
              </w:rPr>
              <w:t>Giải phương trình :</w:t>
            </w:r>
            <w:r w:rsidRPr="005E25BB">
              <w:rPr>
                <w:color w:val="000000"/>
                <w:position w:val="-16"/>
                <w:sz w:val="28"/>
                <w:szCs w:val="25"/>
              </w:rPr>
              <w:object w:dxaOrig="2640" w:dyaOrig="500">
                <v:shape id="_x0000_i1104" type="#_x0000_t75" style="width:132pt;height:24.75pt;mso-position-horizontal-relative:page;mso-position-vertical-relative:page" o:ole="">
                  <v:imagedata r:id="rId171" o:title="" grayscale="t" bilevel="t"/>
                </v:shape>
                <o:OLEObject Type="Embed" ProgID="Equation.DSMT4" ShapeID="_x0000_i1104" DrawAspect="Content" ObjectID="_1587507530" r:id="rId172"/>
              </w:object>
            </w:r>
          </w:p>
          <w:p w:rsidR="005E25BB" w:rsidRPr="005E25BB" w:rsidRDefault="005E25BB" w:rsidP="005E25BB">
            <w:pPr>
              <w:rPr>
                <w:b/>
                <w:color w:val="000000"/>
                <w:sz w:val="28"/>
                <w:szCs w:val="25"/>
              </w:rPr>
            </w:pPr>
            <w:r w:rsidRPr="005E25BB">
              <w:rPr>
                <w:color w:val="000000"/>
                <w:sz w:val="28"/>
                <w:szCs w:val="25"/>
              </w:rPr>
              <w:t xml:space="preserve">            </w:t>
            </w:r>
            <w:r w:rsidRPr="005E25BB">
              <w:rPr>
                <w:b/>
                <w:color w:val="000000"/>
                <w:sz w:val="28"/>
                <w:szCs w:val="25"/>
              </w:rPr>
              <w:t>Câu 2: ( 3 điểm)</w:t>
            </w:r>
          </w:p>
          <w:p w:rsidR="005E25BB" w:rsidRPr="005E25BB" w:rsidRDefault="005E25BB" w:rsidP="005E25BB">
            <w:pPr>
              <w:rPr>
                <w:color w:val="000000"/>
                <w:sz w:val="28"/>
                <w:szCs w:val="25"/>
              </w:rPr>
            </w:pPr>
            <w:r w:rsidRPr="005E25BB">
              <w:rPr>
                <w:color w:val="000000"/>
                <w:sz w:val="28"/>
                <w:szCs w:val="25"/>
              </w:rPr>
              <w:t xml:space="preserve">                      Cho phương trình  x</w:t>
            </w:r>
            <w:r w:rsidRPr="005E25BB">
              <w:rPr>
                <w:color w:val="000000"/>
                <w:sz w:val="28"/>
                <w:szCs w:val="25"/>
                <w:vertAlign w:val="superscript"/>
              </w:rPr>
              <w:t>2</w:t>
            </w:r>
            <w:r w:rsidRPr="005E25BB">
              <w:rPr>
                <w:color w:val="000000"/>
                <w:sz w:val="28"/>
                <w:szCs w:val="25"/>
              </w:rPr>
              <w:t xml:space="preserve"> – 2 ( 2m + 1) x + 4 m</w:t>
            </w:r>
            <w:r w:rsidRPr="005E25BB">
              <w:rPr>
                <w:color w:val="000000"/>
                <w:sz w:val="28"/>
                <w:szCs w:val="25"/>
                <w:vertAlign w:val="superscript"/>
              </w:rPr>
              <w:t>2</w:t>
            </w:r>
            <w:r w:rsidRPr="005E25BB">
              <w:rPr>
                <w:color w:val="000000"/>
                <w:sz w:val="28"/>
                <w:szCs w:val="25"/>
              </w:rPr>
              <w:t xml:space="preserve"> + 4 m – 3  = 0 ( x là ẩn số )</w:t>
            </w:r>
          </w:p>
          <w:p w:rsidR="005E25BB" w:rsidRPr="005E25BB" w:rsidRDefault="005E25BB" w:rsidP="005E25BB">
            <w:pPr>
              <w:rPr>
                <w:color w:val="000000"/>
                <w:sz w:val="28"/>
                <w:szCs w:val="25"/>
              </w:rPr>
            </w:pPr>
            <w:r w:rsidRPr="005E25BB">
              <w:rPr>
                <w:color w:val="000000"/>
                <w:sz w:val="28"/>
                <w:szCs w:val="25"/>
              </w:rPr>
              <w:t xml:space="preserve">                       Tìm m để phương trình có hai nghiệm phân biệt </w:t>
            </w:r>
            <w:r w:rsidRPr="005E25BB">
              <w:rPr>
                <w:color w:val="000000"/>
                <w:position w:val="-14"/>
                <w:sz w:val="28"/>
                <w:szCs w:val="25"/>
              </w:rPr>
              <w:object w:dxaOrig="1480" w:dyaOrig="400">
                <v:shape id="_x0000_i1105" type="#_x0000_t75" style="width:74.25pt;height:20.25pt;mso-position-horizontal-relative:page;mso-position-vertical-relative:page" o:ole="">
                  <v:imagedata r:id="rId173" o:title=""/>
                </v:shape>
                <o:OLEObject Type="Embed" ProgID="Equation.DSMT4" ShapeID="_x0000_i1105" DrawAspect="Content" ObjectID="_1587507531" r:id="rId174"/>
              </w:object>
            </w:r>
            <w:r w:rsidRPr="005E25BB">
              <w:rPr>
                <w:color w:val="000000"/>
                <w:sz w:val="28"/>
                <w:szCs w:val="25"/>
              </w:rPr>
              <w:t xml:space="preserve"> thỏa </w:t>
            </w:r>
          </w:p>
          <w:p w:rsidR="005E25BB" w:rsidRPr="005E25BB" w:rsidRDefault="005E25BB" w:rsidP="005E25BB">
            <w:pPr>
              <w:rPr>
                <w:color w:val="000000"/>
                <w:sz w:val="28"/>
                <w:szCs w:val="25"/>
              </w:rPr>
            </w:pPr>
            <w:r w:rsidRPr="005E25BB">
              <w:rPr>
                <w:color w:val="000000"/>
                <w:sz w:val="28"/>
                <w:szCs w:val="25"/>
              </w:rPr>
              <w:t xml:space="preserve">                       </w:t>
            </w:r>
            <w:r w:rsidRPr="005E25BB">
              <w:rPr>
                <w:color w:val="000000"/>
                <w:position w:val="-14"/>
                <w:sz w:val="28"/>
                <w:szCs w:val="25"/>
              </w:rPr>
              <w:object w:dxaOrig="1080" w:dyaOrig="400">
                <v:shape id="_x0000_i1106" type="#_x0000_t75" style="width:54pt;height:20.25pt;mso-position-horizontal-relative:page;mso-position-vertical-relative:page" o:ole="">
                  <v:imagedata r:id="rId175" o:title="" grayscale="t" bilevel="t"/>
                </v:shape>
                <o:OLEObject Type="Embed" ProgID="Equation.DSMT4" ShapeID="_x0000_i1106" DrawAspect="Content" ObjectID="_1587507532" r:id="rId176"/>
              </w:object>
            </w:r>
          </w:p>
          <w:p w:rsidR="005E25BB" w:rsidRPr="005E25BB" w:rsidRDefault="005E25BB" w:rsidP="005E25BB">
            <w:pPr>
              <w:rPr>
                <w:b/>
                <w:color w:val="000000"/>
                <w:sz w:val="28"/>
                <w:szCs w:val="25"/>
              </w:rPr>
            </w:pPr>
            <w:r w:rsidRPr="005E25BB">
              <w:rPr>
                <w:color w:val="000000"/>
                <w:sz w:val="28"/>
                <w:szCs w:val="25"/>
              </w:rPr>
              <w:t xml:space="preserve">             </w:t>
            </w:r>
            <w:r w:rsidRPr="005E25BB">
              <w:rPr>
                <w:b/>
                <w:color w:val="000000"/>
                <w:sz w:val="28"/>
                <w:szCs w:val="25"/>
              </w:rPr>
              <w:t>Câu 3: (2 điểm )</w:t>
            </w:r>
          </w:p>
          <w:p w:rsidR="005E25BB" w:rsidRPr="005E25BB" w:rsidRDefault="005E25BB" w:rsidP="005E25BB">
            <w:pPr>
              <w:rPr>
                <w:color w:val="000000"/>
                <w:sz w:val="28"/>
                <w:szCs w:val="25"/>
              </w:rPr>
            </w:pPr>
            <w:r w:rsidRPr="005E25BB">
              <w:rPr>
                <w:color w:val="000000"/>
                <w:sz w:val="28"/>
                <w:szCs w:val="25"/>
              </w:rPr>
              <w:t xml:space="preserve">                        Thu gọn biểu thức: A=</w:t>
            </w:r>
            <w:r w:rsidRPr="005E25BB">
              <w:rPr>
                <w:color w:val="000000"/>
                <w:position w:val="-34"/>
                <w:sz w:val="28"/>
                <w:szCs w:val="25"/>
              </w:rPr>
              <w:object w:dxaOrig="2960" w:dyaOrig="840">
                <v:shape id="_x0000_i1107" type="#_x0000_t75" style="width:147.75pt;height:42pt;mso-position-horizontal-relative:page;mso-position-vertical-relative:page" o:ole="">
                  <v:imagedata r:id="rId177" o:title=""/>
                </v:shape>
                <o:OLEObject Type="Embed" ProgID="Equation.DSMT4" ShapeID="_x0000_i1107" DrawAspect="Content" ObjectID="_1587507533" r:id="rId178"/>
              </w:object>
            </w:r>
          </w:p>
          <w:p w:rsidR="005E25BB" w:rsidRPr="005E25BB" w:rsidRDefault="005E25BB" w:rsidP="005E25BB">
            <w:pPr>
              <w:rPr>
                <w:b/>
                <w:color w:val="000000"/>
                <w:sz w:val="28"/>
                <w:szCs w:val="25"/>
              </w:rPr>
            </w:pPr>
            <w:r w:rsidRPr="005E25BB">
              <w:rPr>
                <w:color w:val="000000"/>
                <w:sz w:val="28"/>
                <w:szCs w:val="25"/>
              </w:rPr>
              <w:t xml:space="preserve">            </w:t>
            </w:r>
            <w:r w:rsidRPr="005E25BB">
              <w:rPr>
                <w:b/>
                <w:color w:val="000000"/>
                <w:sz w:val="28"/>
                <w:szCs w:val="25"/>
              </w:rPr>
              <w:t>Câu 4: ( 4 điểm )</w:t>
            </w:r>
          </w:p>
          <w:p w:rsidR="005E25BB" w:rsidRPr="005E25BB" w:rsidRDefault="005E25BB" w:rsidP="005E25BB">
            <w:pPr>
              <w:rPr>
                <w:color w:val="000000"/>
                <w:sz w:val="28"/>
                <w:szCs w:val="25"/>
              </w:rPr>
            </w:pPr>
            <w:r w:rsidRPr="005E25BB">
              <w:rPr>
                <w:color w:val="000000"/>
                <w:sz w:val="28"/>
                <w:szCs w:val="25"/>
              </w:rPr>
              <w:t xml:space="preserve">                        Cho tam giác ABC cân tại A nội tiếp đường tròn (O).Gọi P là điểm chính </w:t>
            </w:r>
          </w:p>
          <w:p w:rsidR="005E25BB" w:rsidRPr="005E25BB" w:rsidRDefault="005E25BB" w:rsidP="005E25BB">
            <w:pPr>
              <w:rPr>
                <w:color w:val="000000"/>
                <w:sz w:val="28"/>
                <w:szCs w:val="25"/>
              </w:rPr>
            </w:pPr>
            <w:r w:rsidRPr="005E25BB">
              <w:rPr>
                <w:color w:val="000000"/>
                <w:sz w:val="28"/>
                <w:szCs w:val="25"/>
              </w:rPr>
              <w:t xml:space="preserve">                        giữa của cung nhỏ  AC.Hai đường thẳng AP và BC cắt nhau tại M.Chứng </w:t>
            </w:r>
          </w:p>
          <w:p w:rsidR="005E25BB" w:rsidRPr="005E25BB" w:rsidRDefault="005E25BB" w:rsidP="005E25BB">
            <w:pPr>
              <w:rPr>
                <w:color w:val="000000"/>
                <w:sz w:val="28"/>
                <w:szCs w:val="25"/>
              </w:rPr>
            </w:pPr>
            <w:r w:rsidRPr="005E25BB">
              <w:rPr>
                <w:color w:val="000000"/>
                <w:sz w:val="28"/>
                <w:szCs w:val="25"/>
              </w:rPr>
              <w:t xml:space="preserve">                         minh rằng :                    </w:t>
            </w:r>
          </w:p>
          <w:p w:rsidR="005E25BB" w:rsidRPr="005E25BB" w:rsidRDefault="005E25BB" w:rsidP="005E25BB">
            <w:pPr>
              <w:tabs>
                <w:tab w:val="left" w:pos="1440"/>
              </w:tabs>
              <w:rPr>
                <w:color w:val="000000"/>
                <w:sz w:val="28"/>
                <w:szCs w:val="25"/>
              </w:rPr>
            </w:pPr>
            <w:r w:rsidRPr="005E25BB">
              <w:rPr>
                <w:color w:val="000000"/>
                <w:sz w:val="28"/>
                <w:szCs w:val="25"/>
              </w:rPr>
              <w:tab/>
              <w:t xml:space="preserve">   a) </w:t>
            </w:r>
            <w:r w:rsidRPr="005E25BB">
              <w:rPr>
                <w:color w:val="000000"/>
                <w:position w:val="-4"/>
                <w:sz w:val="28"/>
                <w:szCs w:val="25"/>
              </w:rPr>
              <w:object w:dxaOrig="1359" w:dyaOrig="340">
                <v:shape id="_x0000_i1108" type="#_x0000_t75" style="width:68.25pt;height:17.25pt;mso-position-horizontal-relative:page;mso-position-vertical-relative:page" o:ole="">
                  <v:imagedata r:id="rId179" o:title=""/>
                </v:shape>
                <o:OLEObject Type="Embed" ProgID="Equation.DSMT4" ShapeID="_x0000_i1108" DrawAspect="Content" ObjectID="_1587507534" r:id="rId180"/>
              </w:object>
            </w:r>
          </w:p>
          <w:p w:rsidR="005E25BB" w:rsidRPr="005E25BB" w:rsidRDefault="005E25BB" w:rsidP="005E25BB">
            <w:pPr>
              <w:tabs>
                <w:tab w:val="left" w:pos="1440"/>
              </w:tabs>
              <w:rPr>
                <w:color w:val="000000"/>
                <w:sz w:val="28"/>
                <w:szCs w:val="25"/>
              </w:rPr>
            </w:pPr>
            <w:r w:rsidRPr="005E25BB">
              <w:rPr>
                <w:color w:val="000000"/>
                <w:sz w:val="28"/>
                <w:szCs w:val="25"/>
              </w:rPr>
              <w:t xml:space="preserve">                        b)MA.MP =BA.BM</w:t>
            </w:r>
          </w:p>
          <w:p w:rsidR="005E25BB" w:rsidRPr="005E25BB" w:rsidRDefault="005E25BB" w:rsidP="005E25BB">
            <w:pPr>
              <w:tabs>
                <w:tab w:val="left" w:pos="1440"/>
              </w:tabs>
              <w:rPr>
                <w:b/>
                <w:color w:val="000000"/>
                <w:sz w:val="28"/>
                <w:szCs w:val="25"/>
              </w:rPr>
            </w:pPr>
            <w:r w:rsidRPr="005E25BB">
              <w:rPr>
                <w:b/>
                <w:color w:val="000000"/>
                <w:sz w:val="28"/>
                <w:szCs w:val="25"/>
              </w:rPr>
              <w:t xml:space="preserve">             Câu 5 : ( 3 điểm )</w:t>
            </w:r>
          </w:p>
          <w:p w:rsidR="005E25BB" w:rsidRPr="005E25BB" w:rsidRDefault="005E25BB" w:rsidP="005E25BB">
            <w:pPr>
              <w:numPr>
                <w:ilvl w:val="0"/>
                <w:numId w:val="13"/>
              </w:numPr>
              <w:tabs>
                <w:tab w:val="left" w:pos="1440"/>
                <w:tab w:val="left" w:pos="1800"/>
              </w:tabs>
              <w:rPr>
                <w:color w:val="000000"/>
                <w:sz w:val="28"/>
                <w:szCs w:val="25"/>
              </w:rPr>
            </w:pPr>
            <w:r w:rsidRPr="005E25BB">
              <w:rPr>
                <w:color w:val="000000"/>
                <w:sz w:val="28"/>
                <w:szCs w:val="25"/>
              </w:rPr>
              <w:t xml:space="preserve">Cho phương trình </w:t>
            </w:r>
            <w:r w:rsidRPr="005E25BB">
              <w:rPr>
                <w:color w:val="000000"/>
                <w:position w:val="-4"/>
                <w:sz w:val="28"/>
                <w:szCs w:val="25"/>
              </w:rPr>
              <w:object w:dxaOrig="2160" w:dyaOrig="300">
                <v:shape id="_x0000_i1109" type="#_x0000_t75" style="width:108pt;height:15pt;mso-position-horizontal-relative:page;mso-position-vertical-relative:page" o:ole="">
                  <v:imagedata r:id="rId181" o:title=""/>
                </v:shape>
                <o:OLEObject Type="Embed" ProgID="Equation.DSMT4" ShapeID="_x0000_i1109" DrawAspect="Content" ObjectID="_1587507535" r:id="rId182"/>
              </w:object>
            </w:r>
            <w:r w:rsidRPr="005E25BB">
              <w:rPr>
                <w:color w:val="000000"/>
                <w:sz w:val="28"/>
                <w:szCs w:val="25"/>
              </w:rPr>
              <w:t xml:space="preserve">( x là ẩn số và m, n là các số nguyên).Giả sử phương trình có các nghiệm đều là số nguyên. Chứng minh rằng </w:t>
            </w:r>
            <w:r w:rsidRPr="005E25BB">
              <w:rPr>
                <w:color w:val="000000"/>
                <w:position w:val="-4"/>
                <w:sz w:val="28"/>
                <w:szCs w:val="25"/>
              </w:rPr>
              <w:object w:dxaOrig="820" w:dyaOrig="300">
                <v:shape id="_x0000_i1110" type="#_x0000_t75" style="width:41.25pt;height:15pt;mso-position-horizontal-relative:page;mso-position-vertical-relative:page" o:ole="">
                  <v:imagedata r:id="rId183" o:title=""/>
                </v:shape>
                <o:OLEObject Type="Embed" ProgID="Equation.DSMT4" ShapeID="_x0000_i1110" DrawAspect="Content" ObjectID="_1587507536" r:id="rId184"/>
              </w:object>
            </w:r>
            <w:r w:rsidRPr="005E25BB">
              <w:rPr>
                <w:color w:val="000000"/>
                <w:sz w:val="28"/>
                <w:szCs w:val="25"/>
              </w:rPr>
              <w:t xml:space="preserve"> là  hợp số</w:t>
            </w:r>
          </w:p>
          <w:p w:rsidR="005E25BB" w:rsidRPr="005E25BB" w:rsidRDefault="005E25BB" w:rsidP="005E25BB">
            <w:pPr>
              <w:numPr>
                <w:ilvl w:val="0"/>
                <w:numId w:val="13"/>
              </w:numPr>
              <w:tabs>
                <w:tab w:val="left" w:pos="1440"/>
                <w:tab w:val="left" w:pos="1800"/>
              </w:tabs>
              <w:rPr>
                <w:color w:val="000000"/>
                <w:sz w:val="28"/>
                <w:szCs w:val="25"/>
              </w:rPr>
            </w:pPr>
            <w:r w:rsidRPr="005E25BB">
              <w:rPr>
                <w:color w:val="000000"/>
                <w:sz w:val="28"/>
                <w:szCs w:val="25"/>
              </w:rPr>
              <w:t xml:space="preserve">Cho hai số dương a,b thỏa </w:t>
            </w:r>
            <w:r w:rsidRPr="005E25BB">
              <w:rPr>
                <w:color w:val="000000"/>
                <w:position w:val="-4"/>
                <w:sz w:val="28"/>
                <w:szCs w:val="25"/>
              </w:rPr>
              <w:object w:dxaOrig="3360" w:dyaOrig="300">
                <v:shape id="_x0000_i1111" type="#_x0000_t75" style="width:189.75pt;height:16.5pt;mso-position-horizontal-relative:page;mso-position-vertical-relative:page" o:ole="">
                  <v:imagedata r:id="rId185" o:title="" grayscale="t" bilevel="t"/>
                </v:shape>
                <o:OLEObject Type="Embed" ProgID="Equation.DSMT4" ShapeID="_x0000_i1111" DrawAspect="Content" ObjectID="_1587507537" r:id="rId186"/>
              </w:object>
            </w:r>
            <w:r w:rsidRPr="005E25BB">
              <w:rPr>
                <w:color w:val="000000"/>
                <w:sz w:val="28"/>
                <w:szCs w:val="25"/>
              </w:rPr>
              <w:t>.Tính P=</w:t>
            </w:r>
            <w:r w:rsidRPr="005E25BB">
              <w:rPr>
                <w:color w:val="000000"/>
                <w:position w:val="-4"/>
                <w:sz w:val="28"/>
                <w:szCs w:val="25"/>
              </w:rPr>
              <w:object w:dxaOrig="1160" w:dyaOrig="300">
                <v:shape id="_x0000_i1112" type="#_x0000_t75" style="width:57.75pt;height:15pt;mso-position-horizontal-relative:page;mso-position-vertical-relative:page" o:ole="">
                  <v:imagedata r:id="rId187" o:title="" grayscale="t" bilevel="t"/>
                </v:shape>
                <o:OLEObject Type="Embed" ProgID="Equation.DSMT4" ShapeID="_x0000_i1112" DrawAspect="Content" ObjectID="_1587507538" r:id="rId188"/>
              </w:object>
            </w:r>
          </w:p>
          <w:p w:rsidR="005E25BB" w:rsidRPr="005E25BB" w:rsidRDefault="005E25BB" w:rsidP="005E25BB">
            <w:pPr>
              <w:tabs>
                <w:tab w:val="left" w:pos="1440"/>
              </w:tabs>
              <w:rPr>
                <w:b/>
                <w:color w:val="000000"/>
                <w:sz w:val="28"/>
                <w:szCs w:val="25"/>
              </w:rPr>
            </w:pPr>
            <w:r w:rsidRPr="005E25BB">
              <w:rPr>
                <w:b/>
                <w:color w:val="000000"/>
                <w:sz w:val="28"/>
                <w:szCs w:val="25"/>
              </w:rPr>
              <w:t xml:space="preserve">             Câu 6 : ( 2 điểm )</w:t>
            </w:r>
          </w:p>
          <w:p w:rsidR="005E25BB" w:rsidRPr="005E25BB" w:rsidRDefault="005E25BB" w:rsidP="005E25BB">
            <w:pPr>
              <w:tabs>
                <w:tab w:val="left" w:pos="1440"/>
              </w:tabs>
              <w:rPr>
                <w:color w:val="000000"/>
                <w:sz w:val="28"/>
                <w:szCs w:val="25"/>
              </w:rPr>
            </w:pPr>
            <w:r w:rsidRPr="005E25BB">
              <w:rPr>
                <w:color w:val="000000"/>
                <w:sz w:val="28"/>
                <w:szCs w:val="25"/>
              </w:rPr>
              <w:t xml:space="preserve">                         Cho tam giác OAB vuông cân tại O với OA=</w:t>
            </w:r>
            <w:smartTag w:uri="urn:schemas-microsoft-com:office:smarttags" w:element="place">
              <w:r w:rsidRPr="005E25BB">
                <w:rPr>
                  <w:color w:val="000000"/>
                  <w:sz w:val="28"/>
                  <w:szCs w:val="25"/>
                </w:rPr>
                <w:t>OB</w:t>
              </w:r>
            </w:smartTag>
            <w:r w:rsidRPr="005E25BB">
              <w:rPr>
                <w:color w:val="000000"/>
                <w:sz w:val="28"/>
                <w:szCs w:val="25"/>
              </w:rPr>
              <w:t xml:space="preserve"> =2a.Gọi (O) là đường </w:t>
            </w:r>
          </w:p>
          <w:p w:rsidR="005E25BB" w:rsidRPr="005E25BB" w:rsidRDefault="005E25BB" w:rsidP="005E25BB">
            <w:pPr>
              <w:tabs>
                <w:tab w:val="left" w:pos="1440"/>
              </w:tabs>
              <w:ind w:left="1744"/>
              <w:rPr>
                <w:color w:val="000000"/>
                <w:sz w:val="28"/>
                <w:szCs w:val="25"/>
              </w:rPr>
            </w:pPr>
            <w:r w:rsidRPr="005E25BB">
              <w:rPr>
                <w:color w:val="000000"/>
                <w:sz w:val="28"/>
                <w:szCs w:val="25"/>
              </w:rPr>
              <w:t>tròn tâm O bán kính a.Tìm điểm M thuộc (O) sao cho MA+2MB đạt giá trị nhỏ nhất</w:t>
            </w:r>
          </w:p>
          <w:p w:rsidR="005E25BB" w:rsidRPr="005E25BB" w:rsidRDefault="005E25BB" w:rsidP="005E25BB">
            <w:pPr>
              <w:tabs>
                <w:tab w:val="left" w:pos="915"/>
              </w:tabs>
              <w:rPr>
                <w:b/>
                <w:color w:val="000000"/>
                <w:sz w:val="28"/>
                <w:szCs w:val="25"/>
              </w:rPr>
            </w:pPr>
            <w:r w:rsidRPr="005E25BB">
              <w:rPr>
                <w:b/>
                <w:color w:val="000000"/>
                <w:sz w:val="28"/>
                <w:szCs w:val="25"/>
              </w:rPr>
              <w:t xml:space="preserve">              Câu 7: ( 2 điểm)</w:t>
            </w:r>
          </w:p>
          <w:p w:rsidR="005E25BB" w:rsidRPr="005E25BB" w:rsidRDefault="005E25BB" w:rsidP="005E25BB">
            <w:pPr>
              <w:tabs>
                <w:tab w:val="left" w:pos="1605"/>
              </w:tabs>
              <w:rPr>
                <w:color w:val="000000"/>
                <w:sz w:val="28"/>
                <w:szCs w:val="25"/>
              </w:rPr>
            </w:pPr>
            <w:r w:rsidRPr="005E25BB">
              <w:rPr>
                <w:color w:val="000000"/>
                <w:sz w:val="28"/>
                <w:szCs w:val="25"/>
              </w:rPr>
              <w:tab/>
              <w:t xml:space="preserve">Cho a , b là các số dương thỏa </w:t>
            </w:r>
            <w:r w:rsidRPr="005E25BB">
              <w:rPr>
                <w:color w:val="000000"/>
                <w:position w:val="-4"/>
                <w:sz w:val="28"/>
                <w:szCs w:val="25"/>
                <w:lang w:val="fr-FR"/>
              </w:rPr>
              <w:object w:dxaOrig="1440" w:dyaOrig="300">
                <v:shape id="_x0000_i1113" type="#_x0000_t75" style="width:1in;height:15pt;mso-position-horizontal-relative:page;mso-position-vertical-relative:page" o:ole="">
                  <v:imagedata r:id="rId189" o:title=""/>
                </v:shape>
                <o:OLEObject Type="Embed" ProgID="Equation.DSMT4" ShapeID="_x0000_i1113" DrawAspect="Content" ObjectID="_1587507539" r:id="rId190"/>
              </w:object>
            </w:r>
            <w:r w:rsidRPr="005E25BB">
              <w:rPr>
                <w:color w:val="000000"/>
                <w:sz w:val="28"/>
                <w:szCs w:val="25"/>
              </w:rPr>
              <w:t xml:space="preserve">.Chứng minh </w:t>
            </w:r>
            <w:r w:rsidRPr="005E25BB">
              <w:rPr>
                <w:color w:val="000000"/>
                <w:position w:val="-24"/>
                <w:sz w:val="28"/>
                <w:szCs w:val="25"/>
              </w:rPr>
              <w:object w:dxaOrig="1000" w:dyaOrig="620">
                <v:shape id="_x0000_i1114" type="#_x0000_t75" style="width:50.25pt;height:30.75pt;mso-position-horizontal-relative:page;mso-position-vertical-relative:page" o:ole="">
                  <v:imagedata r:id="rId191" o:title=""/>
                </v:shape>
                <o:OLEObject Type="Embed" ProgID="Equation.DSMT4" ShapeID="_x0000_i1114" DrawAspect="Content" ObjectID="_1587507540" r:id="rId192"/>
              </w:object>
            </w:r>
          </w:p>
          <w:p w:rsidR="005E25BB" w:rsidRPr="001453CA" w:rsidRDefault="005E25BB" w:rsidP="005E25BB">
            <w:pPr>
              <w:rPr>
                <w:color w:val="000000"/>
                <w:sz w:val="25"/>
                <w:szCs w:val="25"/>
              </w:rPr>
            </w:pPr>
          </w:p>
          <w:p w:rsidR="005E25BB" w:rsidRPr="001453CA" w:rsidRDefault="005E25BB" w:rsidP="005E25BB">
            <w:pPr>
              <w:rPr>
                <w:color w:val="000000"/>
                <w:sz w:val="25"/>
                <w:szCs w:val="25"/>
              </w:rPr>
            </w:pPr>
          </w:p>
          <w:p w:rsidR="005E25BB" w:rsidRPr="001453CA" w:rsidRDefault="005E25BB" w:rsidP="005E25BB">
            <w:pPr>
              <w:rPr>
                <w:color w:val="000000"/>
                <w:sz w:val="25"/>
                <w:szCs w:val="25"/>
              </w:rPr>
            </w:pPr>
          </w:p>
          <w:p w:rsidR="005E25BB" w:rsidRPr="001453CA" w:rsidRDefault="005E25BB" w:rsidP="005E25BB">
            <w:pPr>
              <w:tabs>
                <w:tab w:val="left" w:pos="4215"/>
              </w:tabs>
              <w:rPr>
                <w:color w:val="000000"/>
                <w:sz w:val="25"/>
                <w:szCs w:val="25"/>
              </w:rPr>
            </w:pPr>
            <w:r w:rsidRPr="001453CA">
              <w:rPr>
                <w:color w:val="000000"/>
                <w:sz w:val="25"/>
                <w:szCs w:val="25"/>
              </w:rPr>
              <w:tab/>
              <w:t>HẾT</w:t>
            </w:r>
          </w:p>
          <w:p w:rsidR="005E25BB" w:rsidRPr="00EE004E" w:rsidRDefault="005E25BB" w:rsidP="005E25BB">
            <w:pPr>
              <w:tabs>
                <w:tab w:val="center" w:pos="5665"/>
              </w:tabs>
              <w:ind w:firstLine="720"/>
              <w:jc w:val="center"/>
              <w:rPr>
                <w:b/>
                <w:color w:val="000000"/>
              </w:rPr>
            </w:pPr>
            <w:r w:rsidRPr="001453CA">
              <w:rPr>
                <w:color w:val="000000"/>
                <w:sz w:val="25"/>
                <w:szCs w:val="25"/>
              </w:rPr>
              <w:br w:type="page"/>
            </w:r>
            <w:r w:rsidRPr="00EE004E">
              <w:rPr>
                <w:b/>
                <w:color w:val="000000"/>
              </w:rPr>
              <w:t>ĐÁP ÁN</w:t>
            </w:r>
          </w:p>
          <w:tbl>
            <w:tblPr>
              <w:tblpPr w:leftFromText="180" w:rightFromText="180" w:vertAnchor="text" w:tblpX="-504" w:tblpY="86"/>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9"/>
              <w:gridCol w:w="8409"/>
              <w:gridCol w:w="900"/>
            </w:tblGrid>
            <w:tr w:rsidR="005E25BB" w:rsidRPr="009D7B31" w:rsidTr="00066F7D">
              <w:tc>
                <w:tcPr>
                  <w:tcW w:w="879" w:type="dxa"/>
                </w:tcPr>
                <w:p w:rsidR="005E25BB" w:rsidRPr="009D7B31" w:rsidRDefault="005E25BB" w:rsidP="005E25BB">
                  <w:pPr>
                    <w:tabs>
                      <w:tab w:val="left" w:pos="3750"/>
                    </w:tabs>
                    <w:rPr>
                      <w:color w:val="000000"/>
                    </w:rPr>
                  </w:pPr>
                  <w:r w:rsidRPr="009D7B31">
                    <w:rPr>
                      <w:color w:val="000000"/>
                    </w:rPr>
                    <w:t>Câu</w:t>
                  </w:r>
                </w:p>
              </w:tc>
              <w:tc>
                <w:tcPr>
                  <w:tcW w:w="8409" w:type="dxa"/>
                </w:tcPr>
                <w:p w:rsidR="005E25BB" w:rsidRPr="009D7B31" w:rsidRDefault="005E25BB" w:rsidP="005E25BB">
                  <w:pPr>
                    <w:tabs>
                      <w:tab w:val="left" w:pos="3750"/>
                    </w:tabs>
                    <w:rPr>
                      <w:color w:val="000000"/>
                    </w:rPr>
                  </w:pPr>
                  <w:r w:rsidRPr="009D7B31">
                    <w:rPr>
                      <w:color w:val="000000"/>
                    </w:rPr>
                    <w:t xml:space="preserve">                                          Hướng dẫn chấm </w:t>
                  </w:r>
                </w:p>
              </w:tc>
              <w:tc>
                <w:tcPr>
                  <w:tcW w:w="900" w:type="dxa"/>
                </w:tcPr>
                <w:p w:rsidR="005E25BB" w:rsidRPr="009D7B31" w:rsidRDefault="005E25BB" w:rsidP="005E25BB">
                  <w:pPr>
                    <w:tabs>
                      <w:tab w:val="left" w:pos="3750"/>
                    </w:tabs>
                    <w:rPr>
                      <w:color w:val="000000"/>
                    </w:rPr>
                  </w:pPr>
                  <w:r w:rsidRPr="009D7B31">
                    <w:rPr>
                      <w:color w:val="000000"/>
                    </w:rPr>
                    <w:t>Điểm</w:t>
                  </w:r>
                </w:p>
              </w:tc>
            </w:tr>
            <w:tr w:rsidR="005E25BB" w:rsidRPr="009D7B31" w:rsidTr="00066F7D">
              <w:trPr>
                <w:trHeight w:val="3190"/>
              </w:trPr>
              <w:tc>
                <w:tcPr>
                  <w:tcW w:w="879" w:type="dxa"/>
                  <w:vMerge w:val="restart"/>
                </w:tcPr>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Câu 1</w:t>
                  </w: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( 4 đ)</w:t>
                  </w:r>
                </w:p>
              </w:tc>
              <w:tc>
                <w:tcPr>
                  <w:tcW w:w="8409" w:type="dxa"/>
                </w:tcPr>
                <w:p w:rsidR="005E25BB" w:rsidRPr="009D7B31" w:rsidRDefault="005E25BB" w:rsidP="005E25BB">
                  <w:pPr>
                    <w:tabs>
                      <w:tab w:val="left" w:pos="3750"/>
                    </w:tabs>
                    <w:rPr>
                      <w:color w:val="000000"/>
                    </w:rPr>
                  </w:pPr>
                  <w:r w:rsidRPr="009D7B31">
                    <w:rPr>
                      <w:color w:val="000000"/>
                      <w:u w:val="single"/>
                    </w:rPr>
                    <w:t>Câu:1</w:t>
                  </w:r>
                  <w:r w:rsidRPr="009D7B31">
                    <w:rPr>
                      <w:color w:val="000000"/>
                    </w:rPr>
                    <w:t>: ( 4 điểm</w:t>
                  </w:r>
                </w:p>
                <w:p w:rsidR="005E25BB" w:rsidRPr="009D7B31" w:rsidRDefault="005E25BB" w:rsidP="005E25BB">
                  <w:pPr>
                    <w:numPr>
                      <w:ilvl w:val="0"/>
                      <w:numId w:val="14"/>
                    </w:numPr>
                    <w:rPr>
                      <w:color w:val="000000"/>
                    </w:rPr>
                  </w:pPr>
                  <w:r w:rsidRPr="009D7B31">
                    <w:rPr>
                      <w:color w:val="000000"/>
                    </w:rPr>
                    <w:t xml:space="preserve">Giải hệ phương trình  </w:t>
                  </w:r>
                  <w:r w:rsidRPr="009D7B31">
                    <w:rPr>
                      <w:color w:val="000000"/>
                      <w:position w:val="-60"/>
                    </w:rPr>
                    <w:object w:dxaOrig="1500" w:dyaOrig="1320">
                      <v:shape id="_x0000_i1115" type="#_x0000_t75" style="width:75pt;height:66pt;mso-position-horizontal-relative:page;mso-position-vertical-relative:page" o:ole="">
                        <v:imagedata r:id="rId169" o:title="" grayscale="t" bilevel="t"/>
                      </v:shape>
                      <o:OLEObject Type="Embed" ProgID="Equation.DSMT4" ShapeID="_x0000_i1115" DrawAspect="Content" ObjectID="_1587507541" r:id="rId193"/>
                    </w:object>
                  </w:r>
                </w:p>
                <w:p w:rsidR="005E25BB" w:rsidRPr="009D7B31" w:rsidRDefault="005E25BB" w:rsidP="005E25BB">
                  <w:pPr>
                    <w:rPr>
                      <w:color w:val="000000"/>
                    </w:rPr>
                  </w:pPr>
                  <w:r w:rsidRPr="009D7B31">
                    <w:rPr>
                      <w:color w:val="000000"/>
                      <w:position w:val="-60"/>
                    </w:rPr>
                    <w:object w:dxaOrig="1500" w:dyaOrig="1320">
                      <v:shape id="_x0000_i1116" type="#_x0000_t75" style="width:75pt;height:66pt;mso-position-horizontal-relative:page;mso-position-vertical-relative:page" o:ole="">
                        <v:imagedata r:id="rId169" o:title="" grayscale="t" bilevel="t"/>
                      </v:shape>
                      <o:OLEObject Type="Embed" ProgID="Equation.DSMT4" ShapeID="_x0000_i1116" DrawAspect="Content" ObjectID="_1587507542" r:id="rId194"/>
                    </w:object>
                  </w:r>
                  <w:r w:rsidRPr="009D7B31">
                    <w:rPr>
                      <w:color w:val="000000"/>
                      <w:position w:val="-6"/>
                    </w:rPr>
                    <w:object w:dxaOrig="340" w:dyaOrig="240">
                      <v:shape id="_x0000_i1117" type="#_x0000_t75" style="width:17.25pt;height:12pt;mso-position-horizontal-relative:page;mso-position-vertical-relative:page" o:ole="">
                        <v:imagedata r:id="rId195" o:title=""/>
                      </v:shape>
                      <o:OLEObject Type="Embed" ProgID="Equation.DSMT4" ShapeID="_x0000_i1117" DrawAspect="Content" ObjectID="_1587507543" r:id="rId196"/>
                    </w:object>
                  </w:r>
                  <w:r w:rsidRPr="009D7B31">
                    <w:rPr>
                      <w:color w:val="000000"/>
                      <w:position w:val="-60"/>
                    </w:rPr>
                    <w:object w:dxaOrig="1620" w:dyaOrig="1320">
                      <v:shape id="_x0000_i1118" type="#_x0000_t75" style="width:81pt;height:66pt;mso-position-horizontal-relative:page;mso-position-vertical-relative:page" o:ole="">
                        <v:imagedata r:id="rId197" o:title="" grayscale="t" bilevel="t"/>
                      </v:shape>
                      <o:OLEObject Type="Embed" ProgID="Equation.DSMT4" ShapeID="_x0000_i1118" DrawAspect="Content" ObjectID="_1587507544" r:id="rId198"/>
                    </w:object>
                  </w:r>
                  <w:r w:rsidRPr="009D7B31">
                    <w:rPr>
                      <w:color w:val="000000"/>
                      <w:position w:val="-46"/>
                    </w:rPr>
                    <w:object w:dxaOrig="1460" w:dyaOrig="1040">
                      <v:shape id="_x0000_i1119" type="#_x0000_t75" style="width:72.75pt;height:51.75pt;mso-position-horizontal-relative:page;mso-position-vertical-relative:page" o:ole="">
                        <v:imagedata r:id="rId199" o:title="" grayscale="t" bilevel="t"/>
                      </v:shape>
                      <o:OLEObject Type="Embed" ProgID="Equation.DSMT4" ShapeID="_x0000_i1119" DrawAspect="Content" ObjectID="_1587507545" r:id="rId200"/>
                    </w:object>
                  </w:r>
                  <w:r w:rsidRPr="009D7B31">
                    <w:rPr>
                      <w:color w:val="000000"/>
                      <w:position w:val="-6"/>
                    </w:rPr>
                    <w:object w:dxaOrig="340" w:dyaOrig="240">
                      <v:shape id="_x0000_i1120" type="#_x0000_t75" style="width:17.25pt;height:12pt;mso-position-horizontal-relative:page;mso-position-vertical-relative:page" o:ole="">
                        <v:imagedata r:id="rId195" o:title=""/>
                      </v:shape>
                      <o:OLEObject Type="Embed" ProgID="Equation.DSMT4" ShapeID="_x0000_i1120" DrawAspect="Content" ObjectID="_1587507546" r:id="rId201"/>
                    </w:object>
                  </w:r>
                  <w:r w:rsidRPr="009D7B31">
                    <w:rPr>
                      <w:color w:val="000000"/>
                      <w:position w:val="-60"/>
                    </w:rPr>
                    <w:object w:dxaOrig="720" w:dyaOrig="1320">
                      <v:shape id="_x0000_i1121" type="#_x0000_t75" style="width:36pt;height:66pt;mso-position-horizontal-relative:page;mso-position-vertical-relative:page" o:ole="">
                        <v:imagedata r:id="rId202" o:title="" grayscale="t" bilevel="t"/>
                      </v:shape>
                      <o:OLEObject Type="Embed" ProgID="Equation.DSMT4" ShapeID="_x0000_i1121" DrawAspect="Content" ObjectID="_1587507547" r:id="rId203"/>
                    </w:object>
                  </w:r>
                  <w:r w:rsidRPr="009D7B31">
                    <w:rPr>
                      <w:color w:val="000000"/>
                      <w:position w:val="-6"/>
                    </w:rPr>
                    <w:object w:dxaOrig="340" w:dyaOrig="240">
                      <v:shape id="_x0000_i1122" type="#_x0000_t75" style="width:17.25pt;height:12pt;mso-position-horizontal-relative:page;mso-position-vertical-relative:page" o:ole="">
                        <v:imagedata r:id="rId195" o:title=""/>
                      </v:shape>
                      <o:OLEObject Type="Embed" ProgID="Equation.DSMT4" ShapeID="_x0000_i1122" DrawAspect="Content" ObjectID="_1587507548" r:id="rId204"/>
                    </w:object>
                  </w:r>
                </w:p>
                <w:p w:rsidR="005E25BB" w:rsidRPr="009D7B31" w:rsidRDefault="005E25BB" w:rsidP="005E25BB">
                  <w:pPr>
                    <w:tabs>
                      <w:tab w:val="left" w:pos="3750"/>
                    </w:tabs>
                    <w:rPr>
                      <w:color w:val="000000"/>
                    </w:rPr>
                  </w:pPr>
                </w:p>
              </w:tc>
              <w:tc>
                <w:tcPr>
                  <w:tcW w:w="900" w:type="dxa"/>
                </w:tcPr>
                <w:p w:rsidR="005E25BB" w:rsidRPr="009D7B31" w:rsidRDefault="005E25BB" w:rsidP="005E25BB">
                  <w:pPr>
                    <w:tabs>
                      <w:tab w:val="left" w:pos="3750"/>
                    </w:tabs>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rPr>
                  </w:pPr>
                  <w:r w:rsidRPr="009D7B31">
                    <w:rPr>
                      <w:color w:val="000000"/>
                    </w:rPr>
                    <w:t>0,5 x4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numPr>
                      <w:ilvl w:val="0"/>
                      <w:numId w:val="14"/>
                    </w:numPr>
                    <w:rPr>
                      <w:color w:val="000000"/>
                    </w:rPr>
                  </w:pPr>
                  <w:r w:rsidRPr="009D7B31">
                    <w:rPr>
                      <w:color w:val="000000"/>
                    </w:rPr>
                    <w:t xml:space="preserve">Giải phương trình : </w:t>
                  </w:r>
                  <w:r w:rsidRPr="009D7B31">
                    <w:rPr>
                      <w:color w:val="000000"/>
                      <w:position w:val="-16"/>
                    </w:rPr>
                    <w:object w:dxaOrig="2640" w:dyaOrig="500">
                      <v:shape id="_x0000_i1123" type="#_x0000_t75" style="width:132pt;height:24.75pt;mso-position-horizontal-relative:page;mso-position-vertical-relative:page" o:ole="">
                        <v:imagedata r:id="rId171" o:title="" grayscale="t" bilevel="t"/>
                      </v:shape>
                      <o:OLEObject Type="Embed" ProgID="Equation.DSMT4" ShapeID="_x0000_i1123" DrawAspect="Content" ObjectID="_1587507549" r:id="rId205"/>
                    </w:object>
                  </w:r>
                </w:p>
                <w:p w:rsidR="005E25BB" w:rsidRPr="009D7B31" w:rsidRDefault="005E25BB" w:rsidP="005E25BB">
                  <w:pPr>
                    <w:rPr>
                      <w:color w:val="000000"/>
                    </w:rPr>
                  </w:pPr>
                  <w:r w:rsidRPr="009D7B31">
                    <w:rPr>
                      <w:color w:val="000000"/>
                    </w:rPr>
                    <w:t xml:space="preserve">Đặt   </w:t>
                  </w:r>
                  <w:r w:rsidRPr="009D7B31">
                    <w:rPr>
                      <w:color w:val="000000"/>
                      <w:position w:val="-6"/>
                    </w:rPr>
                    <w:object w:dxaOrig="1120" w:dyaOrig="320">
                      <v:shape id="_x0000_i1124" type="#_x0000_t75" style="width:56.25pt;height:15.75pt;mso-position-horizontal-relative:page;mso-position-vertical-relative:page" o:ole="">
                        <v:imagedata r:id="rId206" o:title=""/>
                      </v:shape>
                      <o:OLEObject Type="Embed" ProgID="Equation.DSMT4" ShapeID="_x0000_i1124" DrawAspect="Content" ObjectID="_1587507550" r:id="rId207"/>
                    </w:object>
                  </w:r>
                  <w:r w:rsidRPr="009D7B31">
                    <w:rPr>
                      <w:color w:val="000000"/>
                    </w:rPr>
                    <w:t>, pt trở thành:</w:t>
                  </w:r>
                </w:p>
                <w:p w:rsidR="005E25BB" w:rsidRPr="009D7B31" w:rsidRDefault="005E25BB" w:rsidP="005E25BB">
                  <w:pPr>
                    <w:ind w:left="360"/>
                    <w:rPr>
                      <w:color w:val="000000"/>
                    </w:rPr>
                  </w:pPr>
                  <w:r w:rsidRPr="009D7B31">
                    <w:rPr>
                      <w:color w:val="000000"/>
                    </w:rPr>
                    <w:t>t</w:t>
                  </w:r>
                  <w:r w:rsidRPr="009D7B31">
                    <w:rPr>
                      <w:color w:val="000000"/>
                      <w:vertAlign w:val="superscript"/>
                    </w:rPr>
                    <w:t xml:space="preserve">2 </w:t>
                  </w:r>
                  <w:r w:rsidRPr="009D7B31">
                    <w:rPr>
                      <w:color w:val="000000"/>
                    </w:rPr>
                    <w:t xml:space="preserve">+ t - 12 = 0 </w:t>
                  </w:r>
                  <w:r w:rsidRPr="009D7B31">
                    <w:rPr>
                      <w:color w:val="000000"/>
                      <w:position w:val="-6"/>
                    </w:rPr>
                    <w:object w:dxaOrig="340" w:dyaOrig="240">
                      <v:shape id="_x0000_i1125" type="#_x0000_t75" style="width:17.25pt;height:12pt;mso-position-horizontal-relative:page;mso-position-vertical-relative:page" o:ole="">
                        <v:imagedata r:id="rId195" o:title=""/>
                      </v:shape>
                      <o:OLEObject Type="Embed" ProgID="Equation.DSMT4" ShapeID="_x0000_i1125" DrawAspect="Content" ObjectID="_1587507551" r:id="rId208"/>
                    </w:object>
                  </w:r>
                  <w:r w:rsidRPr="009D7B31">
                    <w:rPr>
                      <w:color w:val="000000"/>
                    </w:rPr>
                    <w:t>t=3 hay t=-4</w:t>
                  </w:r>
                </w:p>
                <w:p w:rsidR="005E25BB" w:rsidRPr="009D7B31" w:rsidRDefault="005E25BB" w:rsidP="005E25BB">
                  <w:pPr>
                    <w:ind w:left="360"/>
                    <w:rPr>
                      <w:color w:val="000000"/>
                    </w:rPr>
                  </w:pPr>
                  <w:r w:rsidRPr="009D7B31">
                    <w:rPr>
                      <w:color w:val="000000"/>
                    </w:rPr>
                    <w:t>t =3  =&gt;</w:t>
                  </w:r>
                  <w:r w:rsidRPr="009D7B31">
                    <w:rPr>
                      <w:color w:val="000000"/>
                      <w:position w:val="-24"/>
                    </w:rPr>
                    <w:object w:dxaOrig="3360" w:dyaOrig="620">
                      <v:shape id="_x0000_i1126" type="#_x0000_t75" style="width:168pt;height:30.75pt;mso-position-horizontal-relative:page;mso-position-vertical-relative:page" o:ole="">
                        <v:imagedata r:id="rId209" o:title=""/>
                      </v:shape>
                      <o:OLEObject Type="Embed" ProgID="Equation.DSMT4" ShapeID="_x0000_i1126" DrawAspect="Content" ObjectID="_1587507552" r:id="rId210"/>
                    </w:object>
                  </w:r>
                </w:p>
                <w:p w:rsidR="005E25BB" w:rsidRPr="009D7B31" w:rsidRDefault="005E25BB" w:rsidP="005E25BB">
                  <w:pPr>
                    <w:tabs>
                      <w:tab w:val="left" w:pos="3750"/>
                    </w:tabs>
                    <w:rPr>
                      <w:color w:val="000000"/>
                    </w:rPr>
                  </w:pPr>
                  <w:r w:rsidRPr="009D7B31">
                    <w:rPr>
                      <w:color w:val="000000"/>
                    </w:rPr>
                    <w:t xml:space="preserve">      t= -4  =&gt;</w:t>
                  </w:r>
                  <w:r w:rsidRPr="009D7B31">
                    <w:rPr>
                      <w:color w:val="000000"/>
                      <w:position w:val="-6"/>
                    </w:rPr>
                    <w:object w:dxaOrig="1280" w:dyaOrig="320">
                      <v:shape id="_x0000_i1127" type="#_x0000_t75" style="width:63.75pt;height:15.75pt;mso-position-horizontal-relative:page;mso-position-vertical-relative:page" o:ole="">
                        <v:imagedata r:id="rId211" o:title=""/>
                      </v:shape>
                      <o:OLEObject Type="Embed" ProgID="Equation.DSMT4" ShapeID="_x0000_i1127" DrawAspect="Content" ObjectID="_1587507553" r:id="rId212"/>
                    </w:object>
                  </w:r>
                  <w:r w:rsidRPr="009D7B31">
                    <w:rPr>
                      <w:color w:val="000000"/>
                    </w:rPr>
                    <w:t xml:space="preserve"> ( vô nghiệm)</w:t>
                  </w:r>
                </w:p>
                <w:p w:rsidR="005E25BB" w:rsidRPr="009D7B31" w:rsidRDefault="005E25BB" w:rsidP="005E25BB">
                  <w:pPr>
                    <w:tabs>
                      <w:tab w:val="left" w:pos="3750"/>
                    </w:tabs>
                    <w:rPr>
                      <w:color w:val="000000"/>
                    </w:rPr>
                  </w:pPr>
                  <w:r w:rsidRPr="009D7B31">
                    <w:rPr>
                      <w:color w:val="000000"/>
                    </w:rPr>
                    <w:t>Vậy pt có hai nghiệm là x =- 1 , x =3/2</w:t>
                  </w:r>
                </w:p>
              </w:tc>
              <w:tc>
                <w:tcPr>
                  <w:tcW w:w="900" w:type="dxa"/>
                </w:tcPr>
                <w:p w:rsidR="005E25BB" w:rsidRPr="009D7B31" w:rsidRDefault="005E25BB" w:rsidP="005E25BB">
                  <w:pPr>
                    <w:tabs>
                      <w:tab w:val="left" w:pos="3750"/>
                    </w:tabs>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rPr>
                  </w:pPr>
                </w:p>
                <w:p w:rsidR="005E25BB" w:rsidRPr="009D7B31" w:rsidRDefault="005E25BB" w:rsidP="005E25BB">
                  <w:pPr>
                    <w:rPr>
                      <w:color w:val="000000"/>
                      <w:lang w:val="fr-FR"/>
                    </w:rPr>
                  </w:pPr>
                  <w:r w:rsidRPr="009D7B31">
                    <w:rPr>
                      <w:color w:val="000000"/>
                      <w:lang w:val="fr-FR"/>
                    </w:rPr>
                    <w:t xml:space="preserve">0,5 </w:t>
                  </w:r>
                  <w:r w:rsidRPr="009D7B31">
                    <w:rPr>
                      <w:color w:val="000000"/>
                    </w:rPr>
                    <w:t>đ</w:t>
                  </w:r>
                </w:p>
                <w:p w:rsidR="005E25BB" w:rsidRPr="009D7B31" w:rsidRDefault="005E25BB" w:rsidP="005E25BB">
                  <w:pPr>
                    <w:rPr>
                      <w:color w:val="000000"/>
                      <w:lang w:val="fr-FR"/>
                    </w:rPr>
                  </w:pPr>
                  <w:r w:rsidRPr="009D7B31">
                    <w:rPr>
                      <w:color w:val="000000"/>
                      <w:lang w:val="fr-FR"/>
                    </w:rPr>
                    <w:t xml:space="preserve">0,5 </w:t>
                  </w:r>
                  <w:r w:rsidRPr="009D7B31">
                    <w:rPr>
                      <w:color w:val="000000"/>
                    </w:rPr>
                    <w:t>đ</w:t>
                  </w:r>
                </w:p>
                <w:p w:rsidR="005E25BB" w:rsidRPr="009D7B31" w:rsidRDefault="005E25BB" w:rsidP="005E25BB">
                  <w:pPr>
                    <w:rPr>
                      <w:color w:val="000000"/>
                      <w:lang w:val="fr-FR"/>
                    </w:rPr>
                  </w:pPr>
                  <w:r w:rsidRPr="009D7B31">
                    <w:rPr>
                      <w:color w:val="000000"/>
                      <w:lang w:val="fr-FR"/>
                    </w:rPr>
                    <w:t xml:space="preserve">0,5 </w:t>
                  </w:r>
                  <w:r w:rsidRPr="009D7B31">
                    <w:rPr>
                      <w:color w:val="000000"/>
                    </w:rPr>
                    <w:t>đ</w:t>
                  </w:r>
                </w:p>
                <w:p w:rsidR="005E25BB" w:rsidRPr="009D7B31" w:rsidRDefault="005E25BB" w:rsidP="005E25BB">
                  <w:pPr>
                    <w:rPr>
                      <w:color w:val="000000"/>
                      <w:lang w:val="fr-FR"/>
                    </w:rPr>
                  </w:pPr>
                  <w:r w:rsidRPr="009D7B31">
                    <w:rPr>
                      <w:color w:val="000000"/>
                      <w:lang w:val="fr-FR"/>
                    </w:rPr>
                    <w:t xml:space="preserve">0,5 </w:t>
                  </w:r>
                  <w:r w:rsidRPr="009D7B31">
                    <w:rPr>
                      <w:color w:val="000000"/>
                    </w:rPr>
                    <w:t>đ</w:t>
                  </w:r>
                </w:p>
              </w:tc>
            </w:tr>
            <w:tr w:rsidR="005E25BB" w:rsidRPr="009D7B31" w:rsidTr="00066F7D">
              <w:trPr>
                <w:trHeight w:val="1000"/>
              </w:trPr>
              <w:tc>
                <w:tcPr>
                  <w:tcW w:w="879" w:type="dxa"/>
                  <w:vMerge w:val="restart"/>
                </w:tcPr>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r w:rsidRPr="009D7B31">
                    <w:rPr>
                      <w:color w:val="000000"/>
                      <w:lang w:val="fr-FR"/>
                    </w:rPr>
                    <w:t>Câu 2</w:t>
                  </w: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r w:rsidRPr="009D7B31">
                    <w:rPr>
                      <w:color w:val="000000"/>
                      <w:lang w:val="fr-FR"/>
                    </w:rPr>
                    <w:t>(3 đ)</w:t>
                  </w:r>
                </w:p>
              </w:tc>
              <w:tc>
                <w:tcPr>
                  <w:tcW w:w="8409" w:type="dxa"/>
                </w:tcPr>
                <w:p w:rsidR="005E25BB" w:rsidRPr="009D7B31" w:rsidRDefault="005E25BB" w:rsidP="005E25BB">
                  <w:pPr>
                    <w:tabs>
                      <w:tab w:val="left" w:pos="3750"/>
                    </w:tabs>
                    <w:rPr>
                      <w:color w:val="000000"/>
                      <w:lang w:val="fr-FR"/>
                    </w:rPr>
                  </w:pPr>
                  <w:r w:rsidRPr="009D7B31">
                    <w:rPr>
                      <w:color w:val="000000"/>
                      <w:u w:val="single"/>
                      <w:lang w:val="fr-FR"/>
                    </w:rPr>
                    <w:t>Câu 2</w:t>
                  </w:r>
                  <w:r w:rsidRPr="009D7B31">
                    <w:rPr>
                      <w:color w:val="000000"/>
                      <w:lang w:val="fr-FR"/>
                    </w:rPr>
                    <w:t> : (3 điểm )</w:t>
                  </w:r>
                </w:p>
                <w:p w:rsidR="005E25BB" w:rsidRPr="009D7B31" w:rsidRDefault="005E25BB" w:rsidP="005E25BB">
                  <w:pPr>
                    <w:rPr>
                      <w:color w:val="000000"/>
                      <w:lang w:val="fr-FR"/>
                    </w:rPr>
                  </w:pPr>
                  <w:r w:rsidRPr="009D7B31">
                    <w:rPr>
                      <w:color w:val="000000"/>
                      <w:lang w:val="fr-FR"/>
                    </w:rPr>
                    <w:t>Cho phương trình  x</w:t>
                  </w:r>
                  <w:r w:rsidRPr="009D7B31">
                    <w:rPr>
                      <w:color w:val="000000"/>
                      <w:vertAlign w:val="superscript"/>
                      <w:lang w:val="fr-FR"/>
                    </w:rPr>
                    <w:t>2</w:t>
                  </w:r>
                  <w:r w:rsidRPr="009D7B31">
                    <w:rPr>
                      <w:color w:val="000000"/>
                      <w:lang w:val="fr-FR"/>
                    </w:rPr>
                    <w:t xml:space="preserve"> – 2 ( 2m + 1) x + 4 m</w:t>
                  </w:r>
                  <w:r w:rsidRPr="009D7B31">
                    <w:rPr>
                      <w:color w:val="000000"/>
                      <w:vertAlign w:val="superscript"/>
                      <w:lang w:val="fr-FR"/>
                    </w:rPr>
                    <w:t>2</w:t>
                  </w:r>
                  <w:r w:rsidRPr="009D7B31">
                    <w:rPr>
                      <w:color w:val="000000"/>
                      <w:lang w:val="fr-FR"/>
                    </w:rPr>
                    <w:t xml:space="preserve"> + 4 m – 3  = 0 ( x là ẩn số )  (*)</w:t>
                  </w:r>
                </w:p>
                <w:p w:rsidR="005E25BB" w:rsidRPr="009D7B31" w:rsidRDefault="005E25BB" w:rsidP="005E25BB">
                  <w:pPr>
                    <w:rPr>
                      <w:color w:val="000000"/>
                      <w:lang w:val="fr-FR"/>
                    </w:rPr>
                  </w:pPr>
                  <w:r w:rsidRPr="009D7B31">
                    <w:rPr>
                      <w:color w:val="000000"/>
                      <w:lang w:val="fr-FR"/>
                    </w:rPr>
                    <w:t xml:space="preserve">Tìm m để phương trình có hai nghiệm phân biệt </w:t>
                  </w:r>
                  <w:r w:rsidRPr="009D7B31">
                    <w:rPr>
                      <w:color w:val="000000"/>
                      <w:position w:val="-14"/>
                    </w:rPr>
                    <w:object w:dxaOrig="1480" w:dyaOrig="400">
                      <v:shape id="_x0000_i1128" type="#_x0000_t75" style="width:74.25pt;height:20.25pt;mso-position-horizontal-relative:page;mso-position-vertical-relative:page" o:ole="">
                        <v:imagedata r:id="rId173" o:title=""/>
                      </v:shape>
                      <o:OLEObject Type="Embed" ProgID="Equation.DSMT4" ShapeID="_x0000_i1128" DrawAspect="Content" ObjectID="_1587507554" r:id="rId213"/>
                    </w:object>
                  </w:r>
                  <w:r w:rsidRPr="009D7B31">
                    <w:rPr>
                      <w:color w:val="000000"/>
                      <w:lang w:val="fr-FR"/>
                    </w:rPr>
                    <w:t xml:space="preserve"> thỏa </w:t>
                  </w:r>
                  <w:r w:rsidRPr="009D7B31">
                    <w:rPr>
                      <w:color w:val="000000"/>
                      <w:position w:val="-14"/>
                    </w:rPr>
                    <w:object w:dxaOrig="1080" w:dyaOrig="400">
                      <v:shape id="_x0000_i1129" type="#_x0000_t75" style="width:54pt;height:20.25pt;mso-position-horizontal-relative:page;mso-position-vertical-relative:page" o:ole="">
                        <v:imagedata r:id="rId175" o:title="" grayscale="t" bilevel="t"/>
                      </v:shape>
                      <o:OLEObject Type="Embed" ProgID="Equation.DSMT4" ShapeID="_x0000_i1129" DrawAspect="Content" ObjectID="_1587507555" r:id="rId214"/>
                    </w:object>
                  </w:r>
                </w:p>
                <w:p w:rsidR="005E25BB" w:rsidRPr="009D7B31" w:rsidRDefault="005E25BB" w:rsidP="005E25BB">
                  <w:pPr>
                    <w:tabs>
                      <w:tab w:val="left" w:pos="3750"/>
                    </w:tabs>
                    <w:rPr>
                      <w:color w:val="000000"/>
                      <w:lang w:val="fr-FR"/>
                    </w:rPr>
                  </w:pPr>
                </w:p>
              </w:tc>
              <w:tc>
                <w:tcPr>
                  <w:tcW w:w="900" w:type="dxa"/>
                </w:tcPr>
                <w:p w:rsidR="005E25BB" w:rsidRPr="009D7B31" w:rsidRDefault="005E25BB" w:rsidP="005E25BB">
                  <w:pPr>
                    <w:tabs>
                      <w:tab w:val="left" w:pos="3750"/>
                    </w:tabs>
                    <w:rPr>
                      <w:color w:val="000000"/>
                      <w:lang w:val="fr-FR"/>
                    </w:rPr>
                  </w:pPr>
                </w:p>
              </w:tc>
            </w:tr>
            <w:tr w:rsidR="005E25BB" w:rsidRPr="009D7B31" w:rsidTr="00066F7D">
              <w:tc>
                <w:tcPr>
                  <w:tcW w:w="879" w:type="dxa"/>
                  <w:vMerge/>
                </w:tcPr>
                <w:p w:rsidR="005E25BB" w:rsidRPr="009D7B31" w:rsidRDefault="005E25BB" w:rsidP="005E25BB">
                  <w:pPr>
                    <w:tabs>
                      <w:tab w:val="left" w:pos="3750"/>
                    </w:tabs>
                    <w:rPr>
                      <w:color w:val="000000"/>
                      <w:lang w:val="fr-FR"/>
                    </w:rPr>
                  </w:pPr>
                </w:p>
              </w:tc>
              <w:tc>
                <w:tcPr>
                  <w:tcW w:w="8409" w:type="dxa"/>
                </w:tcPr>
                <w:p w:rsidR="005E25BB" w:rsidRPr="009D7B31" w:rsidRDefault="005E25BB" w:rsidP="005E25BB">
                  <w:pPr>
                    <w:tabs>
                      <w:tab w:val="left" w:pos="3750"/>
                    </w:tabs>
                    <w:rPr>
                      <w:color w:val="000000"/>
                      <w:lang w:val="fr-FR"/>
                    </w:rPr>
                  </w:pPr>
                  <w:r w:rsidRPr="009D7B31">
                    <w:rPr>
                      <w:color w:val="000000"/>
                    </w:rPr>
                    <w:t></w:t>
                  </w:r>
                  <w:r w:rsidRPr="009D7B31">
                    <w:rPr>
                      <w:color w:val="000000"/>
                      <w:lang w:val="fr-FR"/>
                    </w:rPr>
                    <w:t>’=</w:t>
                  </w:r>
                  <w:r w:rsidRPr="009D7B31">
                    <w:rPr>
                      <w:color w:val="000000"/>
                      <w:position w:val="-16"/>
                    </w:rPr>
                    <w:object w:dxaOrig="3360" w:dyaOrig="460">
                      <v:shape id="_x0000_i1130" type="#_x0000_t75" style="width:168pt;height:23.25pt;mso-position-horizontal-relative:page;mso-position-vertical-relative:page" o:ole="">
                        <v:imagedata r:id="rId215" o:title=""/>
                      </v:shape>
                      <o:OLEObject Type="Embed" ProgID="Equation.DSMT4" ShapeID="_x0000_i1130" DrawAspect="Content" ObjectID="_1587507556" r:id="rId216"/>
                    </w:object>
                  </w:r>
                  <w:r w:rsidRPr="009D7B31">
                    <w:rPr>
                      <w:color w:val="000000"/>
                      <w:lang w:val="fr-FR"/>
                    </w:rPr>
                    <w:t>, với mọi 1</w:t>
                  </w:r>
                </w:p>
                <w:p w:rsidR="005E25BB" w:rsidRPr="009D7B31" w:rsidRDefault="005E25BB" w:rsidP="005E25BB">
                  <w:pPr>
                    <w:tabs>
                      <w:tab w:val="left" w:pos="3750"/>
                    </w:tabs>
                    <w:rPr>
                      <w:color w:val="000000"/>
                      <w:lang w:val="fr-FR"/>
                    </w:rPr>
                  </w:pPr>
                  <w:r w:rsidRPr="009D7B31">
                    <w:rPr>
                      <w:color w:val="000000"/>
                      <w:lang w:val="fr-FR"/>
                    </w:rPr>
                    <w:t>Vậy (*) luôn có 2 nghiệm phân biệt với mọi m</w:t>
                  </w:r>
                </w:p>
              </w:tc>
              <w:tc>
                <w:tcPr>
                  <w:tcW w:w="900" w:type="dxa"/>
                </w:tcPr>
                <w:p w:rsidR="005E25BB" w:rsidRPr="009D7B31" w:rsidRDefault="005E25BB" w:rsidP="005E25BB">
                  <w:pPr>
                    <w:tabs>
                      <w:tab w:val="left" w:pos="3750"/>
                    </w:tabs>
                    <w:rPr>
                      <w:color w:val="000000"/>
                      <w:lang w:val="fr-FR"/>
                    </w:rPr>
                  </w:pPr>
                  <w:r w:rsidRPr="009D7B31">
                    <w:rPr>
                      <w:color w:val="000000"/>
                      <w:lang w:val="fr-FR"/>
                    </w:rPr>
                    <w:t xml:space="preserve">0,5 </w:t>
                  </w:r>
                  <w:r w:rsidRPr="009D7B31">
                    <w:rPr>
                      <w:color w:val="000000"/>
                    </w:rPr>
                    <w:t>đ</w:t>
                  </w:r>
                </w:p>
              </w:tc>
            </w:tr>
            <w:tr w:rsidR="005E25BB" w:rsidRPr="009D7B31" w:rsidTr="00066F7D">
              <w:tc>
                <w:tcPr>
                  <w:tcW w:w="879" w:type="dxa"/>
                  <w:vMerge/>
                </w:tcPr>
                <w:p w:rsidR="005E25BB" w:rsidRPr="009D7B31" w:rsidRDefault="005E25BB" w:rsidP="005E25BB">
                  <w:pPr>
                    <w:tabs>
                      <w:tab w:val="left" w:pos="3750"/>
                    </w:tabs>
                    <w:rPr>
                      <w:color w:val="000000"/>
                      <w:lang w:val="fr-FR"/>
                    </w:rPr>
                  </w:pPr>
                </w:p>
              </w:tc>
              <w:tc>
                <w:tcPr>
                  <w:tcW w:w="8409" w:type="dxa"/>
                </w:tcPr>
                <w:p w:rsidR="005E25BB" w:rsidRPr="009D7B31" w:rsidRDefault="005E25BB" w:rsidP="005E25BB">
                  <w:pPr>
                    <w:tabs>
                      <w:tab w:val="left" w:pos="3750"/>
                    </w:tabs>
                    <w:rPr>
                      <w:color w:val="000000"/>
                      <w:lang w:val="fr-FR"/>
                    </w:rPr>
                  </w:pPr>
                  <w:r w:rsidRPr="009D7B31">
                    <w:rPr>
                      <w:color w:val="000000"/>
                      <w:position w:val="-12"/>
                      <w:lang w:val="fr-FR"/>
                    </w:rPr>
                    <w:object w:dxaOrig="260" w:dyaOrig="360">
                      <v:shape id="_x0000_i1131" type="#_x0000_t75" style="width:12.75pt;height:18pt;mso-position-horizontal-relative:page;mso-position-vertical-relative:page" o:ole="">
                        <v:imagedata r:id="rId217" o:title=""/>
                      </v:shape>
                      <o:OLEObject Type="Embed" ProgID="Equation.DSMT4" ShapeID="_x0000_i1131" DrawAspect="Content" ObjectID="_1587507557" r:id="rId218"/>
                    </w:object>
                  </w:r>
                  <w:r w:rsidRPr="009D7B31">
                    <w:rPr>
                      <w:color w:val="000000"/>
                      <w:lang w:val="fr-FR"/>
                    </w:rPr>
                    <w:t xml:space="preserve">  =2m-1 ;</w:t>
                  </w:r>
                  <w:r w:rsidRPr="009D7B31">
                    <w:rPr>
                      <w:color w:val="000000"/>
                      <w:position w:val="-12"/>
                      <w:lang w:val="fr-FR"/>
                    </w:rPr>
                    <w:object w:dxaOrig="280" w:dyaOrig="360">
                      <v:shape id="_x0000_i1132" type="#_x0000_t75" style="width:14.25pt;height:18pt;mso-position-horizontal-relative:page;mso-position-vertical-relative:page" o:ole="">
                        <v:imagedata r:id="rId219" o:title=""/>
                      </v:shape>
                      <o:OLEObject Type="Embed" ProgID="Equation.DSMT4" ShapeID="_x0000_i1132" DrawAspect="Content" ObjectID="_1587507558" r:id="rId220"/>
                    </w:object>
                  </w:r>
                  <w:r w:rsidRPr="009D7B31">
                    <w:rPr>
                      <w:color w:val="000000"/>
                      <w:lang w:val="fr-FR"/>
                    </w:rPr>
                    <w:t xml:space="preserve"> =2m+3</w:t>
                  </w:r>
                </w:p>
                <w:p w:rsidR="005E25BB" w:rsidRPr="009D7B31" w:rsidRDefault="005E25BB" w:rsidP="005E25BB">
                  <w:pPr>
                    <w:tabs>
                      <w:tab w:val="left" w:pos="3750"/>
                    </w:tabs>
                    <w:rPr>
                      <w:color w:val="000000"/>
                    </w:rPr>
                  </w:pPr>
                  <w:r w:rsidRPr="009D7B31">
                    <w:rPr>
                      <w:color w:val="000000"/>
                      <w:position w:val="-14"/>
                    </w:rPr>
                    <w:object w:dxaOrig="1080" w:dyaOrig="400">
                      <v:shape id="_x0000_i1133" type="#_x0000_t75" style="width:54pt;height:20.25pt;mso-position-horizontal-relative:page;mso-position-vertical-relative:page" o:ole="">
                        <v:imagedata r:id="rId175" o:title="" grayscale="t" bilevel="t"/>
                      </v:shape>
                      <o:OLEObject Type="Embed" ProgID="Equation.DSMT4" ShapeID="_x0000_i1133" DrawAspect="Content" ObjectID="_1587507559" r:id="rId221"/>
                    </w:object>
                  </w:r>
                  <w:r w:rsidRPr="009D7B31">
                    <w:rPr>
                      <w:color w:val="000000"/>
                      <w:position w:val="-6"/>
                    </w:rPr>
                    <w:object w:dxaOrig="340" w:dyaOrig="240">
                      <v:shape id="_x0000_i1134" type="#_x0000_t75" style="width:17.25pt;height:12pt;mso-position-horizontal-relative:page;mso-position-vertical-relative:page" o:ole="">
                        <v:imagedata r:id="rId195" o:title=""/>
                      </v:shape>
                      <o:OLEObject Type="Embed" ProgID="Equation.DSMT4" ShapeID="_x0000_i1134" DrawAspect="Content" ObjectID="_1587507560" r:id="rId222"/>
                    </w:object>
                  </w:r>
                  <w:r w:rsidRPr="009D7B31">
                    <w:rPr>
                      <w:color w:val="000000"/>
                      <w:position w:val="-16"/>
                    </w:rPr>
                    <w:object w:dxaOrig="1880" w:dyaOrig="440">
                      <v:shape id="_x0000_i1135" type="#_x0000_t75" style="width:93.75pt;height:21.75pt;mso-position-horizontal-relative:page;mso-position-vertical-relative:page" o:ole="">
                        <v:imagedata r:id="rId223" o:title=""/>
                      </v:shape>
                      <o:OLEObject Type="Embed" ProgID="Equation.DSMT4" ShapeID="_x0000_i1135" DrawAspect="Content" ObjectID="_1587507561" r:id="rId224"/>
                    </w:object>
                  </w:r>
                </w:p>
                <w:p w:rsidR="005E25BB" w:rsidRPr="009D7B31" w:rsidRDefault="005E25BB" w:rsidP="005E25BB">
                  <w:pPr>
                    <w:tabs>
                      <w:tab w:val="left" w:pos="3750"/>
                    </w:tabs>
                    <w:rPr>
                      <w:color w:val="000000"/>
                      <w:lang w:val="fr-FR"/>
                    </w:rPr>
                  </w:pPr>
                  <w:r w:rsidRPr="009D7B31">
                    <w:rPr>
                      <w:color w:val="000000"/>
                      <w:position w:val="-6"/>
                    </w:rPr>
                    <w:object w:dxaOrig="340" w:dyaOrig="240">
                      <v:shape id="_x0000_i1136" type="#_x0000_t75" style="width:17.25pt;height:12pt;mso-position-horizontal-relative:page;mso-position-vertical-relative:page" o:ole="">
                        <v:imagedata r:id="rId195" o:title=""/>
                      </v:shape>
                      <o:OLEObject Type="Embed" ProgID="Equation.DSMT4" ShapeID="_x0000_i1136" DrawAspect="Content" ObjectID="_1587507562" r:id="rId225"/>
                    </w:object>
                  </w:r>
                  <w:r w:rsidRPr="009D7B31">
                    <w:rPr>
                      <w:color w:val="000000"/>
                      <w:position w:val="-60"/>
                    </w:rPr>
                    <w:object w:dxaOrig="3360" w:dyaOrig="1320">
                      <v:shape id="_x0000_i1137" type="#_x0000_t75" style="width:168pt;height:66pt;mso-position-horizontal-relative:page;mso-position-vertical-relative:page" o:ole="">
                        <v:imagedata r:id="rId226" o:title=""/>
                      </v:shape>
                      <o:OLEObject Type="Embed" ProgID="Equation.DSMT4" ShapeID="_x0000_i1137" DrawAspect="Content" ObjectID="_1587507563" r:id="rId227"/>
                    </w:object>
                  </w:r>
                </w:p>
              </w:tc>
              <w:tc>
                <w:tcPr>
                  <w:tcW w:w="900" w:type="dxa"/>
                </w:tcPr>
                <w:p w:rsidR="005E25BB" w:rsidRPr="009D7B31" w:rsidRDefault="005E25BB" w:rsidP="005E25BB">
                  <w:pPr>
                    <w:tabs>
                      <w:tab w:val="left" w:pos="3750"/>
                    </w:tabs>
                    <w:rPr>
                      <w:color w:val="000000"/>
                      <w:lang w:val="fr-FR"/>
                    </w:rPr>
                  </w:pPr>
                  <w:r w:rsidRPr="009D7B31">
                    <w:rPr>
                      <w:color w:val="000000"/>
                      <w:lang w:val="fr-FR"/>
                    </w:rPr>
                    <w:t xml:space="preserve">0.5 </w:t>
                  </w:r>
                  <w:r w:rsidRPr="009D7B31">
                    <w:rPr>
                      <w:color w:val="000000"/>
                    </w:rPr>
                    <w:t>đ</w:t>
                  </w:r>
                </w:p>
                <w:p w:rsidR="005E25BB" w:rsidRPr="009D7B31" w:rsidRDefault="005E25BB" w:rsidP="005E25BB">
                  <w:pPr>
                    <w:rPr>
                      <w:color w:val="000000"/>
                      <w:lang w:val="fr-FR"/>
                    </w:rPr>
                  </w:pPr>
                </w:p>
                <w:p w:rsidR="005E25BB" w:rsidRPr="009D7B31" w:rsidRDefault="005E25BB" w:rsidP="005E25BB">
                  <w:pPr>
                    <w:rPr>
                      <w:color w:val="000000"/>
                      <w:lang w:val="fr-FR"/>
                    </w:rPr>
                  </w:pPr>
                </w:p>
                <w:p w:rsidR="005E25BB" w:rsidRPr="009D7B31" w:rsidRDefault="005E25BB" w:rsidP="005E25BB">
                  <w:pPr>
                    <w:rPr>
                      <w:color w:val="000000"/>
                      <w:lang w:val="fr-FR"/>
                    </w:rPr>
                  </w:pPr>
                  <w:r w:rsidRPr="009D7B31">
                    <w:rPr>
                      <w:color w:val="000000"/>
                      <w:lang w:val="fr-FR"/>
                    </w:rPr>
                    <w:t xml:space="preserve">0,5 </w:t>
                  </w:r>
                  <w:r w:rsidRPr="009D7B31">
                    <w:rPr>
                      <w:color w:val="000000"/>
                    </w:rPr>
                    <w:t>đ</w:t>
                  </w:r>
                </w:p>
                <w:p w:rsidR="005E25BB" w:rsidRPr="009D7B31" w:rsidRDefault="005E25BB" w:rsidP="005E25BB">
                  <w:pPr>
                    <w:rPr>
                      <w:color w:val="000000"/>
                      <w:lang w:val="fr-FR"/>
                    </w:rPr>
                  </w:pPr>
                </w:p>
                <w:p w:rsidR="005E25BB" w:rsidRPr="009D7B31" w:rsidRDefault="005E25BB" w:rsidP="005E25BB">
                  <w:pPr>
                    <w:rPr>
                      <w:color w:val="000000"/>
                      <w:lang w:val="fr-FR"/>
                    </w:rPr>
                  </w:pPr>
                  <w:r w:rsidRPr="009D7B31">
                    <w:rPr>
                      <w:color w:val="000000"/>
                      <w:lang w:val="fr-FR"/>
                    </w:rPr>
                    <w:t xml:space="preserve">1,5 </w:t>
                  </w:r>
                  <w:r w:rsidRPr="009D7B31">
                    <w:rPr>
                      <w:color w:val="000000"/>
                    </w:rPr>
                    <w:t>đ</w:t>
                  </w:r>
                </w:p>
              </w:tc>
            </w:tr>
            <w:tr w:rsidR="005E25BB" w:rsidRPr="009D7B31" w:rsidTr="00066F7D">
              <w:tc>
                <w:tcPr>
                  <w:tcW w:w="879" w:type="dxa"/>
                </w:tcPr>
                <w:p w:rsidR="005E25BB" w:rsidRPr="009D7B31" w:rsidRDefault="005E25BB" w:rsidP="005E25BB">
                  <w:pPr>
                    <w:tabs>
                      <w:tab w:val="left" w:pos="3750"/>
                    </w:tabs>
                    <w:rPr>
                      <w:color w:val="000000"/>
                      <w:lang w:val="fr-FR"/>
                    </w:rPr>
                  </w:pPr>
                  <w:r w:rsidRPr="009D7B31">
                    <w:rPr>
                      <w:color w:val="000000"/>
                      <w:lang w:val="fr-FR"/>
                    </w:rPr>
                    <w:t>Câu 3</w:t>
                  </w:r>
                </w:p>
              </w:tc>
              <w:tc>
                <w:tcPr>
                  <w:tcW w:w="8409" w:type="dxa"/>
                  <w:vMerge w:val="restart"/>
                </w:tcPr>
                <w:p w:rsidR="005E25BB" w:rsidRPr="009D7B31" w:rsidRDefault="005E25BB" w:rsidP="005E25BB">
                  <w:pPr>
                    <w:tabs>
                      <w:tab w:val="left" w:pos="3750"/>
                    </w:tabs>
                    <w:rPr>
                      <w:color w:val="000000"/>
                      <w:lang w:val="fr-FR"/>
                    </w:rPr>
                  </w:pPr>
                  <w:r w:rsidRPr="009D7B31">
                    <w:rPr>
                      <w:color w:val="000000"/>
                      <w:u w:val="single"/>
                      <w:lang w:val="fr-FR"/>
                    </w:rPr>
                    <w:t>Câu 3</w:t>
                  </w:r>
                  <w:r w:rsidRPr="009D7B31">
                    <w:rPr>
                      <w:color w:val="000000"/>
                      <w:lang w:val="fr-FR"/>
                    </w:rPr>
                    <w:t> : ( 2 điểm)</w:t>
                  </w:r>
                </w:p>
                <w:p w:rsidR="005E25BB" w:rsidRPr="009D7B31" w:rsidRDefault="005E25BB" w:rsidP="005E25BB">
                  <w:pPr>
                    <w:tabs>
                      <w:tab w:val="left" w:pos="3750"/>
                    </w:tabs>
                    <w:rPr>
                      <w:color w:val="000000"/>
                      <w:lang w:val="fr-FR"/>
                    </w:rPr>
                  </w:pPr>
                  <w:r w:rsidRPr="009D7B31">
                    <w:rPr>
                      <w:color w:val="000000"/>
                      <w:lang w:val="fr-FR"/>
                    </w:rPr>
                    <w:t>Thu gọn biểu thức: A=</w:t>
                  </w:r>
                  <w:r w:rsidRPr="009D7B31">
                    <w:rPr>
                      <w:color w:val="000000"/>
                      <w:position w:val="-34"/>
                    </w:rPr>
                    <w:object w:dxaOrig="2960" w:dyaOrig="840">
                      <v:shape id="_x0000_i1138" type="#_x0000_t75" style="width:147.75pt;height:42pt;mso-position-horizontal-relative:page;mso-position-vertical-relative:page" o:ole="">
                        <v:imagedata r:id="rId177" o:title=""/>
                      </v:shape>
                      <o:OLEObject Type="Embed" ProgID="Equation.DSMT4" ShapeID="_x0000_i1138" DrawAspect="Content" ObjectID="_1587507564" r:id="rId228"/>
                    </w:object>
                  </w:r>
                </w:p>
              </w:tc>
              <w:tc>
                <w:tcPr>
                  <w:tcW w:w="900" w:type="dxa"/>
                  <w:vMerge w:val="restart"/>
                </w:tcPr>
                <w:p w:rsidR="005E25BB" w:rsidRPr="009D7B31" w:rsidRDefault="005E25BB" w:rsidP="005E25BB">
                  <w:pPr>
                    <w:tabs>
                      <w:tab w:val="left" w:pos="3750"/>
                    </w:tabs>
                    <w:rPr>
                      <w:color w:val="000000"/>
                      <w:lang w:val="fr-FR"/>
                    </w:rPr>
                  </w:pPr>
                </w:p>
              </w:tc>
            </w:tr>
            <w:tr w:rsidR="005E25BB" w:rsidRPr="009D7B31" w:rsidTr="00066F7D">
              <w:trPr>
                <w:trHeight w:val="299"/>
              </w:trPr>
              <w:tc>
                <w:tcPr>
                  <w:tcW w:w="879" w:type="dxa"/>
                  <w:vMerge w:val="restart"/>
                </w:tcPr>
                <w:p w:rsidR="005E25BB" w:rsidRPr="009D7B31" w:rsidRDefault="005E25BB" w:rsidP="005E25BB">
                  <w:pPr>
                    <w:tabs>
                      <w:tab w:val="left" w:pos="3750"/>
                    </w:tabs>
                    <w:rPr>
                      <w:color w:val="000000"/>
                      <w:lang w:val="fr-FR"/>
                    </w:rPr>
                  </w:pPr>
                  <w:r w:rsidRPr="009D7B31">
                    <w:rPr>
                      <w:color w:val="000000"/>
                      <w:lang w:val="fr-FR"/>
                    </w:rPr>
                    <w:t>( 2 đ)</w:t>
                  </w: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u w:val="single"/>
                      <w:lang w:val="fr-FR"/>
                    </w:rPr>
                  </w:pPr>
                </w:p>
                <w:p w:rsidR="005E25BB" w:rsidRPr="009D7B31" w:rsidRDefault="005E25BB" w:rsidP="005E25BB">
                  <w:pPr>
                    <w:tabs>
                      <w:tab w:val="left" w:pos="3750"/>
                    </w:tabs>
                    <w:rPr>
                      <w:color w:val="000000"/>
                      <w:u w:val="single"/>
                      <w:lang w:val="fr-FR"/>
                    </w:rPr>
                  </w:pPr>
                  <w:r w:rsidRPr="009D7B31">
                    <w:rPr>
                      <w:color w:val="000000"/>
                      <w:u w:val="single"/>
                      <w:lang w:val="fr-FR"/>
                    </w:rPr>
                    <w:t>Câu 4</w:t>
                  </w: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r w:rsidRPr="009D7B31">
                    <w:rPr>
                      <w:color w:val="000000"/>
                      <w:lang w:val="fr-FR"/>
                    </w:rPr>
                    <w:t>( 4 đ)</w:t>
                  </w:r>
                </w:p>
              </w:tc>
              <w:tc>
                <w:tcPr>
                  <w:tcW w:w="8409" w:type="dxa"/>
                  <w:vMerge/>
                </w:tcPr>
                <w:p w:rsidR="005E25BB" w:rsidRPr="009D7B31" w:rsidRDefault="005E25BB" w:rsidP="005E25BB">
                  <w:pPr>
                    <w:tabs>
                      <w:tab w:val="left" w:pos="3750"/>
                    </w:tabs>
                    <w:rPr>
                      <w:color w:val="000000"/>
                    </w:rPr>
                  </w:pPr>
                </w:p>
              </w:tc>
              <w:tc>
                <w:tcPr>
                  <w:tcW w:w="900" w:type="dxa"/>
                  <w:vMerge/>
                </w:tcPr>
                <w:p w:rsidR="005E25BB" w:rsidRPr="009D7B31" w:rsidRDefault="005E25BB" w:rsidP="005E25BB">
                  <w:pPr>
                    <w:tabs>
                      <w:tab w:val="left" w:pos="3750"/>
                    </w:tabs>
                    <w:rPr>
                      <w:color w:val="000000"/>
                    </w:rPr>
                  </w:pPr>
                </w:p>
              </w:tc>
            </w:tr>
            <w:tr w:rsidR="005E25BB" w:rsidRPr="009D7B31" w:rsidTr="00066F7D">
              <w:trPr>
                <w:trHeight w:val="2394"/>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Xét M =</w:t>
                  </w:r>
                  <w:r w:rsidRPr="009D7B31">
                    <w:rPr>
                      <w:color w:val="000000"/>
                      <w:position w:val="-34"/>
                    </w:rPr>
                    <w:object w:dxaOrig="1920" w:dyaOrig="840">
                      <v:shape id="_x0000_i1139" type="#_x0000_t75" style="width:96pt;height:42pt;mso-position-horizontal-relative:page;mso-position-vertical-relative:page" o:ole="">
                        <v:imagedata r:id="rId229" o:title=""/>
                      </v:shape>
                      <o:OLEObject Type="Embed" ProgID="Equation.DSMT4" ShapeID="_x0000_i1139" DrawAspect="Content" ObjectID="_1587507565" r:id="rId230"/>
                    </w:object>
                  </w:r>
                </w:p>
                <w:p w:rsidR="005E25BB" w:rsidRPr="009D7B31" w:rsidRDefault="005E25BB" w:rsidP="005E25BB">
                  <w:pPr>
                    <w:tabs>
                      <w:tab w:val="left" w:pos="3750"/>
                    </w:tabs>
                    <w:rPr>
                      <w:color w:val="000000"/>
                      <w:lang w:val="fr-FR"/>
                    </w:rPr>
                  </w:pPr>
                  <w:r w:rsidRPr="009D7B31">
                    <w:rPr>
                      <w:color w:val="000000"/>
                      <w:lang w:val="fr-FR"/>
                    </w:rPr>
                    <w:t xml:space="preserve">Ta có M &gt; 0 và  </w:t>
                  </w:r>
                  <w:r w:rsidRPr="009D7B31">
                    <w:rPr>
                      <w:color w:val="000000"/>
                      <w:position w:val="-28"/>
                    </w:rPr>
                    <w:object w:dxaOrig="2040" w:dyaOrig="720">
                      <v:shape id="_x0000_i1140" type="#_x0000_t75" style="width:102pt;height:36pt;mso-position-horizontal-relative:page;mso-position-vertical-relative:page" o:ole="">
                        <v:imagedata r:id="rId231" o:title=""/>
                      </v:shape>
                      <o:OLEObject Type="Embed" ProgID="Equation.DSMT4" ShapeID="_x0000_i1140" DrawAspect="Content" ObjectID="_1587507566" r:id="rId232"/>
                    </w:object>
                  </w:r>
                  <w:r w:rsidRPr="009D7B31">
                    <w:rPr>
                      <w:color w:val="000000"/>
                      <w:lang w:val="fr-FR"/>
                    </w:rPr>
                    <w:t xml:space="preserve"> , suy ra M =</w:t>
                  </w:r>
                  <w:r w:rsidRPr="009D7B31">
                    <w:rPr>
                      <w:color w:val="000000"/>
                      <w:position w:val="-6"/>
                      <w:lang w:val="fr-FR"/>
                    </w:rPr>
                    <w:object w:dxaOrig="380" w:dyaOrig="340">
                      <v:shape id="_x0000_i1141" type="#_x0000_t75" style="width:18.75pt;height:17.25pt;mso-position-horizontal-relative:page;mso-position-vertical-relative:page" o:ole="">
                        <v:imagedata r:id="rId233" o:title=""/>
                      </v:shape>
                      <o:OLEObject Type="Embed" ProgID="Equation.DSMT4" ShapeID="_x0000_i1141" DrawAspect="Content" ObjectID="_1587507567" r:id="rId234"/>
                    </w:object>
                  </w:r>
                </w:p>
                <w:p w:rsidR="005E25BB" w:rsidRPr="009D7B31" w:rsidRDefault="005E25BB" w:rsidP="005E25BB">
                  <w:r w:rsidRPr="009D7B31">
                    <w:rPr>
                      <w:color w:val="000000"/>
                      <w:lang w:val="fr-FR"/>
                    </w:rPr>
                    <w:t>A=</w:t>
                  </w:r>
                  <w:r w:rsidRPr="009D7B31">
                    <w:rPr>
                      <w:color w:val="000000"/>
                      <w:position w:val="-6"/>
                      <w:lang w:val="fr-FR"/>
                    </w:rPr>
                    <w:object w:dxaOrig="380" w:dyaOrig="340">
                      <v:shape id="_x0000_i1142" type="#_x0000_t75" style="width:18.75pt;height:17.25pt;mso-position-horizontal-relative:page;mso-position-vertical-relative:page" o:ole="">
                        <v:imagedata r:id="rId233" o:title=""/>
                      </v:shape>
                      <o:OLEObject Type="Embed" ProgID="Equation.DSMT4" ShapeID="_x0000_i1142" DrawAspect="Content" ObjectID="_1587507568" r:id="rId235"/>
                    </w:object>
                  </w:r>
                  <w:r w:rsidRPr="009D7B31">
                    <w:rPr>
                      <w:color w:val="000000"/>
                      <w:lang w:val="fr-FR"/>
                    </w:rPr>
                    <w:t>-(</w:t>
                  </w:r>
                  <w:r w:rsidRPr="009D7B31">
                    <w:rPr>
                      <w:color w:val="000000"/>
                      <w:position w:val="-6"/>
                      <w:lang w:val="fr-FR"/>
                    </w:rPr>
                    <w:object w:dxaOrig="380" w:dyaOrig="340">
                      <v:shape id="_x0000_i1143" type="#_x0000_t75" style="width:18.75pt;height:17.25pt;mso-position-horizontal-relative:page;mso-position-vertical-relative:page" o:ole="">
                        <v:imagedata r:id="rId233" o:title=""/>
                      </v:shape>
                      <o:OLEObject Type="Embed" ProgID="Equation.DSMT4" ShapeID="_x0000_i1143" DrawAspect="Content" ObjectID="_1587507569" r:id="rId236"/>
                    </w:object>
                  </w:r>
                  <w:r w:rsidRPr="009D7B31">
                    <w:rPr>
                      <w:color w:val="000000"/>
                      <w:lang w:val="fr-FR"/>
                    </w:rPr>
                    <w:t>-1)=1</w:t>
                  </w:r>
                </w:p>
              </w:tc>
              <w:tc>
                <w:tcPr>
                  <w:tcW w:w="900" w:type="dxa"/>
                </w:tcPr>
                <w:p w:rsidR="005E25BB" w:rsidRPr="009D7B31" w:rsidRDefault="005E25BB" w:rsidP="005E25BB">
                  <w:pPr>
                    <w:tabs>
                      <w:tab w:val="left" w:pos="3750"/>
                    </w:tabs>
                    <w:rPr>
                      <w:color w:val="000000"/>
                    </w:rPr>
                  </w:pPr>
                </w:p>
                <w:p w:rsidR="005E25BB" w:rsidRPr="009D7B31" w:rsidRDefault="005E25BB" w:rsidP="005E25BB"/>
                <w:p w:rsidR="005E25BB" w:rsidRPr="009D7B31" w:rsidRDefault="005E25BB" w:rsidP="005E25BB"/>
                <w:p w:rsidR="005E25BB" w:rsidRPr="009D7B31" w:rsidRDefault="005E25BB" w:rsidP="005E25BB"/>
                <w:p w:rsidR="005E25BB" w:rsidRPr="009D7B31" w:rsidRDefault="005E25BB" w:rsidP="005E25BB">
                  <w:pPr>
                    <w:tabs>
                      <w:tab w:val="left" w:pos="3750"/>
                    </w:tabs>
                    <w:rPr>
                      <w:color w:val="000000"/>
                      <w:lang w:val="fr-FR"/>
                    </w:rPr>
                  </w:pPr>
                  <w:r w:rsidRPr="009D7B31">
                    <w:rPr>
                      <w:color w:val="000000"/>
                      <w:lang w:val="fr-FR"/>
                    </w:rPr>
                    <w:t xml:space="preserve">1 </w:t>
                  </w:r>
                  <w:r w:rsidRPr="009D7B31">
                    <w:rPr>
                      <w:color w:val="000000"/>
                    </w:rPr>
                    <w:t>đ</w:t>
                  </w:r>
                </w:p>
                <w:p w:rsidR="005E25BB" w:rsidRPr="009D7B31" w:rsidRDefault="005E25BB" w:rsidP="005E25BB">
                  <w:pPr>
                    <w:tabs>
                      <w:tab w:val="left" w:pos="3750"/>
                    </w:tabs>
                    <w:rPr>
                      <w:color w:val="000000"/>
                      <w:lang w:val="fr-FR"/>
                    </w:rPr>
                  </w:pPr>
                </w:p>
                <w:p w:rsidR="005E25BB" w:rsidRPr="009D7B31" w:rsidRDefault="005E25BB" w:rsidP="005E25BB">
                  <w:pPr>
                    <w:tabs>
                      <w:tab w:val="left" w:pos="3750"/>
                    </w:tabs>
                    <w:rPr>
                      <w:color w:val="000000"/>
                      <w:lang w:val="fr-FR"/>
                    </w:rPr>
                  </w:pPr>
                </w:p>
                <w:p w:rsidR="005E25BB" w:rsidRPr="009D7B31" w:rsidRDefault="005E25BB" w:rsidP="005E25BB">
                  <w:r w:rsidRPr="009D7B31">
                    <w:rPr>
                      <w:color w:val="000000"/>
                      <w:lang w:val="fr-FR"/>
                    </w:rPr>
                    <w:t>1</w:t>
                  </w:r>
                  <w:r w:rsidRPr="009D7B31">
                    <w:rPr>
                      <w:color w:val="000000"/>
                    </w:rPr>
                    <w:t xml:space="preserve"> đ</w:t>
                  </w:r>
                </w:p>
              </w:tc>
            </w:tr>
            <w:tr w:rsidR="005E25BB" w:rsidRPr="009D7B31" w:rsidTr="00066F7D">
              <w:trPr>
                <w:trHeight w:val="1720"/>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rPr>
                      <w:color w:val="000000"/>
                      <w:lang w:val="fr-FR"/>
                    </w:rPr>
                  </w:pPr>
                  <w:r w:rsidRPr="009D7B31">
                    <w:rPr>
                      <w:color w:val="000000"/>
                      <w:u w:val="single"/>
                      <w:lang w:val="fr-FR"/>
                    </w:rPr>
                    <w:t>Câu 4</w:t>
                  </w:r>
                  <w:r w:rsidRPr="009D7B31">
                    <w:rPr>
                      <w:color w:val="000000"/>
                      <w:lang w:val="fr-FR"/>
                    </w:rPr>
                    <w:t> : ( 4 điểm)</w:t>
                  </w:r>
                </w:p>
                <w:p w:rsidR="005E25BB" w:rsidRPr="009D7B31" w:rsidRDefault="005E25BB" w:rsidP="005E25BB">
                  <w:pPr>
                    <w:rPr>
                      <w:color w:val="000000"/>
                      <w:lang w:val="fr-FR"/>
                    </w:rPr>
                  </w:pPr>
                  <w:r w:rsidRPr="009D7B31">
                    <w:rPr>
                      <w:color w:val="000000"/>
                      <w:lang w:val="fr-FR"/>
                    </w:rPr>
                    <w:t xml:space="preserve">Cho tam giác ABC cân tại A nội tiếp đường tròn (O).Gọi P là điểm chính giữa của cung nhỏ  AC.Hai đường thẳng AP và BC cắt nhau tại M.Chứng minh rằng :                    </w:t>
                  </w:r>
                </w:p>
                <w:p w:rsidR="005E25BB" w:rsidRPr="009D7B31" w:rsidRDefault="005E25BB" w:rsidP="005E25BB">
                  <w:pPr>
                    <w:tabs>
                      <w:tab w:val="left" w:pos="1440"/>
                    </w:tabs>
                    <w:rPr>
                      <w:color w:val="000000"/>
                    </w:rPr>
                  </w:pPr>
                  <w:r w:rsidRPr="009D7B31">
                    <w:rPr>
                      <w:color w:val="000000"/>
                      <w:lang w:val="fr-FR"/>
                    </w:rPr>
                    <w:tab/>
                  </w:r>
                  <w:r w:rsidRPr="009D7B31">
                    <w:rPr>
                      <w:color w:val="000000"/>
                    </w:rPr>
                    <w:t xml:space="preserve">a) </w:t>
                  </w:r>
                  <w:r w:rsidRPr="009D7B31">
                    <w:rPr>
                      <w:color w:val="000000"/>
                      <w:position w:val="-4"/>
                    </w:rPr>
                    <w:object w:dxaOrig="1359" w:dyaOrig="340">
                      <v:shape id="_x0000_i1144" type="#_x0000_t75" style="width:68.25pt;height:17.25pt;mso-position-horizontal-relative:page;mso-position-vertical-relative:page" o:ole="">
                        <v:imagedata r:id="rId179" o:title=""/>
                      </v:shape>
                      <o:OLEObject Type="Embed" ProgID="Equation.DSMT4" ShapeID="_x0000_i1144" DrawAspect="Content" ObjectID="_1587507570" r:id="rId237"/>
                    </w:object>
                  </w:r>
                </w:p>
                <w:p w:rsidR="005E25BB" w:rsidRPr="009D7B31" w:rsidRDefault="005E25BB" w:rsidP="005E25BB">
                  <w:pPr>
                    <w:tabs>
                      <w:tab w:val="left" w:pos="1440"/>
                    </w:tabs>
                    <w:rPr>
                      <w:color w:val="000000"/>
                    </w:rPr>
                  </w:pPr>
                  <w:r w:rsidRPr="009D7B31">
                    <w:rPr>
                      <w:color w:val="000000"/>
                    </w:rPr>
                    <w:t xml:space="preserve">                        b)MA.MP =BA.BM</w:t>
                  </w:r>
                </w:p>
                <w:p w:rsidR="005E25BB" w:rsidRPr="009D7B31" w:rsidRDefault="005E25BB" w:rsidP="005E25BB">
                  <w:pPr>
                    <w:tabs>
                      <w:tab w:val="left" w:pos="3750"/>
                    </w:tabs>
                    <w:rPr>
                      <w:color w:val="000000"/>
                      <w:lang w:val="fr-FR"/>
                    </w:rPr>
                  </w:pPr>
                </w:p>
              </w:tc>
              <w:tc>
                <w:tcPr>
                  <w:tcW w:w="900" w:type="dxa"/>
                </w:tcPr>
                <w:p w:rsidR="005E25BB" w:rsidRPr="009D7B31" w:rsidRDefault="005E25BB" w:rsidP="005E25BB">
                  <w:pPr>
                    <w:tabs>
                      <w:tab w:val="left" w:pos="3750"/>
                    </w:tabs>
                    <w:rPr>
                      <w:color w:val="000000"/>
                      <w:lang w:val="fr-FR"/>
                    </w:rPr>
                  </w:pPr>
                </w:p>
              </w:tc>
            </w:tr>
            <w:tr w:rsidR="005E25BB" w:rsidRPr="009D7B31" w:rsidTr="00066F7D">
              <w:tc>
                <w:tcPr>
                  <w:tcW w:w="879" w:type="dxa"/>
                  <w:vMerge/>
                </w:tcPr>
                <w:p w:rsidR="005E25BB" w:rsidRPr="009D7B31" w:rsidRDefault="005E25BB" w:rsidP="005E25BB">
                  <w:pPr>
                    <w:tabs>
                      <w:tab w:val="left" w:pos="3750"/>
                    </w:tabs>
                    <w:rPr>
                      <w:color w:val="000000"/>
                      <w:lang w:val="fr-FR"/>
                    </w:rPr>
                  </w:pPr>
                </w:p>
              </w:tc>
              <w:tc>
                <w:tcPr>
                  <w:tcW w:w="8409" w:type="dxa"/>
                </w:tcPr>
                <w:p w:rsidR="005E25BB" w:rsidRPr="009D7B31" w:rsidRDefault="005E25BB" w:rsidP="005E25BB">
                  <w:pPr>
                    <w:tabs>
                      <w:tab w:val="left" w:pos="3750"/>
                    </w:tabs>
                    <w:rPr>
                      <w:color w:val="000000"/>
                      <w:lang w:val="fr-FR"/>
                    </w:rPr>
                  </w:pPr>
                  <w:r>
                    <w:rPr>
                      <w:noProof/>
                      <w:color w:val="000000"/>
                      <w:lang w:val="en-US"/>
                    </w:rPr>
                    <w:drawing>
                      <wp:inline distT="0" distB="0" distL="0" distR="0" wp14:anchorId="4D9403E9" wp14:editId="4266E885">
                        <wp:extent cx="4276725" cy="2590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238">
                                  <a:grayscl/>
                                  <a:biLevel thresh="50000"/>
                                  <a:extLst>
                                    <a:ext uri="{28A0092B-C50C-407E-A947-70E740481C1C}">
                                      <a14:useLocalDpi xmlns:a14="http://schemas.microsoft.com/office/drawing/2010/main" val="0"/>
                                    </a:ext>
                                  </a:extLst>
                                </a:blip>
                                <a:srcRect/>
                                <a:stretch>
                                  <a:fillRect/>
                                </a:stretch>
                              </pic:blipFill>
                              <pic:spPr bwMode="auto">
                                <a:xfrm>
                                  <a:off x="0" y="0"/>
                                  <a:ext cx="4276725" cy="2590800"/>
                                </a:xfrm>
                                <a:prstGeom prst="rect">
                                  <a:avLst/>
                                </a:prstGeom>
                                <a:noFill/>
                                <a:ln>
                                  <a:noFill/>
                                </a:ln>
                              </pic:spPr>
                            </pic:pic>
                          </a:graphicData>
                        </a:graphic>
                      </wp:inline>
                    </w:drawing>
                  </w:r>
                </w:p>
              </w:tc>
              <w:tc>
                <w:tcPr>
                  <w:tcW w:w="900" w:type="dxa"/>
                </w:tcPr>
                <w:p w:rsidR="005E25BB" w:rsidRPr="009D7B31" w:rsidRDefault="005E25BB" w:rsidP="005E25BB">
                  <w:pPr>
                    <w:tabs>
                      <w:tab w:val="left" w:pos="3750"/>
                    </w:tabs>
                    <w:rPr>
                      <w:color w:val="000000"/>
                      <w:lang w:val="fr-FR"/>
                    </w:rPr>
                  </w:pPr>
                </w:p>
              </w:tc>
            </w:tr>
            <w:tr w:rsidR="005E25BB" w:rsidRPr="009D7B31" w:rsidTr="00066F7D">
              <w:tc>
                <w:tcPr>
                  <w:tcW w:w="879" w:type="dxa"/>
                  <w:vMerge/>
                </w:tcPr>
                <w:p w:rsidR="005E25BB" w:rsidRPr="009D7B31" w:rsidRDefault="005E25BB" w:rsidP="005E25BB">
                  <w:pPr>
                    <w:tabs>
                      <w:tab w:val="left" w:pos="3750"/>
                    </w:tabs>
                    <w:rPr>
                      <w:color w:val="000000"/>
                      <w:lang w:val="fr-FR"/>
                    </w:rPr>
                  </w:pPr>
                </w:p>
              </w:tc>
              <w:tc>
                <w:tcPr>
                  <w:tcW w:w="8409" w:type="dxa"/>
                </w:tcPr>
                <w:p w:rsidR="005E25BB" w:rsidRPr="009D7B31" w:rsidRDefault="005E25BB" w:rsidP="005E25BB">
                  <w:pPr>
                    <w:tabs>
                      <w:tab w:val="left" w:pos="3750"/>
                    </w:tabs>
                    <w:rPr>
                      <w:color w:val="000000"/>
                    </w:rPr>
                  </w:pPr>
                  <w:r w:rsidRPr="009D7B31">
                    <w:rPr>
                      <w:color w:val="000000"/>
                    </w:rPr>
                    <w:t xml:space="preserve">a) </w:t>
                  </w:r>
                  <w:r w:rsidRPr="009D7B31">
                    <w:rPr>
                      <w:color w:val="000000"/>
                      <w:position w:val="-24"/>
                      <w:lang w:val="fr-FR"/>
                    </w:rPr>
                    <w:object w:dxaOrig="1020" w:dyaOrig="620">
                      <v:shape id="_x0000_i1145" type="#_x0000_t75" style="width:51pt;height:30.75pt;mso-position-horizontal-relative:page;mso-position-vertical-relative:page" o:ole="">
                        <v:imagedata r:id="rId239" o:title=""/>
                      </v:shape>
                      <o:OLEObject Type="Embed" ProgID="Equation.DSMT4" ShapeID="_x0000_i1145" DrawAspect="Content" ObjectID="_1587507571" r:id="rId240"/>
                    </w:object>
                  </w:r>
                  <w:r w:rsidRPr="009D7B31">
                    <w:rPr>
                      <w:color w:val="000000"/>
                    </w:rPr>
                    <w:t xml:space="preserve">( s đ </w:t>
                  </w:r>
                  <w:r w:rsidRPr="009D7B31">
                    <w:rPr>
                      <w:color w:val="000000"/>
                      <w:position w:val="-4"/>
                      <w:lang w:val="fr-FR"/>
                    </w:rPr>
                    <w:object w:dxaOrig="579" w:dyaOrig="340">
                      <v:shape id="_x0000_i1146" type="#_x0000_t75" style="width:29.25pt;height:17.25pt;mso-position-horizontal-relative:page;mso-position-vertical-relative:page" o:ole="">
                        <v:imagedata r:id="rId241" o:title=""/>
                      </v:shape>
                      <o:OLEObject Type="Embed" ProgID="Equation.DSMT4" ShapeID="_x0000_i1146" DrawAspect="Content" ObjectID="_1587507572" r:id="rId242"/>
                    </w:object>
                  </w:r>
                  <w:r w:rsidRPr="009D7B31">
                    <w:rPr>
                      <w:color w:val="000000"/>
                    </w:rPr>
                    <w:t>s đ</w:t>
                  </w:r>
                  <w:r w:rsidRPr="009D7B31">
                    <w:rPr>
                      <w:color w:val="000000"/>
                      <w:position w:val="-6"/>
                      <w:lang w:val="fr-FR"/>
                    </w:rPr>
                    <w:object w:dxaOrig="400" w:dyaOrig="360">
                      <v:shape id="_x0000_i1147" type="#_x0000_t75" style="width:20.25pt;height:18pt;mso-position-horizontal-relative:page;mso-position-vertical-relative:page" o:ole="">
                        <v:imagedata r:id="rId243" o:title=""/>
                      </v:shape>
                      <o:OLEObject Type="Embed" ProgID="Equation.DSMT4" ShapeID="_x0000_i1147" DrawAspect="Content" ObjectID="_1587507573" r:id="rId244"/>
                    </w:object>
                  </w:r>
                  <w:r w:rsidRPr="009D7B31">
                    <w:rPr>
                      <w:color w:val="000000"/>
                    </w:rPr>
                    <w:t>) =</w:t>
                  </w:r>
                  <w:r w:rsidRPr="009D7B31">
                    <w:rPr>
                      <w:color w:val="000000"/>
                      <w:position w:val="-24"/>
                      <w:lang w:val="fr-FR"/>
                    </w:rPr>
                    <w:object w:dxaOrig="240" w:dyaOrig="620">
                      <v:shape id="_x0000_i1148" type="#_x0000_t75" style="width:12pt;height:30.75pt;mso-position-horizontal-relative:page;mso-position-vertical-relative:page" o:ole="">
                        <v:imagedata r:id="rId245" o:title=""/>
                      </v:shape>
                      <o:OLEObject Type="Embed" ProgID="Equation.DSMT4" ShapeID="_x0000_i1148" DrawAspect="Content" ObjectID="_1587507574" r:id="rId246"/>
                    </w:object>
                  </w:r>
                  <w:r w:rsidRPr="009D7B31">
                    <w:rPr>
                      <w:color w:val="000000"/>
                    </w:rPr>
                    <w:t xml:space="preserve">( s đ </w:t>
                  </w:r>
                  <w:r w:rsidRPr="009D7B31">
                    <w:rPr>
                      <w:color w:val="000000"/>
                      <w:position w:val="-6"/>
                      <w:lang w:val="fr-FR"/>
                    </w:rPr>
                    <w:object w:dxaOrig="600" w:dyaOrig="360">
                      <v:shape id="_x0000_i1149" type="#_x0000_t75" style="width:30pt;height:18pt;mso-position-horizontal-relative:page;mso-position-vertical-relative:page" o:ole="">
                        <v:imagedata r:id="rId247" o:title=""/>
                      </v:shape>
                      <o:OLEObject Type="Embed" ProgID="Equation.DSMT4" ShapeID="_x0000_i1149" DrawAspect="Content" ObjectID="_1587507575" r:id="rId248"/>
                    </w:object>
                  </w:r>
                  <w:r w:rsidRPr="009D7B31">
                    <w:rPr>
                      <w:color w:val="000000"/>
                    </w:rPr>
                    <w:t>s đ</w:t>
                  </w:r>
                  <w:r w:rsidRPr="009D7B31">
                    <w:rPr>
                      <w:color w:val="000000"/>
                      <w:position w:val="-6"/>
                      <w:lang w:val="fr-FR"/>
                    </w:rPr>
                    <w:object w:dxaOrig="400" w:dyaOrig="360">
                      <v:shape id="_x0000_i1150" type="#_x0000_t75" style="width:20.25pt;height:18pt;mso-position-horizontal-relative:page;mso-position-vertical-relative:page" o:ole="">
                        <v:imagedata r:id="rId243" o:title=""/>
                      </v:shape>
                      <o:OLEObject Type="Embed" ProgID="Equation.DSMT4" ShapeID="_x0000_i1150" DrawAspect="Content" ObjectID="_1587507576" r:id="rId249"/>
                    </w:object>
                  </w:r>
                  <w:r w:rsidRPr="009D7B31">
                    <w:rPr>
                      <w:color w:val="000000"/>
                    </w:rPr>
                    <w:t>)=</w:t>
                  </w:r>
                  <w:r w:rsidRPr="009D7B31">
                    <w:rPr>
                      <w:color w:val="000000"/>
                      <w:position w:val="-24"/>
                      <w:lang w:val="fr-FR"/>
                    </w:rPr>
                    <w:object w:dxaOrig="240" w:dyaOrig="620">
                      <v:shape id="_x0000_i1151" type="#_x0000_t75" style="width:12pt;height:30.75pt;mso-position-horizontal-relative:page;mso-position-vertical-relative:page" o:ole="">
                        <v:imagedata r:id="rId245" o:title=""/>
                      </v:shape>
                      <o:OLEObject Type="Embed" ProgID="Equation.DSMT4" ShapeID="_x0000_i1151" DrawAspect="Content" ObjectID="_1587507577" r:id="rId250"/>
                    </w:object>
                  </w:r>
                  <w:r w:rsidRPr="009D7B31">
                    <w:rPr>
                      <w:color w:val="000000"/>
                    </w:rPr>
                    <w:t xml:space="preserve"> s đ </w:t>
                  </w:r>
                  <w:r w:rsidRPr="009D7B31">
                    <w:rPr>
                      <w:color w:val="000000"/>
                      <w:position w:val="-4"/>
                      <w:lang w:val="fr-FR"/>
                    </w:rPr>
                    <w:object w:dxaOrig="420" w:dyaOrig="340">
                      <v:shape id="_x0000_i1152" type="#_x0000_t75" style="width:21pt;height:17.25pt;mso-position-horizontal-relative:page;mso-position-vertical-relative:page" o:ole="">
                        <v:imagedata r:id="rId251" o:title=""/>
                      </v:shape>
                      <o:OLEObject Type="Embed" ProgID="Equation.DSMT4" ShapeID="_x0000_i1152" DrawAspect="Content" ObjectID="_1587507578" r:id="rId252"/>
                    </w:object>
                  </w:r>
                  <w:r w:rsidRPr="009D7B31">
                    <w:rPr>
                      <w:color w:val="000000"/>
                    </w:rPr>
                    <w:t>=</w:t>
                  </w:r>
                  <w:r w:rsidRPr="009D7B31">
                    <w:rPr>
                      <w:color w:val="000000"/>
                      <w:position w:val="-4"/>
                    </w:rPr>
                    <w:object w:dxaOrig="579" w:dyaOrig="340">
                      <v:shape id="_x0000_i1153" type="#_x0000_t75" style="width:29.25pt;height:17.25pt;mso-position-horizontal-relative:page;mso-position-vertical-relative:page" o:ole="">
                        <v:imagedata r:id="rId253" o:title=""/>
                      </v:shape>
                      <o:OLEObject Type="Embed" ProgID="Equation.DSMT4" ShapeID="_x0000_i1153" DrawAspect="Content" ObjectID="_1587507579" r:id="rId254"/>
                    </w:object>
                  </w:r>
                </w:p>
              </w:tc>
              <w:tc>
                <w:tcPr>
                  <w:tcW w:w="900" w:type="dxa"/>
                </w:tcPr>
                <w:p w:rsidR="005E25BB" w:rsidRPr="009D7B31" w:rsidRDefault="005E25BB" w:rsidP="005E25BB">
                  <w:pPr>
                    <w:tabs>
                      <w:tab w:val="left" w:pos="3750"/>
                    </w:tabs>
                    <w:rPr>
                      <w:color w:val="000000"/>
                    </w:rPr>
                  </w:pPr>
                  <w:r w:rsidRPr="009D7B31">
                    <w:rPr>
                      <w:color w:val="000000"/>
                    </w:rPr>
                    <w:t>2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 xml:space="preserve">b) </w:t>
                  </w:r>
                  <w:r w:rsidRPr="009D7B31">
                    <w:rPr>
                      <w:color w:val="000000"/>
                      <w:position w:val="-6"/>
                    </w:rPr>
                    <w:object w:dxaOrig="5200" w:dyaOrig="360">
                      <v:shape id="_x0000_i1154" type="#_x0000_t75" style="width:260.25pt;height:18pt;mso-position-horizontal-relative:page;mso-position-vertical-relative:page" o:ole="">
                        <v:imagedata r:id="rId255" o:title=""/>
                      </v:shape>
                      <o:OLEObject Type="Embed" ProgID="Equation.DSMT4" ShapeID="_x0000_i1154" DrawAspect="Content" ObjectID="_1587507580" r:id="rId256"/>
                    </w:object>
                  </w:r>
                </w:p>
              </w:tc>
              <w:tc>
                <w:tcPr>
                  <w:tcW w:w="900" w:type="dxa"/>
                </w:tcPr>
                <w:p w:rsidR="005E25BB" w:rsidRPr="009D7B31" w:rsidRDefault="005E25BB" w:rsidP="005E25BB">
                  <w:pPr>
                    <w:tabs>
                      <w:tab w:val="left" w:pos="3750"/>
                    </w:tabs>
                    <w:rPr>
                      <w:color w:val="000000"/>
                    </w:rPr>
                  </w:pPr>
                  <w:r w:rsidRPr="009D7B31">
                    <w:rPr>
                      <w:color w:val="000000"/>
                    </w:rPr>
                    <w:t>1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bCs/>
                      <w:color w:val="000000"/>
                    </w:rPr>
                  </w:pPr>
                  <w:r w:rsidRPr="009D7B31">
                    <w:rPr>
                      <w:bCs/>
                      <w:color w:val="000000"/>
                    </w:rPr>
                    <w:sym w:font="Webdings" w:char="F0EA"/>
                  </w:r>
                  <w:r w:rsidRPr="009D7B31">
                    <w:rPr>
                      <w:bCs/>
                      <w:color w:val="000000"/>
                    </w:rPr>
                    <w:t xml:space="preserve">MAC </w:t>
                  </w:r>
                  <w:r w:rsidRPr="009D7B31">
                    <w:rPr>
                      <w:bCs/>
                      <w:color w:val="000000"/>
                    </w:rPr>
                    <w:object w:dxaOrig="451" w:dyaOrig="240">
                      <v:shape id="_x0000_i1155" type="#_x0000_t75" style="width:20.25pt;height:11.25pt;mso-position-horizontal-relative:page;mso-position-vertical-relative:page" o:ole="">
                        <v:imagedata r:id="rId257" o:title=""/>
                      </v:shape>
                      <o:OLEObject Type="Embed" ProgID="Equation.DSMT4" ShapeID="_x0000_i1155" DrawAspect="Content" ObjectID="_1587507581" r:id="rId258"/>
                    </w:object>
                  </w:r>
                  <w:r w:rsidRPr="009D7B31">
                    <w:rPr>
                      <w:bCs/>
                      <w:color w:val="000000"/>
                    </w:rPr>
                    <w:sym w:font="Webdings" w:char="F0EA"/>
                  </w:r>
                  <w:r w:rsidRPr="009D7B31">
                    <w:rPr>
                      <w:bCs/>
                      <w:color w:val="000000"/>
                    </w:rPr>
                    <w:t>MBP (g-g)</w:t>
                  </w:r>
                </w:p>
                <w:p w:rsidR="005E25BB" w:rsidRPr="009D7B31" w:rsidRDefault="005E25BB" w:rsidP="005E25BB">
                  <w:pPr>
                    <w:tabs>
                      <w:tab w:val="left" w:pos="3750"/>
                    </w:tabs>
                    <w:rPr>
                      <w:color w:val="000000"/>
                    </w:rPr>
                  </w:pPr>
                  <w:r w:rsidRPr="009D7B31">
                    <w:rPr>
                      <w:color w:val="000000"/>
                      <w:position w:val="-24"/>
                    </w:rPr>
                    <w:object w:dxaOrig="4700" w:dyaOrig="620">
                      <v:shape id="_x0000_i1156" type="#_x0000_t75" style="width:234.75pt;height:30.75pt;mso-position-horizontal-relative:page;mso-position-vertical-relative:page" o:ole="">
                        <v:imagedata r:id="rId259" o:title=""/>
                      </v:shape>
                      <o:OLEObject Type="Embed" ProgID="Equation.DSMT4" ShapeID="_x0000_i1156" DrawAspect="Content" ObjectID="_1587507582" r:id="rId260"/>
                    </w:object>
                  </w:r>
                </w:p>
              </w:tc>
              <w:tc>
                <w:tcPr>
                  <w:tcW w:w="900" w:type="dxa"/>
                </w:tcPr>
                <w:p w:rsidR="005E25BB" w:rsidRPr="009D7B31" w:rsidRDefault="005E25BB" w:rsidP="005E25BB">
                  <w:pPr>
                    <w:tabs>
                      <w:tab w:val="left" w:pos="3750"/>
                    </w:tabs>
                    <w:rPr>
                      <w:color w:val="000000"/>
                    </w:rPr>
                  </w:pPr>
                </w:p>
                <w:p w:rsidR="005E25BB" w:rsidRPr="009D7B31" w:rsidRDefault="005E25BB" w:rsidP="005E25BB">
                  <w:pPr>
                    <w:rPr>
                      <w:color w:val="000000"/>
                    </w:rPr>
                  </w:pPr>
                </w:p>
                <w:p w:rsidR="005E25BB" w:rsidRPr="009D7B31" w:rsidRDefault="005E25BB" w:rsidP="005E25BB">
                  <w:pPr>
                    <w:rPr>
                      <w:color w:val="000000"/>
                    </w:rPr>
                  </w:pPr>
                  <w:r w:rsidRPr="009D7B31">
                    <w:rPr>
                      <w:color w:val="000000"/>
                    </w:rPr>
                    <w:t>1 đ</w:t>
                  </w:r>
                </w:p>
              </w:tc>
            </w:tr>
            <w:tr w:rsidR="005E25BB" w:rsidRPr="009D7B31" w:rsidTr="00066F7D">
              <w:trPr>
                <w:trHeight w:val="1450"/>
              </w:trPr>
              <w:tc>
                <w:tcPr>
                  <w:tcW w:w="879" w:type="dxa"/>
                  <w:vMerge w:val="restart"/>
                </w:tcPr>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u w:val="single"/>
                    </w:rPr>
                  </w:pPr>
                  <w:r w:rsidRPr="009D7B31">
                    <w:rPr>
                      <w:color w:val="000000"/>
                      <w:u w:val="single"/>
                    </w:rPr>
                    <w:t>Câu 5</w:t>
                  </w: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( 3 đ)</w:t>
                  </w:r>
                </w:p>
              </w:tc>
              <w:tc>
                <w:tcPr>
                  <w:tcW w:w="8409" w:type="dxa"/>
                </w:tcPr>
                <w:p w:rsidR="005E25BB" w:rsidRPr="009D7B31" w:rsidRDefault="005E25BB" w:rsidP="005E25BB">
                  <w:pPr>
                    <w:tabs>
                      <w:tab w:val="left" w:pos="3750"/>
                    </w:tabs>
                    <w:rPr>
                      <w:color w:val="000000"/>
                    </w:rPr>
                  </w:pPr>
                  <w:r w:rsidRPr="009D7B31">
                    <w:rPr>
                      <w:color w:val="000000"/>
                      <w:u w:val="single"/>
                    </w:rPr>
                    <w:t>Câu 5</w:t>
                  </w:r>
                  <w:r w:rsidRPr="009D7B31">
                    <w:rPr>
                      <w:color w:val="000000"/>
                    </w:rPr>
                    <w:t>: ( 3 điểm)</w:t>
                  </w:r>
                </w:p>
                <w:p w:rsidR="005E25BB" w:rsidRPr="009D7B31" w:rsidRDefault="005E25BB" w:rsidP="005E25BB">
                  <w:pPr>
                    <w:tabs>
                      <w:tab w:val="left" w:pos="1440"/>
                    </w:tabs>
                    <w:rPr>
                      <w:color w:val="000000"/>
                    </w:rPr>
                  </w:pPr>
                  <w:r w:rsidRPr="009D7B31">
                    <w:rPr>
                      <w:color w:val="000000"/>
                    </w:rPr>
                    <w:t xml:space="preserve">a)Cho phương trình </w:t>
                  </w:r>
                  <w:r w:rsidRPr="009D7B31">
                    <w:rPr>
                      <w:color w:val="000000"/>
                      <w:position w:val="-4"/>
                    </w:rPr>
                    <w:object w:dxaOrig="2160" w:dyaOrig="300">
                      <v:shape id="_x0000_i1157" type="#_x0000_t75" style="width:108pt;height:15pt;mso-position-horizontal-relative:page;mso-position-vertical-relative:page" o:ole="">
                        <v:imagedata r:id="rId181" o:title=""/>
                      </v:shape>
                      <o:OLEObject Type="Embed" ProgID="Equation.DSMT4" ShapeID="_x0000_i1157" DrawAspect="Content" ObjectID="_1587507583" r:id="rId261"/>
                    </w:object>
                  </w:r>
                  <w:r w:rsidRPr="009D7B31">
                    <w:rPr>
                      <w:color w:val="000000"/>
                    </w:rPr>
                    <w:t xml:space="preserve">( x là ẩn số và m, n là các số nguyên).Giả sử phương trình có các nghiệm đều là số nguyên. Chứng minh rằng </w:t>
                  </w:r>
                  <w:r w:rsidRPr="009D7B31">
                    <w:rPr>
                      <w:color w:val="000000"/>
                      <w:position w:val="-4"/>
                    </w:rPr>
                    <w:object w:dxaOrig="820" w:dyaOrig="300">
                      <v:shape id="_x0000_i1158" type="#_x0000_t75" style="width:41.25pt;height:15pt;mso-position-horizontal-relative:page;mso-position-vertical-relative:page" o:ole="">
                        <v:imagedata r:id="rId183" o:title=""/>
                      </v:shape>
                      <o:OLEObject Type="Embed" ProgID="Equation.DSMT4" ShapeID="_x0000_i1158" DrawAspect="Content" ObjectID="_1587507584" r:id="rId262"/>
                    </w:object>
                  </w:r>
                  <w:r w:rsidRPr="009D7B31">
                    <w:rPr>
                      <w:color w:val="000000"/>
                    </w:rPr>
                    <w:t xml:space="preserve"> là  hợp số</w:t>
                  </w:r>
                </w:p>
                <w:p w:rsidR="005E25BB" w:rsidRPr="009D7B31" w:rsidRDefault="005E25BB" w:rsidP="005E25BB">
                  <w:pPr>
                    <w:tabs>
                      <w:tab w:val="left" w:pos="3750"/>
                    </w:tabs>
                    <w:rPr>
                      <w:color w:val="000000"/>
                    </w:rPr>
                  </w:pPr>
                </w:p>
              </w:tc>
              <w:tc>
                <w:tcPr>
                  <w:tcW w:w="900" w:type="dxa"/>
                </w:tcPr>
                <w:p w:rsidR="005E25BB" w:rsidRPr="009D7B31" w:rsidRDefault="005E25BB" w:rsidP="005E25BB">
                  <w:pPr>
                    <w:tabs>
                      <w:tab w:val="left" w:pos="3750"/>
                    </w:tabs>
                    <w:rPr>
                      <w:color w:val="000000"/>
                    </w:rPr>
                  </w:pP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 xml:space="preserve">Gọi </w:t>
                  </w:r>
                  <w:r w:rsidRPr="009D7B31">
                    <w:rPr>
                      <w:color w:val="000000"/>
                      <w:position w:val="-12"/>
                    </w:rPr>
                    <w:object w:dxaOrig="580" w:dyaOrig="360">
                      <v:shape id="_x0000_i1159" type="#_x0000_t75" style="width:29.25pt;height:18pt;mso-position-horizontal-relative:page;mso-position-vertical-relative:page" o:ole="">
                        <v:imagedata r:id="rId263" o:title=""/>
                      </v:shape>
                      <o:OLEObject Type="Embed" ProgID="Equation.DSMT4" ShapeID="_x0000_i1159" DrawAspect="Content" ObjectID="_1587507585" r:id="rId264"/>
                    </w:object>
                  </w:r>
                  <w:r w:rsidRPr="009D7B31">
                    <w:rPr>
                      <w:color w:val="000000"/>
                    </w:rPr>
                    <w:t xml:space="preserve">là 2 nghiệm của phương trình </w:t>
                  </w:r>
                  <w:r w:rsidRPr="009D7B31">
                    <w:rPr>
                      <w:color w:val="000000"/>
                      <w:position w:val="-6"/>
                    </w:rPr>
                    <w:object w:dxaOrig="300" w:dyaOrig="240">
                      <v:shape id="_x0000_i1160" type="#_x0000_t75" style="width:15pt;height:12pt;mso-position-horizontal-relative:page;mso-position-vertical-relative:page" o:ole="">
                        <v:imagedata r:id="rId265" o:title=""/>
                      </v:shape>
                      <o:OLEObject Type="Embed" ProgID="Equation.DSMT4" ShapeID="_x0000_i1160" DrawAspect="Content" ObjectID="_1587507586" r:id="rId266"/>
                    </w:object>
                  </w:r>
                  <w:r w:rsidRPr="009D7B31">
                    <w:rPr>
                      <w:color w:val="000000"/>
                      <w:position w:val="-24"/>
                    </w:rPr>
                    <w:object w:dxaOrig="1359" w:dyaOrig="620">
                      <v:shape id="_x0000_i1161" type="#_x0000_t75" style="width:68.25pt;height:30.75pt;mso-position-horizontal-relative:page;mso-position-vertical-relative:page" o:ole="">
                        <v:imagedata r:id="rId267" o:title=""/>
                      </v:shape>
                      <o:OLEObject Type="Embed" ProgID="Equation.DSMT4" ShapeID="_x0000_i1161" DrawAspect="Content" ObjectID="_1587507587" r:id="rId268"/>
                    </w:object>
                  </w:r>
                  <w:r w:rsidRPr="009D7B31">
                    <w:rPr>
                      <w:color w:val="000000"/>
                    </w:rPr>
                    <w:t>,</w:t>
                  </w:r>
                  <w:r w:rsidRPr="009D7B31">
                    <w:rPr>
                      <w:color w:val="000000"/>
                      <w:position w:val="-12"/>
                    </w:rPr>
                    <w:object w:dxaOrig="1260" w:dyaOrig="360">
                      <v:shape id="_x0000_i1162" type="#_x0000_t75" style="width:63pt;height:18pt;mso-position-horizontal-relative:page;mso-position-vertical-relative:page" o:ole="">
                        <v:imagedata r:id="rId269" o:title=""/>
                      </v:shape>
                      <o:OLEObject Type="Embed" ProgID="Equation.DSMT4" ShapeID="_x0000_i1162" DrawAspect="Content" ObjectID="_1587507588" r:id="rId270"/>
                    </w:object>
                  </w:r>
                </w:p>
              </w:tc>
              <w:tc>
                <w:tcPr>
                  <w:tcW w:w="900" w:type="dxa"/>
                </w:tcPr>
                <w:p w:rsidR="005E25BB" w:rsidRPr="009D7B31" w:rsidRDefault="005E25BB" w:rsidP="005E25BB">
                  <w:pPr>
                    <w:tabs>
                      <w:tab w:val="left" w:pos="3750"/>
                    </w:tabs>
                    <w:rPr>
                      <w:color w:val="000000"/>
                    </w:rPr>
                  </w:pPr>
                  <w:r w:rsidRPr="009D7B31">
                    <w:rPr>
                      <w:color w:val="000000"/>
                    </w:rPr>
                    <w:t>0,5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position w:val="-4"/>
                    </w:rPr>
                    <w:object w:dxaOrig="820" w:dyaOrig="300">
                      <v:shape id="_x0000_i1163" type="#_x0000_t75" style="width:41.25pt;height:15pt;mso-position-horizontal-relative:page;mso-position-vertical-relative:page" o:ole="">
                        <v:imagedata r:id="rId183" o:title=""/>
                      </v:shape>
                      <o:OLEObject Type="Embed" ProgID="Equation.DSMT4" ShapeID="_x0000_i1163" DrawAspect="Content" ObjectID="_1587507589" r:id="rId271"/>
                    </w:object>
                  </w:r>
                  <w:r w:rsidRPr="009D7B31">
                    <w:rPr>
                      <w:color w:val="000000"/>
                    </w:rPr>
                    <w:t>=</w:t>
                  </w:r>
                  <w:r w:rsidRPr="009D7B31">
                    <w:rPr>
                      <w:color w:val="000000"/>
                      <w:position w:val="-14"/>
                    </w:rPr>
                    <w:object w:dxaOrig="5040" w:dyaOrig="440">
                      <v:shape id="_x0000_i1164" type="#_x0000_t75" style="width:252pt;height:21.75pt;mso-position-horizontal-relative:page;mso-position-vertical-relative:page" o:ole="">
                        <v:imagedata r:id="rId272" o:title=""/>
                      </v:shape>
                      <o:OLEObject Type="Embed" ProgID="Equation.DSMT4" ShapeID="_x0000_i1164" DrawAspect="Content" ObjectID="_1587507590" r:id="rId273"/>
                    </w:object>
                  </w:r>
                </w:p>
                <w:p w:rsidR="005E25BB" w:rsidRPr="009D7B31" w:rsidRDefault="005E25BB" w:rsidP="005E25BB">
                  <w:pPr>
                    <w:tabs>
                      <w:tab w:val="left" w:pos="3750"/>
                    </w:tabs>
                    <w:rPr>
                      <w:color w:val="000000"/>
                    </w:rPr>
                  </w:pPr>
                  <w:r w:rsidRPr="009D7B31">
                    <w:rPr>
                      <w:color w:val="000000"/>
                    </w:rPr>
                    <w:t>=</w:t>
                  </w:r>
                  <w:r w:rsidRPr="009D7B31">
                    <w:rPr>
                      <w:color w:val="000000"/>
                      <w:position w:val="-16"/>
                    </w:rPr>
                    <w:object w:dxaOrig="1700" w:dyaOrig="440">
                      <v:shape id="_x0000_i1165" type="#_x0000_t75" style="width:84.75pt;height:21.75pt;mso-position-horizontal-relative:page;mso-position-vertical-relative:page" o:ole="">
                        <v:imagedata r:id="rId274" o:title=""/>
                      </v:shape>
                      <o:OLEObject Type="Embed" ProgID="Equation.DSMT4" ShapeID="_x0000_i1165" DrawAspect="Content" ObjectID="_1587507591" r:id="rId275"/>
                    </w:object>
                  </w:r>
                </w:p>
              </w:tc>
              <w:tc>
                <w:tcPr>
                  <w:tcW w:w="900" w:type="dxa"/>
                </w:tcPr>
                <w:p w:rsidR="005E25BB" w:rsidRPr="009D7B31" w:rsidRDefault="005E25BB" w:rsidP="005E25BB">
                  <w:pPr>
                    <w:tabs>
                      <w:tab w:val="left" w:pos="3750"/>
                    </w:tabs>
                    <w:rPr>
                      <w:color w:val="000000"/>
                    </w:rPr>
                  </w:pPr>
                  <w:r w:rsidRPr="009D7B31">
                    <w:rPr>
                      <w:color w:val="000000"/>
                    </w:rPr>
                    <w:t>0,5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position w:val="-12"/>
                    </w:rPr>
                    <w:object w:dxaOrig="1320" w:dyaOrig="380">
                      <v:shape id="_x0000_i1166" type="#_x0000_t75" style="width:66pt;height:18.75pt;mso-position-horizontal-relative:page;mso-position-vertical-relative:page" o:ole="">
                        <v:imagedata r:id="rId276" o:title=""/>
                      </v:shape>
                      <o:OLEObject Type="Embed" ProgID="Equation.DSMT4" ShapeID="_x0000_i1166" DrawAspect="Content" ObjectID="_1587507592" r:id="rId277"/>
                    </w:object>
                  </w:r>
                  <w:r w:rsidRPr="009D7B31">
                    <w:rPr>
                      <w:color w:val="000000"/>
                    </w:rPr>
                    <w:t xml:space="preserve">là các số nguyên lớn hơn 1 nên </w:t>
                  </w:r>
                  <w:r w:rsidRPr="009D7B31">
                    <w:rPr>
                      <w:color w:val="000000"/>
                      <w:position w:val="-4"/>
                    </w:rPr>
                    <w:object w:dxaOrig="820" w:dyaOrig="300">
                      <v:shape id="_x0000_i1167" type="#_x0000_t75" style="width:41.25pt;height:15pt;mso-position-horizontal-relative:page;mso-position-vertical-relative:page" o:ole="">
                        <v:imagedata r:id="rId183" o:title=""/>
                      </v:shape>
                      <o:OLEObject Type="Embed" ProgID="Equation.DSMT4" ShapeID="_x0000_i1167" DrawAspect="Content" ObjectID="_1587507593" r:id="rId278"/>
                    </w:object>
                  </w:r>
                  <w:r w:rsidRPr="009D7B31">
                    <w:rPr>
                      <w:color w:val="000000"/>
                    </w:rPr>
                    <w:t xml:space="preserve"> là  hợp số</w:t>
                  </w:r>
                </w:p>
              </w:tc>
              <w:tc>
                <w:tcPr>
                  <w:tcW w:w="900" w:type="dxa"/>
                </w:tcPr>
                <w:p w:rsidR="005E25BB" w:rsidRPr="009D7B31" w:rsidRDefault="005E25BB" w:rsidP="005E25BB">
                  <w:pPr>
                    <w:tabs>
                      <w:tab w:val="left" w:pos="3750"/>
                    </w:tabs>
                    <w:rPr>
                      <w:color w:val="000000"/>
                    </w:rPr>
                  </w:pPr>
                  <w:r w:rsidRPr="009D7B31">
                    <w:rPr>
                      <w:color w:val="000000"/>
                    </w:rPr>
                    <w:t>0,5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1440"/>
                    </w:tabs>
                    <w:rPr>
                      <w:color w:val="000000"/>
                    </w:rPr>
                  </w:pPr>
                  <w:r w:rsidRPr="009D7B31">
                    <w:rPr>
                      <w:color w:val="000000"/>
                    </w:rPr>
                    <w:t xml:space="preserve">b)Cho hai số dương a,b thỏa </w:t>
                  </w:r>
                  <w:r w:rsidRPr="009D7B31">
                    <w:rPr>
                      <w:color w:val="000000"/>
                      <w:position w:val="-4"/>
                    </w:rPr>
                    <w:object w:dxaOrig="3360" w:dyaOrig="300">
                      <v:shape id="_x0000_i1168" type="#_x0000_t75" style="width:168pt;height:15pt;mso-position-horizontal-relative:page;mso-position-vertical-relative:page" o:ole="">
                        <v:imagedata r:id="rId185" o:title="" grayscale="t" bilevel="t"/>
                      </v:shape>
                      <o:OLEObject Type="Embed" ProgID="Equation.DSMT4" ShapeID="_x0000_i1168" DrawAspect="Content" ObjectID="_1587507594" r:id="rId279"/>
                    </w:object>
                  </w:r>
                  <w:r w:rsidRPr="009D7B31">
                    <w:rPr>
                      <w:color w:val="000000"/>
                    </w:rPr>
                    <w:t>.Tính P=</w:t>
                  </w:r>
                  <w:r w:rsidRPr="009D7B31">
                    <w:rPr>
                      <w:color w:val="000000"/>
                      <w:position w:val="-4"/>
                    </w:rPr>
                    <w:object w:dxaOrig="1160" w:dyaOrig="300">
                      <v:shape id="_x0000_i1169" type="#_x0000_t75" style="width:57.75pt;height:15pt;mso-position-horizontal-relative:page;mso-position-vertical-relative:page" o:ole="">
                        <v:imagedata r:id="rId187" o:title="" grayscale="t" bilevel="t"/>
                      </v:shape>
                      <o:OLEObject Type="Embed" ProgID="Equation.DSMT4" ShapeID="_x0000_i1169" DrawAspect="Content" ObjectID="_1587507595" r:id="rId280"/>
                    </w:object>
                  </w:r>
                </w:p>
              </w:tc>
              <w:tc>
                <w:tcPr>
                  <w:tcW w:w="900" w:type="dxa"/>
                </w:tcPr>
                <w:p w:rsidR="005E25BB" w:rsidRPr="009D7B31" w:rsidRDefault="005E25BB" w:rsidP="005E25BB">
                  <w:pPr>
                    <w:tabs>
                      <w:tab w:val="left" w:pos="3750"/>
                    </w:tabs>
                    <w:rPr>
                      <w:color w:val="000000"/>
                    </w:rPr>
                  </w:pPr>
                </w:p>
              </w:tc>
            </w:tr>
            <w:tr w:rsidR="005E25BB" w:rsidRPr="009D7B31" w:rsidTr="00066F7D">
              <w:trPr>
                <w:trHeight w:val="861"/>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Ta có</w:t>
                  </w:r>
                  <w:r w:rsidRPr="009D7B31">
                    <w:rPr>
                      <w:color w:val="000000"/>
                      <w:position w:val="-18"/>
                    </w:rPr>
                    <w:object w:dxaOrig="5120" w:dyaOrig="480">
                      <v:shape id="_x0000_i1170" type="#_x0000_t75" style="width:255pt;height:24pt;mso-position-horizontal-relative:page;mso-position-vertical-relative:page" o:ole="">
                        <v:imagedata r:id="rId281" o:title="" grayscale="t" bilevel="t"/>
                      </v:shape>
                      <o:OLEObject Type="Embed" ProgID="Equation.DSMT4" ShapeID="_x0000_i1170" DrawAspect="Content" ObjectID="_1587507596" r:id="rId282"/>
                    </w:object>
                  </w:r>
                  <w:r w:rsidRPr="009D7B31">
                    <w:rPr>
                      <w:color w:val="000000"/>
                    </w:rPr>
                    <w:t xml:space="preserve"> </w:t>
                  </w:r>
                </w:p>
              </w:tc>
              <w:tc>
                <w:tcPr>
                  <w:tcW w:w="900" w:type="dxa"/>
                </w:tcPr>
                <w:p w:rsidR="005E25BB" w:rsidRPr="009D7B31" w:rsidRDefault="005E25BB" w:rsidP="005E25BB">
                  <w:pPr>
                    <w:tabs>
                      <w:tab w:val="left" w:pos="3750"/>
                    </w:tabs>
                    <w:rPr>
                      <w:color w:val="000000"/>
                    </w:rPr>
                  </w:pP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position w:val="-6"/>
                    </w:rPr>
                    <w:object w:dxaOrig="300" w:dyaOrig="240">
                      <v:shape id="_x0000_i1171" type="#_x0000_t75" style="width:15pt;height:12pt;mso-position-horizontal-relative:page;mso-position-vertical-relative:page" o:ole="">
                        <v:imagedata r:id="rId283" o:title=""/>
                      </v:shape>
                      <o:OLEObject Type="Embed" ProgID="Equation.DSMT4" ShapeID="_x0000_i1171" DrawAspect="Content" ObjectID="_1587507597" r:id="rId284"/>
                    </w:object>
                  </w:r>
                  <w:r w:rsidRPr="009D7B31">
                    <w:rPr>
                      <w:color w:val="000000"/>
                      <w:position w:val="-14"/>
                    </w:rPr>
                    <w:object w:dxaOrig="4660" w:dyaOrig="400">
                      <v:shape id="_x0000_i1172" type="#_x0000_t75" style="width:233.25pt;height:20.25pt;mso-position-horizontal-relative:page;mso-position-vertical-relative:page" o:ole="">
                        <v:imagedata r:id="rId285" o:title=""/>
                      </v:shape>
                      <o:OLEObject Type="Embed" ProgID="Equation.DSMT4" ShapeID="_x0000_i1172" DrawAspect="Content" ObjectID="_1587507598" r:id="rId286"/>
                    </w:object>
                  </w:r>
                </w:p>
              </w:tc>
              <w:tc>
                <w:tcPr>
                  <w:tcW w:w="900" w:type="dxa"/>
                </w:tcPr>
                <w:p w:rsidR="005E25BB" w:rsidRPr="009D7B31" w:rsidRDefault="005E25BB" w:rsidP="005E25BB">
                  <w:pPr>
                    <w:tabs>
                      <w:tab w:val="left" w:pos="3750"/>
                    </w:tabs>
                    <w:rPr>
                      <w:color w:val="000000"/>
                    </w:rPr>
                  </w:pP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position w:val="-6"/>
                    </w:rPr>
                    <w:object w:dxaOrig="300" w:dyaOrig="240">
                      <v:shape id="_x0000_i1173" type="#_x0000_t75" style="width:15pt;height:12pt;mso-position-horizontal-relative:page;mso-position-vertical-relative:page" o:ole="">
                        <v:imagedata r:id="rId283" o:title=""/>
                      </v:shape>
                      <o:OLEObject Type="Embed" ProgID="Equation.DSMT4" ShapeID="_x0000_i1173" DrawAspect="Content" ObjectID="_1587507599" r:id="rId287"/>
                    </w:object>
                  </w:r>
                  <w:r w:rsidRPr="009D7B31">
                    <w:rPr>
                      <w:color w:val="000000"/>
                    </w:rPr>
                    <w:t>a=b=1</w:t>
                  </w:r>
                </w:p>
              </w:tc>
              <w:tc>
                <w:tcPr>
                  <w:tcW w:w="900" w:type="dxa"/>
                </w:tcPr>
                <w:p w:rsidR="005E25BB" w:rsidRPr="009D7B31" w:rsidRDefault="005E25BB" w:rsidP="005E25BB">
                  <w:pPr>
                    <w:tabs>
                      <w:tab w:val="left" w:pos="3750"/>
                    </w:tabs>
                    <w:rPr>
                      <w:color w:val="000000"/>
                    </w:rPr>
                  </w:pPr>
                  <w:r w:rsidRPr="009D7B31">
                    <w:rPr>
                      <w:color w:val="000000"/>
                    </w:rPr>
                    <w:t>1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position w:val="-6"/>
                    </w:rPr>
                    <w:object w:dxaOrig="300" w:dyaOrig="240">
                      <v:shape id="_x0000_i1174" type="#_x0000_t75" style="width:15pt;height:12pt;mso-position-horizontal-relative:page;mso-position-vertical-relative:page" o:ole="">
                        <v:imagedata r:id="rId283" o:title=""/>
                      </v:shape>
                      <o:OLEObject Type="Embed" ProgID="Equation.DSMT4" ShapeID="_x0000_i1174" DrawAspect="Content" ObjectID="_1587507600" r:id="rId288"/>
                    </w:object>
                  </w:r>
                  <w:r w:rsidRPr="009D7B31">
                    <w:rPr>
                      <w:color w:val="000000"/>
                    </w:rPr>
                    <w:t xml:space="preserve"> P=</w:t>
                  </w:r>
                  <w:r w:rsidRPr="009D7B31">
                    <w:rPr>
                      <w:color w:val="000000"/>
                      <w:position w:val="-4"/>
                    </w:rPr>
                    <w:object w:dxaOrig="1160" w:dyaOrig="300">
                      <v:shape id="_x0000_i1175" type="#_x0000_t75" style="width:57.75pt;height:15pt;mso-position-horizontal-relative:page;mso-position-vertical-relative:page" o:ole="">
                        <v:imagedata r:id="rId187" o:title="" grayscale="t" bilevel="t"/>
                      </v:shape>
                      <o:OLEObject Type="Embed" ProgID="Equation.DSMT4" ShapeID="_x0000_i1175" DrawAspect="Content" ObjectID="_1587507601" r:id="rId289"/>
                    </w:object>
                  </w:r>
                  <w:r w:rsidRPr="009D7B31">
                    <w:rPr>
                      <w:color w:val="000000"/>
                    </w:rPr>
                    <w:t>=2</w:t>
                  </w:r>
                </w:p>
              </w:tc>
              <w:tc>
                <w:tcPr>
                  <w:tcW w:w="900" w:type="dxa"/>
                </w:tcPr>
                <w:p w:rsidR="005E25BB" w:rsidRPr="009D7B31" w:rsidRDefault="005E25BB" w:rsidP="005E25BB">
                  <w:pPr>
                    <w:tabs>
                      <w:tab w:val="left" w:pos="3750"/>
                    </w:tabs>
                    <w:rPr>
                      <w:color w:val="000000"/>
                    </w:rPr>
                  </w:pPr>
                  <w:r w:rsidRPr="009D7B31">
                    <w:rPr>
                      <w:color w:val="000000"/>
                    </w:rPr>
                    <w:t>0,5 đ</w:t>
                  </w:r>
                </w:p>
              </w:tc>
            </w:tr>
            <w:tr w:rsidR="005E25BB" w:rsidRPr="009D7B31" w:rsidTr="00066F7D">
              <w:trPr>
                <w:trHeight w:val="1105"/>
              </w:trPr>
              <w:tc>
                <w:tcPr>
                  <w:tcW w:w="879" w:type="dxa"/>
                  <w:vMerge w:val="restart"/>
                </w:tcPr>
                <w:p w:rsidR="005E25BB" w:rsidRPr="009D7B31" w:rsidRDefault="005E25BB" w:rsidP="005E25BB">
                  <w:pPr>
                    <w:tabs>
                      <w:tab w:val="left" w:pos="3750"/>
                    </w:tabs>
                    <w:rPr>
                      <w:color w:val="000000"/>
                      <w:u w:val="single"/>
                    </w:rPr>
                  </w:pPr>
                  <w:r w:rsidRPr="009D7B31">
                    <w:rPr>
                      <w:color w:val="000000"/>
                      <w:u w:val="single"/>
                    </w:rPr>
                    <w:t>Câu 6</w:t>
                  </w: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( 2 đ)</w:t>
                  </w:r>
                </w:p>
              </w:tc>
              <w:tc>
                <w:tcPr>
                  <w:tcW w:w="8409" w:type="dxa"/>
                </w:tcPr>
                <w:p w:rsidR="005E25BB" w:rsidRPr="009D7B31" w:rsidRDefault="005E25BB" w:rsidP="005E25BB">
                  <w:pPr>
                    <w:tabs>
                      <w:tab w:val="left" w:pos="3750"/>
                    </w:tabs>
                    <w:rPr>
                      <w:color w:val="000000"/>
                    </w:rPr>
                  </w:pPr>
                  <w:r w:rsidRPr="009D7B31">
                    <w:rPr>
                      <w:color w:val="000000"/>
                      <w:u w:val="single"/>
                    </w:rPr>
                    <w:t>Câu 6</w:t>
                  </w:r>
                  <w:r w:rsidRPr="009D7B31">
                    <w:rPr>
                      <w:color w:val="000000"/>
                    </w:rPr>
                    <w:t>: ( 2 điểm)</w:t>
                  </w:r>
                </w:p>
                <w:p w:rsidR="005E25BB" w:rsidRPr="009D7B31" w:rsidRDefault="005E25BB" w:rsidP="005E25BB">
                  <w:pPr>
                    <w:tabs>
                      <w:tab w:val="left" w:pos="1440"/>
                    </w:tabs>
                    <w:rPr>
                      <w:color w:val="000000"/>
                    </w:rPr>
                  </w:pPr>
                  <w:r w:rsidRPr="009D7B31">
                    <w:rPr>
                      <w:color w:val="000000"/>
                    </w:rPr>
                    <w:t>Cho tam giác OAB vuông cân tại O với OA=OB =2a.Gọi (O) là đường tròn tâm O bán kính a.Tìm điểm M thuộc (O) sao cho MA+2MB đạt giá trị nhỏ nhất</w:t>
                  </w:r>
                </w:p>
                <w:p w:rsidR="005E25BB" w:rsidRPr="009D7B31" w:rsidRDefault="005E25BB" w:rsidP="005E25BB">
                  <w:pPr>
                    <w:tabs>
                      <w:tab w:val="left" w:pos="3750"/>
                    </w:tabs>
                    <w:rPr>
                      <w:color w:val="000000"/>
                    </w:rPr>
                  </w:pPr>
                </w:p>
              </w:tc>
              <w:tc>
                <w:tcPr>
                  <w:tcW w:w="900" w:type="dxa"/>
                </w:tcPr>
                <w:p w:rsidR="005E25BB" w:rsidRPr="009D7B31" w:rsidRDefault="005E25BB" w:rsidP="005E25BB">
                  <w:pPr>
                    <w:tabs>
                      <w:tab w:val="left" w:pos="3750"/>
                    </w:tabs>
                    <w:rPr>
                      <w:color w:val="000000"/>
                    </w:rPr>
                  </w:pP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Pr>
                      <w:noProof/>
                      <w:color w:val="000000"/>
                      <w:lang w:val="en-US"/>
                    </w:rPr>
                    <w:drawing>
                      <wp:inline distT="0" distB="0" distL="0" distR="0" wp14:anchorId="00F31F38" wp14:editId="0A016636">
                        <wp:extent cx="2962275" cy="27336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290">
                                  <a:grayscl/>
                                  <a:biLevel thresh="50000"/>
                                  <a:extLst>
                                    <a:ext uri="{28A0092B-C50C-407E-A947-70E740481C1C}">
                                      <a14:useLocalDpi xmlns:a14="http://schemas.microsoft.com/office/drawing/2010/main" val="0"/>
                                    </a:ext>
                                  </a:extLst>
                                </a:blip>
                                <a:srcRect/>
                                <a:stretch>
                                  <a:fillRect/>
                                </a:stretch>
                              </pic:blipFill>
                              <pic:spPr bwMode="auto">
                                <a:xfrm>
                                  <a:off x="0" y="0"/>
                                  <a:ext cx="2962275" cy="2733675"/>
                                </a:xfrm>
                                <a:prstGeom prst="rect">
                                  <a:avLst/>
                                </a:prstGeom>
                                <a:noFill/>
                                <a:ln>
                                  <a:noFill/>
                                </a:ln>
                              </pic:spPr>
                            </pic:pic>
                          </a:graphicData>
                        </a:graphic>
                      </wp:inline>
                    </w:drawing>
                  </w:r>
                </w:p>
              </w:tc>
              <w:tc>
                <w:tcPr>
                  <w:tcW w:w="900" w:type="dxa"/>
                </w:tcPr>
                <w:p w:rsidR="005E25BB" w:rsidRPr="009D7B31" w:rsidRDefault="005E25BB" w:rsidP="005E25BB">
                  <w:pPr>
                    <w:tabs>
                      <w:tab w:val="left" w:pos="3750"/>
                    </w:tabs>
                    <w:rPr>
                      <w:color w:val="000000"/>
                    </w:rPr>
                  </w:pP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Đường thẳng OA cắt (O) tại C và D, với C là trung điểm của OA.Gọi E là trung điểm của OC</w:t>
                  </w:r>
                </w:p>
              </w:tc>
              <w:tc>
                <w:tcPr>
                  <w:tcW w:w="900" w:type="dxa"/>
                </w:tcPr>
                <w:p w:rsidR="005E25BB" w:rsidRPr="009D7B31" w:rsidRDefault="005E25BB" w:rsidP="005E25BB">
                  <w:pPr>
                    <w:tabs>
                      <w:tab w:val="left" w:pos="3750"/>
                    </w:tabs>
                    <w:rPr>
                      <w:color w:val="000000"/>
                    </w:rPr>
                  </w:pPr>
                </w:p>
              </w:tc>
            </w:tr>
            <w:tr w:rsidR="005E25BB" w:rsidRPr="009D7B31" w:rsidTr="00066F7D">
              <w:trPr>
                <w:trHeight w:val="1505"/>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*Trường hợp M không trùng với C vá D</w:t>
                  </w:r>
                </w:p>
                <w:p w:rsidR="005E25BB" w:rsidRPr="009D7B31" w:rsidRDefault="005E25BB" w:rsidP="005E25BB">
                  <w:pPr>
                    <w:tabs>
                      <w:tab w:val="left" w:pos="3750"/>
                    </w:tabs>
                    <w:rPr>
                      <w:color w:val="000000"/>
                      <w:lang w:val="pt-BR"/>
                    </w:rPr>
                  </w:pPr>
                  <w:r w:rsidRPr="009D7B31">
                    <w:rPr>
                      <w:color w:val="000000"/>
                      <w:lang w:val="pt-BR"/>
                    </w:rPr>
                    <w:t xml:space="preserve">Hai tam giác OEM và OMA đồng dạng ( do </w:t>
                  </w:r>
                  <w:r w:rsidRPr="009D7B31">
                    <w:rPr>
                      <w:color w:val="000000"/>
                      <w:position w:val="-24"/>
                    </w:rPr>
                    <w:object w:dxaOrig="3060" w:dyaOrig="620">
                      <v:shape id="_x0000_i1176" type="#_x0000_t75" style="width:153pt;height:30.75pt;mso-position-horizontal-relative:page;mso-position-vertical-relative:page" o:ole="">
                        <v:imagedata r:id="rId291" o:title=""/>
                      </v:shape>
                      <o:OLEObject Type="Embed" ProgID="Equation.DSMT4" ShapeID="_x0000_i1176" DrawAspect="Content" ObjectID="_1587507602" r:id="rId292"/>
                    </w:object>
                  </w:r>
                  <w:r w:rsidRPr="009D7B31">
                    <w:rPr>
                      <w:color w:val="000000"/>
                      <w:lang w:val="pt-BR"/>
                    </w:rPr>
                    <w:t>)</w:t>
                  </w:r>
                </w:p>
                <w:p w:rsidR="005E25BB" w:rsidRPr="009D7B31" w:rsidRDefault="005E25BB" w:rsidP="005E25BB">
                  <w:pPr>
                    <w:tabs>
                      <w:tab w:val="left" w:pos="3750"/>
                    </w:tabs>
                    <w:rPr>
                      <w:color w:val="000000"/>
                    </w:rPr>
                  </w:pPr>
                  <w:r w:rsidRPr="009D7B31">
                    <w:rPr>
                      <w:color w:val="000000"/>
                      <w:position w:val="-24"/>
                    </w:rPr>
                    <w:object w:dxaOrig="3420" w:dyaOrig="620">
                      <v:shape id="_x0000_i1177" type="#_x0000_t75" style="width:171pt;height:30.75pt;mso-position-horizontal-relative:page;mso-position-vertical-relative:page" o:ole="">
                        <v:imagedata r:id="rId293" o:title=""/>
                      </v:shape>
                      <o:OLEObject Type="Embed" ProgID="Equation.DSMT4" ShapeID="_x0000_i1177" DrawAspect="Content" ObjectID="_1587507603" r:id="rId294"/>
                    </w:object>
                  </w:r>
                </w:p>
              </w:tc>
              <w:tc>
                <w:tcPr>
                  <w:tcW w:w="900" w:type="dxa"/>
                </w:tcPr>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1 đ</w:t>
                  </w:r>
                </w:p>
              </w:tc>
            </w:tr>
            <w:tr w:rsidR="005E25BB" w:rsidRPr="009D7B31" w:rsidTr="00066F7D">
              <w:trPr>
                <w:trHeight w:val="830"/>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 Trường hợp M  trùng với C : MA=CA=2.EC=2.EM</w:t>
                  </w:r>
                </w:p>
                <w:p w:rsidR="005E25BB" w:rsidRPr="009D7B31" w:rsidRDefault="005E25BB" w:rsidP="005E25BB">
                  <w:pPr>
                    <w:tabs>
                      <w:tab w:val="left" w:pos="3750"/>
                    </w:tabs>
                    <w:rPr>
                      <w:color w:val="000000"/>
                      <w:lang w:val="it-IT"/>
                    </w:rPr>
                  </w:pPr>
                  <w:r w:rsidRPr="009D7B31">
                    <w:rPr>
                      <w:color w:val="000000"/>
                      <w:lang w:val="it-IT"/>
                    </w:rPr>
                    <w:t>* Trường hợp M  trùng với  D: MA=DA=2.ED=2.EM</w:t>
                  </w:r>
                </w:p>
                <w:p w:rsidR="005E25BB" w:rsidRPr="009D7B31" w:rsidRDefault="005E25BB" w:rsidP="005E25BB">
                  <w:pPr>
                    <w:tabs>
                      <w:tab w:val="left" w:pos="3750"/>
                    </w:tabs>
                    <w:rPr>
                      <w:color w:val="000000"/>
                      <w:lang w:val="pt-BR"/>
                    </w:rPr>
                  </w:pPr>
                  <w:r w:rsidRPr="009D7B31">
                    <w:rPr>
                      <w:color w:val="000000"/>
                      <w:lang w:val="pt-BR"/>
                    </w:rPr>
                    <w:t>Vậy ta luôn có MA=2.EM</w:t>
                  </w:r>
                </w:p>
              </w:tc>
              <w:tc>
                <w:tcPr>
                  <w:tcW w:w="900" w:type="dxa"/>
                </w:tcPr>
                <w:p w:rsidR="005E25BB" w:rsidRPr="009D7B31" w:rsidRDefault="005E25BB" w:rsidP="005E25BB">
                  <w:pPr>
                    <w:tabs>
                      <w:tab w:val="left" w:pos="3750"/>
                    </w:tabs>
                    <w:rPr>
                      <w:color w:val="000000"/>
                      <w:lang w:val="pt-BR"/>
                    </w:rPr>
                  </w:pPr>
                </w:p>
                <w:p w:rsidR="005E25BB" w:rsidRPr="009D7B31" w:rsidRDefault="005E25BB" w:rsidP="005E25BB">
                  <w:pPr>
                    <w:tabs>
                      <w:tab w:val="left" w:pos="3750"/>
                    </w:tabs>
                    <w:rPr>
                      <w:color w:val="000000"/>
                      <w:lang w:val="pt-BR"/>
                    </w:rPr>
                  </w:pPr>
                </w:p>
                <w:p w:rsidR="005E25BB" w:rsidRPr="009D7B31" w:rsidRDefault="005E25BB" w:rsidP="005E25BB">
                  <w:pPr>
                    <w:tabs>
                      <w:tab w:val="left" w:pos="3750"/>
                    </w:tabs>
                    <w:rPr>
                      <w:color w:val="000000"/>
                      <w:lang w:val="fr-FR"/>
                    </w:rPr>
                  </w:pPr>
                  <w:r w:rsidRPr="009D7B31">
                    <w:rPr>
                      <w:color w:val="000000"/>
                      <w:lang w:val="fr-FR"/>
                    </w:rPr>
                    <w:t xml:space="preserve">0,5 </w:t>
                  </w:r>
                  <w:r w:rsidRPr="009D7B31">
                    <w:rPr>
                      <w:color w:val="000000"/>
                    </w:rPr>
                    <w:t>đ</w:t>
                  </w:r>
                </w:p>
              </w:tc>
            </w:tr>
            <w:tr w:rsidR="005E25BB" w:rsidRPr="009D7B31" w:rsidTr="00066F7D">
              <w:trPr>
                <w:trHeight w:val="830"/>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lang w:val="pt-BR"/>
                    </w:rPr>
                  </w:pPr>
                  <w:r w:rsidRPr="009D7B31">
                    <w:rPr>
                      <w:color w:val="000000"/>
                      <w:lang w:val="pt-BR"/>
                    </w:rPr>
                    <w:t>MA+2.MB=2(EM+MB)</w:t>
                  </w:r>
                  <w:r w:rsidRPr="009D7B31">
                    <w:rPr>
                      <w:color w:val="000000"/>
                      <w:position w:val="-4"/>
                    </w:rPr>
                    <w:object w:dxaOrig="200" w:dyaOrig="240">
                      <v:shape id="_x0000_i1178" type="#_x0000_t75" style="width:9.75pt;height:12pt;mso-position-horizontal-relative:page;mso-position-vertical-relative:page" o:ole="">
                        <v:imagedata r:id="rId295" o:title=""/>
                      </v:shape>
                      <o:OLEObject Type="Embed" ProgID="Equation.DSMT4" ShapeID="_x0000_i1178" DrawAspect="Content" ObjectID="_1587507604" r:id="rId296"/>
                    </w:object>
                  </w:r>
                  <w:r w:rsidRPr="009D7B31">
                    <w:rPr>
                      <w:color w:val="000000"/>
                      <w:lang w:val="pt-BR"/>
                    </w:rPr>
                    <w:t xml:space="preserve"> 2.EB  = hằng số</w:t>
                  </w:r>
                </w:p>
                <w:p w:rsidR="005E25BB" w:rsidRPr="009D7B31" w:rsidRDefault="005E25BB" w:rsidP="005E25BB">
                  <w:pPr>
                    <w:tabs>
                      <w:tab w:val="left" w:pos="3750"/>
                    </w:tabs>
                    <w:rPr>
                      <w:color w:val="000000"/>
                      <w:lang w:val="pt-BR"/>
                    </w:rPr>
                  </w:pPr>
                  <w:r w:rsidRPr="009D7B31">
                    <w:rPr>
                      <w:color w:val="000000"/>
                      <w:lang w:val="pt-BR"/>
                    </w:rPr>
                    <w:t>Dấu “=” xảy ra khi M là giao điểm của đoạn BE với đường tròn (O)</w:t>
                  </w:r>
                </w:p>
                <w:p w:rsidR="005E25BB" w:rsidRPr="009D7B31" w:rsidRDefault="005E25BB" w:rsidP="005E25BB">
                  <w:pPr>
                    <w:tabs>
                      <w:tab w:val="left" w:pos="3750"/>
                    </w:tabs>
                    <w:rPr>
                      <w:color w:val="000000"/>
                      <w:lang w:val="pt-BR"/>
                    </w:rPr>
                  </w:pPr>
                  <w:r w:rsidRPr="009D7B31">
                    <w:rPr>
                      <w:color w:val="000000"/>
                      <w:lang w:val="pt-BR"/>
                    </w:rPr>
                    <w:t>Vậy MA +2.MB nhỏ nhất khi M là giao điểm của đoạn BE với đường tròn (O)</w:t>
                  </w:r>
                </w:p>
              </w:tc>
              <w:tc>
                <w:tcPr>
                  <w:tcW w:w="900" w:type="dxa"/>
                </w:tcPr>
                <w:p w:rsidR="005E25BB" w:rsidRPr="009D7B31" w:rsidRDefault="005E25BB" w:rsidP="005E25BB">
                  <w:pPr>
                    <w:tabs>
                      <w:tab w:val="left" w:pos="3750"/>
                    </w:tabs>
                    <w:rPr>
                      <w:color w:val="000000"/>
                    </w:rPr>
                  </w:pPr>
                  <w:r w:rsidRPr="009D7B31">
                    <w:rPr>
                      <w:color w:val="000000"/>
                    </w:rPr>
                    <w:t>0,5 đ</w:t>
                  </w:r>
                </w:p>
              </w:tc>
            </w:tr>
            <w:tr w:rsidR="005E25BB" w:rsidRPr="009D7B31" w:rsidTr="00066F7D">
              <w:trPr>
                <w:trHeight w:val="895"/>
              </w:trPr>
              <w:tc>
                <w:tcPr>
                  <w:tcW w:w="879" w:type="dxa"/>
                  <w:vMerge w:val="restart"/>
                </w:tcPr>
                <w:p w:rsidR="005E25BB" w:rsidRPr="009D7B31" w:rsidRDefault="005E25BB" w:rsidP="005E25BB">
                  <w:pPr>
                    <w:tabs>
                      <w:tab w:val="left" w:pos="3750"/>
                    </w:tabs>
                    <w:rPr>
                      <w:color w:val="000000"/>
                      <w:u w:val="single"/>
                    </w:rPr>
                  </w:pPr>
                  <w:r w:rsidRPr="009D7B31">
                    <w:rPr>
                      <w:color w:val="000000"/>
                      <w:u w:val="single"/>
                    </w:rPr>
                    <w:t>Câu 7</w:t>
                  </w: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( 2 đ)</w:t>
                  </w:r>
                </w:p>
              </w:tc>
              <w:tc>
                <w:tcPr>
                  <w:tcW w:w="8409" w:type="dxa"/>
                </w:tcPr>
                <w:p w:rsidR="005E25BB" w:rsidRPr="009D7B31" w:rsidRDefault="005E25BB" w:rsidP="005E25BB">
                  <w:pPr>
                    <w:tabs>
                      <w:tab w:val="left" w:pos="3750"/>
                    </w:tabs>
                    <w:rPr>
                      <w:color w:val="000000"/>
                    </w:rPr>
                  </w:pPr>
                  <w:r w:rsidRPr="009D7B31">
                    <w:rPr>
                      <w:color w:val="000000"/>
                      <w:u w:val="single"/>
                    </w:rPr>
                    <w:t>Câu 7</w:t>
                  </w:r>
                  <w:r w:rsidRPr="009D7B31">
                    <w:rPr>
                      <w:color w:val="000000"/>
                    </w:rPr>
                    <w:t xml:space="preserve"> : ( 2 điểm)</w:t>
                  </w:r>
                </w:p>
                <w:p w:rsidR="005E25BB" w:rsidRPr="009D7B31" w:rsidRDefault="005E25BB" w:rsidP="005E25BB">
                  <w:pPr>
                    <w:tabs>
                      <w:tab w:val="left" w:pos="3750"/>
                    </w:tabs>
                    <w:rPr>
                      <w:color w:val="000000"/>
                    </w:rPr>
                  </w:pPr>
                  <w:r w:rsidRPr="009D7B31">
                    <w:rPr>
                      <w:color w:val="000000"/>
                    </w:rPr>
                    <w:t xml:space="preserve">Cho a , b là các số dương thỏa </w:t>
                  </w:r>
                  <w:r w:rsidRPr="009D7B31">
                    <w:rPr>
                      <w:color w:val="000000"/>
                      <w:position w:val="-18"/>
                      <w:lang w:val="fr-FR"/>
                    </w:rPr>
                    <w:object w:dxaOrig="1600" w:dyaOrig="440">
                      <v:shape id="_x0000_i1179" type="#_x0000_t75" style="width:80.25pt;height:21.75pt;mso-position-horizontal-relative:page;mso-position-vertical-relative:page" o:ole="">
                        <v:imagedata r:id="rId297" o:title=""/>
                      </v:shape>
                      <o:OLEObject Type="Embed" ProgID="Equation.DSMT4" ShapeID="_x0000_i1179" DrawAspect="Content" ObjectID="_1587507605" r:id="rId298"/>
                    </w:object>
                  </w:r>
                  <w:r w:rsidRPr="009D7B31">
                    <w:rPr>
                      <w:color w:val="000000"/>
                    </w:rPr>
                    <w:t xml:space="preserve">.Chứng minh </w:t>
                  </w:r>
                  <w:r w:rsidRPr="009D7B31">
                    <w:rPr>
                      <w:color w:val="000000"/>
                      <w:position w:val="-24"/>
                    </w:rPr>
                    <w:object w:dxaOrig="1000" w:dyaOrig="620">
                      <v:shape id="_x0000_i1180" type="#_x0000_t75" style="width:50.25pt;height:30.75pt;mso-position-horizontal-relative:page;mso-position-vertical-relative:page" o:ole="">
                        <v:imagedata r:id="rId191" o:title=""/>
                      </v:shape>
                      <o:OLEObject Type="Embed" ProgID="Equation.DSMT4" ShapeID="_x0000_i1180" DrawAspect="Content" ObjectID="_1587507606" r:id="rId299"/>
                    </w:object>
                  </w:r>
                </w:p>
              </w:tc>
              <w:tc>
                <w:tcPr>
                  <w:tcW w:w="900" w:type="dxa"/>
                  <w:vMerge w:val="restart"/>
                </w:tcPr>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0,5 đ</w:t>
                  </w:r>
                </w:p>
              </w:tc>
            </w:tr>
            <w:tr w:rsidR="005E25BB" w:rsidRPr="009D7B31" w:rsidTr="00066F7D">
              <w:trPr>
                <w:trHeight w:val="1534"/>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Ta có:</w:t>
                  </w:r>
                  <w:r w:rsidRPr="009D7B31">
                    <w:rPr>
                      <w:color w:val="000000"/>
                      <w:position w:val="-24"/>
                    </w:rPr>
                    <w:object w:dxaOrig="4440" w:dyaOrig="620">
                      <v:shape id="_x0000_i1181" type="#_x0000_t75" style="width:222pt;height:30.75pt;mso-position-horizontal-relative:page;mso-position-vertical-relative:page" o:ole="">
                        <v:imagedata r:id="rId300" o:title=""/>
                      </v:shape>
                      <o:OLEObject Type="Embed" ProgID="Equation.DSMT4" ShapeID="_x0000_i1181" DrawAspect="Content" ObjectID="_1587507607" r:id="rId301"/>
                    </w:object>
                  </w:r>
                </w:p>
                <w:p w:rsidR="005E25BB" w:rsidRPr="009D7B31" w:rsidRDefault="005E25BB" w:rsidP="005E25BB">
                  <w:pPr>
                    <w:tabs>
                      <w:tab w:val="left" w:pos="3750"/>
                    </w:tabs>
                    <w:rPr>
                      <w:color w:val="000000"/>
                    </w:rPr>
                  </w:pPr>
                  <w:r w:rsidRPr="009D7B31">
                    <w:rPr>
                      <w:color w:val="000000"/>
                      <w:position w:val="-14"/>
                    </w:rPr>
                    <w:object w:dxaOrig="3760" w:dyaOrig="400">
                      <v:shape id="_x0000_i1182" type="#_x0000_t75" style="width:188.25pt;height:20.25pt;mso-position-horizontal-relative:page;mso-position-vertical-relative:page" o:ole="">
                        <v:imagedata r:id="rId302" o:title=""/>
                      </v:shape>
                      <o:OLEObject Type="Embed" ProgID="Equation.DSMT4" ShapeID="_x0000_i1182" DrawAspect="Content" ObjectID="_1587507608" r:id="rId303"/>
                    </w:object>
                  </w:r>
                  <w:r w:rsidRPr="009D7B31">
                    <w:rPr>
                      <w:color w:val="000000"/>
                    </w:rPr>
                    <w:t xml:space="preserve"> ( đúng)</w:t>
                  </w:r>
                </w:p>
              </w:tc>
              <w:tc>
                <w:tcPr>
                  <w:tcW w:w="900" w:type="dxa"/>
                  <w:vMerge/>
                </w:tcPr>
                <w:p w:rsidR="005E25BB" w:rsidRPr="009D7B31" w:rsidRDefault="005E25BB" w:rsidP="005E25BB">
                  <w:pPr>
                    <w:tabs>
                      <w:tab w:val="left" w:pos="3750"/>
                    </w:tabs>
                    <w:rPr>
                      <w:color w:val="000000"/>
                    </w:rPr>
                  </w:pPr>
                </w:p>
              </w:tc>
            </w:tr>
            <w:tr w:rsidR="005E25BB" w:rsidRPr="009D7B31" w:rsidTr="00066F7D">
              <w:trPr>
                <w:trHeight w:val="970"/>
              </w:trPr>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rPr>
                  </w:pPr>
                  <w:r w:rsidRPr="009D7B31">
                    <w:rPr>
                      <w:color w:val="000000"/>
                    </w:rPr>
                    <w:t xml:space="preserve">a+2b </w:t>
                  </w:r>
                  <w:r w:rsidRPr="009D7B31">
                    <w:rPr>
                      <w:color w:val="000000"/>
                      <w:position w:val="-18"/>
                    </w:rPr>
                    <w:object w:dxaOrig="4720" w:dyaOrig="520">
                      <v:shape id="_x0000_i1183" type="#_x0000_t75" style="width:236.25pt;height:26.25pt;mso-position-horizontal-relative:page;mso-position-vertical-relative:page" o:ole="">
                        <v:imagedata r:id="rId304" o:title=""/>
                      </v:shape>
                      <o:OLEObject Type="Embed" ProgID="Equation.DSMT4" ShapeID="_x0000_i1183" DrawAspect="Content" ObjectID="_1587507609" r:id="rId305"/>
                    </w:object>
                  </w:r>
                </w:p>
                <w:p w:rsidR="005E25BB" w:rsidRPr="009D7B31" w:rsidRDefault="005E25BB" w:rsidP="005E25BB">
                  <w:pPr>
                    <w:tabs>
                      <w:tab w:val="left" w:pos="3750"/>
                    </w:tabs>
                    <w:rPr>
                      <w:color w:val="000000"/>
                    </w:rPr>
                  </w:pPr>
                  <w:r w:rsidRPr="009D7B31">
                    <w:rPr>
                      <w:color w:val="000000"/>
                      <w:position w:val="-14"/>
                    </w:rPr>
                    <w:object w:dxaOrig="3860" w:dyaOrig="440">
                      <v:shape id="_x0000_i1184" type="#_x0000_t75" style="width:192.75pt;height:21.75pt;mso-position-horizontal-relative:page;mso-position-vertical-relative:page" o:ole="">
                        <v:imagedata r:id="rId306" o:title=""/>
                      </v:shape>
                      <o:OLEObject Type="Embed" ProgID="Equation.DSMT4" ShapeID="_x0000_i1184" DrawAspect="Content" ObjectID="_1587507610" r:id="rId307"/>
                    </w:object>
                  </w:r>
                  <w:r w:rsidRPr="009D7B31">
                    <w:rPr>
                      <w:color w:val="000000"/>
                    </w:rPr>
                    <w:t xml:space="preserve"> ( đúng)</w:t>
                  </w:r>
                </w:p>
              </w:tc>
              <w:tc>
                <w:tcPr>
                  <w:tcW w:w="900" w:type="dxa"/>
                </w:tcPr>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p>
                <w:p w:rsidR="005E25BB" w:rsidRPr="009D7B31" w:rsidRDefault="005E25BB" w:rsidP="005E25BB">
                  <w:pPr>
                    <w:tabs>
                      <w:tab w:val="left" w:pos="3750"/>
                    </w:tabs>
                    <w:rPr>
                      <w:color w:val="000000"/>
                    </w:rPr>
                  </w:pPr>
                  <w:r w:rsidRPr="009D7B31">
                    <w:rPr>
                      <w:color w:val="000000"/>
                    </w:rPr>
                    <w:t>0,5 đ</w:t>
                  </w:r>
                </w:p>
              </w:tc>
            </w:tr>
            <w:tr w:rsidR="005E25BB" w:rsidRPr="009D7B31" w:rsidTr="00066F7D">
              <w:tc>
                <w:tcPr>
                  <w:tcW w:w="879" w:type="dxa"/>
                  <w:vMerge/>
                </w:tcPr>
                <w:p w:rsidR="005E25BB" w:rsidRPr="009D7B31" w:rsidRDefault="005E25BB" w:rsidP="005E25BB">
                  <w:pPr>
                    <w:tabs>
                      <w:tab w:val="left" w:pos="3750"/>
                    </w:tabs>
                    <w:rPr>
                      <w:color w:val="000000"/>
                    </w:rPr>
                  </w:pPr>
                </w:p>
              </w:tc>
              <w:tc>
                <w:tcPr>
                  <w:tcW w:w="8409" w:type="dxa"/>
                </w:tcPr>
                <w:p w:rsidR="005E25BB" w:rsidRPr="009D7B31" w:rsidRDefault="005E25BB" w:rsidP="005E25BB">
                  <w:pPr>
                    <w:tabs>
                      <w:tab w:val="left" w:pos="3750"/>
                    </w:tabs>
                    <w:rPr>
                      <w:color w:val="000000"/>
                      <w:lang w:val="pt-BR"/>
                    </w:rPr>
                  </w:pPr>
                  <w:r w:rsidRPr="009D7B31">
                    <w:rPr>
                      <w:color w:val="000000"/>
                      <w:lang w:val="pt-BR"/>
                    </w:rPr>
                    <w:t xml:space="preserve">Từ (1) và (2) suy ra </w:t>
                  </w:r>
                </w:p>
                <w:p w:rsidR="005E25BB" w:rsidRPr="009D7B31" w:rsidRDefault="005E25BB" w:rsidP="005E25BB">
                  <w:pPr>
                    <w:tabs>
                      <w:tab w:val="left" w:pos="3750"/>
                    </w:tabs>
                    <w:rPr>
                      <w:color w:val="000000"/>
                      <w:lang w:val="pt-BR"/>
                    </w:rPr>
                  </w:pPr>
                  <w:r w:rsidRPr="009D7B31">
                    <w:rPr>
                      <w:color w:val="000000"/>
                      <w:position w:val="-44"/>
                    </w:rPr>
                    <w:object w:dxaOrig="3560" w:dyaOrig="820">
                      <v:shape id="_x0000_i1185" type="#_x0000_t75" style="width:177.75pt;height:41.25pt;mso-position-horizontal-relative:page;mso-position-vertical-relative:page" o:ole="">
                        <v:imagedata r:id="rId308" o:title=""/>
                      </v:shape>
                      <o:OLEObject Type="Embed" ProgID="Equation.DSMT4" ShapeID="_x0000_i1185" DrawAspect="Content" ObjectID="_1587507611" r:id="rId309"/>
                    </w:object>
                  </w:r>
                  <w:r w:rsidRPr="009D7B31">
                    <w:rPr>
                      <w:color w:val="000000"/>
                      <w:lang w:val="pt-BR"/>
                    </w:rPr>
                    <w:t xml:space="preserve"> ( do </w:t>
                  </w:r>
                  <w:r w:rsidRPr="009D7B31">
                    <w:rPr>
                      <w:color w:val="000000"/>
                      <w:position w:val="-6"/>
                    </w:rPr>
                    <w:object w:dxaOrig="1400" w:dyaOrig="320">
                      <v:shape id="_x0000_i1186" type="#_x0000_t75" style="width:69.75pt;height:15.75pt;mso-position-horizontal-relative:page;mso-position-vertical-relative:page" o:ole="">
                        <v:imagedata r:id="rId310" o:title=""/>
                      </v:shape>
                      <o:OLEObject Type="Embed" ProgID="Equation.DSMT4" ShapeID="_x0000_i1186" DrawAspect="Content" ObjectID="_1587507612" r:id="rId311"/>
                    </w:object>
                  </w:r>
                  <w:r w:rsidRPr="009D7B31">
                    <w:rPr>
                      <w:color w:val="000000"/>
                      <w:lang w:val="pt-BR"/>
                    </w:rPr>
                    <w:t>)</w:t>
                  </w:r>
                </w:p>
              </w:tc>
              <w:tc>
                <w:tcPr>
                  <w:tcW w:w="900" w:type="dxa"/>
                </w:tcPr>
                <w:p w:rsidR="005E25BB" w:rsidRPr="009D7B31" w:rsidRDefault="005E25BB" w:rsidP="005E25BB">
                  <w:pPr>
                    <w:tabs>
                      <w:tab w:val="left" w:pos="3750"/>
                    </w:tabs>
                    <w:rPr>
                      <w:color w:val="000000"/>
                      <w:lang w:val="pt-BR"/>
                    </w:rPr>
                  </w:pPr>
                </w:p>
                <w:p w:rsidR="005E25BB" w:rsidRPr="009D7B31" w:rsidRDefault="005E25BB" w:rsidP="005E25BB">
                  <w:pPr>
                    <w:tabs>
                      <w:tab w:val="left" w:pos="3750"/>
                    </w:tabs>
                    <w:rPr>
                      <w:color w:val="000000"/>
                      <w:lang w:val="pt-BR"/>
                    </w:rPr>
                  </w:pPr>
                </w:p>
                <w:p w:rsidR="005E25BB" w:rsidRPr="009D7B31" w:rsidRDefault="005E25BB" w:rsidP="005E25BB">
                  <w:pPr>
                    <w:tabs>
                      <w:tab w:val="left" w:pos="3750"/>
                    </w:tabs>
                    <w:rPr>
                      <w:color w:val="000000"/>
                    </w:rPr>
                  </w:pPr>
                  <w:r w:rsidRPr="009D7B31">
                    <w:rPr>
                      <w:color w:val="000000"/>
                    </w:rPr>
                    <w:t>1 đ</w:t>
                  </w:r>
                </w:p>
              </w:tc>
            </w:tr>
          </w:tbl>
          <w:p w:rsidR="005E25BB" w:rsidRPr="009D7B31" w:rsidRDefault="005E25BB" w:rsidP="005E25BB"/>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1814</w:t>
            </w:r>
          </w:p>
          <w:p w:rsidR="009228C8" w:rsidRPr="009228C8" w:rsidRDefault="009228C8" w:rsidP="009228C8">
            <w:pPr>
              <w:ind w:left="938"/>
              <w:rPr>
                <w:rFonts w:ascii=".VnTimeH" w:hAnsi=".VnTimeH"/>
                <w:sz w:val="28"/>
                <w:lang w:val="nl-NL"/>
              </w:rPr>
            </w:pPr>
            <w:r w:rsidRPr="009228C8">
              <w:rPr>
                <w:rFonts w:ascii=".VnTimeH" w:hAnsi=".VnTimeH"/>
                <w:sz w:val="28"/>
                <w:lang w:val="nl-NL"/>
              </w:rPr>
              <w:t>Së gi¸o dôc vµ ®µo t¹o phó thä</w:t>
            </w:r>
          </w:p>
          <w:p w:rsidR="009228C8" w:rsidRPr="009228C8" w:rsidRDefault="009228C8" w:rsidP="009228C8">
            <w:pPr>
              <w:jc w:val="center"/>
              <w:rPr>
                <w:rFonts w:ascii=".VnTimeH" w:hAnsi=".VnTimeH"/>
                <w:b/>
                <w:sz w:val="28"/>
                <w:lang w:val="nl-NL"/>
              </w:rPr>
            </w:pPr>
            <w:r w:rsidRPr="009228C8">
              <w:rPr>
                <w:rFonts w:ascii=".VnTimeH" w:hAnsi=".VnTimeH"/>
                <w:b/>
                <w:sz w:val="28"/>
                <w:lang w:val="nl-NL"/>
              </w:rPr>
              <w:t>K× thi tuyÓn sinh vµo líp 10 Trung häc phæ th«ng</w:t>
            </w:r>
          </w:p>
          <w:p w:rsidR="009228C8" w:rsidRPr="009228C8" w:rsidRDefault="009228C8" w:rsidP="009228C8">
            <w:pPr>
              <w:ind w:left="-390" w:firstLine="390"/>
              <w:jc w:val="center"/>
              <w:rPr>
                <w:rFonts w:ascii=".VnTimeH" w:hAnsi=".VnTimeH"/>
                <w:b/>
                <w:sz w:val="28"/>
                <w:lang w:val="nl-NL"/>
              </w:rPr>
            </w:pPr>
            <w:r w:rsidRPr="009228C8">
              <w:rPr>
                <w:rFonts w:ascii=".VnTimeH" w:hAnsi=".VnTimeH"/>
                <w:b/>
                <w:noProof/>
                <w:sz w:val="28"/>
                <w:lang w:val="en-US"/>
              </w:rPr>
              <mc:AlternateContent>
                <mc:Choice Requires="wps">
                  <w:drawing>
                    <wp:anchor distT="0" distB="0" distL="114300" distR="114300" simplePos="0" relativeHeight="251677696" behindDoc="0" locked="0" layoutInCell="1" allowOverlap="1" wp14:anchorId="72BAE84D" wp14:editId="076ED0A5">
                      <wp:simplePos x="0" y="0"/>
                      <wp:positionH relativeFrom="column">
                        <wp:posOffset>-284480</wp:posOffset>
                      </wp:positionH>
                      <wp:positionV relativeFrom="paragraph">
                        <wp:posOffset>161290</wp:posOffset>
                      </wp:positionV>
                      <wp:extent cx="1828800" cy="342900"/>
                      <wp:effectExtent l="10795" t="8890" r="8255" b="1016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42900"/>
                              </a:xfrm>
                              <a:prstGeom prst="rect">
                                <a:avLst/>
                              </a:prstGeom>
                              <a:solidFill>
                                <a:srgbClr val="FFFFFF"/>
                              </a:solidFill>
                              <a:ln w="9525">
                                <a:solidFill>
                                  <a:srgbClr val="000000"/>
                                </a:solidFill>
                                <a:miter lim="800000"/>
                                <a:headEnd/>
                                <a:tailEnd/>
                              </a:ln>
                            </wps:spPr>
                            <wps:txbx>
                              <w:txbxContent>
                                <w:p w:rsidR="00066F7D" w:rsidRPr="009526F9" w:rsidRDefault="00066F7D" w:rsidP="009228C8">
                                  <w:pPr>
                                    <w:jc w:val="center"/>
                                    <w:rPr>
                                      <w:rFonts w:ascii=".VnTimeH" w:hAnsi=".VnTimeH"/>
                                      <w:b/>
                                    </w:rPr>
                                  </w:pPr>
                                  <w:r w:rsidRPr="009526F9">
                                    <w:rPr>
                                      <w:rFonts w:ascii=".VnTimeH" w:hAnsi=".VnTimeH"/>
                                      <w:b/>
                                    </w:rPr>
                                    <w:t>§Ò chÝnh Thøc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left:0;text-align:left;margin-left:-22.4pt;margin-top:12.7pt;width:2in;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">
                      <v:textbox>
                        <w:txbxContent>
                          <w:p w:rsidR="00066F7D" w:rsidRPr="009526F9" w:rsidRDefault="00066F7D" w:rsidP="009228C8">
                            <w:pPr>
                              <w:jc w:val="center"/>
                              <w:rPr>
                                <w:rFonts w:ascii=".VnTimeH" w:hAnsi=".VnTimeH"/>
                                <w:b/>
                              </w:rPr>
                            </w:pPr>
                            <w:r w:rsidRPr="009526F9">
                              <w:rPr>
                                <w:rFonts w:ascii=".VnTimeH" w:hAnsi=".VnTimeH"/>
                                <w:b/>
                              </w:rPr>
                              <w:t>§Ò chÝnh Thøc</w:t>
                            </w:r>
                          </w:p>
                        </w:txbxContent>
                      </v:textbox>
                    </v:shape>
                  </w:pict>
                </mc:Fallback>
              </mc:AlternateContent>
            </w:r>
            <w:r w:rsidRPr="009228C8">
              <w:rPr>
                <w:rFonts w:ascii=".VnTimeH" w:hAnsi=".VnTimeH"/>
                <w:b/>
                <w:sz w:val="28"/>
                <w:lang w:val="nl-NL"/>
              </w:rPr>
              <w:t>N¨m häc 2011-2012</w:t>
            </w:r>
          </w:p>
          <w:p w:rsidR="009228C8" w:rsidRPr="009228C8" w:rsidRDefault="009228C8" w:rsidP="009228C8">
            <w:pPr>
              <w:jc w:val="center"/>
              <w:rPr>
                <w:b/>
                <w:sz w:val="28"/>
                <w:lang w:val="nl-NL"/>
              </w:rPr>
            </w:pPr>
          </w:p>
          <w:p w:rsidR="009228C8" w:rsidRPr="009228C8" w:rsidRDefault="009228C8" w:rsidP="009228C8">
            <w:pPr>
              <w:jc w:val="center"/>
              <w:rPr>
                <w:rFonts w:ascii=".VnTime" w:hAnsi=".VnTime"/>
                <w:b/>
                <w:sz w:val="28"/>
                <w:lang w:val="nl-NL"/>
              </w:rPr>
            </w:pPr>
            <w:r w:rsidRPr="009228C8">
              <w:rPr>
                <w:rFonts w:ascii=".VnTime" w:hAnsi=".VnTime"/>
                <w:b/>
                <w:sz w:val="28"/>
                <w:lang w:val="nl-NL"/>
              </w:rPr>
              <w:t>M¤</w:t>
            </w:r>
            <w:smartTag w:uri="urn:schemas-microsoft-com:office:smarttags" w:element="place">
              <w:r w:rsidRPr="009228C8">
                <w:rPr>
                  <w:rFonts w:ascii=".VnTime" w:hAnsi=".VnTime"/>
                  <w:b/>
                  <w:sz w:val="28"/>
                  <w:lang w:val="nl-NL"/>
                </w:rPr>
                <w:t>N  TOA</w:t>
              </w:r>
              <w:r w:rsidRPr="009228C8">
                <w:rPr>
                  <w:rFonts w:ascii="Arial" w:hAnsi="Arial" w:cs="Arial"/>
                  <w:b/>
                  <w:sz w:val="28"/>
                  <w:lang w:val="nl-NL"/>
                </w:rPr>
                <w:t>́</w:t>
              </w:r>
              <w:r w:rsidRPr="009228C8">
                <w:rPr>
                  <w:rFonts w:ascii=".VnTime" w:hAnsi=".VnTime"/>
                  <w:b/>
                  <w:sz w:val="28"/>
                  <w:lang w:val="nl-NL"/>
                </w:rPr>
                <w:t>N</w:t>
              </w:r>
            </w:smartTag>
            <w:r w:rsidRPr="009228C8">
              <w:rPr>
                <w:rFonts w:ascii=".VnTime" w:hAnsi=".VnTime"/>
                <w:b/>
                <w:sz w:val="28"/>
                <w:lang w:val="nl-NL"/>
              </w:rPr>
              <w:t xml:space="preserve"> </w:t>
            </w:r>
          </w:p>
          <w:p w:rsidR="009228C8" w:rsidRPr="009228C8" w:rsidRDefault="009228C8" w:rsidP="009228C8">
            <w:pPr>
              <w:jc w:val="center"/>
              <w:rPr>
                <w:rFonts w:ascii=".VnTime" w:hAnsi=".VnTime"/>
                <w:b/>
                <w:i/>
                <w:sz w:val="28"/>
                <w:lang w:val="nl-NL"/>
              </w:rPr>
            </w:pPr>
            <w:r w:rsidRPr="009228C8">
              <w:rPr>
                <w:rFonts w:ascii=".VnTime" w:hAnsi=".VnTime"/>
                <w:b/>
                <w:i/>
                <w:sz w:val="28"/>
                <w:lang w:val="nl-NL"/>
              </w:rPr>
              <w:t xml:space="preserve">Thêi gian 120  kh«ng kÓ thêi gian giao ®Ò </w:t>
            </w:r>
          </w:p>
          <w:p w:rsidR="009228C8" w:rsidRPr="009228C8" w:rsidRDefault="009228C8" w:rsidP="009228C8">
            <w:pPr>
              <w:jc w:val="center"/>
              <w:rPr>
                <w:rFonts w:ascii=".VnTime" w:hAnsi=".VnTime"/>
                <w:b/>
                <w:i/>
                <w:sz w:val="28"/>
                <w:lang w:val="nl-NL"/>
              </w:rPr>
            </w:pPr>
            <w:r w:rsidRPr="009228C8">
              <w:rPr>
                <w:rFonts w:ascii=".VnTime" w:hAnsi=".VnTime"/>
                <w:b/>
                <w:i/>
                <w:sz w:val="28"/>
                <w:lang w:val="nl-NL"/>
              </w:rPr>
              <w:t>Ngµy thi : 01 th¸ng 7 n¨m 2011( §ît 1)</w:t>
            </w:r>
          </w:p>
          <w:p w:rsidR="009228C8" w:rsidRPr="009228C8" w:rsidRDefault="009228C8" w:rsidP="009228C8">
            <w:pPr>
              <w:jc w:val="center"/>
              <w:rPr>
                <w:rFonts w:ascii=".VnTime" w:hAnsi=".VnTime"/>
                <w:b/>
                <w:i/>
                <w:sz w:val="28"/>
                <w:lang w:val="nl-NL"/>
              </w:rPr>
            </w:pPr>
            <w:r w:rsidRPr="009228C8">
              <w:rPr>
                <w:rFonts w:ascii=".VnTime" w:hAnsi=".VnTime"/>
                <w:b/>
                <w:i/>
                <w:sz w:val="28"/>
                <w:lang w:val="nl-NL"/>
              </w:rPr>
              <w:t>-----------------------------------</w:t>
            </w:r>
          </w:p>
          <w:p w:rsidR="009228C8" w:rsidRPr="009228C8" w:rsidRDefault="009228C8" w:rsidP="009228C8">
            <w:pPr>
              <w:rPr>
                <w:sz w:val="28"/>
                <w:lang w:val="nl-NL"/>
              </w:rPr>
            </w:pPr>
          </w:p>
          <w:p w:rsidR="009228C8" w:rsidRPr="009228C8" w:rsidRDefault="009228C8" w:rsidP="009228C8">
            <w:pPr>
              <w:rPr>
                <w:sz w:val="28"/>
                <w:lang w:val="nl-NL"/>
              </w:rPr>
            </w:pPr>
            <w:r w:rsidRPr="009228C8">
              <w:rPr>
                <w:b/>
                <w:sz w:val="28"/>
                <w:lang w:val="nl-NL"/>
              </w:rPr>
              <w:t>Câu 1</w:t>
            </w:r>
            <w:r w:rsidRPr="009228C8">
              <w:rPr>
                <w:sz w:val="28"/>
                <w:lang w:val="nl-NL"/>
              </w:rPr>
              <w:t xml:space="preserve"> </w:t>
            </w:r>
            <w:r w:rsidRPr="009228C8">
              <w:rPr>
                <w:i/>
                <w:sz w:val="28"/>
                <w:lang w:val="nl-NL"/>
              </w:rPr>
              <w:t>(2,5 điểm)</w:t>
            </w:r>
          </w:p>
          <w:p w:rsidR="009228C8" w:rsidRPr="009228C8" w:rsidRDefault="009228C8" w:rsidP="009228C8">
            <w:pPr>
              <w:numPr>
                <w:ilvl w:val="0"/>
                <w:numId w:val="15"/>
              </w:numPr>
              <w:rPr>
                <w:sz w:val="28"/>
                <w:lang w:val="nl-NL"/>
              </w:rPr>
            </w:pPr>
            <w:r w:rsidRPr="009228C8">
              <w:rPr>
                <w:sz w:val="28"/>
                <w:lang w:val="nl-NL"/>
              </w:rPr>
              <w:t xml:space="preserve">Rút gọn </w:t>
            </w:r>
            <w:r w:rsidRPr="009228C8">
              <w:rPr>
                <w:position w:val="-10"/>
                <w:sz w:val="28"/>
                <w:lang w:val="nl-NL"/>
              </w:rPr>
              <w:object w:dxaOrig="2040" w:dyaOrig="380">
                <v:shape id="_x0000_i1187" type="#_x0000_t75" style="width:102pt;height:18.75pt" o:ole="">
                  <v:imagedata r:id="rId312" o:title=""/>
                </v:shape>
                <o:OLEObject Type="Embed" ProgID="Equation.3" ShapeID="_x0000_i1187" DrawAspect="Content" ObjectID="_1587507613" r:id="rId313"/>
              </w:object>
            </w:r>
          </w:p>
          <w:p w:rsidR="009228C8" w:rsidRPr="009228C8" w:rsidRDefault="009228C8" w:rsidP="009228C8">
            <w:pPr>
              <w:numPr>
                <w:ilvl w:val="0"/>
                <w:numId w:val="15"/>
              </w:numPr>
              <w:rPr>
                <w:sz w:val="28"/>
                <w:lang w:val="nl-NL"/>
              </w:rPr>
            </w:pPr>
            <w:r w:rsidRPr="009228C8">
              <w:rPr>
                <w:sz w:val="28"/>
                <w:lang w:val="nl-NL"/>
              </w:rPr>
              <w:t>Giải bất phương trình : 3x-2011&lt;2012</w:t>
            </w:r>
          </w:p>
          <w:p w:rsidR="009228C8" w:rsidRPr="009228C8" w:rsidRDefault="009228C8" w:rsidP="009228C8">
            <w:pPr>
              <w:numPr>
                <w:ilvl w:val="0"/>
                <w:numId w:val="15"/>
              </w:numPr>
              <w:rPr>
                <w:sz w:val="28"/>
                <w:lang w:val="nl-NL"/>
              </w:rPr>
            </w:pPr>
            <w:r w:rsidRPr="009228C8">
              <w:rPr>
                <w:sz w:val="28"/>
                <w:lang w:val="nl-NL"/>
              </w:rPr>
              <w:t>Giải hệ phương trình :</w:t>
            </w:r>
            <w:r w:rsidRPr="009228C8">
              <w:rPr>
                <w:position w:val="-30"/>
                <w:sz w:val="28"/>
                <w:lang w:val="nl-NL"/>
              </w:rPr>
              <w:object w:dxaOrig="1359" w:dyaOrig="720">
                <v:shape id="_x0000_i1188" type="#_x0000_t75" style="width:68.25pt;height:36pt" o:ole="">
                  <v:imagedata r:id="rId314" o:title=""/>
                </v:shape>
                <o:OLEObject Type="Embed" ProgID="Equation.3" ShapeID="_x0000_i1188" DrawAspect="Content" ObjectID="_1587507614" r:id="rId315"/>
              </w:object>
            </w:r>
          </w:p>
          <w:p w:rsidR="009228C8" w:rsidRPr="009228C8" w:rsidRDefault="009228C8" w:rsidP="009228C8">
            <w:pPr>
              <w:rPr>
                <w:i/>
                <w:sz w:val="28"/>
                <w:lang w:val="nl-NL"/>
              </w:rPr>
            </w:pPr>
            <w:r w:rsidRPr="009228C8">
              <w:rPr>
                <w:b/>
                <w:sz w:val="28"/>
                <w:lang w:val="nl-NL"/>
              </w:rPr>
              <w:t>Câu 2</w:t>
            </w:r>
            <w:r w:rsidRPr="009228C8">
              <w:rPr>
                <w:sz w:val="28"/>
                <w:lang w:val="nl-NL"/>
              </w:rPr>
              <w:t xml:space="preserve"> </w:t>
            </w:r>
            <w:r w:rsidRPr="009228C8">
              <w:rPr>
                <w:i/>
                <w:sz w:val="28"/>
                <w:lang w:val="nl-NL"/>
              </w:rPr>
              <w:t>(2,0 điểm)</w:t>
            </w:r>
          </w:p>
          <w:p w:rsidR="009228C8" w:rsidRPr="009228C8" w:rsidRDefault="009228C8" w:rsidP="009228C8">
            <w:pPr>
              <w:rPr>
                <w:sz w:val="28"/>
                <w:lang w:val="nl-NL"/>
              </w:rPr>
            </w:pPr>
            <w:r w:rsidRPr="009228C8">
              <w:rPr>
                <w:sz w:val="28"/>
                <w:lang w:val="nl-NL"/>
              </w:rPr>
              <w:tab/>
              <w:t>a)Giải phương trình : 2x</w:t>
            </w:r>
            <w:r w:rsidRPr="009228C8">
              <w:rPr>
                <w:sz w:val="28"/>
                <w:vertAlign w:val="superscript"/>
                <w:lang w:val="nl-NL"/>
              </w:rPr>
              <w:t xml:space="preserve">2 </w:t>
            </w:r>
            <w:r w:rsidRPr="009228C8">
              <w:rPr>
                <w:sz w:val="28"/>
                <w:lang w:val="nl-NL"/>
              </w:rPr>
              <w:t xml:space="preserve"> -5x+2=0</w:t>
            </w:r>
          </w:p>
          <w:p w:rsidR="009228C8" w:rsidRPr="009228C8" w:rsidRDefault="009228C8" w:rsidP="009228C8">
            <w:pPr>
              <w:rPr>
                <w:sz w:val="28"/>
                <w:lang w:val="nl-NL"/>
              </w:rPr>
            </w:pPr>
            <w:r w:rsidRPr="009228C8">
              <w:rPr>
                <w:sz w:val="28"/>
                <w:lang w:val="nl-NL"/>
              </w:rPr>
              <w:tab/>
              <w:t>b)Tìm các giá trị tham số m để  phương trình x</w:t>
            </w:r>
            <w:r w:rsidRPr="009228C8">
              <w:rPr>
                <w:sz w:val="28"/>
                <w:vertAlign w:val="superscript"/>
                <w:lang w:val="nl-NL"/>
              </w:rPr>
              <w:t>2</w:t>
            </w:r>
            <w:r w:rsidRPr="009228C8">
              <w:rPr>
                <w:sz w:val="28"/>
                <w:lang w:val="nl-NL"/>
              </w:rPr>
              <w:t xml:space="preserve"> –(2m-3)x+m(m-3)=0</w:t>
            </w:r>
          </w:p>
          <w:p w:rsidR="009228C8" w:rsidRPr="009228C8" w:rsidRDefault="009228C8" w:rsidP="009228C8">
            <w:pPr>
              <w:rPr>
                <w:sz w:val="28"/>
                <w:lang w:val="nl-NL"/>
              </w:rPr>
            </w:pPr>
            <w:r w:rsidRPr="009228C8">
              <w:rPr>
                <w:sz w:val="28"/>
                <w:lang w:val="nl-NL"/>
              </w:rPr>
              <w:t>có  2 nghiêm phân biệt x</w:t>
            </w:r>
            <w:r w:rsidRPr="009228C8">
              <w:rPr>
                <w:sz w:val="28"/>
                <w:vertAlign w:val="subscript"/>
                <w:lang w:val="nl-NL"/>
              </w:rPr>
              <w:t>1</w:t>
            </w:r>
            <w:r w:rsidRPr="009228C8">
              <w:rPr>
                <w:sz w:val="28"/>
                <w:lang w:val="nl-NL"/>
              </w:rPr>
              <w:t>; x</w:t>
            </w:r>
            <w:r w:rsidRPr="009228C8">
              <w:rPr>
                <w:sz w:val="28"/>
                <w:vertAlign w:val="subscript"/>
                <w:lang w:val="nl-NL"/>
              </w:rPr>
              <w:t>2</w:t>
            </w:r>
            <w:r w:rsidRPr="009228C8">
              <w:rPr>
                <w:sz w:val="28"/>
                <w:lang w:val="nl-NL"/>
              </w:rPr>
              <w:t xml:space="preserve"> thỏa mãn điều kiện 2x</w:t>
            </w:r>
            <w:r w:rsidRPr="009228C8">
              <w:rPr>
                <w:sz w:val="28"/>
                <w:vertAlign w:val="subscript"/>
                <w:lang w:val="nl-NL"/>
              </w:rPr>
              <w:t>1</w:t>
            </w:r>
            <w:r w:rsidRPr="009228C8">
              <w:rPr>
                <w:sz w:val="28"/>
                <w:lang w:val="nl-NL"/>
              </w:rPr>
              <w:t>- x</w:t>
            </w:r>
            <w:r w:rsidRPr="009228C8">
              <w:rPr>
                <w:sz w:val="28"/>
                <w:vertAlign w:val="subscript"/>
                <w:lang w:val="nl-NL"/>
              </w:rPr>
              <w:t>2</w:t>
            </w:r>
            <w:r w:rsidRPr="009228C8">
              <w:rPr>
                <w:sz w:val="28"/>
                <w:lang w:val="nl-NL"/>
              </w:rPr>
              <w:t>=4</w:t>
            </w:r>
          </w:p>
          <w:p w:rsidR="009228C8" w:rsidRPr="009228C8" w:rsidRDefault="009228C8" w:rsidP="009228C8">
            <w:pPr>
              <w:rPr>
                <w:i/>
                <w:sz w:val="28"/>
                <w:lang w:val="nl-NL"/>
              </w:rPr>
            </w:pPr>
            <w:r w:rsidRPr="009228C8">
              <w:rPr>
                <w:b/>
                <w:sz w:val="28"/>
                <w:lang w:val="nl-NL"/>
              </w:rPr>
              <w:t>Câu 3</w:t>
            </w:r>
            <w:r w:rsidRPr="009228C8">
              <w:rPr>
                <w:sz w:val="28"/>
                <w:lang w:val="nl-NL"/>
              </w:rPr>
              <w:t xml:space="preserve"> </w:t>
            </w:r>
            <w:r w:rsidRPr="009228C8">
              <w:rPr>
                <w:i/>
                <w:sz w:val="28"/>
                <w:lang w:val="nl-NL"/>
              </w:rPr>
              <w:t>(1,5 điểm)</w:t>
            </w:r>
            <w:r w:rsidRPr="009228C8">
              <w:rPr>
                <w:sz w:val="28"/>
                <w:lang w:val="nl-NL"/>
              </w:rPr>
              <w:t>Một người đi xe đạp từ A đến B với vận tốc không đổi.Khi đi từ B đến A  người đó tăng vận tốc thêm 2 km/h so với lúc đi ,vì vậy thời gian về ít hơn thời gian đi 30 phút .tính vận tốc lúc đi từ A đến B ,biết quãng đường AB dài 30 km.</w:t>
            </w:r>
            <w:r w:rsidRPr="009228C8">
              <w:rPr>
                <w:sz w:val="28"/>
                <w:lang w:val="nl-NL"/>
              </w:rPr>
              <w:tab/>
            </w:r>
          </w:p>
          <w:p w:rsidR="009228C8" w:rsidRPr="009228C8" w:rsidRDefault="009228C8" w:rsidP="009228C8">
            <w:pPr>
              <w:rPr>
                <w:i/>
                <w:sz w:val="28"/>
                <w:lang w:val="nl-NL"/>
              </w:rPr>
            </w:pPr>
            <w:r w:rsidRPr="009228C8">
              <w:rPr>
                <w:b/>
                <w:sz w:val="28"/>
                <w:lang w:val="nl-NL"/>
              </w:rPr>
              <w:t>Câu 4</w:t>
            </w:r>
            <w:r w:rsidRPr="009228C8">
              <w:rPr>
                <w:sz w:val="28"/>
                <w:lang w:val="nl-NL"/>
              </w:rPr>
              <w:t xml:space="preserve"> </w:t>
            </w:r>
            <w:r w:rsidRPr="009228C8">
              <w:rPr>
                <w:i/>
                <w:sz w:val="28"/>
                <w:lang w:val="nl-NL"/>
              </w:rPr>
              <w:t>(3,0 điểm)</w:t>
            </w:r>
            <w:r w:rsidRPr="009228C8">
              <w:rPr>
                <w:sz w:val="28"/>
                <w:lang w:val="nl-NL"/>
              </w:rPr>
              <w:t>Cho đường tròn (O;R),M nằm ngoài (O) kẻ hai tiếp tuyến MA; MB với (O)</w:t>
            </w:r>
          </w:p>
          <w:p w:rsidR="009228C8" w:rsidRPr="009228C8" w:rsidRDefault="009228C8" w:rsidP="009228C8">
            <w:pPr>
              <w:rPr>
                <w:sz w:val="28"/>
                <w:lang w:val="nl-NL"/>
              </w:rPr>
            </w:pPr>
            <w:r w:rsidRPr="009228C8">
              <w:rPr>
                <w:sz w:val="28"/>
                <w:lang w:val="nl-NL"/>
              </w:rPr>
              <w:t xml:space="preserve"> ( A;B là tiếp điểm).Kẻ tia Mx nằm giữa MO và MA và cắt (O) tại C ;D.Gọi I là trung điểm CD đường thẳng OI cắt đường thẳng AB tại N;Giải sử H là giao của AB và MO</w:t>
            </w:r>
          </w:p>
          <w:p w:rsidR="009228C8" w:rsidRPr="009228C8" w:rsidRDefault="009228C8" w:rsidP="009228C8">
            <w:pPr>
              <w:numPr>
                <w:ilvl w:val="0"/>
                <w:numId w:val="16"/>
              </w:numPr>
              <w:rPr>
                <w:sz w:val="28"/>
                <w:lang w:val="nl-NL"/>
              </w:rPr>
            </w:pPr>
            <w:r w:rsidRPr="009228C8">
              <w:rPr>
                <w:sz w:val="28"/>
                <w:lang w:val="nl-NL"/>
              </w:rPr>
              <w:t>Chứng minh tứ giác MNIH nội tiếp đường tròn.</w:t>
            </w:r>
          </w:p>
          <w:p w:rsidR="009228C8" w:rsidRPr="009228C8" w:rsidRDefault="009228C8" w:rsidP="009228C8">
            <w:pPr>
              <w:numPr>
                <w:ilvl w:val="0"/>
                <w:numId w:val="16"/>
              </w:numPr>
              <w:rPr>
                <w:sz w:val="28"/>
                <w:lang w:val="nl-NL"/>
              </w:rPr>
            </w:pPr>
            <w:r w:rsidRPr="009228C8">
              <w:rPr>
                <w:sz w:val="28"/>
                <w:lang w:val="nl-NL"/>
              </w:rPr>
              <w:t>Chứng minh rằng tam giác OIH đồng dạng với tam giác OMN , từ đó suy ra OI.ON=R</w:t>
            </w:r>
            <w:r w:rsidRPr="009228C8">
              <w:rPr>
                <w:sz w:val="28"/>
                <w:vertAlign w:val="superscript"/>
                <w:lang w:val="nl-NL"/>
              </w:rPr>
              <w:t>2</w:t>
            </w:r>
          </w:p>
          <w:p w:rsidR="009228C8" w:rsidRPr="009228C8" w:rsidRDefault="009228C8" w:rsidP="009228C8">
            <w:pPr>
              <w:numPr>
                <w:ilvl w:val="0"/>
                <w:numId w:val="16"/>
              </w:numPr>
              <w:rPr>
                <w:sz w:val="28"/>
                <w:lang w:val="nl-NL"/>
              </w:rPr>
            </w:pPr>
            <w:r w:rsidRPr="009228C8">
              <w:rPr>
                <w:sz w:val="28"/>
                <w:lang w:val="nl-NL"/>
              </w:rPr>
              <w:t xml:space="preserve">Gỉa sử </w:t>
            </w:r>
            <w:smartTag w:uri="urn:schemas-microsoft-com:office:smarttags" w:element="place">
              <w:r w:rsidRPr="009228C8">
                <w:rPr>
                  <w:sz w:val="28"/>
                  <w:lang w:val="nl-NL"/>
                </w:rPr>
                <w:t>OM</w:t>
              </w:r>
            </w:smartTag>
            <w:r w:rsidRPr="009228C8">
              <w:rPr>
                <w:sz w:val="28"/>
                <w:lang w:val="nl-NL"/>
              </w:rPr>
              <w:t>=2R ,chứng minh tam giác MAB đều.</w:t>
            </w:r>
          </w:p>
          <w:p w:rsidR="009228C8" w:rsidRPr="009228C8" w:rsidRDefault="009228C8" w:rsidP="009228C8">
            <w:pPr>
              <w:rPr>
                <w:sz w:val="28"/>
                <w:lang w:val="nl-NL"/>
              </w:rPr>
            </w:pPr>
            <w:r w:rsidRPr="009228C8">
              <w:rPr>
                <w:b/>
                <w:sz w:val="28"/>
                <w:lang w:val="nl-NL"/>
              </w:rPr>
              <w:t>Câu 5</w:t>
            </w:r>
            <w:r w:rsidRPr="009228C8">
              <w:rPr>
                <w:sz w:val="28"/>
                <w:lang w:val="nl-NL"/>
              </w:rPr>
              <w:t xml:space="preserve"> </w:t>
            </w:r>
            <w:r w:rsidRPr="009228C8">
              <w:rPr>
                <w:i/>
                <w:sz w:val="28"/>
                <w:lang w:val="nl-NL"/>
              </w:rPr>
              <w:t>(1,0 điểm)</w:t>
            </w:r>
          </w:p>
          <w:p w:rsidR="009228C8" w:rsidRPr="009228C8" w:rsidRDefault="009228C8" w:rsidP="009228C8">
            <w:pPr>
              <w:rPr>
                <w:sz w:val="28"/>
                <w:lang w:val="nl-NL"/>
              </w:rPr>
            </w:pPr>
            <w:r w:rsidRPr="009228C8">
              <w:rPr>
                <w:sz w:val="28"/>
                <w:lang w:val="nl-NL"/>
              </w:rPr>
              <w:tab/>
              <w:t xml:space="preserve"> Cho x, y là các số thực thỏa mãn điều kiện:  </w:t>
            </w:r>
            <w:r w:rsidRPr="009228C8">
              <w:rPr>
                <w:position w:val="-12"/>
                <w:sz w:val="28"/>
                <w:lang w:val="nl-NL"/>
              </w:rPr>
              <w:object w:dxaOrig="2900" w:dyaOrig="400">
                <v:shape id="_x0000_i1189" type="#_x0000_t75" style="width:154.5pt;height:21.75pt" o:ole="">
                  <v:imagedata r:id="rId316" o:title=""/>
                </v:shape>
                <o:OLEObject Type="Embed" ProgID="Equation.3" ShapeID="_x0000_i1189" DrawAspect="Content" ObjectID="_1587507615" r:id="rId317"/>
              </w:object>
            </w:r>
          </w:p>
          <w:p w:rsidR="009228C8" w:rsidRPr="009228C8" w:rsidRDefault="009228C8" w:rsidP="009228C8">
            <w:pPr>
              <w:rPr>
                <w:sz w:val="28"/>
                <w:lang w:val="nl-NL"/>
              </w:rPr>
            </w:pPr>
            <w:r w:rsidRPr="009228C8">
              <w:rPr>
                <w:sz w:val="28"/>
                <w:lang w:val="nl-NL"/>
              </w:rPr>
              <w:tab/>
              <w:t xml:space="preserve">Tìm giá trị nhỏ nhất  của biểu thức </w:t>
            </w:r>
            <w:r w:rsidRPr="009228C8">
              <w:rPr>
                <w:position w:val="-10"/>
                <w:sz w:val="28"/>
                <w:lang w:val="nl-NL"/>
              </w:rPr>
              <w:object w:dxaOrig="180" w:dyaOrig="340">
                <v:shape id="_x0000_i1190" type="#_x0000_t75" style="width:9pt;height:17.25pt" o:ole="">
                  <v:imagedata r:id="rId318" o:title=""/>
                </v:shape>
                <o:OLEObject Type="Embed" ProgID="Equation.3" ShapeID="_x0000_i1190" DrawAspect="Content" ObjectID="_1587507616" r:id="rId319"/>
              </w:object>
            </w:r>
            <w:r w:rsidRPr="009228C8">
              <w:rPr>
                <w:position w:val="-10"/>
                <w:sz w:val="28"/>
                <w:lang w:val="nl-NL"/>
              </w:rPr>
              <w:object w:dxaOrig="2700" w:dyaOrig="360">
                <v:shape id="_x0000_i1191" type="#_x0000_t75" style="width:141pt;height:18.75pt" o:ole="">
                  <v:imagedata r:id="rId320" o:title=""/>
                </v:shape>
                <o:OLEObject Type="Embed" ProgID="Equation.3" ShapeID="_x0000_i1191" DrawAspect="Content" ObjectID="_1587507617" r:id="rId321"/>
              </w:object>
            </w:r>
          </w:p>
          <w:p w:rsidR="005E25BB" w:rsidRPr="002A6613" w:rsidRDefault="005E25B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1815</w:t>
            </w:r>
          </w:p>
          <w:p w:rsidR="009228C8" w:rsidRPr="009228C8" w:rsidRDefault="009228C8" w:rsidP="009228C8">
            <w:pPr>
              <w:rPr>
                <w:b/>
                <w:sz w:val="28"/>
                <w:szCs w:val="28"/>
                <w:lang w:val="nl-NL"/>
              </w:rPr>
            </w:pPr>
            <w:r w:rsidRPr="009228C8">
              <w:rPr>
                <w:b/>
                <w:sz w:val="28"/>
                <w:szCs w:val="28"/>
                <w:lang w:val="nl-NL"/>
              </w:rPr>
              <w:t>SỞ GIÁO DỤC VÀ ĐÀO TẠO            KỲ THI TUYỂN SINH LỚP 10 THPT</w:t>
            </w:r>
          </w:p>
          <w:p w:rsidR="009228C8" w:rsidRPr="009228C8" w:rsidRDefault="009228C8" w:rsidP="009228C8">
            <w:pPr>
              <w:tabs>
                <w:tab w:val="center" w:pos="4320"/>
              </w:tabs>
              <w:rPr>
                <w:sz w:val="28"/>
                <w:szCs w:val="28"/>
                <w:lang w:val="nl-NL"/>
              </w:rPr>
            </w:pPr>
            <w:r w:rsidRPr="009228C8">
              <w:rPr>
                <w:b/>
                <w:noProof/>
                <w:sz w:val="28"/>
                <w:szCs w:val="28"/>
                <w:lang w:val="en-US"/>
              </w:rPr>
              <mc:AlternateContent>
                <mc:Choice Requires="wps">
                  <w:drawing>
                    <wp:anchor distT="0" distB="0" distL="114300" distR="114300" simplePos="0" relativeHeight="251679744" behindDoc="0" locked="0" layoutInCell="1" allowOverlap="1" wp14:anchorId="4146ECA2" wp14:editId="58F0E083">
                      <wp:simplePos x="0" y="0"/>
                      <wp:positionH relativeFrom="column">
                        <wp:posOffset>114300</wp:posOffset>
                      </wp:positionH>
                      <wp:positionV relativeFrom="paragraph">
                        <wp:posOffset>167640</wp:posOffset>
                      </wp:positionV>
                      <wp:extent cx="1943100" cy="342900"/>
                      <wp:effectExtent l="9525" t="13335" r="9525" b="571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342900"/>
                              </a:xfrm>
                              <a:prstGeom prst="rect">
                                <a:avLst/>
                              </a:prstGeom>
                              <a:solidFill>
                                <a:srgbClr val="FFFFFF"/>
                              </a:solidFill>
                              <a:ln w="9525">
                                <a:solidFill>
                                  <a:srgbClr val="000000"/>
                                </a:solidFill>
                                <a:miter lim="800000"/>
                                <a:headEnd/>
                                <a:tailEnd/>
                              </a:ln>
                            </wps:spPr>
                            <wps:txbx>
                              <w:txbxContent>
                                <w:p w:rsidR="00066F7D" w:rsidRPr="003E35AD" w:rsidRDefault="00066F7D" w:rsidP="009228C8">
                                  <w:pPr>
                                    <w:jc w:val="center"/>
                                  </w:pPr>
                                  <w:r w:rsidRPr="003E35AD">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0" type="#_x0000_t202" style="position:absolute;margin-left:9pt;margin-top:13.2pt;width:153pt;height:2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">
                      <v:textbox>
                        <w:txbxContent>
                          <w:p w:rsidR="00066F7D" w:rsidRPr="003E35AD" w:rsidRDefault="00066F7D" w:rsidP="009228C8">
                            <w:pPr>
                              <w:jc w:val="center"/>
                            </w:pPr>
                            <w:r w:rsidRPr="003E35AD">
                              <w:t>ĐỀ CHÍNH THỨC</w:t>
                            </w:r>
                          </w:p>
                        </w:txbxContent>
                      </v:textbox>
                    </v:shape>
                  </w:pict>
                </mc:Fallback>
              </mc:AlternateContent>
            </w:r>
            <w:r w:rsidRPr="009228C8">
              <w:rPr>
                <w:b/>
                <w:sz w:val="28"/>
                <w:szCs w:val="28"/>
                <w:lang w:val="nl-NL"/>
              </w:rPr>
              <w:t xml:space="preserve">       QUẢNG NAM</w:t>
            </w:r>
            <w:r w:rsidRPr="009228C8">
              <w:rPr>
                <w:b/>
                <w:sz w:val="28"/>
                <w:szCs w:val="28"/>
                <w:lang w:val="nl-NL"/>
              </w:rPr>
              <w:tab/>
              <w:t xml:space="preserve">           </w:t>
            </w:r>
            <w:r w:rsidRPr="009228C8">
              <w:rPr>
                <w:sz w:val="28"/>
                <w:szCs w:val="28"/>
                <w:lang w:val="nl-NL"/>
              </w:rPr>
              <w:t xml:space="preserve">                                 NĂM HỌC 2011-2012</w:t>
            </w:r>
          </w:p>
          <w:p w:rsidR="009228C8" w:rsidRPr="009228C8" w:rsidRDefault="009228C8" w:rsidP="009228C8">
            <w:pPr>
              <w:rPr>
                <w:sz w:val="28"/>
                <w:szCs w:val="28"/>
                <w:lang w:val="nl-NL"/>
              </w:rPr>
            </w:pPr>
            <w:r w:rsidRPr="009228C8">
              <w:rPr>
                <w:sz w:val="28"/>
                <w:szCs w:val="28"/>
                <w:lang w:val="nl-NL"/>
              </w:rPr>
              <w:t xml:space="preserve">                                                                 Khóa thi : Ngày 30 tháng 6 năm 2011</w:t>
            </w:r>
          </w:p>
          <w:p w:rsidR="009228C8" w:rsidRPr="009228C8" w:rsidRDefault="009228C8" w:rsidP="009228C8">
            <w:pPr>
              <w:jc w:val="right"/>
              <w:rPr>
                <w:sz w:val="28"/>
                <w:szCs w:val="28"/>
                <w:lang w:val="nl-NL"/>
              </w:rPr>
            </w:pPr>
            <w:r w:rsidRPr="009228C8">
              <w:rPr>
                <w:b/>
                <w:sz w:val="28"/>
                <w:szCs w:val="28"/>
                <w:lang w:val="nl-NL"/>
              </w:rPr>
              <w:t>Môn thi TOÁN</w:t>
            </w:r>
            <w:r w:rsidRPr="009228C8">
              <w:rPr>
                <w:sz w:val="28"/>
                <w:szCs w:val="28"/>
                <w:lang w:val="nl-NL"/>
              </w:rPr>
              <w:t xml:space="preserve"> ( chung cho tất cả các thí sinh)</w:t>
            </w:r>
          </w:p>
          <w:p w:rsidR="009228C8" w:rsidRPr="009228C8" w:rsidRDefault="009228C8" w:rsidP="009228C8">
            <w:pPr>
              <w:tabs>
                <w:tab w:val="left" w:pos="4275"/>
              </w:tabs>
              <w:rPr>
                <w:sz w:val="28"/>
                <w:szCs w:val="28"/>
                <w:lang w:val="nl-NL"/>
              </w:rPr>
            </w:pPr>
            <w:r w:rsidRPr="009228C8">
              <w:rPr>
                <w:sz w:val="28"/>
                <w:szCs w:val="28"/>
                <w:lang w:val="nl-NL"/>
              </w:rPr>
              <w:t xml:space="preserve">                                                               Thời gian 120 phút (không kể thời gian giao đề)</w:t>
            </w:r>
          </w:p>
          <w:p w:rsidR="009228C8" w:rsidRPr="009228C8" w:rsidRDefault="009228C8" w:rsidP="009228C8">
            <w:pPr>
              <w:tabs>
                <w:tab w:val="left" w:pos="4275"/>
              </w:tabs>
              <w:rPr>
                <w:sz w:val="28"/>
                <w:szCs w:val="28"/>
                <w:lang w:val="nl-NL"/>
              </w:rPr>
            </w:pPr>
            <w:r w:rsidRPr="009228C8">
              <w:rPr>
                <w:sz w:val="28"/>
                <w:szCs w:val="28"/>
                <w:lang w:val="nl-NL"/>
              </w:rPr>
              <w:t>Bài 1 (2.0 điểm )</w:t>
            </w:r>
          </w:p>
          <w:p w:rsidR="009228C8" w:rsidRPr="009228C8" w:rsidRDefault="009228C8" w:rsidP="009228C8">
            <w:pPr>
              <w:rPr>
                <w:sz w:val="28"/>
                <w:szCs w:val="28"/>
                <w:lang w:val="nl-NL"/>
              </w:rPr>
            </w:pPr>
            <w:r w:rsidRPr="009228C8">
              <w:rPr>
                <w:sz w:val="28"/>
                <w:szCs w:val="28"/>
                <w:lang w:val="nl-NL"/>
              </w:rPr>
              <w:tab/>
              <w:t xml:space="preserve">Rút gon các biểu thức sau :  A = </w:t>
            </w:r>
            <w:r w:rsidRPr="009228C8">
              <w:rPr>
                <w:position w:val="-8"/>
                <w:sz w:val="28"/>
                <w:szCs w:val="28"/>
                <w:lang w:val="nl-NL"/>
              </w:rPr>
              <w:object w:dxaOrig="1980" w:dyaOrig="360">
                <v:shape id="_x0000_i1192" type="#_x0000_t75" style="width:99pt;height:18pt" o:ole="">
                  <v:imagedata r:id="rId322" o:title=""/>
                </v:shape>
                <o:OLEObject Type="Embed" ProgID="Equation.DSMT4" ShapeID="_x0000_i1192" DrawAspect="Content" ObjectID="_1587507618" r:id="rId323"/>
              </w:object>
            </w:r>
            <w:r w:rsidRPr="009228C8">
              <w:rPr>
                <w:sz w:val="28"/>
                <w:szCs w:val="28"/>
                <w:lang w:val="nl-NL"/>
              </w:rPr>
              <w:tab/>
            </w:r>
            <w:r w:rsidRPr="009228C8">
              <w:rPr>
                <w:sz w:val="28"/>
                <w:szCs w:val="28"/>
                <w:lang w:val="nl-NL"/>
              </w:rPr>
              <w:tab/>
              <w:t xml:space="preserve"> B = </w:t>
            </w:r>
            <w:r w:rsidRPr="009228C8">
              <w:rPr>
                <w:position w:val="-28"/>
                <w:sz w:val="28"/>
                <w:szCs w:val="28"/>
                <w:lang w:val="nl-NL"/>
              </w:rPr>
              <w:object w:dxaOrig="2160" w:dyaOrig="720">
                <v:shape id="_x0000_i1193" type="#_x0000_t75" style="width:108pt;height:36pt" o:ole="">
                  <v:imagedata r:id="rId324" o:title=""/>
                </v:shape>
                <o:OLEObject Type="Embed" ProgID="Equation.DSMT4" ShapeID="_x0000_i1193" DrawAspect="Content" ObjectID="_1587507619" r:id="rId325"/>
              </w:object>
            </w:r>
          </w:p>
          <w:p w:rsidR="009228C8" w:rsidRPr="009228C8" w:rsidRDefault="009228C8" w:rsidP="009228C8">
            <w:pPr>
              <w:rPr>
                <w:sz w:val="28"/>
                <w:szCs w:val="28"/>
                <w:lang w:val="nl-NL"/>
              </w:rPr>
            </w:pPr>
            <w:r w:rsidRPr="009228C8">
              <w:rPr>
                <w:sz w:val="28"/>
                <w:szCs w:val="28"/>
                <w:lang w:val="nl-NL"/>
              </w:rPr>
              <w:t>Bài 2 (2.5 điểm )</w:t>
            </w:r>
          </w:p>
          <w:p w:rsidR="009228C8" w:rsidRPr="009228C8" w:rsidRDefault="009228C8" w:rsidP="009228C8">
            <w:pPr>
              <w:rPr>
                <w:sz w:val="28"/>
                <w:szCs w:val="28"/>
                <w:lang w:val="nl-NL"/>
              </w:rPr>
            </w:pPr>
            <w:r w:rsidRPr="009228C8">
              <w:rPr>
                <w:sz w:val="28"/>
                <w:szCs w:val="28"/>
                <w:lang w:val="nl-NL"/>
              </w:rPr>
              <w:t xml:space="preserve">     1)  Giải hệ phương trình :  </w:t>
            </w:r>
            <w:r w:rsidRPr="009228C8">
              <w:rPr>
                <w:sz w:val="28"/>
                <w:szCs w:val="28"/>
                <w:lang w:val="nl-NL"/>
              </w:rPr>
              <w:tab/>
            </w:r>
            <w:r w:rsidRPr="009228C8">
              <w:rPr>
                <w:position w:val="-30"/>
                <w:sz w:val="28"/>
                <w:szCs w:val="28"/>
                <w:lang w:val="nl-NL"/>
              </w:rPr>
              <w:object w:dxaOrig="1340" w:dyaOrig="720">
                <v:shape id="_x0000_i1194" type="#_x0000_t75" style="width:66.75pt;height:36pt" o:ole="">
                  <v:imagedata r:id="rId326" o:title=""/>
                </v:shape>
                <o:OLEObject Type="Embed" ProgID="Equation.DSMT4" ShapeID="_x0000_i1194" DrawAspect="Content" ObjectID="_1587507620" r:id="rId327"/>
              </w:object>
            </w:r>
          </w:p>
          <w:p w:rsidR="009228C8" w:rsidRPr="009228C8" w:rsidRDefault="009228C8" w:rsidP="009228C8">
            <w:pPr>
              <w:rPr>
                <w:sz w:val="28"/>
                <w:szCs w:val="28"/>
                <w:lang w:val="nl-NL"/>
              </w:rPr>
            </w:pPr>
            <w:r w:rsidRPr="009228C8">
              <w:rPr>
                <w:sz w:val="28"/>
                <w:szCs w:val="28"/>
                <w:lang w:val="nl-NL"/>
              </w:rPr>
              <w:t xml:space="preserve">   2) Cho phương trình bậc hai : x</w:t>
            </w:r>
            <w:r w:rsidRPr="009228C8">
              <w:rPr>
                <w:sz w:val="28"/>
                <w:szCs w:val="28"/>
                <w:vertAlign w:val="superscript"/>
                <w:lang w:val="nl-NL"/>
              </w:rPr>
              <w:t>2</w:t>
            </w:r>
            <w:r w:rsidRPr="009228C8">
              <w:rPr>
                <w:sz w:val="28"/>
                <w:szCs w:val="28"/>
                <w:lang w:val="nl-NL"/>
              </w:rPr>
              <w:t xml:space="preserve"> – mx + m – 1 = 0 (1)</w:t>
            </w:r>
          </w:p>
          <w:p w:rsidR="009228C8" w:rsidRPr="009228C8" w:rsidRDefault="009228C8" w:rsidP="009228C8">
            <w:pPr>
              <w:rPr>
                <w:sz w:val="28"/>
                <w:szCs w:val="28"/>
                <w:lang w:val="nl-NL"/>
              </w:rPr>
            </w:pPr>
            <w:r w:rsidRPr="009228C8">
              <w:rPr>
                <w:sz w:val="28"/>
                <w:szCs w:val="28"/>
                <w:lang w:val="nl-NL"/>
              </w:rPr>
              <w:t xml:space="preserve">         a)  Giải phương trình (1) khi m = 4 .</w:t>
            </w:r>
          </w:p>
          <w:p w:rsidR="009228C8" w:rsidRPr="009228C8" w:rsidRDefault="009228C8" w:rsidP="009228C8">
            <w:pPr>
              <w:rPr>
                <w:sz w:val="28"/>
                <w:szCs w:val="28"/>
                <w:lang w:val="nl-NL"/>
              </w:rPr>
            </w:pPr>
            <w:r w:rsidRPr="009228C8">
              <w:rPr>
                <w:sz w:val="28"/>
                <w:szCs w:val="28"/>
                <w:lang w:val="nl-NL"/>
              </w:rPr>
              <w:t xml:space="preserve">         b) Tìm các giá trị của m để phương trình (1) có hai nghiệm x</w:t>
            </w:r>
            <w:r w:rsidRPr="009228C8">
              <w:rPr>
                <w:sz w:val="28"/>
                <w:szCs w:val="28"/>
                <w:vertAlign w:val="subscript"/>
                <w:lang w:val="nl-NL"/>
              </w:rPr>
              <w:t xml:space="preserve">1 ; </w:t>
            </w:r>
            <w:r w:rsidRPr="009228C8">
              <w:rPr>
                <w:sz w:val="28"/>
                <w:szCs w:val="28"/>
                <w:lang w:val="nl-NL"/>
              </w:rPr>
              <w:t>x</w:t>
            </w:r>
            <w:r w:rsidRPr="009228C8">
              <w:rPr>
                <w:sz w:val="28"/>
                <w:szCs w:val="28"/>
                <w:vertAlign w:val="subscript"/>
                <w:lang w:val="nl-NL"/>
              </w:rPr>
              <w:t>2</w:t>
            </w:r>
            <w:r w:rsidRPr="009228C8">
              <w:rPr>
                <w:sz w:val="28"/>
                <w:szCs w:val="28"/>
                <w:lang w:val="nl-NL"/>
              </w:rPr>
              <w:t xml:space="preserve"> thỏa mãn hệ thức : </w:t>
            </w:r>
          </w:p>
          <w:p w:rsidR="009228C8" w:rsidRPr="009228C8" w:rsidRDefault="009228C8" w:rsidP="009228C8">
            <w:pPr>
              <w:rPr>
                <w:sz w:val="28"/>
                <w:szCs w:val="28"/>
                <w:lang w:val="nl-NL"/>
              </w:rPr>
            </w:pPr>
            <w:r w:rsidRPr="009228C8">
              <w:rPr>
                <w:sz w:val="28"/>
                <w:szCs w:val="28"/>
                <w:lang w:val="nl-NL"/>
              </w:rPr>
              <w:t xml:space="preserve">                          </w:t>
            </w:r>
            <w:r w:rsidRPr="009228C8">
              <w:rPr>
                <w:position w:val="-30"/>
                <w:sz w:val="28"/>
                <w:szCs w:val="28"/>
                <w:lang w:val="nl-NL"/>
              </w:rPr>
              <w:object w:dxaOrig="1660" w:dyaOrig="680">
                <v:shape id="_x0000_i1195" type="#_x0000_t75" style="width:83.25pt;height:33.75pt" o:ole="">
                  <v:imagedata r:id="rId328" o:title=""/>
                </v:shape>
                <o:OLEObject Type="Embed" ProgID="Equation.DSMT4" ShapeID="_x0000_i1195" DrawAspect="Content" ObjectID="_1587507621" r:id="rId329"/>
              </w:object>
            </w:r>
          </w:p>
          <w:p w:rsidR="009228C8" w:rsidRPr="009228C8" w:rsidRDefault="009228C8" w:rsidP="009228C8">
            <w:pPr>
              <w:rPr>
                <w:sz w:val="28"/>
                <w:szCs w:val="28"/>
                <w:lang w:val="nl-NL"/>
              </w:rPr>
            </w:pPr>
            <w:r w:rsidRPr="009228C8">
              <w:rPr>
                <w:sz w:val="28"/>
                <w:szCs w:val="28"/>
                <w:lang w:val="nl-NL"/>
              </w:rPr>
              <w:t xml:space="preserve">Bài 3 (1.5 điểm ) Cho hàm số y = </w:t>
            </w:r>
            <w:r w:rsidRPr="009228C8">
              <w:rPr>
                <w:position w:val="-24"/>
                <w:sz w:val="28"/>
                <w:szCs w:val="28"/>
                <w:lang w:val="nl-NL"/>
              </w:rPr>
              <w:object w:dxaOrig="240" w:dyaOrig="620">
                <v:shape id="_x0000_i1196" type="#_x0000_t75" style="width:12pt;height:30.75pt" o:ole="">
                  <v:imagedata r:id="rId330" o:title=""/>
                </v:shape>
                <o:OLEObject Type="Embed" ProgID="Equation.DSMT4" ShapeID="_x0000_i1196" DrawAspect="Content" ObjectID="_1587507622" r:id="rId331"/>
              </w:object>
            </w:r>
            <w:r w:rsidRPr="009228C8">
              <w:rPr>
                <w:sz w:val="28"/>
                <w:szCs w:val="28"/>
                <w:lang w:val="nl-NL"/>
              </w:rPr>
              <w:t>x</w:t>
            </w:r>
            <w:r w:rsidRPr="009228C8">
              <w:rPr>
                <w:sz w:val="28"/>
                <w:szCs w:val="28"/>
                <w:vertAlign w:val="superscript"/>
                <w:lang w:val="nl-NL"/>
              </w:rPr>
              <w:t xml:space="preserve">2 </w:t>
            </w:r>
            <w:r w:rsidRPr="009228C8">
              <w:rPr>
                <w:sz w:val="28"/>
                <w:szCs w:val="28"/>
                <w:lang w:val="nl-NL"/>
              </w:rPr>
              <w:t xml:space="preserve"> </w:t>
            </w:r>
          </w:p>
          <w:p w:rsidR="009228C8" w:rsidRPr="009228C8" w:rsidRDefault="009228C8" w:rsidP="009228C8">
            <w:pPr>
              <w:rPr>
                <w:sz w:val="28"/>
                <w:szCs w:val="28"/>
                <w:lang w:val="nl-NL"/>
              </w:rPr>
            </w:pPr>
            <w:r w:rsidRPr="009228C8">
              <w:rPr>
                <w:sz w:val="28"/>
                <w:szCs w:val="28"/>
                <w:lang w:val="nl-NL"/>
              </w:rPr>
              <w:t xml:space="preserve">     1) Vẽ đồ thị ( P) của  hàm số đó.</w:t>
            </w:r>
          </w:p>
          <w:p w:rsidR="009228C8" w:rsidRPr="009228C8" w:rsidRDefault="009228C8" w:rsidP="009228C8">
            <w:pPr>
              <w:rPr>
                <w:sz w:val="28"/>
                <w:szCs w:val="28"/>
                <w:lang w:val="nl-NL"/>
              </w:rPr>
            </w:pPr>
            <w:r w:rsidRPr="009228C8">
              <w:rPr>
                <w:sz w:val="28"/>
                <w:szCs w:val="28"/>
                <w:lang w:val="nl-NL"/>
              </w:rPr>
              <w:t xml:space="preserve">     2) Xác định a và b để đường thẳng ( d) : y = ax + b cắt trục tung tại điểm có tung độ </w:t>
            </w:r>
          </w:p>
          <w:p w:rsidR="009228C8" w:rsidRPr="009228C8" w:rsidRDefault="009228C8" w:rsidP="009228C8">
            <w:pPr>
              <w:rPr>
                <w:sz w:val="28"/>
                <w:szCs w:val="28"/>
                <w:lang w:val="nl-NL"/>
              </w:rPr>
            </w:pPr>
            <w:r w:rsidRPr="009228C8">
              <w:rPr>
                <w:sz w:val="28"/>
                <w:szCs w:val="28"/>
                <w:lang w:val="nl-NL"/>
              </w:rPr>
              <w:t xml:space="preserve">         bằng  - 2 và cắt đồ thị (P) nói trên tại điểm có hoành độ bằng 2.</w:t>
            </w:r>
          </w:p>
          <w:p w:rsidR="009228C8" w:rsidRPr="009228C8" w:rsidRDefault="009228C8" w:rsidP="009228C8">
            <w:pPr>
              <w:rPr>
                <w:sz w:val="28"/>
                <w:szCs w:val="28"/>
                <w:lang w:val="nl-NL"/>
              </w:rPr>
            </w:pPr>
            <w:r w:rsidRPr="009228C8">
              <w:rPr>
                <w:sz w:val="28"/>
                <w:szCs w:val="28"/>
                <w:lang w:val="nl-NL"/>
              </w:rPr>
              <w:t>Bài 4 (4.0 điểm )</w:t>
            </w:r>
          </w:p>
          <w:p w:rsidR="009228C8" w:rsidRPr="009228C8" w:rsidRDefault="009228C8" w:rsidP="009228C8">
            <w:pPr>
              <w:rPr>
                <w:sz w:val="28"/>
                <w:szCs w:val="28"/>
                <w:lang w:val="nl-NL"/>
              </w:rPr>
            </w:pPr>
            <w:r w:rsidRPr="009228C8">
              <w:rPr>
                <w:sz w:val="28"/>
                <w:szCs w:val="28"/>
                <w:lang w:val="nl-NL"/>
              </w:rPr>
              <w:tab/>
              <w:t>Cho nửa đường tròn tâm (O ;R) ,đường kính AB.Gọi C là điểm chính giữa của cung AB.Trên tia đối của tia CB lấy điểm D sao cho CD = CB. OD cắt AC tại M.</w:t>
            </w:r>
          </w:p>
          <w:p w:rsidR="009228C8" w:rsidRPr="009228C8" w:rsidRDefault="009228C8" w:rsidP="009228C8">
            <w:pPr>
              <w:rPr>
                <w:sz w:val="28"/>
                <w:szCs w:val="28"/>
                <w:lang w:val="nl-NL"/>
              </w:rPr>
            </w:pPr>
            <w:r w:rsidRPr="009228C8">
              <w:rPr>
                <w:sz w:val="28"/>
                <w:szCs w:val="28"/>
                <w:lang w:val="nl-NL"/>
              </w:rPr>
              <w:t xml:space="preserve">  Từ A , kẻ AH vuông góc với OD ( H thuộc OD). AH cắt DB tại N và cắt nửa đường tròn (O,R) tại E .</w:t>
            </w:r>
          </w:p>
          <w:p w:rsidR="009228C8" w:rsidRPr="009228C8" w:rsidRDefault="009228C8" w:rsidP="009228C8">
            <w:pPr>
              <w:ind w:left="720"/>
              <w:rPr>
                <w:sz w:val="28"/>
                <w:szCs w:val="28"/>
                <w:lang w:val="nl-NL"/>
              </w:rPr>
            </w:pPr>
            <w:r w:rsidRPr="009228C8">
              <w:rPr>
                <w:sz w:val="28"/>
                <w:szCs w:val="28"/>
                <w:lang w:val="nl-NL"/>
              </w:rPr>
              <w:t>1) Chứng minh MCNH là tứ giác nội tiếp và OD song song với EB.</w:t>
            </w:r>
          </w:p>
          <w:p w:rsidR="009228C8" w:rsidRPr="009228C8" w:rsidRDefault="009228C8" w:rsidP="009228C8">
            <w:pPr>
              <w:ind w:left="720"/>
              <w:rPr>
                <w:sz w:val="28"/>
                <w:szCs w:val="28"/>
                <w:lang w:val="nl-NL"/>
              </w:rPr>
            </w:pPr>
            <w:r w:rsidRPr="009228C8">
              <w:rPr>
                <w:sz w:val="28"/>
                <w:szCs w:val="28"/>
                <w:lang w:val="nl-NL"/>
              </w:rPr>
              <w:t xml:space="preserve">2) Gọi K là giao điểm của EC và OD. Chứng minh </w:t>
            </w:r>
            <w:r w:rsidRPr="009228C8">
              <w:rPr>
                <w:position w:val="-6"/>
                <w:sz w:val="28"/>
                <w:szCs w:val="28"/>
                <w:lang w:val="nl-NL"/>
              </w:rPr>
              <w:object w:dxaOrig="1579" w:dyaOrig="279">
                <v:shape id="_x0000_i1197" type="#_x0000_t75" style="width:78.75pt;height:14.25pt" o:ole="">
                  <v:imagedata r:id="rId332" o:title=""/>
                </v:shape>
                <o:OLEObject Type="Embed" ProgID="Equation.DSMT4" ShapeID="_x0000_i1197" DrawAspect="Content" ObjectID="_1587507623" r:id="rId333"/>
              </w:object>
            </w:r>
            <w:r w:rsidRPr="009228C8">
              <w:rPr>
                <w:sz w:val="28"/>
                <w:szCs w:val="28"/>
                <w:lang w:val="nl-NL"/>
              </w:rPr>
              <w:t xml:space="preserve">,Suy ra </w:t>
            </w:r>
          </w:p>
          <w:p w:rsidR="009228C8" w:rsidRPr="009228C8" w:rsidRDefault="009228C8" w:rsidP="009228C8">
            <w:pPr>
              <w:ind w:left="720"/>
              <w:rPr>
                <w:sz w:val="28"/>
                <w:szCs w:val="28"/>
                <w:lang w:val="nl-NL"/>
              </w:rPr>
            </w:pPr>
            <w:r w:rsidRPr="009228C8">
              <w:rPr>
                <w:sz w:val="28"/>
                <w:szCs w:val="28"/>
                <w:lang w:val="nl-NL"/>
              </w:rPr>
              <w:t xml:space="preserve">    C là trung điểm của KE.</w:t>
            </w:r>
          </w:p>
          <w:p w:rsidR="009228C8" w:rsidRPr="009228C8" w:rsidRDefault="009228C8" w:rsidP="009228C8">
            <w:pPr>
              <w:ind w:left="720"/>
              <w:rPr>
                <w:sz w:val="28"/>
                <w:szCs w:val="28"/>
                <w:lang w:val="nl-NL"/>
              </w:rPr>
            </w:pPr>
            <w:r w:rsidRPr="009228C8">
              <w:rPr>
                <w:sz w:val="28"/>
                <w:szCs w:val="28"/>
                <w:lang w:val="nl-NL"/>
              </w:rPr>
              <w:t>3) Chứng minh tam giác EHK vuông cân và MN // AB.</w:t>
            </w:r>
          </w:p>
          <w:p w:rsidR="009228C8" w:rsidRPr="009228C8" w:rsidRDefault="009228C8" w:rsidP="009228C8">
            <w:pPr>
              <w:ind w:left="720"/>
              <w:rPr>
                <w:sz w:val="28"/>
                <w:szCs w:val="28"/>
                <w:lang w:val="nl-NL"/>
              </w:rPr>
            </w:pPr>
            <w:r w:rsidRPr="009228C8">
              <w:rPr>
                <w:sz w:val="28"/>
                <w:szCs w:val="28"/>
                <w:lang w:val="nl-NL"/>
              </w:rPr>
              <w:t>4) Tính theo R diện tích hình tròn ngoại tiếp tứ giác MCNH</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1816</w:t>
            </w:r>
          </w:p>
          <w:tbl>
            <w:tblPr>
              <w:tblStyle w:val="TableGrid"/>
              <w:tblW w:w="1033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251"/>
              <w:gridCol w:w="7087"/>
            </w:tblGrid>
            <w:tr w:rsidR="009228C8" w:rsidRPr="009228C8" w:rsidTr="00066F7D">
              <w:tc>
                <w:tcPr>
                  <w:tcW w:w="3251" w:type="dxa"/>
                </w:tcPr>
                <w:p w:rsidR="009228C8" w:rsidRPr="009228C8" w:rsidRDefault="009228C8" w:rsidP="00066F7D">
                  <w:pPr>
                    <w:jc w:val="center"/>
                    <w:rPr>
                      <w:b/>
                      <w:color w:val="000000"/>
                      <w:sz w:val="28"/>
                      <w:szCs w:val="28"/>
                      <w:lang w:val="nl-NL"/>
                    </w:rPr>
                  </w:pPr>
                  <w:r w:rsidRPr="009228C8">
                    <w:rPr>
                      <w:b/>
                      <w:color w:val="000000"/>
                      <w:sz w:val="28"/>
                      <w:szCs w:val="28"/>
                      <w:lang w:val="nl-NL"/>
                    </w:rPr>
                    <w:t>SỞ GIÁO DỤC VÀ ĐÀO TẠO</w:t>
                  </w:r>
                </w:p>
                <w:p w:rsidR="009228C8" w:rsidRPr="009228C8" w:rsidRDefault="009228C8" w:rsidP="00066F7D">
                  <w:pPr>
                    <w:jc w:val="center"/>
                    <w:rPr>
                      <w:b/>
                      <w:color w:val="000000"/>
                      <w:sz w:val="28"/>
                      <w:szCs w:val="28"/>
                      <w:lang w:val="nl-NL"/>
                    </w:rPr>
                  </w:pPr>
                  <w:r w:rsidRPr="009228C8">
                    <w:rPr>
                      <w:b/>
                      <w:color w:val="000000"/>
                      <w:sz w:val="28"/>
                      <w:szCs w:val="28"/>
                      <w:lang w:val="nl-NL"/>
                    </w:rPr>
                    <w:t>THÁI BÌNH</w:t>
                  </w:r>
                </w:p>
                <w:p w:rsidR="009228C8" w:rsidRPr="009228C8" w:rsidRDefault="009228C8" w:rsidP="00066F7D">
                  <w:pPr>
                    <w:rPr>
                      <w:color w:val="000000"/>
                      <w:sz w:val="28"/>
                      <w:szCs w:val="28"/>
                      <w:lang w:val="nl-NL"/>
                    </w:rPr>
                  </w:pPr>
                  <w:r w:rsidRPr="009228C8">
                    <w:rPr>
                      <w:b/>
                      <w:bCs/>
                      <w:noProof/>
                      <w:color w:val="000000"/>
                      <w:sz w:val="28"/>
                      <w:szCs w:val="28"/>
                      <w:lang w:val="en-US"/>
                    </w:rPr>
                    <mc:AlternateContent>
                      <mc:Choice Requires="wps">
                        <w:drawing>
                          <wp:anchor distT="0" distB="0" distL="114300" distR="114300" simplePos="0" relativeHeight="251681792" behindDoc="0" locked="0" layoutInCell="1" allowOverlap="1" wp14:anchorId="2BE1DD61" wp14:editId="12F69946">
                            <wp:simplePos x="0" y="0"/>
                            <wp:positionH relativeFrom="column">
                              <wp:posOffset>356235</wp:posOffset>
                            </wp:positionH>
                            <wp:positionV relativeFrom="paragraph">
                              <wp:posOffset>158750</wp:posOffset>
                            </wp:positionV>
                            <wp:extent cx="1130935" cy="220980"/>
                            <wp:effectExtent l="12065" t="12065" r="9525" b="508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935" cy="220980"/>
                                    </a:xfrm>
                                    <a:prstGeom prst="rect">
                                      <a:avLst/>
                                    </a:prstGeom>
                                    <a:solidFill>
                                      <a:srgbClr val="FFFFFF"/>
                                    </a:solidFill>
                                    <a:ln w="9525">
                                      <a:solidFill>
                                        <a:srgbClr val="000000"/>
                                      </a:solidFill>
                                      <a:miter lim="800000"/>
                                      <a:headEnd/>
                                      <a:tailEnd/>
                                    </a:ln>
                                  </wps:spPr>
                                  <wps:txbx>
                                    <w:txbxContent>
                                      <w:p w:rsidR="00066F7D" w:rsidRPr="00E506FD" w:rsidRDefault="00066F7D" w:rsidP="009228C8">
                                        <w:pPr>
                                          <w:spacing w:before="80"/>
                                          <w:jc w:val="center"/>
                                          <w:rPr>
                                            <w:sz w:val="20"/>
                                            <w:szCs w:val="20"/>
                                          </w:rPr>
                                        </w:pPr>
                                        <w:r w:rsidRPr="00E506FD">
                                          <w:rPr>
                                            <w:sz w:val="20"/>
                                            <w:szCs w:val="20"/>
                                          </w:rPr>
                                          <w:t>ĐỀ CHÍNH THỨC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1" type="#_x0000_t202" style="position:absolute;margin-left:28.05pt;margin-top:12.5pt;width:89.05pt;height:17.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">
                            <v:textbox inset="0,0,0,0">
                              <w:txbxContent>
                                <w:p w:rsidR="00066F7D" w:rsidRPr="00E506FD" w:rsidRDefault="00066F7D" w:rsidP="009228C8">
                                  <w:pPr>
                                    <w:spacing w:before="80"/>
                                    <w:jc w:val="center"/>
                                    <w:rPr>
                                      <w:sz w:val="20"/>
                                      <w:szCs w:val="20"/>
                                    </w:rPr>
                                  </w:pPr>
                                  <w:r w:rsidRPr="00E506FD">
                                    <w:rPr>
                                      <w:sz w:val="20"/>
                                      <w:szCs w:val="20"/>
                                    </w:rPr>
                                    <w:t>ĐỀ CHÍNH THỨC</w:t>
                                  </w:r>
                                </w:p>
                              </w:txbxContent>
                            </v:textbox>
                          </v:shape>
                        </w:pict>
                      </mc:Fallback>
                    </mc:AlternateContent>
                  </w:r>
                  <w:r w:rsidRPr="009228C8">
                    <w:rPr>
                      <w:noProof/>
                      <w:color w:val="000000"/>
                      <w:sz w:val="28"/>
                      <w:szCs w:val="28"/>
                      <w:lang w:val="en-US"/>
                    </w:rPr>
                    <mc:AlternateContent>
                      <mc:Choice Requires="wps">
                        <w:drawing>
                          <wp:anchor distT="0" distB="0" distL="114300" distR="114300" simplePos="0" relativeHeight="251682816" behindDoc="0" locked="0" layoutInCell="1" allowOverlap="1" wp14:anchorId="1962CD67" wp14:editId="7E6E9A04">
                            <wp:simplePos x="0" y="0"/>
                            <wp:positionH relativeFrom="column">
                              <wp:posOffset>663575</wp:posOffset>
                            </wp:positionH>
                            <wp:positionV relativeFrom="paragraph">
                              <wp:posOffset>28575</wp:posOffset>
                            </wp:positionV>
                            <wp:extent cx="514350" cy="0"/>
                            <wp:effectExtent l="5080" t="5715" r="13970" b="1333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3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5pt,2.25pt" to="92.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d15HQIAADc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"/>
                        </w:pict>
                      </mc:Fallback>
                    </mc:AlternateContent>
                  </w:r>
                </w:p>
              </w:tc>
              <w:tc>
                <w:tcPr>
                  <w:tcW w:w="7087" w:type="dxa"/>
                </w:tcPr>
                <w:p w:rsidR="009228C8" w:rsidRPr="009228C8" w:rsidRDefault="009228C8" w:rsidP="00066F7D">
                  <w:pPr>
                    <w:spacing w:before="40"/>
                    <w:jc w:val="center"/>
                    <w:rPr>
                      <w:spacing w:val="-4"/>
                      <w:w w:val="92"/>
                      <w:sz w:val="28"/>
                      <w:szCs w:val="28"/>
                      <w:lang w:val="nl-NL"/>
                    </w:rPr>
                  </w:pPr>
                  <w:r w:rsidRPr="009228C8">
                    <w:rPr>
                      <w:spacing w:val="-4"/>
                      <w:w w:val="92"/>
                      <w:sz w:val="28"/>
                      <w:szCs w:val="28"/>
                      <w:lang w:val="nl-NL"/>
                    </w:rPr>
                    <w:t>KỲ THI TUYỂN SINH LỚP 10 THPT NĂM HỌC 2011 - 2012</w:t>
                  </w:r>
                </w:p>
                <w:p w:rsidR="009228C8" w:rsidRPr="009228C8" w:rsidRDefault="009228C8" w:rsidP="00066F7D">
                  <w:pPr>
                    <w:spacing w:before="240"/>
                    <w:jc w:val="center"/>
                    <w:rPr>
                      <w:b/>
                      <w:bCs/>
                      <w:color w:val="000000"/>
                      <w:sz w:val="28"/>
                      <w:szCs w:val="28"/>
                      <w:lang w:val="nl-NL"/>
                    </w:rPr>
                  </w:pPr>
                  <w:r w:rsidRPr="009228C8">
                    <w:rPr>
                      <w:noProof/>
                      <w:color w:val="000000"/>
                      <w:sz w:val="28"/>
                      <w:szCs w:val="28"/>
                      <w:lang w:val="en-US"/>
                    </w:rPr>
                    <mc:AlternateContent>
                      <mc:Choice Requires="wps">
                        <w:drawing>
                          <wp:anchor distT="0" distB="0" distL="114300" distR="114300" simplePos="0" relativeHeight="251683840" behindDoc="0" locked="0" layoutInCell="1" allowOverlap="1" wp14:anchorId="74179518" wp14:editId="47BFAD7C">
                            <wp:simplePos x="0" y="0"/>
                            <wp:positionH relativeFrom="column">
                              <wp:posOffset>569595</wp:posOffset>
                            </wp:positionH>
                            <wp:positionV relativeFrom="paragraph">
                              <wp:posOffset>5080</wp:posOffset>
                            </wp:positionV>
                            <wp:extent cx="3169920" cy="11430"/>
                            <wp:effectExtent l="13335" t="8890" r="7620" b="8255"/>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69920" cy="114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85pt,.4pt" to="294.4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"/>
                        </w:pict>
                      </mc:Fallback>
                    </mc:AlternateContent>
                  </w:r>
                  <w:r w:rsidRPr="009228C8">
                    <w:rPr>
                      <w:b/>
                      <w:bCs/>
                      <w:color w:val="000000"/>
                      <w:sz w:val="28"/>
                      <w:szCs w:val="28"/>
                      <w:lang w:val="nl-NL"/>
                    </w:rPr>
                    <w:t>Môn thi: TOÁN</w:t>
                  </w:r>
                </w:p>
                <w:p w:rsidR="009228C8" w:rsidRPr="009228C8" w:rsidRDefault="009228C8" w:rsidP="00066F7D">
                  <w:pPr>
                    <w:spacing w:before="40"/>
                    <w:jc w:val="center"/>
                    <w:rPr>
                      <w:iCs/>
                      <w:color w:val="000000"/>
                      <w:spacing w:val="-4"/>
                      <w:w w:val="95"/>
                      <w:sz w:val="28"/>
                      <w:szCs w:val="28"/>
                      <w:lang w:val="nl-NL"/>
                    </w:rPr>
                  </w:pPr>
                  <w:r w:rsidRPr="009228C8">
                    <w:rPr>
                      <w:iCs/>
                      <w:color w:val="000000"/>
                      <w:sz w:val="28"/>
                      <w:szCs w:val="28"/>
                      <w:lang w:val="nl-NL"/>
                    </w:rPr>
                    <w:t>Thời gian làm bài: 120 phút ,không kể thời gian giao đề</w:t>
                  </w:r>
                  <w:r w:rsidRPr="009228C8">
                    <w:rPr>
                      <w:iCs/>
                      <w:color w:val="000000"/>
                      <w:spacing w:val="-4"/>
                      <w:w w:val="95"/>
                      <w:sz w:val="28"/>
                      <w:szCs w:val="28"/>
                      <w:lang w:val="nl-NL"/>
                    </w:rPr>
                    <w:t xml:space="preserve"> </w:t>
                  </w:r>
                </w:p>
                <w:p w:rsidR="009228C8" w:rsidRPr="009228C8" w:rsidRDefault="009228C8" w:rsidP="00066F7D">
                  <w:pPr>
                    <w:jc w:val="center"/>
                    <w:rPr>
                      <w:b/>
                      <w:bCs/>
                      <w:color w:val="000000"/>
                      <w:sz w:val="28"/>
                      <w:szCs w:val="28"/>
                      <w:lang w:val="nl-NL"/>
                    </w:rPr>
                  </w:pPr>
                </w:p>
              </w:tc>
            </w:tr>
          </w:tbl>
          <w:p w:rsidR="009228C8" w:rsidRPr="009228C8" w:rsidRDefault="009228C8" w:rsidP="009228C8">
            <w:pPr>
              <w:tabs>
                <w:tab w:val="left" w:pos="5643"/>
              </w:tabs>
              <w:spacing w:before="80"/>
              <w:rPr>
                <w:b/>
                <w:color w:val="000000"/>
                <w:sz w:val="28"/>
                <w:szCs w:val="28"/>
                <w:lang w:val="nl-NL"/>
              </w:rPr>
            </w:pPr>
            <w:r w:rsidRPr="009228C8">
              <w:rPr>
                <w:b/>
                <w:color w:val="000000"/>
                <w:sz w:val="28"/>
                <w:szCs w:val="28"/>
                <w:u w:val="single"/>
                <w:lang w:val="nl-NL"/>
              </w:rPr>
              <w:t>Bài 1</w:t>
            </w:r>
            <w:r w:rsidRPr="009228C8">
              <w:rPr>
                <w:b/>
                <w:color w:val="000000"/>
                <w:sz w:val="28"/>
                <w:szCs w:val="28"/>
                <w:lang w:val="nl-NL"/>
              </w:rPr>
              <w:t>.</w:t>
            </w:r>
            <w:r w:rsidRPr="009228C8">
              <w:rPr>
                <w:color w:val="000000"/>
                <w:sz w:val="28"/>
                <w:szCs w:val="28"/>
                <w:lang w:val="nl-NL"/>
              </w:rPr>
              <w:t xml:space="preserve"> (</w:t>
            </w:r>
            <w:r w:rsidRPr="009228C8">
              <w:rPr>
                <w:i/>
                <w:color w:val="000000"/>
                <w:sz w:val="28"/>
                <w:szCs w:val="28"/>
                <w:lang w:val="nl-NL"/>
              </w:rPr>
              <w:t>2,0 điểm</w:t>
            </w:r>
            <w:r w:rsidRPr="009228C8">
              <w:rPr>
                <w:color w:val="000000"/>
                <w:sz w:val="28"/>
                <w:szCs w:val="28"/>
                <w:lang w:val="nl-NL"/>
              </w:rPr>
              <w:t>)</w:t>
            </w:r>
          </w:p>
          <w:p w:rsidR="009228C8" w:rsidRPr="009228C8" w:rsidRDefault="009228C8" w:rsidP="009228C8">
            <w:pPr>
              <w:spacing w:before="40"/>
              <w:rPr>
                <w:color w:val="000000"/>
                <w:sz w:val="28"/>
                <w:szCs w:val="28"/>
                <w:lang w:val="nl-NL"/>
              </w:rPr>
            </w:pPr>
            <w:r w:rsidRPr="009228C8">
              <w:rPr>
                <w:color w:val="000000"/>
                <w:sz w:val="28"/>
                <w:szCs w:val="28"/>
                <w:lang w:val="nl-NL"/>
              </w:rPr>
              <w:tab/>
              <w:t xml:space="preserve"> Cho biểu thức: </w:t>
            </w:r>
            <w:r w:rsidRPr="009228C8">
              <w:rPr>
                <w:color w:val="000000"/>
                <w:sz w:val="28"/>
                <w:szCs w:val="28"/>
                <w:lang w:val="nl-NL"/>
              </w:rPr>
              <w:tab/>
            </w:r>
            <w:r w:rsidRPr="009228C8">
              <w:rPr>
                <w:color w:val="000000"/>
                <w:sz w:val="28"/>
                <w:szCs w:val="28"/>
                <w:lang w:val="nl-NL"/>
              </w:rPr>
              <w:tab/>
            </w:r>
            <w:r w:rsidRPr="009228C8">
              <w:rPr>
                <w:color w:val="000000"/>
                <w:position w:val="-30"/>
                <w:sz w:val="28"/>
                <w:szCs w:val="28"/>
                <w:lang w:val="nl-NL"/>
              </w:rPr>
              <w:object w:dxaOrig="3080" w:dyaOrig="760">
                <v:shape id="_x0000_i1198" type="#_x0000_t75" style="width:153.75pt;height:38.25pt" o:ole="">
                  <v:imagedata r:id="rId334" o:title=""/>
                </v:shape>
                <o:OLEObject Type="Embed" ProgID="Equation.DSMT4" ShapeID="_x0000_i1198" DrawAspect="Content" ObjectID="_1587507624" r:id="rId335"/>
              </w:object>
            </w:r>
            <w:r w:rsidRPr="009228C8">
              <w:rPr>
                <w:color w:val="000000"/>
                <w:sz w:val="28"/>
                <w:szCs w:val="28"/>
                <w:lang w:val="nl-NL"/>
              </w:rPr>
              <w:t xml:space="preserve">     với </w:t>
            </w:r>
            <w:r w:rsidRPr="009228C8">
              <w:rPr>
                <w:color w:val="000000"/>
                <w:position w:val="-12"/>
                <w:sz w:val="28"/>
                <w:szCs w:val="28"/>
                <w:lang w:val="nl-NL"/>
              </w:rPr>
              <w:object w:dxaOrig="1160" w:dyaOrig="340">
                <v:shape id="_x0000_i1199" type="#_x0000_t75" style="width:57.75pt;height:17.25pt" o:ole="">
                  <v:imagedata r:id="rId336" o:title=""/>
                </v:shape>
                <o:OLEObject Type="Embed" ProgID="Equation.DSMT4" ShapeID="_x0000_i1199" DrawAspect="Content" ObjectID="_1587507625" r:id="rId337"/>
              </w:object>
            </w:r>
            <w:r w:rsidRPr="009228C8">
              <w:rPr>
                <w:color w:val="000000"/>
                <w:sz w:val="28"/>
                <w:szCs w:val="28"/>
                <w:lang w:val="nl-NL"/>
              </w:rPr>
              <w:t>.</w:t>
            </w:r>
          </w:p>
          <w:p w:rsidR="009228C8" w:rsidRPr="009228C8" w:rsidRDefault="009228C8" w:rsidP="009228C8">
            <w:pPr>
              <w:numPr>
                <w:ilvl w:val="0"/>
                <w:numId w:val="17"/>
              </w:numPr>
              <w:spacing w:before="40" w:line="400" w:lineRule="exact"/>
              <w:rPr>
                <w:color w:val="000000"/>
                <w:sz w:val="28"/>
                <w:szCs w:val="28"/>
                <w:lang w:val="nl-NL"/>
              </w:rPr>
            </w:pPr>
            <w:r w:rsidRPr="009228C8">
              <w:rPr>
                <w:noProof/>
                <w:color w:val="000000"/>
                <w:sz w:val="28"/>
                <w:szCs w:val="28"/>
                <w:lang w:val="nl-NL"/>
              </w:rPr>
              <w:pict>
                <v:shape id="_x0000_s1071" type="#_x0000_t75" style="position:absolute;left:0;text-align:left;margin-left:225pt;margin-top:20.85pt;width:72.5pt;height:34pt;z-index:251684864" wrapcoords="1113 960 891 1920 223 10560 668 16320 1113 19680 2227 19680 11802 19680 20932 18240 21155 13440 17146 12000 1559 8640 19596 8640 19596 1920 2227 960 1113 960">
                  <v:imagedata r:id="rId338" o:title=""/>
                  <w10:wrap type="tight"/>
                </v:shape>
                <o:OLEObject Type="Embed" ProgID="Equation.DSMT4" ShapeID="_x0000_s1071" DrawAspect="Content" ObjectID="_1587508110" r:id="rId339"/>
              </w:pict>
            </w:r>
            <w:r w:rsidRPr="009228C8">
              <w:rPr>
                <w:color w:val="000000"/>
                <w:sz w:val="28"/>
                <w:szCs w:val="28"/>
                <w:lang w:val="nl-NL"/>
              </w:rPr>
              <w:t>Rút gọn A.</w:t>
            </w:r>
            <w:r w:rsidRPr="009228C8">
              <w:rPr>
                <w:color w:val="000000"/>
                <w:sz w:val="28"/>
                <w:szCs w:val="28"/>
                <w:lang w:val="nl-NL"/>
              </w:rPr>
              <w:tab/>
            </w:r>
            <w:r w:rsidRPr="009228C8">
              <w:rPr>
                <w:color w:val="000000"/>
                <w:sz w:val="28"/>
                <w:szCs w:val="28"/>
                <w:lang w:val="nl-NL"/>
              </w:rPr>
              <w:tab/>
              <w:t xml:space="preserve">2) Tính giá trị của A khi  x = </w:t>
            </w:r>
            <w:r w:rsidRPr="009228C8">
              <w:rPr>
                <w:color w:val="000000"/>
                <w:position w:val="-6"/>
                <w:sz w:val="28"/>
                <w:szCs w:val="28"/>
                <w:lang w:val="nl-NL"/>
              </w:rPr>
              <w:object w:dxaOrig="820" w:dyaOrig="340">
                <v:shape id="_x0000_i1200" type="#_x0000_t75" style="width:41.25pt;height:17.25pt" o:ole="">
                  <v:imagedata r:id="rId340" o:title=""/>
                </v:shape>
                <o:OLEObject Type="Embed" ProgID="Equation.3" ShapeID="_x0000_i1200" DrawAspect="Content" ObjectID="_1587507626" r:id="rId341"/>
              </w:object>
            </w:r>
            <w:r w:rsidRPr="009228C8">
              <w:rPr>
                <w:color w:val="000000"/>
                <w:sz w:val="28"/>
                <w:szCs w:val="28"/>
                <w:lang w:val="nl-NL"/>
              </w:rPr>
              <w:t>.</w:t>
            </w:r>
          </w:p>
          <w:p w:rsidR="009228C8" w:rsidRPr="009228C8" w:rsidRDefault="009228C8" w:rsidP="009228C8">
            <w:pPr>
              <w:spacing w:before="40" w:line="400" w:lineRule="exact"/>
              <w:rPr>
                <w:color w:val="000000"/>
                <w:sz w:val="28"/>
                <w:szCs w:val="28"/>
                <w:lang w:val="nl-NL"/>
              </w:rPr>
            </w:pPr>
            <w:r w:rsidRPr="009228C8">
              <w:rPr>
                <w:b/>
                <w:color w:val="000000"/>
                <w:sz w:val="28"/>
                <w:szCs w:val="28"/>
                <w:u w:val="single"/>
                <w:lang w:val="nl-NL"/>
              </w:rPr>
              <w:t>Bài 2</w:t>
            </w:r>
            <w:r w:rsidRPr="009228C8">
              <w:rPr>
                <w:b/>
                <w:color w:val="000000"/>
                <w:sz w:val="28"/>
                <w:szCs w:val="28"/>
                <w:lang w:val="nl-NL"/>
              </w:rPr>
              <w:t>.</w:t>
            </w:r>
            <w:r w:rsidRPr="009228C8">
              <w:rPr>
                <w:color w:val="000000"/>
                <w:sz w:val="28"/>
                <w:szCs w:val="28"/>
                <w:lang w:val="nl-NL"/>
              </w:rPr>
              <w:t xml:space="preserve"> (</w:t>
            </w:r>
            <w:r w:rsidRPr="009228C8">
              <w:rPr>
                <w:i/>
                <w:color w:val="000000"/>
                <w:sz w:val="28"/>
                <w:szCs w:val="28"/>
                <w:lang w:val="nl-NL"/>
              </w:rPr>
              <w:t>2,0 điểm</w:t>
            </w:r>
            <w:r w:rsidRPr="009228C8">
              <w:rPr>
                <w:color w:val="000000"/>
                <w:sz w:val="28"/>
                <w:szCs w:val="28"/>
                <w:lang w:val="nl-NL"/>
              </w:rPr>
              <w:t>)Cho hệ phương trình :    ( m là tham số ).</w:t>
            </w:r>
          </w:p>
          <w:p w:rsidR="009228C8" w:rsidRPr="009228C8" w:rsidRDefault="009228C8" w:rsidP="009228C8">
            <w:pPr>
              <w:spacing w:before="40" w:line="400" w:lineRule="exact"/>
              <w:rPr>
                <w:color w:val="000000"/>
                <w:sz w:val="28"/>
                <w:szCs w:val="28"/>
                <w:lang w:val="nl-NL"/>
              </w:rPr>
            </w:pPr>
          </w:p>
          <w:p w:rsidR="009228C8" w:rsidRPr="009228C8" w:rsidRDefault="009228C8" w:rsidP="009228C8">
            <w:pPr>
              <w:numPr>
                <w:ilvl w:val="0"/>
                <w:numId w:val="18"/>
              </w:numPr>
              <w:spacing w:before="40" w:line="400" w:lineRule="exact"/>
              <w:rPr>
                <w:color w:val="000000"/>
                <w:sz w:val="28"/>
                <w:szCs w:val="28"/>
                <w:lang w:val="nl-NL"/>
              </w:rPr>
            </w:pPr>
            <w:r w:rsidRPr="009228C8">
              <w:rPr>
                <w:color w:val="000000"/>
                <w:sz w:val="28"/>
                <w:szCs w:val="28"/>
                <w:lang w:val="nl-NL"/>
              </w:rPr>
              <w:t>Tìm m để hệ phương trình có nghiệm (x ;y) trong đó x = 2.</w:t>
            </w:r>
          </w:p>
          <w:p w:rsidR="009228C8" w:rsidRPr="009228C8" w:rsidRDefault="009228C8" w:rsidP="009228C8">
            <w:pPr>
              <w:numPr>
                <w:ilvl w:val="0"/>
                <w:numId w:val="18"/>
              </w:numPr>
              <w:spacing w:before="40" w:line="400" w:lineRule="exact"/>
              <w:rPr>
                <w:color w:val="000000"/>
                <w:sz w:val="28"/>
                <w:szCs w:val="28"/>
                <w:lang w:val="nl-NL"/>
              </w:rPr>
            </w:pPr>
            <w:r w:rsidRPr="009228C8">
              <w:rPr>
                <w:color w:val="000000"/>
                <w:sz w:val="28"/>
                <w:szCs w:val="28"/>
                <w:lang w:val="nl-NL"/>
              </w:rPr>
              <w:t>Tìm m để hệ phương trình có nghiệm duy nhất (x ;y) thoả mãn 2x + y  = 9.</w:t>
            </w:r>
          </w:p>
          <w:p w:rsidR="009228C8" w:rsidRPr="009228C8" w:rsidRDefault="009228C8" w:rsidP="009228C8">
            <w:pPr>
              <w:pStyle w:val="Header"/>
              <w:jc w:val="center"/>
              <w:rPr>
                <w:b/>
                <w:color w:val="FF0000"/>
                <w:sz w:val="28"/>
                <w:szCs w:val="28"/>
              </w:rPr>
            </w:pPr>
            <w:r w:rsidRPr="009228C8">
              <w:rPr>
                <w:b/>
                <w:color w:val="000000"/>
                <w:sz w:val="28"/>
                <w:szCs w:val="28"/>
                <w:u w:val="single"/>
                <w:lang w:val="nl-NL"/>
              </w:rPr>
              <w:t>Bài 3</w:t>
            </w:r>
            <w:r w:rsidRPr="009228C8">
              <w:rPr>
                <w:b/>
                <w:color w:val="000000"/>
                <w:sz w:val="28"/>
                <w:szCs w:val="28"/>
                <w:lang w:val="nl-NL"/>
              </w:rPr>
              <w:t>.</w:t>
            </w:r>
            <w:r w:rsidRPr="009228C8">
              <w:rPr>
                <w:color w:val="000000"/>
                <w:sz w:val="28"/>
                <w:szCs w:val="28"/>
                <w:lang w:val="nl-NL"/>
              </w:rPr>
              <w:t xml:space="preserve"> (</w:t>
            </w:r>
            <w:r w:rsidRPr="009228C8">
              <w:rPr>
                <w:i/>
                <w:color w:val="000000"/>
                <w:sz w:val="28"/>
                <w:szCs w:val="28"/>
                <w:lang w:val="nl-NL"/>
              </w:rPr>
              <w:t>2,0 điểm</w:t>
            </w:r>
            <w:r w:rsidRPr="009228C8">
              <w:rPr>
                <w:color w:val="000000"/>
                <w:sz w:val="28"/>
                <w:szCs w:val="28"/>
                <w:lang w:val="nl-NL"/>
              </w:rPr>
              <w:t>)</w:t>
            </w:r>
            <w:r w:rsidRPr="009228C8">
              <w:rPr>
                <w:color w:val="000000"/>
                <w:spacing w:val="4"/>
                <w:sz w:val="28"/>
                <w:szCs w:val="28"/>
                <w:lang w:val="nl-NL"/>
              </w:rPr>
              <w:t>Trong mặt phẳng tọa độ Oxy, cho parabol (P): y = x</w:t>
            </w:r>
            <w:r w:rsidRPr="009228C8">
              <w:rPr>
                <w:color w:val="000000"/>
                <w:spacing w:val="4"/>
                <w:sz w:val="28"/>
                <w:szCs w:val="28"/>
                <w:vertAlign w:val="superscript"/>
                <w:lang w:val="nl-NL"/>
              </w:rPr>
              <w:t>2</w:t>
            </w:r>
            <w:r w:rsidRPr="009228C8">
              <w:rPr>
                <w:color w:val="000000"/>
                <w:spacing w:val="4"/>
                <w:sz w:val="28"/>
                <w:szCs w:val="28"/>
                <w:lang w:val="nl-NL"/>
              </w:rPr>
              <w:t xml:space="preserve"> và đường thẳng (d): y=ax + 3 ( a là tham số ) </w:t>
            </w:r>
            <w:r w:rsidRPr="009228C8">
              <w:rPr>
                <w:b/>
                <w:color w:val="FF0000"/>
                <w:sz w:val="28"/>
                <w:szCs w:val="28"/>
              </w:rPr>
              <w:t>www.VNMATH.com</w:t>
            </w:r>
          </w:p>
          <w:p w:rsidR="009228C8" w:rsidRPr="009228C8" w:rsidRDefault="009228C8" w:rsidP="009228C8">
            <w:pPr>
              <w:spacing w:before="200" w:line="400" w:lineRule="exact"/>
              <w:jc w:val="both"/>
              <w:rPr>
                <w:color w:val="000000"/>
                <w:sz w:val="28"/>
                <w:szCs w:val="28"/>
                <w:lang w:val="nl-NL"/>
              </w:rPr>
            </w:pPr>
          </w:p>
          <w:p w:rsidR="009228C8" w:rsidRPr="009228C8" w:rsidRDefault="009228C8" w:rsidP="009228C8">
            <w:pPr>
              <w:spacing w:before="40" w:line="400" w:lineRule="exact"/>
              <w:ind w:firstLine="567"/>
              <w:jc w:val="both"/>
              <w:rPr>
                <w:color w:val="000000"/>
                <w:spacing w:val="4"/>
                <w:sz w:val="28"/>
                <w:szCs w:val="28"/>
                <w:lang w:val="nl-NL"/>
              </w:rPr>
            </w:pPr>
            <w:r w:rsidRPr="009228C8">
              <w:rPr>
                <w:color w:val="000000"/>
                <w:sz w:val="28"/>
                <w:szCs w:val="28"/>
                <w:lang w:val="nl-NL"/>
              </w:rPr>
              <w:t xml:space="preserve">1. Vẽ </w:t>
            </w:r>
            <w:r w:rsidRPr="009228C8">
              <w:rPr>
                <w:color w:val="000000"/>
                <w:spacing w:val="4"/>
                <w:sz w:val="28"/>
                <w:szCs w:val="28"/>
                <w:lang w:val="nl-NL"/>
              </w:rPr>
              <w:t>parabol (P).</w:t>
            </w:r>
            <w:r w:rsidRPr="009228C8">
              <w:rPr>
                <w:color w:val="000000"/>
                <w:spacing w:val="4"/>
                <w:sz w:val="28"/>
                <w:szCs w:val="28"/>
                <w:lang w:val="nl-NL"/>
              </w:rPr>
              <w:tab/>
              <w:t xml:space="preserve">2. </w:t>
            </w:r>
            <w:r w:rsidRPr="009228C8">
              <w:rPr>
                <w:color w:val="000000"/>
                <w:sz w:val="28"/>
                <w:szCs w:val="28"/>
                <w:lang w:val="nl-NL"/>
              </w:rPr>
              <w:t xml:space="preserve">Chứng minh rằng (d) luôn  cắt (P) tại hai điểm phân biệt. </w:t>
            </w:r>
          </w:p>
          <w:p w:rsidR="009228C8" w:rsidRPr="009228C8" w:rsidRDefault="009228C8" w:rsidP="009228C8">
            <w:pPr>
              <w:spacing w:before="40" w:line="400" w:lineRule="exact"/>
              <w:ind w:firstLine="567"/>
              <w:jc w:val="both"/>
              <w:rPr>
                <w:color w:val="000000"/>
                <w:sz w:val="28"/>
                <w:szCs w:val="28"/>
                <w:lang w:val="nl-NL"/>
              </w:rPr>
            </w:pPr>
            <w:r w:rsidRPr="009228C8">
              <w:rPr>
                <w:color w:val="000000"/>
                <w:sz w:val="28"/>
                <w:szCs w:val="28"/>
                <w:lang w:val="nl-NL"/>
              </w:rPr>
              <w:t xml:space="preserve">3. Gọi </w:t>
            </w:r>
            <w:r w:rsidRPr="009228C8">
              <w:rPr>
                <w:color w:val="000000"/>
                <w:position w:val="-12"/>
                <w:sz w:val="28"/>
                <w:szCs w:val="28"/>
                <w:lang w:val="nl-NL"/>
              </w:rPr>
              <w:object w:dxaOrig="560" w:dyaOrig="360">
                <v:shape id="_x0000_i1201" type="#_x0000_t75" style="width:27.75pt;height:18pt" o:ole="">
                  <v:imagedata r:id="rId342" o:title=""/>
                </v:shape>
                <o:OLEObject Type="Embed" ProgID="Equation.DSMT4" ShapeID="_x0000_i1201" DrawAspect="Content" ObjectID="_1587507627" r:id="rId343"/>
              </w:object>
            </w:r>
            <w:r w:rsidRPr="009228C8">
              <w:rPr>
                <w:color w:val="000000"/>
                <w:sz w:val="28"/>
                <w:szCs w:val="28"/>
                <w:lang w:val="nl-NL"/>
              </w:rPr>
              <w:t xml:space="preserve"> là hoành độ giao điểm của (P) và (d), tìm a để x</w:t>
            </w:r>
            <w:r w:rsidRPr="009228C8">
              <w:rPr>
                <w:color w:val="000000"/>
                <w:sz w:val="28"/>
                <w:szCs w:val="28"/>
                <w:vertAlign w:val="subscript"/>
                <w:lang w:val="nl-NL"/>
              </w:rPr>
              <w:t>1</w:t>
            </w:r>
            <w:r w:rsidRPr="009228C8">
              <w:rPr>
                <w:color w:val="000000"/>
                <w:sz w:val="28"/>
                <w:szCs w:val="28"/>
                <w:lang w:val="nl-NL"/>
              </w:rPr>
              <w:t xml:space="preserve"> +2x</w:t>
            </w:r>
            <w:r w:rsidRPr="009228C8">
              <w:rPr>
                <w:color w:val="000000"/>
                <w:sz w:val="28"/>
                <w:szCs w:val="28"/>
                <w:vertAlign w:val="subscript"/>
                <w:lang w:val="nl-NL"/>
              </w:rPr>
              <w:t>2</w:t>
            </w:r>
            <w:r w:rsidRPr="009228C8">
              <w:rPr>
                <w:color w:val="000000"/>
                <w:sz w:val="28"/>
                <w:szCs w:val="28"/>
                <w:lang w:val="nl-NL"/>
              </w:rPr>
              <w:t xml:space="preserve"> = 3</w:t>
            </w:r>
          </w:p>
          <w:p w:rsidR="009228C8" w:rsidRPr="009228C8" w:rsidRDefault="009228C8" w:rsidP="009228C8">
            <w:pPr>
              <w:spacing w:before="40" w:line="400" w:lineRule="exact"/>
              <w:jc w:val="both"/>
              <w:rPr>
                <w:color w:val="000000"/>
                <w:sz w:val="28"/>
                <w:szCs w:val="28"/>
                <w:lang w:val="nl-NL"/>
              </w:rPr>
            </w:pPr>
            <w:r w:rsidRPr="009228C8">
              <w:rPr>
                <w:b/>
                <w:color w:val="000000"/>
                <w:sz w:val="28"/>
                <w:szCs w:val="28"/>
                <w:u w:val="single"/>
                <w:lang w:val="nl-NL"/>
              </w:rPr>
              <w:t>Bài 4</w:t>
            </w:r>
            <w:r w:rsidRPr="009228C8">
              <w:rPr>
                <w:b/>
                <w:color w:val="000000"/>
                <w:sz w:val="28"/>
                <w:szCs w:val="28"/>
                <w:lang w:val="nl-NL"/>
              </w:rPr>
              <w:t>.</w:t>
            </w:r>
            <w:r w:rsidRPr="009228C8">
              <w:rPr>
                <w:color w:val="000000"/>
                <w:sz w:val="28"/>
                <w:szCs w:val="28"/>
                <w:lang w:val="nl-NL"/>
              </w:rPr>
              <w:t xml:space="preserve"> (</w:t>
            </w:r>
            <w:r w:rsidRPr="009228C8">
              <w:rPr>
                <w:i/>
                <w:color w:val="000000"/>
                <w:sz w:val="28"/>
                <w:szCs w:val="28"/>
                <w:lang w:val="nl-NL"/>
              </w:rPr>
              <w:t>3,5 điểm</w:t>
            </w:r>
            <w:r w:rsidRPr="009228C8">
              <w:rPr>
                <w:color w:val="000000"/>
                <w:sz w:val="28"/>
                <w:szCs w:val="28"/>
                <w:lang w:val="nl-NL"/>
              </w:rPr>
              <w:t>)Cho đường tròn O, đường kính AB = 2R. Điểm C năm trên tia đối của tia BA sao cho BC = R. Điểm D thuộc đường tròn tâm O sao cho BD = R. Đường thẳng vuông góc với BC tại C cắt AD tại M.</w:t>
            </w:r>
          </w:p>
          <w:p w:rsidR="009228C8" w:rsidRPr="009228C8" w:rsidRDefault="009228C8" w:rsidP="009228C8">
            <w:pPr>
              <w:spacing w:before="40" w:line="300" w:lineRule="exact"/>
              <w:jc w:val="both"/>
              <w:rPr>
                <w:color w:val="000000"/>
                <w:sz w:val="28"/>
                <w:szCs w:val="28"/>
                <w:lang w:val="nl-NL"/>
              </w:rPr>
            </w:pPr>
            <w:r w:rsidRPr="009228C8">
              <w:rPr>
                <w:color w:val="000000"/>
                <w:sz w:val="28"/>
                <w:szCs w:val="28"/>
                <w:lang w:val="nl-NL"/>
              </w:rPr>
              <w:tab/>
              <w:t>1. Chứng minh rằng:</w:t>
            </w:r>
          </w:p>
          <w:p w:rsidR="009228C8" w:rsidRPr="009228C8" w:rsidRDefault="009228C8" w:rsidP="009228C8">
            <w:pPr>
              <w:spacing w:before="40" w:line="300" w:lineRule="exact"/>
              <w:ind w:left="567" w:firstLine="567"/>
              <w:jc w:val="both"/>
              <w:rPr>
                <w:color w:val="000000"/>
                <w:sz w:val="28"/>
                <w:szCs w:val="28"/>
                <w:lang w:val="nl-NL"/>
              </w:rPr>
            </w:pPr>
            <w:r w:rsidRPr="009228C8">
              <w:rPr>
                <w:color w:val="000000"/>
                <w:sz w:val="28"/>
                <w:szCs w:val="28"/>
                <w:lang w:val="nl-NL"/>
              </w:rPr>
              <w:t xml:space="preserve">a) Tứ giác BCMD là tứ giác nội tiếp. </w:t>
            </w:r>
            <w:r w:rsidRPr="009228C8">
              <w:rPr>
                <w:color w:val="000000"/>
                <w:sz w:val="28"/>
                <w:szCs w:val="28"/>
                <w:lang w:val="nl-NL"/>
              </w:rPr>
              <w:tab/>
              <w:t xml:space="preserve">b) AB.AC = AD. AM. </w:t>
            </w:r>
          </w:p>
          <w:p w:rsidR="009228C8" w:rsidRPr="009228C8" w:rsidRDefault="009228C8" w:rsidP="009228C8">
            <w:pPr>
              <w:spacing w:before="40" w:line="300" w:lineRule="exact"/>
              <w:jc w:val="both"/>
              <w:rPr>
                <w:color w:val="000000"/>
                <w:sz w:val="28"/>
                <w:szCs w:val="28"/>
                <w:lang w:val="nl-NL"/>
              </w:rPr>
            </w:pPr>
            <w:r w:rsidRPr="009228C8">
              <w:rPr>
                <w:color w:val="000000"/>
                <w:sz w:val="28"/>
                <w:szCs w:val="28"/>
                <w:lang w:val="nl-NL"/>
              </w:rPr>
              <w:tab/>
            </w:r>
            <w:r w:rsidRPr="009228C8">
              <w:rPr>
                <w:color w:val="000000"/>
                <w:sz w:val="28"/>
                <w:szCs w:val="28"/>
                <w:lang w:val="nl-NL"/>
              </w:rPr>
              <w:tab/>
              <w:t>c) CD là tiếp tuyến của đường tròn tâm O.</w:t>
            </w:r>
          </w:p>
          <w:p w:rsidR="009228C8" w:rsidRPr="009228C8" w:rsidRDefault="009228C8" w:rsidP="009228C8">
            <w:pPr>
              <w:spacing w:before="40" w:line="300" w:lineRule="exact"/>
              <w:jc w:val="both"/>
              <w:rPr>
                <w:color w:val="000000"/>
                <w:sz w:val="28"/>
                <w:szCs w:val="28"/>
                <w:lang w:val="nl-NL"/>
              </w:rPr>
            </w:pPr>
            <w:r w:rsidRPr="009228C8">
              <w:rPr>
                <w:color w:val="000000"/>
                <w:sz w:val="28"/>
                <w:szCs w:val="28"/>
                <w:lang w:val="nl-NL"/>
              </w:rPr>
              <w:tab/>
              <w:t>2. Đường tròn tâm O chia tam giác ABM thành hai phần, tính diện tích phần tam giác</w:t>
            </w:r>
          </w:p>
          <w:p w:rsidR="009228C8" w:rsidRPr="009228C8" w:rsidRDefault="009228C8" w:rsidP="009228C8">
            <w:pPr>
              <w:spacing w:before="40" w:line="300" w:lineRule="exact"/>
              <w:jc w:val="both"/>
              <w:rPr>
                <w:color w:val="000000"/>
                <w:sz w:val="28"/>
                <w:szCs w:val="28"/>
                <w:lang w:val="nl-NL"/>
              </w:rPr>
            </w:pPr>
            <w:r w:rsidRPr="009228C8">
              <w:rPr>
                <w:color w:val="000000"/>
                <w:sz w:val="28"/>
                <w:szCs w:val="28"/>
                <w:lang w:val="nl-NL"/>
              </w:rPr>
              <w:t xml:space="preserve">           ABM nằm ngoài đường tròn tâm O theo R.</w:t>
            </w:r>
          </w:p>
          <w:p w:rsidR="009228C8" w:rsidRPr="009228C8" w:rsidRDefault="009228C8" w:rsidP="009228C8">
            <w:pPr>
              <w:spacing w:before="40" w:line="400" w:lineRule="exact"/>
              <w:jc w:val="both"/>
              <w:rPr>
                <w:color w:val="000000"/>
                <w:sz w:val="28"/>
                <w:szCs w:val="28"/>
                <w:lang w:val="nl-NL"/>
              </w:rPr>
            </w:pPr>
            <w:r w:rsidRPr="009228C8">
              <w:rPr>
                <w:b/>
                <w:color w:val="000000"/>
                <w:sz w:val="28"/>
                <w:szCs w:val="28"/>
                <w:u w:val="single"/>
                <w:lang w:val="nl-NL"/>
              </w:rPr>
              <w:t>Bài 5</w:t>
            </w:r>
            <w:r w:rsidRPr="009228C8">
              <w:rPr>
                <w:b/>
                <w:color w:val="000000"/>
                <w:sz w:val="28"/>
                <w:szCs w:val="28"/>
                <w:lang w:val="nl-NL"/>
              </w:rPr>
              <w:t>.</w:t>
            </w:r>
            <w:r w:rsidRPr="009228C8">
              <w:rPr>
                <w:color w:val="000000"/>
                <w:sz w:val="28"/>
                <w:szCs w:val="28"/>
                <w:lang w:val="nl-NL"/>
              </w:rPr>
              <w:t xml:space="preserve"> (</w:t>
            </w:r>
            <w:r w:rsidRPr="009228C8">
              <w:rPr>
                <w:i/>
                <w:color w:val="000000"/>
                <w:sz w:val="28"/>
                <w:szCs w:val="28"/>
                <w:lang w:val="nl-NL"/>
              </w:rPr>
              <w:t>0,5 điểm</w:t>
            </w:r>
            <w:r w:rsidRPr="009228C8">
              <w:rPr>
                <w:color w:val="000000"/>
                <w:sz w:val="28"/>
                <w:szCs w:val="28"/>
                <w:lang w:val="nl-NL"/>
              </w:rPr>
              <w:t>)Cho a, b, c là các số  không âm thoả mãn a + b + c = 1006.</w:t>
            </w:r>
          </w:p>
          <w:p w:rsidR="009228C8" w:rsidRPr="002A6613" w:rsidRDefault="009228C8" w:rsidP="009228C8">
            <w:pPr>
              <w:jc w:val="center"/>
              <w:rPr>
                <w:rFonts w:ascii="Times New Roman" w:eastAsia="Times New Roman" w:hAnsi="Times New Roman" w:cs="Times New Roman"/>
                <w:b/>
                <w:color w:val="FF0000"/>
                <w:sz w:val="28"/>
                <w:szCs w:val="28"/>
                <w:lang w:val="en-US"/>
              </w:rPr>
            </w:pPr>
            <w:r w:rsidRPr="009228C8">
              <w:rPr>
                <w:color w:val="000000"/>
                <w:sz w:val="28"/>
                <w:szCs w:val="28"/>
                <w:lang w:val="nl-NL"/>
              </w:rPr>
              <w:t xml:space="preserve"> Chứng minh rằng: </w:t>
            </w:r>
            <w:r w:rsidRPr="009228C8">
              <w:rPr>
                <w:color w:val="000000"/>
                <w:position w:val="-26"/>
                <w:sz w:val="28"/>
                <w:szCs w:val="28"/>
                <w:lang w:val="nl-NL"/>
              </w:rPr>
              <w:object w:dxaOrig="6840" w:dyaOrig="720">
                <v:shape id="_x0000_i1202" type="#_x0000_t75" style="width:342pt;height:36pt" o:ole="">
                  <v:imagedata r:id="rId344" o:title=""/>
                </v:shape>
                <o:OLEObject Type="Embed" ProgID="Equation.3" ShapeID="_x0000_i1202" DrawAspect="Content" ObjectID="_1587507628" r:id="rId345"/>
              </w:object>
            </w:r>
            <w:r w:rsidRPr="009228C8">
              <w:rPr>
                <w:color w:val="000000"/>
                <w:sz w:val="28"/>
                <w:szCs w:val="28"/>
                <w:lang w:val="nl-NL"/>
              </w:rPr>
              <w:t>.</w:t>
            </w: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Pr="009228C8"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1817</w:t>
            </w:r>
          </w:p>
          <w:tbl>
            <w:tblPr>
              <w:tblStyle w:val="TableGrid"/>
              <w:tblW w:w="0" w:type="auto"/>
              <w:tblInd w:w="0" w:type="dxa"/>
              <w:tblBorders>
                <w:top w:val="none" w:sz="0" w:space="0" w:color="auto"/>
                <w:left w:val="none" w:sz="0" w:space="0" w:color="auto"/>
                <w:bottom w:val="none" w:sz="0" w:space="0" w:color="auto"/>
                <w:right w:val="none" w:sz="0" w:space="0" w:color="auto"/>
                <w:insideV w:val="none" w:sz="0" w:space="0" w:color="auto"/>
              </w:tblBorders>
              <w:tblLook w:val="01E0" w:firstRow="1" w:lastRow="1" w:firstColumn="1" w:lastColumn="1" w:noHBand="0" w:noVBand="0"/>
            </w:tblPr>
            <w:tblGrid>
              <w:gridCol w:w="3984"/>
              <w:gridCol w:w="6156"/>
            </w:tblGrid>
            <w:tr w:rsidR="009228C8" w:rsidRPr="009228C8" w:rsidTr="00066F7D">
              <w:trPr>
                <w:trHeight w:val="736"/>
              </w:trPr>
              <w:tc>
                <w:tcPr>
                  <w:tcW w:w="3984" w:type="dxa"/>
                </w:tcPr>
                <w:p w:rsidR="009228C8" w:rsidRPr="009228C8" w:rsidRDefault="009228C8" w:rsidP="00066F7D">
                  <w:pPr>
                    <w:jc w:val="center"/>
                    <w:rPr>
                      <w:b/>
                      <w:sz w:val="28"/>
                      <w:szCs w:val="28"/>
                      <w:lang w:val="nl-NL"/>
                    </w:rPr>
                  </w:pPr>
                  <w:r w:rsidRPr="009228C8">
                    <w:rPr>
                      <w:b/>
                      <w:sz w:val="28"/>
                      <w:szCs w:val="28"/>
                      <w:lang w:val="nl-NL"/>
                    </w:rPr>
                    <w:t>SỞ GIÁO DỤC VÀ ĐÀO TẠO</w:t>
                  </w:r>
                </w:p>
                <w:p w:rsidR="009228C8" w:rsidRPr="009228C8" w:rsidRDefault="009228C8" w:rsidP="00066F7D">
                  <w:pPr>
                    <w:tabs>
                      <w:tab w:val="left" w:pos="945"/>
                    </w:tabs>
                    <w:jc w:val="center"/>
                    <w:rPr>
                      <w:b/>
                      <w:sz w:val="28"/>
                      <w:szCs w:val="28"/>
                      <w:lang w:val="nl-NL"/>
                    </w:rPr>
                  </w:pPr>
                  <w:r w:rsidRPr="009228C8">
                    <w:rPr>
                      <w:noProof/>
                      <w:sz w:val="28"/>
                      <w:szCs w:val="28"/>
                      <w:lang w:val="en-US"/>
                    </w:rPr>
                    <mc:AlternateContent>
                      <mc:Choice Requires="wps">
                        <w:drawing>
                          <wp:anchor distT="0" distB="0" distL="114300" distR="114300" simplePos="0" relativeHeight="251686912" behindDoc="0" locked="0" layoutInCell="1" allowOverlap="1" wp14:anchorId="1F6F39F4" wp14:editId="090EF932">
                            <wp:simplePos x="0" y="0"/>
                            <wp:positionH relativeFrom="column">
                              <wp:posOffset>304165</wp:posOffset>
                            </wp:positionH>
                            <wp:positionV relativeFrom="paragraph">
                              <wp:posOffset>220980</wp:posOffset>
                            </wp:positionV>
                            <wp:extent cx="1845945" cy="0"/>
                            <wp:effectExtent l="18415" t="18415" r="12065" b="10160"/>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594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9"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5pt,17.4pt" to="169.3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" strokeweight="1.5pt"/>
                        </w:pict>
                      </mc:Fallback>
                    </mc:AlternateContent>
                  </w:r>
                  <w:r w:rsidRPr="009228C8">
                    <w:rPr>
                      <w:b/>
                      <w:sz w:val="28"/>
                      <w:szCs w:val="28"/>
                      <w:lang w:val="nl-NL"/>
                    </w:rPr>
                    <w:t>QUẢNG NINH</w:t>
                  </w:r>
                </w:p>
              </w:tc>
              <w:tc>
                <w:tcPr>
                  <w:tcW w:w="6156" w:type="dxa"/>
                </w:tcPr>
                <w:p w:rsidR="009228C8" w:rsidRPr="009228C8" w:rsidRDefault="009228C8" w:rsidP="00066F7D">
                  <w:pPr>
                    <w:jc w:val="center"/>
                    <w:rPr>
                      <w:b/>
                      <w:sz w:val="28"/>
                      <w:szCs w:val="28"/>
                      <w:lang w:val="nl-NL"/>
                    </w:rPr>
                  </w:pPr>
                  <w:r w:rsidRPr="009228C8">
                    <w:rPr>
                      <w:b/>
                      <w:sz w:val="28"/>
                      <w:szCs w:val="28"/>
                      <w:lang w:val="nl-NL"/>
                    </w:rPr>
                    <w:t>KỲ THI TUYỂN SINH LỚP 10 THPT</w:t>
                  </w:r>
                </w:p>
                <w:p w:rsidR="009228C8" w:rsidRPr="009228C8" w:rsidRDefault="009228C8" w:rsidP="00066F7D">
                  <w:pPr>
                    <w:ind w:firstLine="720"/>
                    <w:jc w:val="center"/>
                    <w:rPr>
                      <w:b/>
                      <w:sz w:val="28"/>
                      <w:szCs w:val="28"/>
                      <w:lang w:val="nl-NL"/>
                    </w:rPr>
                  </w:pPr>
                  <w:r w:rsidRPr="009228C8">
                    <w:rPr>
                      <w:noProof/>
                      <w:sz w:val="28"/>
                      <w:szCs w:val="28"/>
                      <w:lang w:val="en-US"/>
                    </w:rPr>
                    <mc:AlternateContent>
                      <mc:Choice Requires="wps">
                        <w:drawing>
                          <wp:anchor distT="0" distB="0" distL="114300" distR="114300" simplePos="0" relativeHeight="251687936" behindDoc="0" locked="0" layoutInCell="1" allowOverlap="1" wp14:anchorId="1E7AA571" wp14:editId="6229B551">
                            <wp:simplePos x="0" y="0"/>
                            <wp:positionH relativeFrom="column">
                              <wp:posOffset>325120</wp:posOffset>
                            </wp:positionH>
                            <wp:positionV relativeFrom="paragraph">
                              <wp:posOffset>227330</wp:posOffset>
                            </wp:positionV>
                            <wp:extent cx="3148965" cy="0"/>
                            <wp:effectExtent l="16510" t="15240" r="15875" b="13335"/>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89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8"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pt,17.9pt" to="273.5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" strokeweight="1.5pt"/>
                        </w:pict>
                      </mc:Fallback>
                    </mc:AlternateContent>
                  </w:r>
                  <w:r w:rsidRPr="009228C8">
                    <w:rPr>
                      <w:b/>
                      <w:sz w:val="28"/>
                      <w:szCs w:val="28"/>
                      <w:lang w:val="nl-NL"/>
                    </w:rPr>
                    <w:t>NĂM HỌC 2011-2012</w:t>
                  </w:r>
                </w:p>
              </w:tc>
            </w:tr>
          </w:tbl>
          <w:p w:rsidR="009228C8" w:rsidRPr="009228C8" w:rsidRDefault="009228C8" w:rsidP="009228C8">
            <w:pPr>
              <w:jc w:val="center"/>
              <w:rPr>
                <w:sz w:val="28"/>
                <w:szCs w:val="28"/>
                <w:lang w:val="nl-NL"/>
              </w:rPr>
            </w:pPr>
            <w:r w:rsidRPr="009228C8">
              <w:rPr>
                <w:b/>
                <w:sz w:val="28"/>
                <w:szCs w:val="28"/>
                <w:lang w:val="nl-NL"/>
              </w:rPr>
              <w:t>ĐỀ THI CHÍNH THỨC</w:t>
            </w:r>
          </w:p>
          <w:p w:rsidR="009228C8" w:rsidRPr="009228C8" w:rsidRDefault="009228C8" w:rsidP="009228C8">
            <w:pPr>
              <w:tabs>
                <w:tab w:val="left" w:pos="3315"/>
              </w:tabs>
              <w:jc w:val="center"/>
              <w:rPr>
                <w:b/>
                <w:sz w:val="28"/>
                <w:szCs w:val="28"/>
                <w:lang w:val="nl-NL"/>
              </w:rPr>
            </w:pPr>
            <w:r w:rsidRPr="009228C8">
              <w:rPr>
                <w:b/>
                <w:sz w:val="28"/>
                <w:szCs w:val="28"/>
                <w:lang w:val="nl-NL"/>
              </w:rPr>
              <w:t>MÔN : TOÁN</w:t>
            </w:r>
          </w:p>
          <w:p w:rsidR="009228C8" w:rsidRPr="009228C8" w:rsidRDefault="009228C8" w:rsidP="009228C8">
            <w:pPr>
              <w:tabs>
                <w:tab w:val="left" w:pos="3285"/>
              </w:tabs>
              <w:jc w:val="center"/>
              <w:rPr>
                <w:b/>
                <w:sz w:val="28"/>
                <w:szCs w:val="28"/>
                <w:lang w:val="nl-NL"/>
              </w:rPr>
            </w:pPr>
            <w:r w:rsidRPr="009228C8">
              <w:rPr>
                <w:sz w:val="28"/>
                <w:szCs w:val="28"/>
                <w:lang w:val="nl-NL"/>
              </w:rPr>
              <w:t>Ngày thi :</w:t>
            </w:r>
            <w:r w:rsidRPr="009228C8">
              <w:rPr>
                <w:b/>
                <w:sz w:val="28"/>
                <w:szCs w:val="28"/>
                <w:lang w:val="nl-NL"/>
              </w:rPr>
              <w:t xml:space="preserve"> 29/6/2011</w:t>
            </w:r>
          </w:p>
          <w:p w:rsidR="009228C8" w:rsidRPr="009228C8" w:rsidRDefault="009228C8" w:rsidP="009228C8">
            <w:pPr>
              <w:jc w:val="both"/>
              <w:rPr>
                <w:sz w:val="28"/>
                <w:szCs w:val="28"/>
                <w:lang w:val="nl-NL"/>
              </w:rPr>
            </w:pPr>
            <w:r w:rsidRPr="009228C8">
              <w:rPr>
                <w:b/>
                <w:sz w:val="28"/>
                <w:szCs w:val="28"/>
                <w:lang w:val="nl-NL"/>
              </w:rPr>
              <w:t>Bài 1.</w:t>
            </w:r>
            <w:r w:rsidRPr="009228C8">
              <w:rPr>
                <w:sz w:val="28"/>
                <w:szCs w:val="28"/>
                <w:lang w:val="nl-NL"/>
              </w:rPr>
              <w:t xml:space="preserve"> (2,0 điểm)</w:t>
            </w:r>
          </w:p>
          <w:p w:rsidR="009228C8" w:rsidRPr="009228C8" w:rsidRDefault="009228C8" w:rsidP="009228C8">
            <w:pPr>
              <w:ind w:firstLine="720"/>
              <w:jc w:val="both"/>
              <w:rPr>
                <w:sz w:val="28"/>
                <w:szCs w:val="28"/>
                <w:lang w:val="nl-NL"/>
              </w:rPr>
            </w:pPr>
            <w:r w:rsidRPr="009228C8">
              <w:rPr>
                <w:sz w:val="28"/>
                <w:szCs w:val="28"/>
                <w:lang w:val="nl-NL"/>
              </w:rPr>
              <w:t>1. Rút gọn các biểu thức sau:</w:t>
            </w:r>
          </w:p>
          <w:p w:rsidR="009228C8" w:rsidRPr="009228C8" w:rsidRDefault="009228C8" w:rsidP="009228C8">
            <w:pPr>
              <w:tabs>
                <w:tab w:val="left" w:pos="900"/>
                <w:tab w:val="left" w:pos="5220"/>
              </w:tabs>
              <w:jc w:val="both"/>
              <w:rPr>
                <w:sz w:val="28"/>
                <w:szCs w:val="28"/>
                <w:lang w:val="nl-NL"/>
              </w:rPr>
            </w:pPr>
            <w:r w:rsidRPr="009228C8">
              <w:rPr>
                <w:sz w:val="28"/>
                <w:szCs w:val="28"/>
                <w:lang w:val="nl-NL"/>
              </w:rPr>
              <w:tab/>
              <w:t xml:space="preserve">     a) A = </w:t>
            </w:r>
            <w:r w:rsidRPr="009228C8">
              <w:rPr>
                <w:position w:val="-20"/>
                <w:sz w:val="28"/>
                <w:szCs w:val="28"/>
                <w:lang w:val="nl-NL"/>
              </w:rPr>
              <w:object w:dxaOrig="1420" w:dyaOrig="600">
                <v:shape id="_x0000_i1203" type="#_x0000_t75" style="width:71.25pt;height:30pt" o:ole="">
                  <v:imagedata r:id="rId346" o:title=""/>
                </v:shape>
                <o:OLEObject Type="Embed" ProgID="Equation.DSMT4" ShapeID="_x0000_i1203" DrawAspect="Content" ObjectID="_1587507629" r:id="rId347"/>
              </w:object>
            </w:r>
            <w:r w:rsidRPr="009228C8">
              <w:rPr>
                <w:sz w:val="28"/>
                <w:szCs w:val="28"/>
                <w:lang w:val="nl-NL"/>
              </w:rPr>
              <w:tab/>
              <w:t xml:space="preserve">b)B = </w:t>
            </w:r>
            <w:r w:rsidRPr="009228C8">
              <w:rPr>
                <w:position w:val="-28"/>
                <w:sz w:val="28"/>
                <w:szCs w:val="28"/>
                <w:lang w:val="nl-NL"/>
              </w:rPr>
              <w:object w:dxaOrig="2200" w:dyaOrig="660">
                <v:shape id="_x0000_i1204" type="#_x0000_t75" style="width:110.25pt;height:33pt" o:ole="">
                  <v:imagedata r:id="rId348" o:title=""/>
                </v:shape>
                <o:OLEObject Type="Embed" ProgID="Equation.DSMT4" ShapeID="_x0000_i1204" DrawAspect="Content" ObjectID="_1587507630" r:id="rId349"/>
              </w:object>
            </w:r>
          </w:p>
          <w:p w:rsidR="009228C8" w:rsidRPr="009228C8" w:rsidRDefault="009228C8" w:rsidP="009228C8">
            <w:pPr>
              <w:ind w:firstLine="720"/>
              <w:jc w:val="both"/>
              <w:rPr>
                <w:sz w:val="28"/>
                <w:szCs w:val="28"/>
                <w:lang w:val="nl-NL"/>
              </w:rPr>
            </w:pPr>
            <w:r w:rsidRPr="009228C8">
              <w:rPr>
                <w:sz w:val="28"/>
                <w:szCs w:val="28"/>
                <w:lang w:val="nl-NL"/>
              </w:rPr>
              <w:t>2.Biết rằng đồ thị của hàm số y = ax - 4 đi qua điểm M(2;5). Tìm a</w:t>
            </w:r>
          </w:p>
          <w:p w:rsidR="009228C8" w:rsidRPr="009228C8" w:rsidRDefault="009228C8" w:rsidP="009228C8">
            <w:pPr>
              <w:jc w:val="both"/>
              <w:rPr>
                <w:sz w:val="28"/>
                <w:szCs w:val="28"/>
                <w:lang w:val="nl-NL"/>
              </w:rPr>
            </w:pPr>
            <w:r w:rsidRPr="009228C8">
              <w:rPr>
                <w:b/>
                <w:sz w:val="28"/>
                <w:szCs w:val="28"/>
                <w:lang w:val="nl-NL"/>
              </w:rPr>
              <w:t>Bài 2.</w:t>
            </w:r>
            <w:r w:rsidRPr="009228C8">
              <w:rPr>
                <w:sz w:val="28"/>
                <w:szCs w:val="28"/>
                <w:lang w:val="nl-NL"/>
              </w:rPr>
              <w:t xml:space="preserve"> (2,0 điểm)</w:t>
            </w:r>
          </w:p>
          <w:p w:rsidR="009228C8" w:rsidRPr="009228C8" w:rsidRDefault="009228C8" w:rsidP="009228C8">
            <w:pPr>
              <w:ind w:firstLine="720"/>
              <w:jc w:val="both"/>
              <w:rPr>
                <w:sz w:val="28"/>
                <w:szCs w:val="28"/>
                <w:lang w:val="nl-NL"/>
              </w:rPr>
            </w:pPr>
            <w:r w:rsidRPr="009228C8">
              <w:rPr>
                <w:sz w:val="28"/>
                <w:szCs w:val="28"/>
                <w:lang w:val="nl-NL"/>
              </w:rPr>
              <w:t>1. Giải các phương trình sau:</w:t>
            </w:r>
          </w:p>
          <w:p w:rsidR="009228C8" w:rsidRPr="009228C8" w:rsidRDefault="009228C8" w:rsidP="009228C8">
            <w:pPr>
              <w:tabs>
                <w:tab w:val="left" w:pos="5250"/>
              </w:tabs>
              <w:ind w:firstLine="720"/>
              <w:jc w:val="both"/>
              <w:rPr>
                <w:sz w:val="28"/>
                <w:szCs w:val="28"/>
                <w:lang w:val="nl-NL"/>
              </w:rPr>
            </w:pPr>
            <w:r w:rsidRPr="009228C8">
              <w:rPr>
                <w:sz w:val="28"/>
                <w:szCs w:val="28"/>
                <w:lang w:val="nl-NL"/>
              </w:rPr>
              <w:t xml:space="preserve"> a) </w:t>
            </w:r>
            <w:r w:rsidRPr="009228C8">
              <w:rPr>
                <w:position w:val="-6"/>
                <w:sz w:val="28"/>
                <w:szCs w:val="28"/>
                <w:lang w:val="nl-NL"/>
              </w:rPr>
              <w:object w:dxaOrig="1440" w:dyaOrig="320">
                <v:shape id="_x0000_i1205" type="#_x0000_t75" style="width:1in;height:15.75pt" o:ole="">
                  <v:imagedata r:id="rId350" o:title=""/>
                </v:shape>
                <o:OLEObject Type="Embed" ProgID="Equation.DSMT4" ShapeID="_x0000_i1205" DrawAspect="Content" ObjectID="_1587507631" r:id="rId351"/>
              </w:object>
            </w:r>
            <w:r w:rsidRPr="009228C8">
              <w:rPr>
                <w:sz w:val="28"/>
                <w:szCs w:val="28"/>
                <w:lang w:val="nl-NL"/>
              </w:rPr>
              <w:tab/>
              <w:t xml:space="preserve"> b) </w:t>
            </w:r>
            <w:r w:rsidRPr="009228C8">
              <w:rPr>
                <w:position w:val="-6"/>
                <w:sz w:val="28"/>
                <w:szCs w:val="28"/>
                <w:lang w:val="nl-NL"/>
              </w:rPr>
              <w:object w:dxaOrig="1219" w:dyaOrig="320">
                <v:shape id="_x0000_i1206" type="#_x0000_t75" style="width:60.75pt;height:15.75pt" o:ole="">
                  <v:imagedata r:id="rId352" o:title=""/>
                </v:shape>
                <o:OLEObject Type="Embed" ProgID="Equation.DSMT4" ShapeID="_x0000_i1206" DrawAspect="Content" ObjectID="_1587507632" r:id="rId353"/>
              </w:object>
            </w:r>
          </w:p>
          <w:p w:rsidR="009228C8" w:rsidRPr="009228C8" w:rsidRDefault="009228C8" w:rsidP="009228C8">
            <w:pPr>
              <w:ind w:firstLine="720"/>
              <w:jc w:val="both"/>
              <w:rPr>
                <w:sz w:val="28"/>
                <w:szCs w:val="28"/>
                <w:lang w:val="nl-NL"/>
              </w:rPr>
            </w:pPr>
            <w:r w:rsidRPr="009228C8">
              <w:rPr>
                <w:sz w:val="28"/>
                <w:szCs w:val="28"/>
                <w:lang w:val="nl-NL"/>
              </w:rPr>
              <w:t xml:space="preserve">2.Cho phương trình: </w:t>
            </w:r>
            <w:r w:rsidRPr="009228C8">
              <w:rPr>
                <w:position w:val="-10"/>
                <w:sz w:val="28"/>
                <w:szCs w:val="28"/>
                <w:lang w:val="nl-NL"/>
              </w:rPr>
              <w:object w:dxaOrig="2600" w:dyaOrig="360">
                <v:shape id="_x0000_i1207" type="#_x0000_t75" style="width:129.75pt;height:18pt" o:ole="">
                  <v:imagedata r:id="rId354" o:title=""/>
                </v:shape>
                <o:OLEObject Type="Embed" ProgID="Equation.DSMT4" ShapeID="_x0000_i1207" DrawAspect="Content" ObjectID="_1587507633" r:id="rId355"/>
              </w:object>
            </w:r>
            <w:r w:rsidRPr="009228C8">
              <w:rPr>
                <w:sz w:val="28"/>
                <w:szCs w:val="28"/>
                <w:lang w:val="nl-NL"/>
              </w:rPr>
              <w:t xml:space="preserve"> với x là ẩn số.</w:t>
            </w:r>
          </w:p>
          <w:p w:rsidR="009228C8" w:rsidRPr="009228C8" w:rsidRDefault="009228C8" w:rsidP="009228C8">
            <w:pPr>
              <w:ind w:firstLine="720"/>
              <w:jc w:val="both"/>
              <w:rPr>
                <w:sz w:val="28"/>
                <w:szCs w:val="28"/>
                <w:lang w:val="nl-NL"/>
              </w:rPr>
            </w:pPr>
            <w:r w:rsidRPr="009228C8">
              <w:rPr>
                <w:sz w:val="28"/>
                <w:szCs w:val="28"/>
                <w:lang w:val="nl-NL"/>
              </w:rPr>
              <w:t xml:space="preserve"> a)Chứng minh rằng phương trình luôn có hai nghiệm phân biệt với mọi m .</w:t>
            </w:r>
          </w:p>
          <w:p w:rsidR="009228C8" w:rsidRPr="009228C8" w:rsidRDefault="009228C8" w:rsidP="009228C8">
            <w:pPr>
              <w:ind w:firstLine="720"/>
              <w:jc w:val="both"/>
              <w:rPr>
                <w:sz w:val="28"/>
                <w:szCs w:val="28"/>
                <w:lang w:val="nl-NL"/>
              </w:rPr>
            </w:pPr>
            <w:r w:rsidRPr="009228C8">
              <w:rPr>
                <w:sz w:val="28"/>
                <w:szCs w:val="28"/>
                <w:lang w:val="nl-NL"/>
              </w:rPr>
              <w:t xml:space="preserve"> b) Gọi hai nghiệm của phương trình là x</w:t>
            </w:r>
            <w:r w:rsidRPr="009228C8">
              <w:rPr>
                <w:sz w:val="28"/>
                <w:szCs w:val="28"/>
                <w:vertAlign w:val="subscript"/>
                <w:lang w:val="nl-NL"/>
              </w:rPr>
              <w:t>1</w:t>
            </w:r>
            <w:r w:rsidRPr="009228C8">
              <w:rPr>
                <w:sz w:val="28"/>
                <w:szCs w:val="28"/>
                <w:lang w:val="nl-NL"/>
              </w:rPr>
              <w:t xml:space="preserve"> , x</w:t>
            </w:r>
            <w:r w:rsidRPr="009228C8">
              <w:rPr>
                <w:sz w:val="28"/>
                <w:szCs w:val="28"/>
                <w:vertAlign w:val="subscript"/>
                <w:lang w:val="nl-NL"/>
              </w:rPr>
              <w:t>2</w:t>
            </w:r>
            <w:r w:rsidRPr="009228C8">
              <w:rPr>
                <w:sz w:val="28"/>
                <w:szCs w:val="28"/>
                <w:lang w:val="nl-NL"/>
              </w:rPr>
              <w:t xml:space="preserve"> , tính theo m giá trị của biểu thức  </w:t>
            </w:r>
          </w:p>
          <w:p w:rsidR="009228C8" w:rsidRPr="009228C8" w:rsidRDefault="009228C8" w:rsidP="009228C8">
            <w:pPr>
              <w:ind w:firstLine="720"/>
              <w:jc w:val="both"/>
              <w:rPr>
                <w:sz w:val="28"/>
                <w:szCs w:val="28"/>
                <w:lang w:val="nl-NL"/>
              </w:rPr>
            </w:pPr>
            <w:r w:rsidRPr="009228C8">
              <w:rPr>
                <w:sz w:val="28"/>
                <w:szCs w:val="28"/>
                <w:lang w:val="nl-NL"/>
              </w:rPr>
              <w:t xml:space="preserve">     E = </w:t>
            </w:r>
            <w:r w:rsidRPr="009228C8">
              <w:rPr>
                <w:position w:val="-14"/>
                <w:sz w:val="28"/>
                <w:szCs w:val="28"/>
                <w:lang w:val="nl-NL"/>
              </w:rPr>
              <w:object w:dxaOrig="2400" w:dyaOrig="400">
                <v:shape id="_x0000_i1208" type="#_x0000_t75" style="width:120pt;height:20.25pt" o:ole="">
                  <v:imagedata r:id="rId356" o:title=""/>
                </v:shape>
                <o:OLEObject Type="Embed" ProgID="Equation.DSMT4" ShapeID="_x0000_i1208" DrawAspect="Content" ObjectID="_1587507634" r:id="rId357"/>
              </w:object>
            </w:r>
          </w:p>
          <w:p w:rsidR="009228C8" w:rsidRPr="009228C8" w:rsidRDefault="009228C8" w:rsidP="009228C8">
            <w:pPr>
              <w:jc w:val="both"/>
              <w:rPr>
                <w:sz w:val="28"/>
                <w:szCs w:val="28"/>
                <w:lang w:val="nl-NL"/>
              </w:rPr>
            </w:pPr>
            <w:r w:rsidRPr="009228C8">
              <w:rPr>
                <w:b/>
                <w:sz w:val="28"/>
                <w:szCs w:val="28"/>
                <w:lang w:val="nl-NL"/>
              </w:rPr>
              <w:t>Bài 3 .</w:t>
            </w:r>
            <w:r w:rsidRPr="009228C8">
              <w:rPr>
                <w:sz w:val="28"/>
                <w:szCs w:val="28"/>
                <w:lang w:val="nl-NL"/>
              </w:rPr>
              <w:t xml:space="preserve"> (2điểm) Giải bài toán sau bằng cách lập hệ phương trình:</w:t>
            </w:r>
          </w:p>
          <w:p w:rsidR="009228C8" w:rsidRPr="009228C8" w:rsidRDefault="009228C8" w:rsidP="009228C8">
            <w:pPr>
              <w:jc w:val="both"/>
              <w:rPr>
                <w:sz w:val="28"/>
                <w:szCs w:val="28"/>
                <w:lang w:val="nl-NL"/>
              </w:rPr>
            </w:pPr>
            <w:r w:rsidRPr="009228C8">
              <w:rPr>
                <w:sz w:val="28"/>
                <w:szCs w:val="28"/>
                <w:lang w:val="nl-NL"/>
              </w:rPr>
              <w:tab/>
              <w:t>Nhà Mai có một mảnh vườn trồng rau bắp cải . Vườn được đánh thành nhiều luống mỗi luống cùng trồng một số cây bắp cải . Mai tính rằng : nếu tăng thêm 7 luống rau nhưng mỗi luống trồng ít đi 2 cây thì số cây toàn vườn ít đi 9 cây , nếu giảm đi 5 luống nhưng mỗi luống trồng tăng thêm 2 cây thì số rau toàn vườn sẽ tăng thêm 15 cây . Hỏi vườn nhà Mai trồng bao nhiêu cây bắp cải ?</w:t>
            </w:r>
          </w:p>
          <w:p w:rsidR="009228C8" w:rsidRPr="009228C8" w:rsidRDefault="009228C8" w:rsidP="009228C8">
            <w:pPr>
              <w:jc w:val="both"/>
              <w:rPr>
                <w:sz w:val="28"/>
                <w:szCs w:val="28"/>
                <w:lang w:val="nl-NL"/>
              </w:rPr>
            </w:pPr>
            <w:r w:rsidRPr="009228C8">
              <w:rPr>
                <w:b/>
                <w:sz w:val="28"/>
                <w:szCs w:val="28"/>
                <w:lang w:val="nl-NL"/>
              </w:rPr>
              <w:t>Bài 4 .</w:t>
            </w:r>
            <w:r w:rsidRPr="009228C8">
              <w:rPr>
                <w:sz w:val="28"/>
                <w:szCs w:val="28"/>
                <w:lang w:val="nl-NL"/>
              </w:rPr>
              <w:t xml:space="preserve"> (3,0 điểm) </w:t>
            </w:r>
          </w:p>
          <w:p w:rsidR="009228C8" w:rsidRPr="009228C8" w:rsidRDefault="009228C8" w:rsidP="009228C8">
            <w:pPr>
              <w:jc w:val="both"/>
              <w:rPr>
                <w:sz w:val="28"/>
                <w:szCs w:val="28"/>
                <w:lang w:val="nl-NL"/>
              </w:rPr>
            </w:pPr>
            <w:r w:rsidRPr="009228C8">
              <w:rPr>
                <w:sz w:val="28"/>
                <w:szCs w:val="28"/>
                <w:lang w:val="nl-NL"/>
              </w:rPr>
              <w:tab/>
              <w:t xml:space="preserve">Cho đường tròn (O) đường kính AB và một điểm C cố định trên bán kính OA (C khác A và O) , điểm M di động trên đường tròn (M khác A,B) . Qua M kẻ đường thẳng vuông góc với CM , đường thẳng này cắt các tiếp tuyến tại A và B của đường tròn (O) lần lượt tại D và E . </w:t>
            </w:r>
          </w:p>
          <w:p w:rsidR="009228C8" w:rsidRPr="009228C8" w:rsidRDefault="009228C8" w:rsidP="009228C8">
            <w:pPr>
              <w:numPr>
                <w:ilvl w:val="0"/>
                <w:numId w:val="19"/>
              </w:numPr>
              <w:jc w:val="both"/>
              <w:rPr>
                <w:sz w:val="28"/>
                <w:szCs w:val="28"/>
                <w:lang w:val="nl-NL"/>
              </w:rPr>
            </w:pPr>
            <w:r w:rsidRPr="009228C8">
              <w:rPr>
                <w:sz w:val="28"/>
                <w:szCs w:val="28"/>
                <w:lang w:val="nl-NL"/>
              </w:rPr>
              <w:t>Chứng minh ACMD và BCME là các tứ giác nội tiếp .</w:t>
            </w:r>
          </w:p>
          <w:p w:rsidR="009228C8" w:rsidRPr="009228C8" w:rsidRDefault="009228C8" w:rsidP="009228C8">
            <w:pPr>
              <w:numPr>
                <w:ilvl w:val="0"/>
                <w:numId w:val="19"/>
              </w:numPr>
              <w:jc w:val="both"/>
              <w:rPr>
                <w:sz w:val="28"/>
                <w:szCs w:val="28"/>
                <w:lang w:val="nl-NL"/>
              </w:rPr>
            </w:pPr>
            <w:r w:rsidRPr="009228C8">
              <w:rPr>
                <w:sz w:val="28"/>
                <w:szCs w:val="28"/>
                <w:lang w:val="nl-NL"/>
              </w:rPr>
              <w:t>Chứng minh DC</w:t>
            </w:r>
            <w:r w:rsidRPr="009228C8">
              <w:rPr>
                <w:position w:val="-4"/>
                <w:sz w:val="28"/>
                <w:szCs w:val="28"/>
                <w:lang w:val="nl-NL"/>
              </w:rPr>
              <w:object w:dxaOrig="240" w:dyaOrig="260">
                <v:shape id="_x0000_i1209" type="#_x0000_t75" style="width:12pt;height:12.75pt" o:ole="">
                  <v:imagedata r:id="rId358" o:title=""/>
                </v:shape>
                <o:OLEObject Type="Embed" ProgID="Equation.DSMT4" ShapeID="_x0000_i1209" DrawAspect="Content" ObjectID="_1587507635" r:id="rId359"/>
              </w:object>
            </w:r>
            <w:r w:rsidRPr="009228C8">
              <w:rPr>
                <w:sz w:val="28"/>
                <w:szCs w:val="28"/>
                <w:lang w:val="nl-NL"/>
              </w:rPr>
              <w:t>EC.</w:t>
            </w:r>
          </w:p>
          <w:p w:rsidR="009228C8" w:rsidRPr="009228C8" w:rsidRDefault="009228C8" w:rsidP="009228C8">
            <w:pPr>
              <w:numPr>
                <w:ilvl w:val="0"/>
                <w:numId w:val="19"/>
              </w:numPr>
              <w:jc w:val="both"/>
              <w:rPr>
                <w:sz w:val="28"/>
                <w:szCs w:val="28"/>
                <w:lang w:val="nl-NL"/>
              </w:rPr>
            </w:pPr>
            <w:r w:rsidRPr="009228C8">
              <w:rPr>
                <w:sz w:val="28"/>
                <w:szCs w:val="28"/>
                <w:lang w:val="nl-NL"/>
              </w:rPr>
              <w:t>Tìm vị trí của điểm M để diện tích tứ giác ADEB nhỏ nhất .</w:t>
            </w:r>
          </w:p>
          <w:p w:rsidR="009228C8" w:rsidRPr="009228C8" w:rsidRDefault="009228C8" w:rsidP="009228C8">
            <w:pPr>
              <w:jc w:val="both"/>
              <w:rPr>
                <w:sz w:val="28"/>
                <w:szCs w:val="28"/>
                <w:lang w:val="nl-NL"/>
              </w:rPr>
            </w:pPr>
            <w:r w:rsidRPr="009228C8">
              <w:rPr>
                <w:b/>
                <w:sz w:val="28"/>
                <w:szCs w:val="28"/>
                <w:lang w:val="nl-NL"/>
              </w:rPr>
              <w:t>Câu 5.</w:t>
            </w:r>
            <w:r w:rsidRPr="009228C8">
              <w:rPr>
                <w:sz w:val="28"/>
                <w:szCs w:val="28"/>
                <w:lang w:val="nl-NL"/>
              </w:rPr>
              <w:t xml:space="preserve"> (1,0 điểm) Tìm các bộ số thực (x, y, z) thoả mãn :</w:t>
            </w:r>
          </w:p>
          <w:p w:rsidR="009228C8" w:rsidRPr="009228C8" w:rsidRDefault="009228C8" w:rsidP="009228C8">
            <w:pPr>
              <w:jc w:val="both"/>
              <w:rPr>
                <w:sz w:val="28"/>
                <w:szCs w:val="28"/>
                <w:lang w:val="nl-NL"/>
              </w:rPr>
            </w:pPr>
            <w:r w:rsidRPr="009228C8">
              <w:rPr>
                <w:sz w:val="28"/>
                <w:szCs w:val="28"/>
                <w:lang w:val="nl-NL"/>
              </w:rPr>
              <w:tab/>
            </w:r>
            <w:r w:rsidRPr="009228C8">
              <w:rPr>
                <w:sz w:val="28"/>
                <w:szCs w:val="28"/>
                <w:lang w:val="nl-NL"/>
              </w:rPr>
              <w:tab/>
            </w:r>
            <w:r w:rsidRPr="009228C8">
              <w:rPr>
                <w:position w:val="-24"/>
                <w:sz w:val="28"/>
                <w:szCs w:val="28"/>
                <w:lang w:val="nl-NL"/>
              </w:rPr>
              <w:object w:dxaOrig="5179" w:dyaOrig="620">
                <v:shape id="_x0000_i1210" type="#_x0000_t75" style="width:258.75pt;height:30.75pt" o:ole="">
                  <v:imagedata r:id="rId360" o:title=""/>
                </v:shape>
                <o:OLEObject Type="Embed" ProgID="Equation.DSMT4" ShapeID="_x0000_i1210" DrawAspect="Content" ObjectID="_1587507636" r:id="rId361"/>
              </w:object>
            </w:r>
            <w:r w:rsidRPr="009228C8">
              <w:rPr>
                <w:sz w:val="28"/>
                <w:szCs w:val="28"/>
                <w:lang w:val="nl-NL"/>
              </w:rPr>
              <w:t xml:space="preserve"> </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1818</w:t>
            </w:r>
          </w:p>
          <w:p w:rsidR="009228C8" w:rsidRPr="009228C8" w:rsidRDefault="009228C8" w:rsidP="009228C8">
            <w:pPr>
              <w:rPr>
                <w:sz w:val="28"/>
                <w:lang w:val="nl-NL"/>
              </w:rPr>
            </w:pPr>
            <w:r w:rsidRPr="009228C8">
              <w:rPr>
                <w:sz w:val="28"/>
                <w:lang w:val="nl-NL"/>
              </w:rPr>
              <w:t xml:space="preserve">UBND TỈNH </w:t>
            </w:r>
            <w:r w:rsidRPr="009228C8">
              <w:rPr>
                <w:color w:val="0000FF"/>
                <w:sz w:val="28"/>
                <w:lang w:val="nl-NL"/>
              </w:rPr>
              <w:t>AN GIANG</w:t>
            </w:r>
            <w:r w:rsidRPr="009228C8">
              <w:rPr>
                <w:sz w:val="28"/>
                <w:lang w:val="nl-NL"/>
              </w:rPr>
              <w:t xml:space="preserve">                                     ĐỀ THI TUYỂN SINH VÀO LỚP 10 THPT</w:t>
            </w:r>
          </w:p>
          <w:p w:rsidR="009228C8" w:rsidRPr="009228C8" w:rsidRDefault="009228C8" w:rsidP="009228C8">
            <w:pPr>
              <w:rPr>
                <w:sz w:val="28"/>
                <w:lang w:val="nl-NL"/>
              </w:rPr>
            </w:pPr>
            <w:r w:rsidRPr="009228C8">
              <w:rPr>
                <w:sz w:val="28"/>
                <w:lang w:val="nl-NL"/>
              </w:rPr>
              <w:t>SỞ GIÁO DỤC-ĐÀO TẠO                                              NĂM HỌC 2011-2012</w:t>
            </w:r>
          </w:p>
          <w:p w:rsidR="009228C8" w:rsidRPr="009228C8" w:rsidRDefault="009228C8" w:rsidP="009228C8">
            <w:pPr>
              <w:rPr>
                <w:sz w:val="28"/>
                <w:lang w:val="nl-NL"/>
              </w:rPr>
            </w:pPr>
            <w:r w:rsidRPr="009228C8">
              <w:rPr>
                <w:sz w:val="28"/>
                <w:lang w:val="nl-NL"/>
              </w:rPr>
              <w:t xml:space="preserve">         --------------                                                                        -------------------</w:t>
            </w:r>
          </w:p>
          <w:p w:rsidR="009228C8" w:rsidRPr="009228C8" w:rsidRDefault="009228C8" w:rsidP="009228C8">
            <w:pPr>
              <w:rPr>
                <w:sz w:val="28"/>
                <w:lang w:val="nl-NL"/>
              </w:rPr>
            </w:pPr>
            <w:r w:rsidRPr="009228C8">
              <w:rPr>
                <w:sz w:val="28"/>
                <w:lang w:val="nl-NL"/>
              </w:rPr>
              <w:t>Bài 1 (2,0 điểm) (không được dùng máy tính)</w:t>
            </w:r>
          </w:p>
          <w:p w:rsidR="009228C8" w:rsidRPr="009228C8" w:rsidRDefault="009228C8" w:rsidP="009228C8">
            <w:pPr>
              <w:rPr>
                <w:sz w:val="28"/>
                <w:lang w:val="nl-NL"/>
              </w:rPr>
            </w:pPr>
            <w:r w:rsidRPr="009228C8">
              <w:rPr>
                <w:sz w:val="28"/>
                <w:lang w:val="nl-NL"/>
              </w:rPr>
              <w:t xml:space="preserve">        </w:t>
            </w:r>
          </w:p>
          <w:p w:rsidR="009228C8" w:rsidRPr="009228C8" w:rsidRDefault="009228C8" w:rsidP="009228C8">
            <w:pPr>
              <w:rPr>
                <w:sz w:val="28"/>
                <w:lang w:val="nl-NL"/>
              </w:rPr>
            </w:pPr>
            <w:r w:rsidRPr="009228C8">
              <w:rPr>
                <w:sz w:val="28"/>
                <w:lang w:val="nl-NL"/>
              </w:rPr>
              <w:t xml:space="preserve">        1-Thực hiện phép tính :</w:t>
            </w:r>
            <w:r w:rsidRPr="009228C8">
              <w:rPr>
                <w:position w:val="-18"/>
                <w:sz w:val="28"/>
                <w:lang w:val="nl-NL"/>
              </w:rPr>
              <w:object w:dxaOrig="2340" w:dyaOrig="480">
                <v:shape id="_x0000_i1211" type="#_x0000_t75" style="width:117pt;height:24pt" o:ole="">
                  <v:imagedata r:id="rId362" o:title=""/>
                </v:shape>
                <o:OLEObject Type="Embed" ProgID="Equation.DSMT4" ShapeID="_x0000_i1211" DrawAspect="Content" ObjectID="_1587507637" r:id="rId363"/>
              </w:object>
            </w:r>
          </w:p>
          <w:p w:rsidR="009228C8" w:rsidRPr="009228C8" w:rsidRDefault="009228C8" w:rsidP="009228C8">
            <w:pPr>
              <w:rPr>
                <w:sz w:val="28"/>
                <w:lang w:val="nl-NL"/>
              </w:rPr>
            </w:pPr>
            <w:r w:rsidRPr="009228C8">
              <w:rPr>
                <w:sz w:val="28"/>
                <w:lang w:val="nl-NL"/>
              </w:rPr>
              <w:t xml:space="preserve">        2-Trục căn thức ở mẫu :</w:t>
            </w:r>
            <w:r w:rsidRPr="009228C8">
              <w:rPr>
                <w:position w:val="-28"/>
                <w:sz w:val="28"/>
                <w:lang w:val="nl-NL"/>
              </w:rPr>
              <w:object w:dxaOrig="1780" w:dyaOrig="720">
                <v:shape id="_x0000_i1212" type="#_x0000_t75" style="width:89.25pt;height:36pt" o:ole="">
                  <v:imagedata r:id="rId364" o:title=""/>
                </v:shape>
                <o:OLEObject Type="Embed" ProgID="Equation.DSMT4" ShapeID="_x0000_i1212" DrawAspect="Content" ObjectID="_1587507638" r:id="rId365"/>
              </w:object>
            </w:r>
          </w:p>
          <w:p w:rsidR="009228C8" w:rsidRPr="009228C8" w:rsidRDefault="009228C8" w:rsidP="009228C8">
            <w:pPr>
              <w:rPr>
                <w:sz w:val="28"/>
                <w:lang w:val="nl-NL"/>
              </w:rPr>
            </w:pPr>
            <w:r w:rsidRPr="009228C8">
              <w:rPr>
                <w:sz w:val="28"/>
                <w:lang w:val="nl-NL"/>
              </w:rPr>
              <w:t>Bài 2 (2,5 điểm)</w:t>
            </w:r>
          </w:p>
          <w:p w:rsidR="009228C8" w:rsidRPr="009228C8" w:rsidRDefault="009228C8" w:rsidP="009228C8">
            <w:pPr>
              <w:rPr>
                <w:sz w:val="28"/>
                <w:lang w:val="nl-NL"/>
              </w:rPr>
            </w:pPr>
            <w:r w:rsidRPr="009228C8">
              <w:rPr>
                <w:sz w:val="28"/>
                <w:lang w:val="nl-NL"/>
              </w:rPr>
              <w:t xml:space="preserve">          1-Giải phương trình : 2x</w:t>
            </w:r>
            <w:r w:rsidRPr="009228C8">
              <w:rPr>
                <w:sz w:val="28"/>
                <w:vertAlign w:val="superscript"/>
                <w:lang w:val="nl-NL"/>
              </w:rPr>
              <w:t>2</w:t>
            </w:r>
            <w:r w:rsidRPr="009228C8">
              <w:rPr>
                <w:sz w:val="28"/>
                <w:lang w:val="nl-NL"/>
              </w:rPr>
              <w:t xml:space="preserve"> – 5x – 3  = 0</w:t>
            </w:r>
          </w:p>
          <w:p w:rsidR="009228C8" w:rsidRPr="009228C8" w:rsidRDefault="009228C8" w:rsidP="009228C8">
            <w:pPr>
              <w:rPr>
                <w:sz w:val="28"/>
                <w:lang w:val="nl-NL"/>
              </w:rPr>
            </w:pPr>
            <w:r w:rsidRPr="009228C8">
              <w:rPr>
                <w:sz w:val="28"/>
                <w:lang w:val="nl-NL"/>
              </w:rPr>
              <w:t xml:space="preserve">          2-Cho hệ phương trình ( m là tham số ) :</w:t>
            </w:r>
            <w:r w:rsidRPr="009228C8">
              <w:rPr>
                <w:position w:val="-34"/>
                <w:sz w:val="28"/>
                <w:lang w:val="nl-NL"/>
              </w:rPr>
              <w:object w:dxaOrig="1480" w:dyaOrig="800">
                <v:shape id="_x0000_i1213" type="#_x0000_t75" style="width:74.25pt;height:39.75pt" o:ole="">
                  <v:imagedata r:id="rId366" o:title=""/>
                </v:shape>
                <o:OLEObject Type="Embed" ProgID="Equation.DSMT4" ShapeID="_x0000_i1213" DrawAspect="Content" ObjectID="_1587507639" r:id="rId367"/>
              </w:object>
            </w:r>
          </w:p>
          <w:p w:rsidR="009228C8" w:rsidRPr="009228C8" w:rsidRDefault="009228C8" w:rsidP="009228C8">
            <w:pPr>
              <w:rPr>
                <w:sz w:val="28"/>
                <w:lang w:val="nl-NL"/>
              </w:rPr>
            </w:pPr>
            <w:r w:rsidRPr="009228C8">
              <w:rPr>
                <w:sz w:val="28"/>
                <w:lang w:val="nl-NL"/>
              </w:rPr>
              <w:t xml:space="preserve">             a. Giải hệ phương trình khi m = 1.</w:t>
            </w:r>
          </w:p>
          <w:p w:rsidR="009228C8" w:rsidRPr="009228C8" w:rsidRDefault="009228C8" w:rsidP="009228C8">
            <w:pPr>
              <w:rPr>
                <w:sz w:val="28"/>
                <w:lang w:val="nl-NL"/>
              </w:rPr>
            </w:pPr>
            <w:r w:rsidRPr="009228C8">
              <w:rPr>
                <w:sz w:val="28"/>
                <w:lang w:val="nl-NL"/>
              </w:rPr>
              <w:t xml:space="preserve">             b.Tìm giá trị của m để hệ phương trình có nghiệm duy nhất.</w:t>
            </w:r>
          </w:p>
          <w:p w:rsidR="009228C8" w:rsidRPr="009228C8" w:rsidRDefault="009228C8" w:rsidP="009228C8">
            <w:pPr>
              <w:rPr>
                <w:sz w:val="28"/>
                <w:lang w:val="nl-NL"/>
              </w:rPr>
            </w:pPr>
            <w:r w:rsidRPr="009228C8">
              <w:rPr>
                <w:sz w:val="28"/>
                <w:lang w:val="nl-NL"/>
              </w:rPr>
              <w:t>Bài 3 (2,0 điểm )</w:t>
            </w:r>
          </w:p>
          <w:p w:rsidR="009228C8" w:rsidRPr="009228C8" w:rsidRDefault="009228C8" w:rsidP="009228C8">
            <w:pPr>
              <w:rPr>
                <w:sz w:val="28"/>
                <w:lang w:val="nl-NL"/>
              </w:rPr>
            </w:pPr>
            <w:r w:rsidRPr="009228C8">
              <w:rPr>
                <w:sz w:val="28"/>
                <w:lang w:val="nl-NL"/>
              </w:rPr>
              <w:t xml:space="preserve">          Trên cùng một mặt phẳng tọa độ, cho parabol (P): y=</w:t>
            </w:r>
            <w:r w:rsidRPr="009228C8">
              <w:rPr>
                <w:position w:val="-24"/>
                <w:sz w:val="28"/>
                <w:lang w:val="nl-NL"/>
              </w:rPr>
              <w:object w:dxaOrig="340" w:dyaOrig="660">
                <v:shape id="_x0000_i1214" type="#_x0000_t75" style="width:17.25pt;height:33pt" o:ole="">
                  <v:imagedata r:id="rId368" o:title=""/>
                </v:shape>
                <o:OLEObject Type="Embed" ProgID="Equation.DSMT4" ShapeID="_x0000_i1214" DrawAspect="Content" ObjectID="_1587507640" r:id="rId369"/>
              </w:object>
            </w:r>
            <w:r w:rsidRPr="009228C8">
              <w:rPr>
                <w:sz w:val="28"/>
                <w:lang w:val="nl-NL"/>
              </w:rPr>
              <w:t>và đường thẳng (d):</w:t>
            </w:r>
            <w:r w:rsidRPr="009228C8">
              <w:rPr>
                <w:position w:val="-24"/>
                <w:sz w:val="28"/>
                <w:lang w:val="nl-NL"/>
              </w:rPr>
              <w:object w:dxaOrig="1080" w:dyaOrig="620">
                <v:shape id="_x0000_i1215" type="#_x0000_t75" style="width:54pt;height:30.75pt" o:ole="">
                  <v:imagedata r:id="rId370" o:title=""/>
                </v:shape>
                <o:OLEObject Type="Embed" ProgID="Equation.DSMT4" ShapeID="_x0000_i1215" DrawAspect="Content" ObjectID="_1587507641" r:id="rId371"/>
              </w:object>
            </w:r>
          </w:p>
          <w:p w:rsidR="009228C8" w:rsidRPr="009228C8" w:rsidRDefault="009228C8" w:rsidP="009228C8">
            <w:pPr>
              <w:rPr>
                <w:sz w:val="28"/>
                <w:lang w:val="nl-NL"/>
              </w:rPr>
            </w:pPr>
            <w:r w:rsidRPr="009228C8">
              <w:rPr>
                <w:sz w:val="28"/>
                <w:lang w:val="nl-NL"/>
              </w:rPr>
              <w:t xml:space="preserve">              1.Bằng phép tính, hãy tìm tọa độ giao điểm của (P) và (d) .</w:t>
            </w:r>
          </w:p>
          <w:p w:rsidR="009228C8" w:rsidRPr="009228C8" w:rsidRDefault="009228C8" w:rsidP="009228C8">
            <w:pPr>
              <w:rPr>
                <w:sz w:val="28"/>
                <w:lang w:val="nl-NL"/>
              </w:rPr>
            </w:pPr>
            <w:r w:rsidRPr="009228C8">
              <w:rPr>
                <w:sz w:val="28"/>
                <w:lang w:val="nl-NL"/>
              </w:rPr>
              <w:t xml:space="preserve">              2.Tìm m để đường thẳng (d’) :y= mx – m  tiếp xúc với parabol (P)</w:t>
            </w:r>
          </w:p>
          <w:p w:rsidR="009228C8" w:rsidRPr="009228C8" w:rsidRDefault="009228C8" w:rsidP="009228C8">
            <w:pPr>
              <w:rPr>
                <w:sz w:val="28"/>
                <w:lang w:val="nl-NL"/>
              </w:rPr>
            </w:pPr>
            <w:r w:rsidRPr="009228C8">
              <w:rPr>
                <w:sz w:val="28"/>
                <w:lang w:val="nl-NL"/>
              </w:rPr>
              <w:t>Bài 4 (3,5 điểm)</w:t>
            </w:r>
          </w:p>
          <w:p w:rsidR="009228C8" w:rsidRPr="009228C8" w:rsidRDefault="009228C8" w:rsidP="009228C8">
            <w:pPr>
              <w:rPr>
                <w:sz w:val="28"/>
                <w:lang w:val="nl-NL"/>
              </w:rPr>
            </w:pPr>
            <w:r w:rsidRPr="009228C8">
              <w:rPr>
                <w:sz w:val="28"/>
                <w:lang w:val="nl-NL"/>
              </w:rPr>
              <w:t xml:space="preserve">            Cho đường tròn (O;r) và hai đường kính AB,CD vuông góc với nhau.Trên cung nhỏ DB, lấy điểm N ( N khác B và D).Gọi M là giao điểm của CN và AB.</w:t>
            </w:r>
          </w:p>
          <w:p w:rsidR="009228C8" w:rsidRPr="009228C8" w:rsidRDefault="009228C8" w:rsidP="009228C8">
            <w:pPr>
              <w:rPr>
                <w:sz w:val="28"/>
                <w:lang w:val="nl-NL"/>
              </w:rPr>
            </w:pPr>
            <w:r w:rsidRPr="009228C8">
              <w:rPr>
                <w:sz w:val="28"/>
                <w:lang w:val="nl-NL"/>
              </w:rPr>
              <w:t xml:space="preserve">            1-Chứng minh ODNM là tứ giác nội tiếp.</w:t>
            </w:r>
          </w:p>
          <w:p w:rsidR="009228C8" w:rsidRPr="009228C8" w:rsidRDefault="009228C8" w:rsidP="009228C8">
            <w:pPr>
              <w:rPr>
                <w:sz w:val="28"/>
                <w:lang w:val="nl-NL"/>
              </w:rPr>
            </w:pPr>
            <w:r w:rsidRPr="009228C8">
              <w:rPr>
                <w:sz w:val="28"/>
                <w:lang w:val="nl-NL"/>
              </w:rPr>
              <w:t xml:space="preserve">            2-Chứng minh AN.MB =AC.MN.</w:t>
            </w:r>
          </w:p>
          <w:p w:rsidR="009228C8" w:rsidRPr="009228C8" w:rsidRDefault="009228C8" w:rsidP="009228C8">
            <w:pPr>
              <w:rPr>
                <w:sz w:val="28"/>
                <w:lang w:val="nl-NL"/>
              </w:rPr>
            </w:pPr>
            <w:r w:rsidRPr="009228C8">
              <w:rPr>
                <w:sz w:val="28"/>
                <w:lang w:val="nl-NL"/>
              </w:rPr>
              <w:t xml:space="preserve">            3-Cho DN= r .Gọi E là giao điểm của AN và CD.Tính theo r độ dài các đoạn ED, EC .</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1819</w:t>
            </w:r>
          </w:p>
          <w:p w:rsidR="009228C8" w:rsidRPr="009228C8" w:rsidRDefault="009228C8" w:rsidP="009228C8">
            <w:pPr>
              <w:rPr>
                <w:rFonts w:ascii="Times New Roman" w:hAnsi="Times New Roman" w:cs="Times New Roman"/>
                <w:b/>
                <w:sz w:val="28"/>
                <w:lang w:val="nl-NL"/>
              </w:rPr>
            </w:pPr>
            <w:r w:rsidRPr="009228C8">
              <w:rPr>
                <w:rFonts w:ascii="Times New Roman" w:hAnsi="Times New Roman" w:cs="Times New Roman"/>
                <w:b/>
                <w:sz w:val="28"/>
                <w:lang w:val="nl-NL"/>
              </w:rPr>
              <w:t>SỞ GD-ĐT QUẢNG BÌNH           ĐỀ TUYỂN SINH VÀO 10 THPT NĂM HỌC 2011-2012</w: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noProof/>
                <w:sz w:val="28"/>
                <w:lang w:val="en-US"/>
              </w:rPr>
              <mc:AlternateContent>
                <mc:Choice Requires="wps">
                  <w:drawing>
                    <wp:anchor distT="0" distB="0" distL="114300" distR="114300" simplePos="0" relativeHeight="251689984" behindDoc="0" locked="0" layoutInCell="1" allowOverlap="1" wp14:anchorId="751DD963" wp14:editId="15299990">
                      <wp:simplePos x="0" y="0"/>
                      <wp:positionH relativeFrom="column">
                        <wp:posOffset>45720</wp:posOffset>
                      </wp:positionH>
                      <wp:positionV relativeFrom="paragraph">
                        <wp:posOffset>121920</wp:posOffset>
                      </wp:positionV>
                      <wp:extent cx="1304925" cy="241935"/>
                      <wp:effectExtent l="0" t="0" r="1905"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FF"/>
                                    </a:solidFill>
                                    <a:miter lim="800000"/>
                                    <a:headEnd/>
                                    <a:tailEnd/>
                                  </a14:hiddenLine>
                                </a:ext>
                              </a:extLst>
                            </wps:spPr>
                            <wps:txbx>
                              <w:txbxContent>
                                <w:p w:rsidR="00066F7D" w:rsidRPr="005047B4" w:rsidRDefault="00066F7D" w:rsidP="009228C8">
                                  <w:pPr>
                                    <w:rPr>
                                      <w:b/>
                                      <w:sz w:val="20"/>
                                      <w:szCs w:val="20"/>
                                    </w:rPr>
                                  </w:pPr>
                                  <w:r w:rsidRPr="005047B4">
                                    <w:rPr>
                                      <w:b/>
                                      <w:sz w:val="20"/>
                                      <w:szCs w:val="20"/>
                                    </w:rPr>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2" type="#_x0000_t202" style="position:absolute;margin-left:3.6pt;margin-top:9.6pt;width:102.75pt;height:19.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" filled="f" stroked="f" strokecolor="blue">
                      <v:textbox>
                        <w:txbxContent>
                          <w:p w:rsidR="00066F7D" w:rsidRPr="005047B4" w:rsidRDefault="00066F7D" w:rsidP="009228C8">
                            <w:pPr>
                              <w:rPr>
                                <w:b/>
                                <w:sz w:val="20"/>
                                <w:szCs w:val="20"/>
                              </w:rPr>
                            </w:pPr>
                            <w:r w:rsidRPr="005047B4">
                              <w:rPr>
                                <w:b/>
                                <w:sz w:val="20"/>
                                <w:szCs w:val="20"/>
                              </w:rPr>
                              <w:t>ĐỀ CHÍNH THỨC</w:t>
                            </w:r>
                          </w:p>
                        </w:txbxContent>
                      </v:textbox>
                    </v:shape>
                  </w:pict>
                </mc:Fallback>
              </mc:AlternateContent>
            </w:r>
            <w:r w:rsidRPr="009228C8">
              <w:rPr>
                <w:rFonts w:ascii="Times New Roman" w:hAnsi="Times New Roman" w:cs="Times New Roman"/>
                <w:sz w:val="28"/>
                <w:lang w:val="nl-NL"/>
              </w:rPr>
              <w:t xml:space="preserve">                                                                     Khóa ngày 01-7-2011</w: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sz w:val="28"/>
                <w:lang w:val="nl-NL"/>
              </w:rPr>
              <w:t xml:space="preserve">                                                                     Môn: Toán</w: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sz w:val="28"/>
                <w:lang w:val="nl-NL"/>
              </w:rPr>
              <w:t xml:space="preserve">                                                                     Thời gian 120 phút</w:t>
            </w:r>
          </w:p>
          <w:p w:rsidR="009228C8" w:rsidRPr="009228C8" w:rsidRDefault="009228C8" w:rsidP="009228C8">
            <w:pPr>
              <w:jc w:val="center"/>
              <w:rPr>
                <w:rFonts w:ascii="Times New Roman" w:hAnsi="Times New Roman" w:cs="Times New Roman"/>
                <w:b/>
                <w:sz w:val="28"/>
                <w:lang w:val="nl-NL"/>
              </w:rPr>
            </w:pP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b/>
                <w:sz w:val="28"/>
                <w:lang w:val="nl-NL"/>
              </w:rPr>
              <w:t>Câu 1</w:t>
            </w:r>
            <w:r w:rsidRPr="009228C8">
              <w:rPr>
                <w:rFonts w:ascii="Times New Roman" w:hAnsi="Times New Roman" w:cs="Times New Roman"/>
                <w:i/>
                <w:sz w:val="28"/>
                <w:lang w:val="nl-NL"/>
              </w:rPr>
              <w:t xml:space="preserve"> ( 2 điểm) </w:t>
            </w:r>
            <w:r w:rsidRPr="009228C8">
              <w:rPr>
                <w:rFonts w:ascii="Times New Roman" w:hAnsi="Times New Roman" w:cs="Times New Roman"/>
                <w:sz w:val="28"/>
                <w:lang w:val="nl-NL"/>
              </w:rPr>
              <w:t>Cho Phương trình  x</w:t>
            </w:r>
            <w:r w:rsidRPr="009228C8">
              <w:rPr>
                <w:rFonts w:ascii="Times New Roman" w:hAnsi="Times New Roman" w:cs="Times New Roman"/>
                <w:sz w:val="28"/>
                <w:vertAlign w:val="superscript"/>
                <w:lang w:val="nl-NL"/>
              </w:rPr>
              <w:t xml:space="preserve">2 </w:t>
            </w:r>
            <w:r w:rsidRPr="009228C8">
              <w:rPr>
                <w:rFonts w:ascii="Times New Roman" w:hAnsi="Times New Roman" w:cs="Times New Roman"/>
                <w:sz w:val="28"/>
                <w:lang w:val="nl-NL"/>
              </w:rPr>
              <w:t>- 2(n-1)x – 3 = 0 ( n tham số)</w:t>
            </w:r>
          </w:p>
          <w:p w:rsidR="009228C8" w:rsidRPr="009228C8" w:rsidRDefault="009228C8" w:rsidP="009228C8">
            <w:pPr>
              <w:numPr>
                <w:ilvl w:val="0"/>
                <w:numId w:val="20"/>
              </w:numPr>
              <w:rPr>
                <w:rFonts w:ascii="Times New Roman" w:hAnsi="Times New Roman" w:cs="Times New Roman"/>
                <w:sz w:val="28"/>
                <w:lang w:val="nl-NL"/>
              </w:rPr>
            </w:pPr>
            <w:r w:rsidRPr="009228C8">
              <w:rPr>
                <w:rFonts w:ascii="Times New Roman" w:hAnsi="Times New Roman" w:cs="Times New Roman"/>
                <w:sz w:val="28"/>
                <w:lang w:val="nl-NL"/>
              </w:rPr>
              <w:t>Giải phương trình khi n = 2.</w:t>
            </w:r>
          </w:p>
          <w:p w:rsidR="009228C8" w:rsidRPr="009228C8" w:rsidRDefault="009228C8" w:rsidP="009228C8">
            <w:pPr>
              <w:numPr>
                <w:ilvl w:val="0"/>
                <w:numId w:val="20"/>
              </w:numPr>
              <w:rPr>
                <w:rFonts w:ascii="Times New Roman" w:hAnsi="Times New Roman" w:cs="Times New Roman"/>
                <w:sz w:val="28"/>
                <w:lang w:val="nl-NL"/>
              </w:rPr>
            </w:pPr>
            <w:r w:rsidRPr="009228C8">
              <w:rPr>
                <w:rFonts w:ascii="Times New Roman" w:hAnsi="Times New Roman" w:cs="Times New Roman"/>
                <w:sz w:val="28"/>
                <w:lang w:val="nl-NL"/>
              </w:rPr>
              <w:t>Gọi x</w:t>
            </w:r>
            <w:r w:rsidRPr="009228C8">
              <w:rPr>
                <w:rFonts w:ascii="Times New Roman" w:hAnsi="Times New Roman" w:cs="Times New Roman"/>
                <w:sz w:val="28"/>
                <w:lang w:val="nl-NL"/>
              </w:rPr>
              <w:softHyphen/>
            </w:r>
            <w:r w:rsidRPr="009228C8">
              <w:rPr>
                <w:rFonts w:ascii="Times New Roman" w:hAnsi="Times New Roman" w:cs="Times New Roman"/>
                <w:sz w:val="28"/>
                <w:vertAlign w:val="subscript"/>
                <w:lang w:val="nl-NL"/>
              </w:rPr>
              <w:t xml:space="preserve">1: </w:t>
            </w:r>
            <w:r w:rsidRPr="009228C8">
              <w:rPr>
                <w:rFonts w:ascii="Times New Roman" w:hAnsi="Times New Roman" w:cs="Times New Roman"/>
                <w:sz w:val="28"/>
                <w:lang w:val="nl-NL"/>
              </w:rPr>
              <w:t>x</w:t>
            </w:r>
            <w:r w:rsidRPr="009228C8">
              <w:rPr>
                <w:rFonts w:ascii="Times New Roman" w:hAnsi="Times New Roman" w:cs="Times New Roman"/>
                <w:sz w:val="28"/>
                <w:vertAlign w:val="subscript"/>
                <w:lang w:val="nl-NL"/>
              </w:rPr>
              <w:t>2</w:t>
            </w:r>
            <w:r w:rsidRPr="009228C8">
              <w:rPr>
                <w:rFonts w:ascii="Times New Roman" w:hAnsi="Times New Roman" w:cs="Times New Roman"/>
                <w:sz w:val="28"/>
                <w:lang w:val="nl-NL"/>
              </w:rPr>
              <w:t xml:space="preserve"> là</w:t>
            </w:r>
            <w:r w:rsidRPr="009228C8">
              <w:rPr>
                <w:rFonts w:ascii="Times New Roman" w:hAnsi="Times New Roman" w:cs="Times New Roman"/>
                <w:sz w:val="28"/>
                <w:vertAlign w:val="subscript"/>
                <w:lang w:val="nl-NL"/>
              </w:rPr>
              <w:t xml:space="preserve">  </w:t>
            </w:r>
            <w:r w:rsidRPr="009228C8">
              <w:rPr>
                <w:rFonts w:ascii="Times New Roman" w:hAnsi="Times New Roman" w:cs="Times New Roman"/>
                <w:sz w:val="28"/>
                <w:lang w:val="nl-NL"/>
              </w:rPr>
              <w:t xml:space="preserve">hai nghiệm của phường trình. Tìm n để </w:t>
            </w:r>
            <w:r w:rsidRPr="009228C8">
              <w:rPr>
                <w:rFonts w:ascii="Times New Roman" w:hAnsi="Times New Roman" w:cs="Times New Roman"/>
                <w:position w:val="-14"/>
                <w:sz w:val="28"/>
                <w:lang w:val="nl-NL"/>
              </w:rPr>
              <w:object w:dxaOrig="1200" w:dyaOrig="400">
                <v:shape id="_x0000_i1216" type="#_x0000_t75" style="width:60pt;height:20.25pt" o:ole="">
                  <v:imagedata r:id="rId372" o:title=""/>
                </v:shape>
                <o:OLEObject Type="Embed" ProgID="Equation.DSMT4" ShapeID="_x0000_i1216" DrawAspect="Content" ObjectID="_1587507642" r:id="rId373"/>
              </w:objec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b/>
                <w:sz w:val="28"/>
                <w:lang w:val="nl-NL"/>
              </w:rPr>
              <w:t>Câu 2</w:t>
            </w:r>
            <w:r w:rsidRPr="009228C8">
              <w:rPr>
                <w:rFonts w:ascii="Times New Roman" w:hAnsi="Times New Roman" w:cs="Times New Roman"/>
                <w:sz w:val="28"/>
                <w:lang w:val="nl-NL"/>
              </w:rPr>
              <w:t xml:space="preserve"> </w:t>
            </w:r>
            <w:r w:rsidRPr="009228C8">
              <w:rPr>
                <w:rFonts w:ascii="Times New Roman" w:hAnsi="Times New Roman" w:cs="Times New Roman"/>
                <w:i/>
                <w:sz w:val="28"/>
                <w:lang w:val="nl-NL"/>
              </w:rPr>
              <w:t>( 2 điểm)</w:t>
            </w:r>
            <w:r w:rsidRPr="009228C8">
              <w:rPr>
                <w:rFonts w:ascii="Times New Roman" w:hAnsi="Times New Roman" w:cs="Times New Roman"/>
                <w:sz w:val="28"/>
                <w:lang w:val="nl-NL"/>
              </w:rPr>
              <w:t xml:space="preserve"> Cho biểu thức </w:t>
            </w:r>
            <w:r w:rsidRPr="009228C8">
              <w:rPr>
                <w:rFonts w:ascii="Times New Roman" w:hAnsi="Times New Roman" w:cs="Times New Roman"/>
                <w:position w:val="-28"/>
                <w:sz w:val="28"/>
                <w:lang w:val="nl-NL"/>
              </w:rPr>
              <w:object w:dxaOrig="2000" w:dyaOrig="720">
                <v:shape id="_x0000_i1217" type="#_x0000_t75" style="width:99.75pt;height:36pt" o:ole="">
                  <v:imagedata r:id="rId374" o:title=""/>
                </v:shape>
                <o:OLEObject Type="Embed" ProgID="Equation.DSMT4" ShapeID="_x0000_i1217" DrawAspect="Content" ObjectID="_1587507643" r:id="rId375"/>
              </w:object>
            </w:r>
            <w:r w:rsidRPr="009228C8">
              <w:rPr>
                <w:rFonts w:ascii="Times New Roman" w:hAnsi="Times New Roman" w:cs="Times New Roman"/>
                <w:sz w:val="28"/>
                <w:lang w:val="nl-NL"/>
              </w:rPr>
              <w:t xml:space="preserve"> với x&gt;0 và </w:t>
            </w:r>
            <w:r w:rsidRPr="009228C8">
              <w:rPr>
                <w:rFonts w:ascii="Times New Roman" w:hAnsi="Times New Roman" w:cs="Times New Roman"/>
                <w:position w:val="-6"/>
                <w:sz w:val="28"/>
                <w:lang w:val="nl-NL"/>
              </w:rPr>
              <w:object w:dxaOrig="520" w:dyaOrig="279">
                <v:shape id="_x0000_i1218" type="#_x0000_t75" style="width:26.25pt;height:14.25pt" o:ole="">
                  <v:imagedata r:id="rId376" o:title=""/>
                </v:shape>
                <o:OLEObject Type="Embed" ProgID="Equation.DSMT4" ShapeID="_x0000_i1218" DrawAspect="Content" ObjectID="_1587507644" r:id="rId377"/>
              </w:object>
            </w:r>
          </w:p>
          <w:p w:rsidR="009228C8" w:rsidRPr="009228C8" w:rsidRDefault="009228C8" w:rsidP="009228C8">
            <w:pPr>
              <w:numPr>
                <w:ilvl w:val="0"/>
                <w:numId w:val="21"/>
              </w:numPr>
              <w:rPr>
                <w:rFonts w:ascii="Times New Roman" w:hAnsi="Times New Roman" w:cs="Times New Roman"/>
                <w:sz w:val="28"/>
                <w:lang w:val="nl-NL"/>
              </w:rPr>
            </w:pPr>
            <w:r w:rsidRPr="009228C8">
              <w:rPr>
                <w:rFonts w:ascii="Times New Roman" w:hAnsi="Times New Roman" w:cs="Times New Roman"/>
                <w:sz w:val="28"/>
                <w:lang w:val="nl-NL"/>
              </w:rPr>
              <w:t>Thu gọn Q</w:t>
            </w:r>
            <w:r w:rsidRPr="009228C8">
              <w:rPr>
                <w:rFonts w:ascii="Times New Roman" w:hAnsi="Times New Roman" w:cs="Times New Roman"/>
                <w:sz w:val="28"/>
                <w:lang w:val="nl-NL"/>
              </w:rPr>
              <w:tab/>
            </w:r>
            <w:r w:rsidRPr="009228C8">
              <w:rPr>
                <w:rFonts w:ascii="Times New Roman" w:hAnsi="Times New Roman" w:cs="Times New Roman"/>
                <w:sz w:val="28"/>
                <w:lang w:val="nl-NL"/>
              </w:rPr>
              <w:tab/>
              <w:t xml:space="preserve">b) Tìm các giá trị của </w:t>
            </w:r>
            <w:r w:rsidRPr="009228C8">
              <w:rPr>
                <w:rFonts w:ascii="Times New Roman" w:hAnsi="Times New Roman" w:cs="Times New Roman"/>
                <w:position w:val="-6"/>
                <w:sz w:val="28"/>
                <w:lang w:val="nl-NL"/>
              </w:rPr>
              <w:object w:dxaOrig="580" w:dyaOrig="279">
                <v:shape id="_x0000_i1219" type="#_x0000_t75" style="width:29.25pt;height:14.25pt" o:ole="">
                  <v:imagedata r:id="rId378" o:title=""/>
                </v:shape>
                <o:OLEObject Type="Embed" ProgID="Equation.DSMT4" ShapeID="_x0000_i1219" DrawAspect="Content" ObjectID="_1587507645" r:id="rId379"/>
              </w:object>
            </w:r>
            <w:r w:rsidRPr="009228C8">
              <w:rPr>
                <w:rFonts w:ascii="Times New Roman" w:hAnsi="Times New Roman" w:cs="Times New Roman"/>
                <w:sz w:val="28"/>
                <w:lang w:val="nl-NL"/>
              </w:rPr>
              <w:t xml:space="preserve"> sao cho </w:t>
            </w:r>
            <w:r w:rsidRPr="009228C8">
              <w:rPr>
                <w:rFonts w:ascii="Times New Roman" w:hAnsi="Times New Roman" w:cs="Times New Roman"/>
                <w:position w:val="-24"/>
                <w:sz w:val="28"/>
                <w:lang w:val="nl-NL"/>
              </w:rPr>
              <w:object w:dxaOrig="580" w:dyaOrig="620">
                <v:shape id="_x0000_i1220" type="#_x0000_t75" style="width:29.25pt;height:30.75pt" o:ole="">
                  <v:imagedata r:id="rId380" o:title=""/>
                </v:shape>
                <o:OLEObject Type="Embed" ProgID="Equation.DSMT4" ShapeID="_x0000_i1220" DrawAspect="Content" ObjectID="_1587507646" r:id="rId381"/>
              </w:object>
            </w:r>
            <w:r w:rsidRPr="009228C8">
              <w:rPr>
                <w:rFonts w:ascii="Times New Roman" w:hAnsi="Times New Roman" w:cs="Times New Roman"/>
                <w:sz w:val="28"/>
                <w:lang w:val="nl-NL"/>
              </w:rPr>
              <w:t>và Q có giá trị nguyên.</w: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b/>
                <w:sz w:val="28"/>
                <w:lang w:val="nl-NL"/>
              </w:rPr>
              <w:t>Câu 3</w:t>
            </w:r>
            <w:r w:rsidRPr="009228C8">
              <w:rPr>
                <w:rFonts w:ascii="Times New Roman" w:hAnsi="Times New Roman" w:cs="Times New Roman"/>
                <w:sz w:val="28"/>
                <w:lang w:val="nl-NL"/>
              </w:rPr>
              <w:t xml:space="preserve"> </w:t>
            </w:r>
            <w:r w:rsidRPr="009228C8">
              <w:rPr>
                <w:rFonts w:ascii="Times New Roman" w:hAnsi="Times New Roman" w:cs="Times New Roman"/>
                <w:i/>
                <w:sz w:val="28"/>
                <w:lang w:val="nl-NL"/>
              </w:rPr>
              <w:t>(1,5điểm)</w:t>
            </w:r>
            <w:r w:rsidRPr="009228C8">
              <w:rPr>
                <w:rFonts w:ascii="Times New Roman" w:hAnsi="Times New Roman" w:cs="Times New Roman"/>
                <w:sz w:val="28"/>
                <w:lang w:val="nl-NL"/>
              </w:rPr>
              <w:t xml:space="preserve"> Cho ba đường thẳng (l</w:t>
            </w:r>
            <w:r w:rsidRPr="009228C8">
              <w:rPr>
                <w:rFonts w:ascii="Times New Roman" w:hAnsi="Times New Roman" w:cs="Times New Roman"/>
                <w:sz w:val="28"/>
                <w:vertAlign w:val="subscript"/>
                <w:lang w:val="nl-NL"/>
              </w:rPr>
              <w:t>1</w:t>
            </w:r>
            <w:r w:rsidRPr="009228C8">
              <w:rPr>
                <w:rFonts w:ascii="Times New Roman" w:hAnsi="Times New Roman" w:cs="Times New Roman"/>
                <w:sz w:val="28"/>
                <w:lang w:val="nl-NL"/>
              </w:rPr>
              <w:t>), ( l</w:t>
            </w:r>
            <w:r w:rsidRPr="009228C8">
              <w:rPr>
                <w:rFonts w:ascii="Times New Roman" w:hAnsi="Times New Roman" w:cs="Times New Roman"/>
                <w:sz w:val="28"/>
                <w:vertAlign w:val="subscript"/>
                <w:lang w:val="nl-NL"/>
              </w:rPr>
              <w:t>2</w:t>
            </w:r>
            <w:r w:rsidRPr="009228C8">
              <w:rPr>
                <w:rFonts w:ascii="Times New Roman" w:hAnsi="Times New Roman" w:cs="Times New Roman"/>
                <w:sz w:val="28"/>
                <w:lang w:val="nl-NL"/>
              </w:rPr>
              <w:t>), (l</w:t>
            </w:r>
            <w:r w:rsidRPr="009228C8">
              <w:rPr>
                <w:rFonts w:ascii="Times New Roman" w:hAnsi="Times New Roman" w:cs="Times New Roman"/>
                <w:sz w:val="28"/>
                <w:vertAlign w:val="subscript"/>
                <w:lang w:val="nl-NL"/>
              </w:rPr>
              <w:t>3</w:t>
            </w:r>
            <w:r w:rsidRPr="009228C8">
              <w:rPr>
                <w:rFonts w:ascii="Times New Roman" w:hAnsi="Times New Roman" w:cs="Times New Roman"/>
                <w:sz w:val="28"/>
                <w:vertAlign w:val="subscript"/>
                <w:lang w:val="nl-NL"/>
              </w:rPr>
              <w:softHyphen/>
            </w:r>
            <w:r w:rsidRPr="009228C8">
              <w:rPr>
                <w:rFonts w:ascii="Times New Roman" w:hAnsi="Times New Roman" w:cs="Times New Roman"/>
                <w:sz w:val="28"/>
                <w:lang w:val="nl-NL"/>
              </w:rPr>
              <w:t>)</w:t>
            </w:r>
          </w:p>
          <w:p w:rsidR="009228C8" w:rsidRPr="009228C8" w:rsidRDefault="009228C8" w:rsidP="009228C8">
            <w:pPr>
              <w:ind w:left="720"/>
              <w:rPr>
                <w:rFonts w:ascii="Times New Roman" w:hAnsi="Times New Roman" w:cs="Times New Roman"/>
                <w:sz w:val="28"/>
                <w:lang w:val="nl-NL"/>
              </w:rPr>
            </w:pPr>
            <w:r w:rsidRPr="009228C8">
              <w:rPr>
                <w:rFonts w:ascii="Times New Roman" w:hAnsi="Times New Roman" w:cs="Times New Roman"/>
                <w:sz w:val="28"/>
                <w:lang w:val="nl-NL"/>
              </w:rPr>
              <w:t xml:space="preserve"> </w:t>
            </w:r>
            <w:r w:rsidRPr="009228C8">
              <w:rPr>
                <w:rFonts w:ascii="Times New Roman" w:hAnsi="Times New Roman" w:cs="Times New Roman"/>
                <w:position w:val="-12"/>
                <w:sz w:val="28"/>
                <w:lang w:val="nl-NL"/>
              </w:rPr>
              <w:object w:dxaOrig="3980" w:dyaOrig="360">
                <v:shape id="_x0000_i1221" type="#_x0000_t75" style="width:198.75pt;height:18pt" o:ole="">
                  <v:imagedata r:id="rId382" o:title=""/>
                </v:shape>
                <o:OLEObject Type="Embed" ProgID="Equation.DSMT4" ShapeID="_x0000_i1221" DrawAspect="Content" ObjectID="_1587507647" r:id="rId383"/>
              </w:object>
            </w:r>
          </w:p>
          <w:p w:rsidR="009228C8" w:rsidRPr="009228C8" w:rsidRDefault="009228C8" w:rsidP="009228C8">
            <w:pPr>
              <w:numPr>
                <w:ilvl w:val="0"/>
                <w:numId w:val="22"/>
              </w:numPr>
              <w:rPr>
                <w:rFonts w:ascii="Times New Roman" w:hAnsi="Times New Roman" w:cs="Times New Roman"/>
                <w:sz w:val="28"/>
                <w:lang w:val="nl-NL"/>
              </w:rPr>
            </w:pPr>
            <w:r w:rsidRPr="009228C8">
              <w:rPr>
                <w:rFonts w:ascii="Times New Roman" w:hAnsi="Times New Roman" w:cs="Times New Roman"/>
                <w:sz w:val="28"/>
                <w:lang w:val="nl-NL"/>
              </w:rPr>
              <w:t>Tim tọa độ giao điểm B của hai đường thẳng (l</w:t>
            </w:r>
            <w:r w:rsidRPr="009228C8">
              <w:rPr>
                <w:rFonts w:ascii="Times New Roman" w:hAnsi="Times New Roman" w:cs="Times New Roman"/>
                <w:sz w:val="28"/>
                <w:vertAlign w:val="subscript"/>
                <w:lang w:val="nl-NL"/>
              </w:rPr>
              <w:t>1</w:t>
            </w:r>
            <w:r w:rsidRPr="009228C8">
              <w:rPr>
                <w:rFonts w:ascii="Times New Roman" w:hAnsi="Times New Roman" w:cs="Times New Roman"/>
                <w:sz w:val="28"/>
                <w:lang w:val="nl-NL"/>
              </w:rPr>
              <w:t>) và ( l</w:t>
            </w:r>
            <w:r w:rsidRPr="009228C8">
              <w:rPr>
                <w:rFonts w:ascii="Times New Roman" w:hAnsi="Times New Roman" w:cs="Times New Roman"/>
                <w:sz w:val="28"/>
                <w:vertAlign w:val="subscript"/>
                <w:lang w:val="nl-NL"/>
              </w:rPr>
              <w:t>2</w:t>
            </w:r>
            <w:r w:rsidRPr="009228C8">
              <w:rPr>
                <w:rFonts w:ascii="Times New Roman" w:hAnsi="Times New Roman" w:cs="Times New Roman"/>
                <w:sz w:val="28"/>
                <w:lang w:val="nl-NL"/>
              </w:rPr>
              <w:t xml:space="preserve">).  </w:t>
            </w:r>
          </w:p>
          <w:p w:rsidR="009228C8" w:rsidRPr="009228C8" w:rsidRDefault="009228C8" w:rsidP="009228C8">
            <w:pPr>
              <w:numPr>
                <w:ilvl w:val="0"/>
                <w:numId w:val="22"/>
              </w:numPr>
              <w:rPr>
                <w:rFonts w:ascii="Times New Roman" w:hAnsi="Times New Roman" w:cs="Times New Roman"/>
                <w:sz w:val="28"/>
                <w:lang w:val="nl-NL"/>
              </w:rPr>
            </w:pPr>
            <w:r w:rsidRPr="009228C8">
              <w:rPr>
                <w:rFonts w:ascii="Times New Roman" w:hAnsi="Times New Roman" w:cs="Times New Roman"/>
                <w:sz w:val="28"/>
                <w:lang w:val="nl-NL"/>
              </w:rPr>
              <w:t>Tìm m để ba đường thẳng (l</w:t>
            </w:r>
            <w:r w:rsidRPr="009228C8">
              <w:rPr>
                <w:rFonts w:ascii="Times New Roman" w:hAnsi="Times New Roman" w:cs="Times New Roman"/>
                <w:sz w:val="28"/>
                <w:vertAlign w:val="subscript"/>
                <w:lang w:val="nl-NL"/>
              </w:rPr>
              <w:t>1</w:t>
            </w:r>
            <w:r w:rsidRPr="009228C8">
              <w:rPr>
                <w:rFonts w:ascii="Times New Roman" w:hAnsi="Times New Roman" w:cs="Times New Roman"/>
                <w:sz w:val="28"/>
                <w:lang w:val="nl-NL"/>
              </w:rPr>
              <w:t>), ( l</w:t>
            </w:r>
            <w:r w:rsidRPr="009228C8">
              <w:rPr>
                <w:rFonts w:ascii="Times New Roman" w:hAnsi="Times New Roman" w:cs="Times New Roman"/>
                <w:sz w:val="28"/>
                <w:vertAlign w:val="subscript"/>
                <w:lang w:val="nl-NL"/>
              </w:rPr>
              <w:t>2</w:t>
            </w:r>
            <w:r w:rsidRPr="009228C8">
              <w:rPr>
                <w:rFonts w:ascii="Times New Roman" w:hAnsi="Times New Roman" w:cs="Times New Roman"/>
                <w:sz w:val="28"/>
                <w:lang w:val="nl-NL"/>
              </w:rPr>
              <w:t>), (l</w:t>
            </w:r>
            <w:r w:rsidRPr="009228C8">
              <w:rPr>
                <w:rFonts w:ascii="Times New Roman" w:hAnsi="Times New Roman" w:cs="Times New Roman"/>
                <w:sz w:val="28"/>
                <w:vertAlign w:val="subscript"/>
                <w:lang w:val="nl-NL"/>
              </w:rPr>
              <w:t>3</w:t>
            </w:r>
            <w:r w:rsidRPr="009228C8">
              <w:rPr>
                <w:rFonts w:ascii="Times New Roman" w:hAnsi="Times New Roman" w:cs="Times New Roman"/>
                <w:sz w:val="28"/>
                <w:vertAlign w:val="subscript"/>
                <w:lang w:val="nl-NL"/>
              </w:rPr>
              <w:softHyphen/>
            </w:r>
            <w:r w:rsidRPr="009228C8">
              <w:rPr>
                <w:rFonts w:ascii="Times New Roman" w:hAnsi="Times New Roman" w:cs="Times New Roman"/>
                <w:sz w:val="28"/>
                <w:lang w:val="nl-NL"/>
              </w:rPr>
              <w:t>) đổng quy.</w: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b/>
                <w:sz w:val="28"/>
                <w:lang w:val="nl-NL"/>
              </w:rPr>
              <w:t>Câu 4</w:t>
            </w:r>
            <w:r w:rsidRPr="009228C8">
              <w:rPr>
                <w:rFonts w:ascii="Times New Roman" w:hAnsi="Times New Roman" w:cs="Times New Roman"/>
                <w:sz w:val="28"/>
                <w:lang w:val="nl-NL"/>
              </w:rPr>
              <w:t xml:space="preserve"> </w:t>
            </w:r>
            <w:r w:rsidRPr="009228C8">
              <w:rPr>
                <w:rFonts w:ascii="Times New Roman" w:hAnsi="Times New Roman" w:cs="Times New Roman"/>
                <w:i/>
                <w:sz w:val="28"/>
                <w:lang w:val="nl-NL"/>
              </w:rPr>
              <w:t>(1 điểm)</w:t>
            </w:r>
            <w:r w:rsidRPr="009228C8">
              <w:rPr>
                <w:rFonts w:ascii="Times New Roman" w:hAnsi="Times New Roman" w:cs="Times New Roman"/>
                <w:sz w:val="28"/>
                <w:lang w:val="nl-NL"/>
              </w:rPr>
              <w:t xml:space="preserve"> cho x,y các số dương và </w:t>
            </w:r>
            <w:r w:rsidRPr="009228C8">
              <w:rPr>
                <w:rFonts w:ascii="Times New Roman" w:hAnsi="Times New Roman" w:cs="Times New Roman"/>
                <w:position w:val="-28"/>
                <w:sz w:val="28"/>
                <w:lang w:val="nl-NL"/>
              </w:rPr>
              <w:object w:dxaOrig="940" w:dyaOrig="660">
                <v:shape id="_x0000_i1222" type="#_x0000_t75" style="width:47.25pt;height:33pt" o:ole="">
                  <v:imagedata r:id="rId384" o:title=""/>
                </v:shape>
                <o:OLEObject Type="Embed" ProgID="Equation.DSMT4" ShapeID="_x0000_i1222" DrawAspect="Content" ObjectID="_1587507648" r:id="rId385"/>
              </w:objec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sz w:val="28"/>
                <w:lang w:val="nl-NL"/>
              </w:rPr>
              <w:t xml:space="preserve">                        Chứng minh bất đẳng thức: </w:t>
            </w:r>
            <w:r w:rsidRPr="009228C8">
              <w:rPr>
                <w:rFonts w:ascii="Times New Roman" w:hAnsi="Times New Roman" w:cs="Times New Roman"/>
                <w:position w:val="-12"/>
                <w:sz w:val="28"/>
                <w:lang w:val="nl-NL"/>
              </w:rPr>
              <w:object w:dxaOrig="2380" w:dyaOrig="400">
                <v:shape id="_x0000_i1223" type="#_x0000_t75" style="width:119.25pt;height:20.25pt" o:ole="">
                  <v:imagedata r:id="rId386" o:title=""/>
                </v:shape>
                <o:OLEObject Type="Embed" ProgID="Equation.DSMT4" ShapeID="_x0000_i1223" DrawAspect="Content" ObjectID="_1587507649" r:id="rId387"/>
              </w:object>
            </w:r>
          </w:p>
          <w:p w:rsidR="009228C8" w:rsidRPr="009228C8" w:rsidRDefault="009228C8" w:rsidP="009228C8">
            <w:pPr>
              <w:rPr>
                <w:rFonts w:ascii="Times New Roman" w:hAnsi="Times New Roman" w:cs="Times New Roman"/>
                <w:sz w:val="28"/>
                <w:lang w:val="nl-NL"/>
              </w:rPr>
            </w:pPr>
            <w:r w:rsidRPr="009228C8">
              <w:rPr>
                <w:rFonts w:ascii="Times New Roman" w:hAnsi="Times New Roman" w:cs="Times New Roman"/>
                <w:b/>
                <w:sz w:val="28"/>
                <w:lang w:val="nl-NL"/>
              </w:rPr>
              <w:t>Câu 5</w:t>
            </w:r>
            <w:r w:rsidRPr="009228C8">
              <w:rPr>
                <w:rFonts w:ascii="Times New Roman" w:hAnsi="Times New Roman" w:cs="Times New Roman"/>
                <w:sz w:val="28"/>
                <w:lang w:val="nl-NL"/>
              </w:rPr>
              <w:t xml:space="preserve"> </w:t>
            </w:r>
            <w:r w:rsidRPr="009228C8">
              <w:rPr>
                <w:rFonts w:ascii="Times New Roman" w:hAnsi="Times New Roman" w:cs="Times New Roman"/>
                <w:i/>
                <w:sz w:val="28"/>
                <w:lang w:val="nl-NL"/>
              </w:rPr>
              <w:t>( 3,5 điểm)</w:t>
            </w:r>
            <w:r w:rsidRPr="009228C8">
              <w:rPr>
                <w:rFonts w:ascii="Times New Roman" w:hAnsi="Times New Roman" w:cs="Times New Roman"/>
                <w:sz w:val="28"/>
                <w:lang w:val="nl-NL"/>
              </w:rPr>
              <w:t xml:space="preserve">      Cho đường tròn (O), đường kính MN và dây cung PQ vuông góc với MN Tại I ( khác M, N). trên cung nhỏ NP lấy điểm J (khác N, P). Nối M với J cắt PQ tại H. </w:t>
            </w:r>
          </w:p>
          <w:p w:rsidR="009228C8" w:rsidRPr="009228C8" w:rsidRDefault="009228C8" w:rsidP="009228C8">
            <w:pPr>
              <w:numPr>
                <w:ilvl w:val="0"/>
                <w:numId w:val="23"/>
              </w:numPr>
              <w:rPr>
                <w:rFonts w:ascii="Times New Roman" w:hAnsi="Times New Roman" w:cs="Times New Roman"/>
                <w:sz w:val="28"/>
                <w:lang w:val="nl-NL"/>
              </w:rPr>
            </w:pPr>
            <w:r w:rsidRPr="009228C8">
              <w:rPr>
                <w:rFonts w:ascii="Times New Roman" w:hAnsi="Times New Roman" w:cs="Times New Roman"/>
                <w:sz w:val="28"/>
                <w:lang w:val="nl-NL"/>
              </w:rPr>
              <w:t xml:space="preserve">Chứng minh: MJ là phân giác của góc </w:t>
            </w:r>
            <w:r w:rsidRPr="009228C8">
              <w:rPr>
                <w:rFonts w:ascii="Times New Roman" w:hAnsi="Times New Roman" w:cs="Times New Roman"/>
                <w:position w:val="-10"/>
                <w:sz w:val="28"/>
                <w:lang w:val="nl-NL"/>
              </w:rPr>
              <w:object w:dxaOrig="660" w:dyaOrig="320">
                <v:shape id="_x0000_i1224" type="#_x0000_t75" style="width:33pt;height:15.75pt" o:ole="">
                  <v:imagedata r:id="rId388" o:title=""/>
                </v:shape>
                <o:OLEObject Type="Embed" ProgID="Equation.DSMT4" ShapeID="_x0000_i1224" DrawAspect="Content" ObjectID="_1587507650" r:id="rId389"/>
              </w:object>
            </w:r>
            <w:r w:rsidRPr="009228C8">
              <w:rPr>
                <w:rFonts w:ascii="Times New Roman" w:hAnsi="Times New Roman" w:cs="Times New Roman"/>
                <w:sz w:val="28"/>
                <w:lang w:val="nl-NL"/>
              </w:rPr>
              <w:t>.</w:t>
            </w:r>
          </w:p>
          <w:p w:rsidR="009228C8" w:rsidRPr="009228C8" w:rsidRDefault="009228C8" w:rsidP="009228C8">
            <w:pPr>
              <w:numPr>
                <w:ilvl w:val="0"/>
                <w:numId w:val="23"/>
              </w:numPr>
              <w:rPr>
                <w:rFonts w:ascii="Times New Roman" w:hAnsi="Times New Roman" w:cs="Times New Roman"/>
                <w:sz w:val="28"/>
                <w:lang w:val="nl-NL"/>
              </w:rPr>
            </w:pPr>
            <w:r w:rsidRPr="009228C8">
              <w:rPr>
                <w:rFonts w:ascii="Times New Roman" w:hAnsi="Times New Roman" w:cs="Times New Roman"/>
                <w:sz w:val="28"/>
                <w:lang w:val="nl-NL"/>
              </w:rPr>
              <w:t>Chứng minh: tứ giác HINJ nội tiếp.</w:t>
            </w:r>
          </w:p>
          <w:p w:rsidR="009228C8" w:rsidRPr="009228C8" w:rsidRDefault="009228C8" w:rsidP="009228C8">
            <w:pPr>
              <w:numPr>
                <w:ilvl w:val="0"/>
                <w:numId w:val="23"/>
              </w:numPr>
              <w:rPr>
                <w:rFonts w:ascii="Times New Roman" w:hAnsi="Times New Roman" w:cs="Times New Roman"/>
                <w:sz w:val="28"/>
                <w:lang w:val="nl-NL"/>
              </w:rPr>
            </w:pPr>
            <w:r w:rsidRPr="009228C8">
              <w:rPr>
                <w:rFonts w:ascii="Times New Roman" w:hAnsi="Times New Roman" w:cs="Times New Roman"/>
                <w:sz w:val="28"/>
                <w:lang w:val="nl-NL"/>
              </w:rPr>
              <w:t>Gọi giao điểm của PN với MJ là G; JQ với MN là K. Chứng minh GK// PQ.</w:t>
            </w:r>
          </w:p>
          <w:p w:rsidR="009228C8" w:rsidRPr="009228C8" w:rsidRDefault="009228C8" w:rsidP="009228C8">
            <w:pPr>
              <w:numPr>
                <w:ilvl w:val="0"/>
                <w:numId w:val="23"/>
              </w:numPr>
              <w:rPr>
                <w:rFonts w:ascii="Times New Roman" w:hAnsi="Times New Roman" w:cs="Times New Roman"/>
                <w:sz w:val="28"/>
                <w:lang w:val="nl-NL"/>
              </w:rPr>
            </w:pPr>
            <w:r w:rsidRPr="009228C8">
              <w:rPr>
                <w:rFonts w:ascii="Times New Roman" w:hAnsi="Times New Roman" w:cs="Times New Roman"/>
                <w:sz w:val="28"/>
                <w:lang w:val="nl-NL"/>
              </w:rPr>
              <w:t xml:space="preserve">Chứng minh G là tâm đường tròn nội tiếp </w:t>
            </w:r>
            <w:r w:rsidRPr="009228C8">
              <w:rPr>
                <w:rFonts w:ascii="Times New Roman" w:hAnsi="Times New Roman" w:cs="Times New Roman"/>
                <w:position w:val="-6"/>
                <w:sz w:val="28"/>
                <w:lang w:val="nl-NL"/>
              </w:rPr>
              <w:object w:dxaOrig="660" w:dyaOrig="279">
                <v:shape id="_x0000_i1225" type="#_x0000_t75" style="width:33pt;height:14.25pt" o:ole="">
                  <v:imagedata r:id="rId390" o:title=""/>
                </v:shape>
                <o:OLEObject Type="Embed" ProgID="Equation.DSMT4" ShapeID="_x0000_i1225" DrawAspect="Content" ObjectID="_1587507651" r:id="rId391"/>
              </w:object>
            </w:r>
            <w:r w:rsidRPr="009228C8">
              <w:rPr>
                <w:rFonts w:ascii="Times New Roman" w:hAnsi="Times New Roman" w:cs="Times New Roman"/>
                <w:sz w:val="28"/>
                <w:lang w:val="nl-NL"/>
              </w:rPr>
              <w:t>.</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9228C8" w:rsidRDefault="009228C8" w:rsidP="002A6613">
            <w:pPr>
              <w:jc w:val="center"/>
              <w:rPr>
                <w:rFonts w:ascii="Times New Roman" w:eastAsia="Times New Roman" w:hAnsi="Times New Roman" w:cs="Times New Roman"/>
                <w:b/>
                <w:color w:val="FF0000"/>
                <w:sz w:val="28"/>
                <w:szCs w:val="28"/>
                <w:lang w:val="en-US"/>
              </w:rPr>
            </w:pPr>
          </w:p>
          <w:p w:rsidR="009228C8" w:rsidRDefault="009228C8" w:rsidP="002A6613">
            <w:pPr>
              <w:jc w:val="center"/>
              <w:rPr>
                <w:rFonts w:ascii="Times New Roman" w:eastAsia="Times New Roman" w:hAnsi="Times New Roman" w:cs="Times New Roman"/>
                <w:b/>
                <w:color w:val="FF0000"/>
                <w:sz w:val="28"/>
                <w:szCs w:val="28"/>
                <w:lang w:val="en-US"/>
              </w:rPr>
            </w:pPr>
          </w:p>
          <w:p w:rsidR="009228C8" w:rsidRDefault="009228C8"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1820</w:t>
            </w:r>
          </w:p>
          <w:p w:rsidR="009228C8" w:rsidRDefault="009228C8" w:rsidP="009228C8"/>
          <w:tbl>
            <w:tblPr>
              <w:tblW w:w="0" w:type="auto"/>
              <w:tblLook w:val="0000" w:firstRow="0" w:lastRow="0" w:firstColumn="0" w:lastColumn="0" w:noHBand="0" w:noVBand="0"/>
            </w:tblPr>
            <w:tblGrid>
              <w:gridCol w:w="3177"/>
              <w:gridCol w:w="7004"/>
            </w:tblGrid>
            <w:tr w:rsidR="009228C8" w:rsidRPr="002F48A3" w:rsidTr="00066F7D">
              <w:tblPrEx>
                <w:tblCellMar>
                  <w:top w:w="0" w:type="dxa"/>
                  <w:bottom w:w="0" w:type="dxa"/>
                </w:tblCellMar>
              </w:tblPrEx>
              <w:tc>
                <w:tcPr>
                  <w:tcW w:w="3177" w:type="dxa"/>
                </w:tcPr>
                <w:p w:rsidR="009228C8" w:rsidRPr="00E87F2D" w:rsidRDefault="009228C8" w:rsidP="00066F7D">
                  <w:pPr>
                    <w:pStyle w:val="Heading1"/>
                    <w:rPr>
                      <w:rFonts w:ascii="Times New Roman" w:hAnsi="Times New Roman"/>
                      <w:sz w:val="26"/>
                      <w:lang w:val="de-DE"/>
                    </w:rPr>
                  </w:pPr>
                  <w:r w:rsidRPr="00E87F2D">
                    <w:rPr>
                      <w:rFonts w:ascii="Times New Roman" w:hAnsi="Times New Roman"/>
                      <w:sz w:val="26"/>
                      <w:lang w:val="de-DE"/>
                    </w:rPr>
                    <w:t>SỞ GD&amp;ĐT NGHỆ AN</w:t>
                  </w:r>
                </w:p>
                <w:p w:rsidR="009228C8" w:rsidRPr="002C092F" w:rsidRDefault="009228C8" w:rsidP="00066F7D">
                  <w:pPr>
                    <w:jc w:val="both"/>
                    <w:rPr>
                      <w:b/>
                      <w:bCs/>
                      <w:lang w:val="de-DE"/>
                    </w:rPr>
                  </w:pPr>
                  <w:r>
                    <w:rPr>
                      <w:b/>
                      <w:bCs/>
                      <w:noProof/>
                      <w:lang w:val="en-US"/>
                    </w:rPr>
                    <mc:AlternateContent>
                      <mc:Choice Requires="wps">
                        <w:drawing>
                          <wp:anchor distT="0" distB="0" distL="114300" distR="114300" simplePos="0" relativeHeight="251692032" behindDoc="0" locked="0" layoutInCell="1" allowOverlap="1" wp14:anchorId="77F4E0AE" wp14:editId="085C7C55">
                            <wp:simplePos x="0" y="0"/>
                            <wp:positionH relativeFrom="column">
                              <wp:posOffset>215900</wp:posOffset>
                            </wp:positionH>
                            <wp:positionV relativeFrom="paragraph">
                              <wp:posOffset>287020</wp:posOffset>
                            </wp:positionV>
                            <wp:extent cx="1447165" cy="267335"/>
                            <wp:effectExtent l="6350" t="10795" r="13335" b="762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165" cy="2673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66F7D" w:rsidRDefault="00066F7D" w:rsidP="009228C8">
                                        <w:pPr>
                                          <w:jc w:val="center"/>
                                          <w:rPr>
                                            <w:b/>
                                            <w:bCs/>
                                            <w:sz w:val="26"/>
                                          </w:rPr>
                                        </w:pPr>
                                        <w:r w:rsidRPr="00E47B0E">
                                          <w:rPr>
                                            <w:b/>
                                            <w:bCs/>
                                            <w:sz w:val="26"/>
                                          </w:rPr>
                                          <w:t>Đề thi chính thức</w:t>
                                        </w:r>
                                      </w:p>
                                      <w:p w:rsidR="00066F7D" w:rsidRPr="00E47B0E" w:rsidRDefault="00066F7D" w:rsidP="009228C8">
                                        <w:pPr>
                                          <w:jc w:val="center"/>
                                          <w:rPr>
                                            <w:b/>
                                            <w:bCs/>
                                            <w:sz w:val="34"/>
                                          </w:rPr>
                                        </w:pPr>
                                        <w:r w:rsidRPr="00E47B0E">
                                          <w:rPr>
                                            <w:b/>
                                            <w:bCs/>
                                            <w:sz w:val="2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3" type="#_x0000_t202" style="position:absolute;left:0;text-align:left;margin-left:17pt;margin-top:22.6pt;width:113.95pt;height:21.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" filled="f">
                            <v:textbox>
                              <w:txbxContent>
                                <w:p w:rsidR="00066F7D" w:rsidRDefault="00066F7D" w:rsidP="009228C8">
                                  <w:pPr>
                                    <w:jc w:val="center"/>
                                    <w:rPr>
                                      <w:b/>
                                      <w:bCs/>
                                      <w:sz w:val="26"/>
                                    </w:rPr>
                                  </w:pPr>
                                  <w:r w:rsidRPr="00E47B0E">
                                    <w:rPr>
                                      <w:b/>
                                      <w:bCs/>
                                      <w:sz w:val="26"/>
                                    </w:rPr>
                                    <w:t>Đề thi chính thức</w:t>
                                  </w:r>
                                </w:p>
                                <w:p w:rsidR="00066F7D" w:rsidRPr="00E47B0E" w:rsidRDefault="00066F7D" w:rsidP="009228C8">
                                  <w:pPr>
                                    <w:jc w:val="center"/>
                                    <w:rPr>
                                      <w:b/>
                                      <w:bCs/>
                                      <w:sz w:val="34"/>
                                    </w:rPr>
                                  </w:pPr>
                                  <w:r w:rsidRPr="00E47B0E">
                                    <w:rPr>
                                      <w:b/>
                                      <w:bCs/>
                                      <w:sz w:val="26"/>
                                    </w:rPr>
                                    <w:t xml:space="preserve"> </w:t>
                                  </w:r>
                                </w:p>
                              </w:txbxContent>
                            </v:textbox>
                          </v:shape>
                        </w:pict>
                      </mc:Fallback>
                    </mc:AlternateContent>
                  </w:r>
                  <w:r>
                    <w:rPr>
                      <w:b/>
                      <w:bCs/>
                      <w:noProof/>
                      <w:lang w:val="en-US"/>
                    </w:rPr>
                    <mc:AlternateContent>
                      <mc:Choice Requires="wps">
                        <w:drawing>
                          <wp:anchor distT="0" distB="0" distL="114300" distR="114300" simplePos="0" relativeHeight="251694080" behindDoc="0" locked="0" layoutInCell="1" allowOverlap="1" wp14:anchorId="5F1A8BCA" wp14:editId="1871A618">
                            <wp:simplePos x="0" y="0"/>
                            <wp:positionH relativeFrom="column">
                              <wp:posOffset>558800</wp:posOffset>
                            </wp:positionH>
                            <wp:positionV relativeFrom="paragraph">
                              <wp:posOffset>15240</wp:posOffset>
                            </wp:positionV>
                            <wp:extent cx="744220" cy="0"/>
                            <wp:effectExtent l="6350" t="5715" r="11430" b="13335"/>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42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5"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pt,1.2pt" to="102.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"/>
                        </w:pict>
                      </mc:Fallback>
                    </mc:AlternateContent>
                  </w:r>
                </w:p>
              </w:tc>
              <w:tc>
                <w:tcPr>
                  <w:tcW w:w="7004" w:type="dxa"/>
                </w:tcPr>
                <w:p w:rsidR="009228C8" w:rsidRDefault="009228C8" w:rsidP="00066F7D">
                  <w:pPr>
                    <w:pStyle w:val="Heading2"/>
                    <w:rPr>
                      <w:bCs/>
                    </w:rPr>
                  </w:pPr>
                  <w:r w:rsidRPr="00A66102">
                    <w:rPr>
                      <w:bCs/>
                    </w:rPr>
                    <w:t>KỲ THI TUYỂN SINH VÀO LỚP 10</w:t>
                  </w:r>
                </w:p>
                <w:p w:rsidR="009228C8" w:rsidRPr="00A66102" w:rsidRDefault="009228C8" w:rsidP="00066F7D">
                  <w:pPr>
                    <w:pStyle w:val="Heading2"/>
                    <w:rPr>
                      <w:bCs/>
                    </w:rPr>
                  </w:pPr>
                  <w:r w:rsidRPr="00A66102">
                    <w:rPr>
                      <w:bCs/>
                    </w:rPr>
                    <w:t>TRƯỜNG THPT CHUYÊN PHAN BỘI CHÂU</w:t>
                  </w:r>
                </w:p>
                <w:p w:rsidR="009228C8" w:rsidRPr="00A63183" w:rsidRDefault="009228C8" w:rsidP="00066F7D">
                  <w:pPr>
                    <w:jc w:val="center"/>
                    <w:rPr>
                      <w:b/>
                      <w:sz w:val="26"/>
                    </w:rPr>
                  </w:pPr>
                  <w:r w:rsidRPr="00A63183">
                    <w:rPr>
                      <w:b/>
                      <w:sz w:val="26"/>
                    </w:rPr>
                    <w:t>NĂM HỌC 20</w:t>
                  </w:r>
                  <w:r>
                    <w:rPr>
                      <w:b/>
                      <w:sz w:val="26"/>
                    </w:rPr>
                    <w:t>12</w:t>
                  </w:r>
                  <w:r w:rsidRPr="00A63183">
                    <w:rPr>
                      <w:b/>
                      <w:sz w:val="26"/>
                    </w:rPr>
                    <w:t>- 201</w:t>
                  </w:r>
                  <w:r>
                    <w:rPr>
                      <w:b/>
                      <w:sz w:val="26"/>
                    </w:rPr>
                    <w:t>3</w:t>
                  </w:r>
                </w:p>
                <w:p w:rsidR="009228C8" w:rsidRPr="002F48A3" w:rsidRDefault="009228C8" w:rsidP="00066F7D">
                  <w:pPr>
                    <w:pStyle w:val="Heading3"/>
                    <w:jc w:val="both"/>
                    <w:rPr>
                      <w:rFonts w:ascii=".VnTime" w:hAnsi=".VnTime"/>
                      <w:b w:val="0"/>
                      <w:bCs w:val="0"/>
                    </w:rPr>
                  </w:pPr>
                  <w:r>
                    <w:rPr>
                      <w:rFonts w:ascii=".VnTime" w:hAnsi=".VnTime"/>
                      <w:b w:val="0"/>
                      <w:bCs w:val="0"/>
                      <w:noProof/>
                      <w:lang w:val="en-US"/>
                    </w:rPr>
                    <mc:AlternateContent>
                      <mc:Choice Requires="wps">
                        <w:drawing>
                          <wp:anchor distT="0" distB="0" distL="114300" distR="114300" simplePos="0" relativeHeight="251693056" behindDoc="0" locked="0" layoutInCell="1" allowOverlap="1" wp14:anchorId="5AFD94CC" wp14:editId="4D424B26">
                            <wp:simplePos x="0" y="0"/>
                            <wp:positionH relativeFrom="column">
                              <wp:posOffset>1427480</wp:posOffset>
                            </wp:positionH>
                            <wp:positionV relativeFrom="paragraph">
                              <wp:posOffset>17780</wp:posOffset>
                            </wp:positionV>
                            <wp:extent cx="1371600" cy="0"/>
                            <wp:effectExtent l="8255" t="8255" r="10795" b="10795"/>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4"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4pt,1.4pt" to="220.4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y0rHwIAADg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"/>
                        </w:pict>
                      </mc:Fallback>
                    </mc:AlternateContent>
                  </w:r>
                </w:p>
              </w:tc>
            </w:tr>
          </w:tbl>
          <w:p w:rsidR="009228C8" w:rsidRDefault="009228C8" w:rsidP="009228C8">
            <w:pPr>
              <w:pStyle w:val="Heading1"/>
              <w:jc w:val="both"/>
            </w:pPr>
            <w:r>
              <w:t xml:space="preserve">                      </w:t>
            </w:r>
          </w:p>
          <w:p w:rsidR="009228C8" w:rsidRPr="008B74EF" w:rsidRDefault="009228C8" w:rsidP="009228C8">
            <w:pPr>
              <w:pStyle w:val="Heading1"/>
              <w:ind w:left="720" w:firstLine="720"/>
              <w:rPr>
                <w:rFonts w:ascii="Times New Roman" w:hAnsi="Times New Roman"/>
                <w:sz w:val="26"/>
              </w:rPr>
            </w:pPr>
            <w:r w:rsidRPr="007B44E7">
              <w:rPr>
                <w:rFonts w:ascii="Times New Roman" w:hAnsi="Times New Roman"/>
                <w:b w:val="0"/>
                <w:sz w:val="26"/>
              </w:rPr>
              <w:t>Môn thi:</w:t>
            </w:r>
            <w:r w:rsidRPr="008B74EF">
              <w:rPr>
                <w:rFonts w:ascii="Times New Roman" w:hAnsi="Times New Roman"/>
                <w:sz w:val="26"/>
              </w:rPr>
              <w:t xml:space="preserve"> </w:t>
            </w:r>
            <w:r>
              <w:rPr>
                <w:rFonts w:ascii="Times New Roman" w:hAnsi="Times New Roman"/>
                <w:sz w:val="26"/>
              </w:rPr>
              <w:t>TOÁN</w:t>
            </w:r>
          </w:p>
          <w:p w:rsidR="009228C8" w:rsidRPr="009228C8" w:rsidRDefault="009228C8" w:rsidP="009228C8">
            <w:pPr>
              <w:ind w:left="720" w:firstLine="720"/>
              <w:jc w:val="center"/>
              <w:rPr>
                <w:sz w:val="28"/>
                <w:szCs w:val="28"/>
              </w:rPr>
            </w:pPr>
            <w:r w:rsidRPr="009228C8">
              <w:rPr>
                <w:sz w:val="28"/>
                <w:szCs w:val="28"/>
              </w:rPr>
              <w:t xml:space="preserve">Thời gian: </w:t>
            </w:r>
            <w:r w:rsidRPr="009228C8">
              <w:rPr>
                <w:b/>
                <w:sz w:val="28"/>
                <w:szCs w:val="28"/>
              </w:rPr>
              <w:t>150 phút</w:t>
            </w:r>
            <w:r w:rsidRPr="009228C8">
              <w:rPr>
                <w:sz w:val="28"/>
                <w:szCs w:val="28"/>
              </w:rPr>
              <w:t xml:space="preserve"> (</w:t>
            </w:r>
            <w:r w:rsidRPr="009228C8">
              <w:rPr>
                <w:i/>
                <w:sz w:val="28"/>
                <w:szCs w:val="28"/>
              </w:rPr>
              <w:t>không kể thời gian giao đề</w:t>
            </w:r>
            <w:r w:rsidRPr="009228C8">
              <w:rPr>
                <w:sz w:val="28"/>
                <w:szCs w:val="28"/>
              </w:rPr>
              <w:t>)</w:t>
            </w:r>
          </w:p>
          <w:p w:rsidR="009228C8" w:rsidRPr="009228C8" w:rsidRDefault="009228C8" w:rsidP="009228C8">
            <w:pPr>
              <w:jc w:val="both"/>
              <w:rPr>
                <w:b/>
                <w:sz w:val="28"/>
                <w:szCs w:val="28"/>
              </w:rPr>
            </w:pPr>
          </w:p>
          <w:p w:rsidR="009228C8" w:rsidRPr="009228C8" w:rsidRDefault="009228C8" w:rsidP="009228C8">
            <w:pPr>
              <w:spacing w:before="120" w:after="120"/>
              <w:jc w:val="both"/>
              <w:rPr>
                <w:b/>
                <w:sz w:val="28"/>
                <w:szCs w:val="28"/>
              </w:rPr>
            </w:pPr>
            <w:r w:rsidRPr="009228C8">
              <w:rPr>
                <w:b/>
                <w:sz w:val="28"/>
                <w:szCs w:val="28"/>
              </w:rPr>
              <w:t>Câu 1</w:t>
            </w:r>
            <w:r w:rsidRPr="009228C8">
              <w:rPr>
                <w:sz w:val="28"/>
                <w:szCs w:val="28"/>
              </w:rPr>
              <w:t xml:space="preserve"> (7,0 điểm).</w:t>
            </w:r>
          </w:p>
          <w:p w:rsidR="009228C8" w:rsidRPr="009228C8" w:rsidRDefault="009228C8" w:rsidP="009228C8">
            <w:pPr>
              <w:spacing w:before="120" w:after="120" w:line="360" w:lineRule="auto"/>
              <w:ind w:firstLine="720"/>
              <w:jc w:val="both"/>
              <w:rPr>
                <w:sz w:val="28"/>
                <w:szCs w:val="28"/>
              </w:rPr>
            </w:pPr>
            <w:r w:rsidRPr="009228C8">
              <w:rPr>
                <w:sz w:val="28"/>
                <w:szCs w:val="28"/>
              </w:rPr>
              <w:t xml:space="preserve">a) Giải phương trình: </w:t>
            </w:r>
            <w:r w:rsidRPr="009228C8">
              <w:rPr>
                <w:position w:val="-12"/>
                <w:sz w:val="28"/>
                <w:szCs w:val="28"/>
              </w:rPr>
              <w:object w:dxaOrig="2640" w:dyaOrig="440">
                <v:shape id="_x0000_i1226" type="#_x0000_t75" style="width:132pt;height:21.75pt" o:ole="">
                  <v:imagedata r:id="rId392" o:title=""/>
                </v:shape>
                <o:OLEObject Type="Embed" ProgID="Equation.DSMT4" ShapeID="_x0000_i1226" DrawAspect="Content" ObjectID="_1587507652" r:id="rId393"/>
              </w:object>
            </w:r>
          </w:p>
          <w:p w:rsidR="009228C8" w:rsidRPr="009228C8" w:rsidRDefault="009228C8" w:rsidP="009228C8">
            <w:pPr>
              <w:spacing w:before="120" w:after="120" w:line="360" w:lineRule="auto"/>
              <w:ind w:left="720"/>
              <w:jc w:val="both"/>
              <w:rPr>
                <w:sz w:val="28"/>
                <w:szCs w:val="28"/>
              </w:rPr>
            </w:pPr>
            <w:r w:rsidRPr="009228C8">
              <w:rPr>
                <w:sz w:val="28"/>
                <w:szCs w:val="28"/>
              </w:rPr>
              <w:t xml:space="preserve">b) Giải hệ phương trình: </w:t>
            </w:r>
            <w:r w:rsidRPr="009228C8">
              <w:rPr>
                <w:position w:val="-36"/>
                <w:sz w:val="28"/>
                <w:szCs w:val="28"/>
              </w:rPr>
              <w:object w:dxaOrig="3080" w:dyaOrig="859">
                <v:shape id="_x0000_i1227" type="#_x0000_t75" style="width:153.75pt;height:42.75pt" o:ole="">
                  <v:imagedata r:id="rId394" o:title=""/>
                </v:shape>
                <o:OLEObject Type="Embed" ProgID="Equation.DSMT4" ShapeID="_x0000_i1227" DrawAspect="Content" ObjectID="_1587507653" r:id="rId395"/>
              </w:object>
            </w:r>
          </w:p>
          <w:p w:rsidR="009228C8" w:rsidRPr="009228C8" w:rsidRDefault="009228C8" w:rsidP="009228C8">
            <w:pPr>
              <w:spacing w:before="120" w:after="120"/>
              <w:jc w:val="both"/>
              <w:rPr>
                <w:b/>
                <w:sz w:val="28"/>
                <w:szCs w:val="28"/>
              </w:rPr>
            </w:pPr>
            <w:r w:rsidRPr="009228C8">
              <w:rPr>
                <w:b/>
                <w:sz w:val="28"/>
                <w:szCs w:val="28"/>
              </w:rPr>
              <w:t xml:space="preserve">Câu 2 </w:t>
            </w:r>
            <w:r w:rsidRPr="009228C8">
              <w:rPr>
                <w:sz w:val="28"/>
                <w:szCs w:val="28"/>
              </w:rPr>
              <w:t>(3,0 điểm).</w:t>
            </w:r>
          </w:p>
          <w:p w:rsidR="009228C8" w:rsidRPr="009228C8" w:rsidRDefault="009228C8" w:rsidP="009228C8">
            <w:pPr>
              <w:spacing w:before="120" w:after="120"/>
              <w:ind w:firstLine="720"/>
              <w:jc w:val="both"/>
              <w:rPr>
                <w:sz w:val="28"/>
                <w:szCs w:val="28"/>
              </w:rPr>
            </w:pPr>
            <w:r w:rsidRPr="009228C8">
              <w:rPr>
                <w:sz w:val="28"/>
                <w:szCs w:val="28"/>
              </w:rPr>
              <w:t xml:space="preserve">Tìm các số tự nhiên </w:t>
            </w:r>
            <w:r w:rsidRPr="009228C8">
              <w:rPr>
                <w:position w:val="-6"/>
                <w:sz w:val="28"/>
                <w:szCs w:val="28"/>
              </w:rPr>
              <w:object w:dxaOrig="220" w:dyaOrig="240">
                <v:shape id="_x0000_i1228" type="#_x0000_t75" style="width:11.25pt;height:12pt" o:ole="">
                  <v:imagedata r:id="rId396" o:title=""/>
                </v:shape>
                <o:OLEObject Type="Embed" ProgID="Equation.DSMT4" ShapeID="_x0000_i1228" DrawAspect="Content" ObjectID="_1587507654" r:id="rId397"/>
              </w:object>
            </w:r>
            <w:r w:rsidRPr="009228C8">
              <w:rPr>
                <w:sz w:val="28"/>
                <w:szCs w:val="28"/>
              </w:rPr>
              <w:t>và</w:t>
            </w:r>
            <w:r w:rsidRPr="009228C8">
              <w:rPr>
                <w:position w:val="-12"/>
                <w:sz w:val="28"/>
                <w:szCs w:val="28"/>
              </w:rPr>
              <w:object w:dxaOrig="240" w:dyaOrig="300">
                <v:shape id="_x0000_i1229" type="#_x0000_t75" style="width:12pt;height:15pt" o:ole="">
                  <v:imagedata r:id="rId398" o:title=""/>
                </v:shape>
                <o:OLEObject Type="Embed" ProgID="Equation.DSMT4" ShapeID="_x0000_i1229" DrawAspect="Content" ObjectID="_1587507655" r:id="rId399"/>
              </w:object>
            </w:r>
            <w:r w:rsidRPr="009228C8">
              <w:rPr>
                <w:sz w:val="28"/>
                <w:szCs w:val="28"/>
              </w:rPr>
              <w:t xml:space="preserve">thoả mãn </w:t>
            </w:r>
            <w:r w:rsidRPr="009228C8">
              <w:rPr>
                <w:position w:val="-12"/>
                <w:sz w:val="28"/>
                <w:szCs w:val="28"/>
              </w:rPr>
              <w:object w:dxaOrig="1280" w:dyaOrig="440">
                <v:shape id="_x0000_i1230" type="#_x0000_t75" style="width:63.75pt;height:21.75pt" o:ole="">
                  <v:imagedata r:id="rId400" o:title=""/>
                </v:shape>
                <o:OLEObject Type="Embed" ProgID="Equation.DSMT4" ShapeID="_x0000_i1230" DrawAspect="Content" ObjectID="_1587507656" r:id="rId401"/>
              </w:object>
            </w:r>
          </w:p>
          <w:p w:rsidR="009228C8" w:rsidRPr="009228C8" w:rsidRDefault="009228C8" w:rsidP="009228C8">
            <w:pPr>
              <w:spacing w:before="120" w:after="120"/>
              <w:jc w:val="both"/>
              <w:rPr>
                <w:b/>
                <w:sz w:val="28"/>
                <w:szCs w:val="28"/>
              </w:rPr>
            </w:pPr>
            <w:r w:rsidRPr="009228C8">
              <w:rPr>
                <w:b/>
                <w:sz w:val="28"/>
                <w:szCs w:val="28"/>
              </w:rPr>
              <w:t xml:space="preserve">Câu 3 </w:t>
            </w:r>
            <w:r w:rsidRPr="009228C8">
              <w:rPr>
                <w:sz w:val="28"/>
                <w:szCs w:val="28"/>
              </w:rPr>
              <w:t>(2,0 điểm).</w:t>
            </w:r>
          </w:p>
          <w:p w:rsidR="009228C8" w:rsidRPr="009228C8" w:rsidRDefault="009228C8" w:rsidP="009228C8">
            <w:pPr>
              <w:spacing w:before="120" w:after="120"/>
              <w:ind w:firstLine="720"/>
              <w:jc w:val="both"/>
              <w:rPr>
                <w:sz w:val="28"/>
                <w:szCs w:val="28"/>
              </w:rPr>
            </w:pPr>
            <w:r w:rsidRPr="009228C8">
              <w:rPr>
                <w:sz w:val="28"/>
                <w:szCs w:val="28"/>
              </w:rPr>
              <w:t xml:space="preserve">Cho ba số dương </w:t>
            </w:r>
            <w:r w:rsidRPr="009228C8">
              <w:rPr>
                <w:position w:val="-12"/>
                <w:sz w:val="28"/>
                <w:szCs w:val="28"/>
              </w:rPr>
              <w:object w:dxaOrig="700" w:dyaOrig="300">
                <v:shape id="_x0000_i1231" type="#_x0000_t75" style="width:35.25pt;height:15pt" o:ole="">
                  <v:imagedata r:id="rId402" o:title=""/>
                </v:shape>
                <o:OLEObject Type="Embed" ProgID="Equation.DSMT4" ShapeID="_x0000_i1231" DrawAspect="Content" ObjectID="_1587507657" r:id="rId403"/>
              </w:object>
            </w:r>
            <w:r w:rsidRPr="009228C8">
              <w:rPr>
                <w:sz w:val="28"/>
                <w:szCs w:val="28"/>
              </w:rPr>
              <w:t xml:space="preserve"> thoả mãn </w:t>
            </w:r>
            <w:r w:rsidRPr="009228C8">
              <w:rPr>
                <w:position w:val="-32"/>
                <w:sz w:val="28"/>
                <w:szCs w:val="28"/>
              </w:rPr>
              <w:object w:dxaOrig="1600" w:dyaOrig="760">
                <v:shape id="_x0000_i1232" type="#_x0000_t75" style="width:80.25pt;height:38.25pt" o:ole="">
                  <v:imagedata r:id="rId404" o:title=""/>
                </v:shape>
                <o:OLEObject Type="Embed" ProgID="Equation.DSMT4" ShapeID="_x0000_i1232" DrawAspect="Content" ObjectID="_1587507658" r:id="rId405"/>
              </w:object>
            </w:r>
            <w:r w:rsidRPr="009228C8">
              <w:rPr>
                <w:sz w:val="28"/>
                <w:szCs w:val="28"/>
              </w:rPr>
              <w:t xml:space="preserve"> Chứng minh rằng:</w:t>
            </w:r>
          </w:p>
          <w:p w:rsidR="009228C8" w:rsidRPr="009228C8" w:rsidRDefault="009228C8" w:rsidP="009228C8">
            <w:pPr>
              <w:spacing w:before="120" w:after="120"/>
              <w:jc w:val="center"/>
              <w:rPr>
                <w:sz w:val="28"/>
                <w:szCs w:val="28"/>
              </w:rPr>
            </w:pPr>
            <w:r w:rsidRPr="009228C8">
              <w:rPr>
                <w:position w:val="-14"/>
                <w:sz w:val="28"/>
                <w:szCs w:val="28"/>
              </w:rPr>
              <w:object w:dxaOrig="6000" w:dyaOrig="460">
                <v:shape id="_x0000_i1233" type="#_x0000_t75" style="width:300pt;height:23.25pt" o:ole="">
                  <v:imagedata r:id="rId406" o:title=""/>
                </v:shape>
                <o:OLEObject Type="Embed" ProgID="Equation.DSMT4" ShapeID="_x0000_i1233" DrawAspect="Content" ObjectID="_1587507659" r:id="rId407"/>
              </w:object>
            </w:r>
          </w:p>
          <w:p w:rsidR="009228C8" w:rsidRPr="009228C8" w:rsidRDefault="009228C8" w:rsidP="009228C8">
            <w:pPr>
              <w:spacing w:before="120" w:after="120"/>
              <w:jc w:val="both"/>
              <w:rPr>
                <w:sz w:val="28"/>
                <w:szCs w:val="28"/>
              </w:rPr>
            </w:pPr>
            <w:r w:rsidRPr="009228C8">
              <w:rPr>
                <w:b/>
                <w:sz w:val="28"/>
                <w:szCs w:val="28"/>
              </w:rPr>
              <w:t xml:space="preserve">Câu 4 </w:t>
            </w:r>
            <w:r w:rsidRPr="009228C8">
              <w:rPr>
                <w:sz w:val="28"/>
                <w:szCs w:val="28"/>
              </w:rPr>
              <w:t>(6,0 điểm).</w:t>
            </w:r>
          </w:p>
          <w:p w:rsidR="009228C8" w:rsidRPr="009228C8" w:rsidRDefault="009228C8" w:rsidP="009228C8">
            <w:pPr>
              <w:spacing w:before="120" w:after="120"/>
              <w:ind w:firstLine="720"/>
              <w:jc w:val="both"/>
              <w:rPr>
                <w:sz w:val="28"/>
                <w:szCs w:val="28"/>
              </w:rPr>
            </w:pPr>
            <w:r w:rsidRPr="009228C8">
              <w:rPr>
                <w:sz w:val="28"/>
                <w:szCs w:val="28"/>
              </w:rPr>
              <w:t xml:space="preserve">Cho đường tròn tâm O, đường kính AB. Trên đường tròn lấy điểm D khác A và </w:t>
            </w:r>
            <w:r w:rsidRPr="009228C8">
              <w:rPr>
                <w:position w:val="-6"/>
                <w:sz w:val="28"/>
                <w:szCs w:val="28"/>
              </w:rPr>
              <w:object w:dxaOrig="1340" w:dyaOrig="400">
                <v:shape id="_x0000_i1234" type="#_x0000_t75" style="width:66.75pt;height:20.25pt" o:ole="">
                  <v:imagedata r:id="rId408" o:title=""/>
                </v:shape>
                <o:OLEObject Type="Embed" ProgID="Equation.DSMT4" ShapeID="_x0000_i1234" DrawAspect="Content" ObjectID="_1587507660" r:id="rId409"/>
              </w:object>
            </w:r>
            <w:r w:rsidRPr="009228C8">
              <w:rPr>
                <w:sz w:val="28"/>
                <w:szCs w:val="28"/>
              </w:rPr>
              <w:t xml:space="preserve"> Trên đường kính AB lấy điểm C (C khác A, B) và kẻ CH vuông góc với AD tại H. Phân giác trong của góc DAB cắt đường tròn tại E và cắt CH tại F. Đường thẳng DF cắt đường tròn tại điểm thứ hai N. </w:t>
            </w:r>
          </w:p>
          <w:p w:rsidR="009228C8" w:rsidRPr="009228C8" w:rsidRDefault="009228C8" w:rsidP="009228C8">
            <w:pPr>
              <w:spacing w:before="120" w:after="120"/>
              <w:ind w:firstLine="720"/>
              <w:jc w:val="both"/>
              <w:rPr>
                <w:sz w:val="28"/>
                <w:szCs w:val="28"/>
              </w:rPr>
            </w:pPr>
            <w:r w:rsidRPr="009228C8">
              <w:rPr>
                <w:sz w:val="28"/>
                <w:szCs w:val="28"/>
              </w:rPr>
              <w:t>a) Chứng minh tứ giác AFCN nội tiếp đường tròn và ba điểm N, C, E thẳng hàng.</w:t>
            </w:r>
          </w:p>
          <w:p w:rsidR="009228C8" w:rsidRPr="009228C8" w:rsidRDefault="009228C8" w:rsidP="009228C8">
            <w:pPr>
              <w:spacing w:before="120" w:after="120"/>
              <w:ind w:firstLine="720"/>
              <w:jc w:val="both"/>
              <w:rPr>
                <w:sz w:val="28"/>
                <w:szCs w:val="28"/>
              </w:rPr>
            </w:pPr>
            <w:r w:rsidRPr="009228C8">
              <w:rPr>
                <w:sz w:val="28"/>
                <w:szCs w:val="28"/>
              </w:rPr>
              <w:t>b) Cho AD = BC, chứng minh DN đi qua trung điểm của AC.</w:t>
            </w:r>
          </w:p>
          <w:p w:rsidR="009228C8" w:rsidRPr="009228C8" w:rsidRDefault="009228C8" w:rsidP="009228C8">
            <w:pPr>
              <w:spacing w:before="120" w:after="120"/>
              <w:jc w:val="both"/>
              <w:rPr>
                <w:sz w:val="28"/>
                <w:szCs w:val="28"/>
              </w:rPr>
            </w:pPr>
            <w:r w:rsidRPr="009228C8">
              <w:rPr>
                <w:b/>
                <w:sz w:val="28"/>
                <w:szCs w:val="28"/>
              </w:rPr>
              <w:t>Câu 5</w:t>
            </w:r>
            <w:r w:rsidRPr="009228C8">
              <w:rPr>
                <w:sz w:val="28"/>
                <w:szCs w:val="28"/>
              </w:rPr>
              <w:t xml:space="preserve"> (2,0 điểm).</w:t>
            </w:r>
          </w:p>
          <w:p w:rsidR="009228C8" w:rsidRPr="009228C8" w:rsidRDefault="009228C8" w:rsidP="009228C8">
            <w:pPr>
              <w:spacing w:before="120" w:after="120" w:line="360" w:lineRule="auto"/>
              <w:ind w:firstLine="720"/>
              <w:jc w:val="both"/>
              <w:rPr>
                <w:sz w:val="28"/>
                <w:szCs w:val="28"/>
              </w:rPr>
            </w:pPr>
            <w:r w:rsidRPr="009228C8">
              <w:rPr>
                <w:sz w:val="28"/>
                <w:szCs w:val="28"/>
              </w:rPr>
              <w:t xml:space="preserve"> Một tứ giác lồi có độ dài bốn cạnh đều là số tự nhiên sao cho tổng ba số bất kì trong chúng chia hết cho số còn lại. Chứng minh rằng tứ giác đó có ít nhất hai cạnh bằng nhau.</w:t>
            </w:r>
          </w:p>
          <w:p w:rsidR="009228C8" w:rsidRDefault="009228C8" w:rsidP="009228C8">
            <w:pPr>
              <w:ind w:firstLine="720"/>
              <w:jc w:val="center"/>
            </w:pPr>
            <w:r>
              <w:t>--------- Hết --------</w:t>
            </w:r>
          </w:p>
          <w:p w:rsidR="009228C8" w:rsidRPr="00EA32FD" w:rsidRDefault="009228C8" w:rsidP="009228C8">
            <w:pPr>
              <w:ind w:firstLine="720"/>
              <w:jc w:val="center"/>
            </w:pPr>
          </w:p>
          <w:p w:rsidR="009228C8" w:rsidRDefault="009228C8" w:rsidP="009228C8">
            <w:pPr>
              <w:spacing w:line="360" w:lineRule="auto"/>
              <w:jc w:val="center"/>
              <w:rPr>
                <w:bCs/>
                <w:sz w:val="26"/>
                <w:lang w:val="fr-FR"/>
              </w:rPr>
            </w:pPr>
            <w:r w:rsidRPr="00620FA7">
              <w:rPr>
                <w:bCs/>
                <w:i/>
                <w:sz w:val="26"/>
                <w:lang w:val="fr-FR"/>
              </w:rPr>
              <w:t>Họ và tên thí sinh</w:t>
            </w:r>
            <w:r w:rsidRPr="00620FA7">
              <w:rPr>
                <w:bCs/>
                <w:sz w:val="26"/>
                <w:lang w:val="fr-FR"/>
              </w:rPr>
              <w:t>:..............</w:t>
            </w:r>
            <w:r>
              <w:rPr>
                <w:bCs/>
                <w:sz w:val="26"/>
                <w:lang w:val="fr-FR"/>
              </w:rPr>
              <w:t>.............................</w:t>
            </w:r>
            <w:r w:rsidRPr="00620FA7">
              <w:rPr>
                <w:bCs/>
                <w:sz w:val="26"/>
                <w:lang w:val="fr-FR"/>
              </w:rPr>
              <w:t>...</w:t>
            </w:r>
            <w:r>
              <w:rPr>
                <w:bCs/>
                <w:sz w:val="26"/>
                <w:lang w:val="fr-FR"/>
              </w:rPr>
              <w:t xml:space="preserve">  </w:t>
            </w:r>
            <w:r w:rsidRPr="00620FA7">
              <w:rPr>
                <w:bCs/>
                <w:i/>
                <w:sz w:val="26"/>
                <w:lang w:val="fr-FR"/>
              </w:rPr>
              <w:t>Số báo danh</w:t>
            </w:r>
            <w:r w:rsidRPr="00620FA7">
              <w:rPr>
                <w:bCs/>
                <w:sz w:val="26"/>
                <w:lang w:val="fr-FR"/>
              </w:rPr>
              <w:t>:......................</w:t>
            </w:r>
            <w:r>
              <w:rPr>
                <w:bCs/>
                <w:sz w:val="26"/>
                <w:lang w:val="fr-FR"/>
              </w:rPr>
              <w:t>...............</w:t>
            </w:r>
          </w:p>
          <w:p w:rsidR="009228C8" w:rsidRPr="007459FB" w:rsidRDefault="009228C8" w:rsidP="009228C8">
            <w:pPr>
              <w:spacing w:line="360" w:lineRule="auto"/>
              <w:jc w:val="center"/>
              <w:rPr>
                <w:bCs/>
                <w:sz w:val="16"/>
                <w:szCs w:val="16"/>
                <w:lang w:val="fr-FR"/>
              </w:rPr>
            </w:pPr>
          </w:p>
          <w:p w:rsidR="009228C8" w:rsidRDefault="009228C8" w:rsidP="009228C8">
            <w:pPr>
              <w:spacing w:line="360" w:lineRule="auto"/>
              <w:jc w:val="center"/>
              <w:rPr>
                <w:bCs/>
                <w:sz w:val="26"/>
                <w:lang w:val="fr-FR"/>
              </w:rPr>
            </w:pPr>
            <w:r>
              <w:rPr>
                <w:bCs/>
                <w:sz w:val="26"/>
                <w:lang w:val="fr-FR"/>
              </w:rPr>
              <w:t>Ch</w:t>
            </w:r>
            <w:r w:rsidRPr="00B51D85">
              <w:rPr>
                <w:bCs/>
                <w:i/>
                <w:sz w:val="26"/>
                <w:lang w:val="fr-FR"/>
              </w:rPr>
              <w:t>ữ ký của Giám thị 1</w:t>
            </w:r>
            <w:r w:rsidRPr="00EF2874">
              <w:rPr>
                <w:bCs/>
                <w:sz w:val="26"/>
                <w:lang w:val="fr-FR"/>
              </w:rPr>
              <w:t>:.................................</w:t>
            </w:r>
            <w:r>
              <w:rPr>
                <w:bCs/>
                <w:i/>
                <w:sz w:val="26"/>
                <w:lang w:val="fr-FR"/>
              </w:rPr>
              <w:t xml:space="preserve">  </w:t>
            </w:r>
            <w:r w:rsidRPr="00B51D85">
              <w:rPr>
                <w:bCs/>
                <w:i/>
                <w:sz w:val="26"/>
                <w:lang w:val="fr-FR"/>
              </w:rPr>
              <w:t>Chữ ký của Giám thị 2</w:t>
            </w:r>
            <w:r w:rsidRPr="00EF2874">
              <w:rPr>
                <w:bCs/>
                <w:sz w:val="26"/>
                <w:lang w:val="fr-FR"/>
              </w:rPr>
              <w:t>:.........................</w:t>
            </w:r>
          </w:p>
          <w:p w:rsidR="009228C8" w:rsidRDefault="009228C8" w:rsidP="009228C8">
            <w:pPr>
              <w:spacing w:line="360" w:lineRule="auto"/>
              <w:rPr>
                <w:bCs/>
                <w:sz w:val="26"/>
                <w:lang w:val="fr-FR"/>
              </w:rPr>
            </w:pPr>
          </w:p>
          <w:p w:rsidR="009228C8" w:rsidRDefault="009228C8" w:rsidP="009228C8">
            <w:pPr>
              <w:spacing w:line="360" w:lineRule="auto"/>
              <w:jc w:val="center"/>
              <w:rPr>
                <w:b/>
                <w:bCs/>
                <w:lang w:val="fr-FR"/>
              </w:rPr>
            </w:pPr>
          </w:p>
          <w:tbl>
            <w:tblPr>
              <w:tblW w:w="0" w:type="auto"/>
              <w:tblLook w:val="0000" w:firstRow="0" w:lastRow="0" w:firstColumn="0" w:lastColumn="0" w:noHBand="0" w:noVBand="0"/>
            </w:tblPr>
            <w:tblGrid>
              <w:gridCol w:w="3177"/>
              <w:gridCol w:w="7004"/>
            </w:tblGrid>
            <w:tr w:rsidR="009228C8" w:rsidRPr="002F48A3" w:rsidTr="00066F7D">
              <w:tblPrEx>
                <w:tblCellMar>
                  <w:top w:w="0" w:type="dxa"/>
                  <w:bottom w:w="0" w:type="dxa"/>
                </w:tblCellMar>
              </w:tblPrEx>
              <w:tc>
                <w:tcPr>
                  <w:tcW w:w="3177" w:type="dxa"/>
                </w:tcPr>
                <w:p w:rsidR="009228C8" w:rsidRPr="002C092F" w:rsidRDefault="009228C8" w:rsidP="00066F7D">
                  <w:pPr>
                    <w:pStyle w:val="Heading1"/>
                    <w:rPr>
                      <w:rFonts w:ascii="Times New Roman" w:hAnsi="Times New Roman"/>
                      <w:sz w:val="26"/>
                      <w:lang w:val="de-DE"/>
                    </w:rPr>
                  </w:pPr>
                  <w:r w:rsidRPr="002C092F">
                    <w:rPr>
                      <w:rFonts w:ascii="Times New Roman" w:hAnsi="Times New Roman"/>
                      <w:sz w:val="26"/>
                      <w:lang w:val="de-DE"/>
                    </w:rPr>
                    <w:t>SỞ GD&amp;ĐT NGHỆ AN</w:t>
                  </w:r>
                </w:p>
                <w:p w:rsidR="009228C8" w:rsidRPr="002C092F" w:rsidRDefault="009228C8" w:rsidP="00066F7D">
                  <w:pPr>
                    <w:jc w:val="both"/>
                    <w:rPr>
                      <w:b/>
                      <w:bCs/>
                      <w:lang w:val="de-DE"/>
                    </w:rPr>
                  </w:pPr>
                  <w:r>
                    <w:rPr>
                      <w:b/>
                      <w:bCs/>
                      <w:noProof/>
                      <w:lang w:val="en-US"/>
                    </w:rPr>
                    <mc:AlternateContent>
                      <mc:Choice Requires="wps">
                        <w:drawing>
                          <wp:anchor distT="0" distB="0" distL="114300" distR="114300" simplePos="0" relativeHeight="251696128" behindDoc="0" locked="0" layoutInCell="1" allowOverlap="1" wp14:anchorId="0349C002" wp14:editId="3F57BFFA">
                            <wp:simplePos x="0" y="0"/>
                            <wp:positionH relativeFrom="column">
                              <wp:posOffset>558800</wp:posOffset>
                            </wp:positionH>
                            <wp:positionV relativeFrom="paragraph">
                              <wp:posOffset>15240</wp:posOffset>
                            </wp:positionV>
                            <wp:extent cx="744220" cy="0"/>
                            <wp:effectExtent l="6350" t="5715" r="11430" b="13335"/>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42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3"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pt,1.2pt" to="102.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"/>
                        </w:pict>
                      </mc:Fallback>
                    </mc:AlternateContent>
                  </w:r>
                </w:p>
              </w:tc>
              <w:tc>
                <w:tcPr>
                  <w:tcW w:w="7004" w:type="dxa"/>
                </w:tcPr>
                <w:p w:rsidR="009228C8" w:rsidRDefault="009228C8" w:rsidP="00066F7D">
                  <w:pPr>
                    <w:pStyle w:val="Heading2"/>
                    <w:rPr>
                      <w:bCs/>
                    </w:rPr>
                  </w:pPr>
                  <w:r w:rsidRPr="00A66102">
                    <w:rPr>
                      <w:bCs/>
                    </w:rPr>
                    <w:t>KỲ THI TUYỂN SINH VÀO LỚP 10</w:t>
                  </w:r>
                </w:p>
                <w:p w:rsidR="009228C8" w:rsidRPr="00A66102" w:rsidRDefault="009228C8" w:rsidP="00066F7D">
                  <w:pPr>
                    <w:pStyle w:val="Heading2"/>
                    <w:rPr>
                      <w:bCs/>
                    </w:rPr>
                  </w:pPr>
                  <w:r w:rsidRPr="00A66102">
                    <w:rPr>
                      <w:bCs/>
                    </w:rPr>
                    <w:t>TRƯỜNG THPT CHUYÊN PHAN BỘI CHÂU</w:t>
                  </w:r>
                </w:p>
                <w:p w:rsidR="009228C8" w:rsidRPr="00A63183" w:rsidRDefault="009228C8" w:rsidP="00066F7D">
                  <w:pPr>
                    <w:jc w:val="center"/>
                    <w:rPr>
                      <w:b/>
                      <w:sz w:val="26"/>
                    </w:rPr>
                  </w:pPr>
                  <w:r w:rsidRPr="00A63183">
                    <w:rPr>
                      <w:b/>
                      <w:sz w:val="26"/>
                    </w:rPr>
                    <w:t>NĂM HỌC 20</w:t>
                  </w:r>
                  <w:r>
                    <w:rPr>
                      <w:b/>
                      <w:sz w:val="26"/>
                    </w:rPr>
                    <w:t>12</w:t>
                  </w:r>
                  <w:r w:rsidRPr="00A63183">
                    <w:rPr>
                      <w:b/>
                      <w:sz w:val="26"/>
                    </w:rPr>
                    <w:t>- 201</w:t>
                  </w:r>
                  <w:r>
                    <w:rPr>
                      <w:b/>
                      <w:sz w:val="26"/>
                    </w:rPr>
                    <w:t>3</w:t>
                  </w:r>
                </w:p>
                <w:p w:rsidR="009228C8" w:rsidRPr="002F48A3" w:rsidRDefault="009228C8" w:rsidP="00066F7D">
                  <w:pPr>
                    <w:pStyle w:val="Heading3"/>
                    <w:jc w:val="both"/>
                    <w:rPr>
                      <w:rFonts w:ascii=".VnTime" w:hAnsi=".VnTime"/>
                      <w:b w:val="0"/>
                      <w:bCs w:val="0"/>
                    </w:rPr>
                  </w:pPr>
                  <w:r>
                    <w:rPr>
                      <w:rFonts w:ascii=".VnTime" w:hAnsi=".VnTime"/>
                      <w:b w:val="0"/>
                      <w:bCs w:val="0"/>
                      <w:noProof/>
                      <w:lang w:val="en-US"/>
                    </w:rPr>
                    <mc:AlternateContent>
                      <mc:Choice Requires="wps">
                        <w:drawing>
                          <wp:anchor distT="0" distB="0" distL="114300" distR="114300" simplePos="0" relativeHeight="251695104" behindDoc="0" locked="0" layoutInCell="1" allowOverlap="1" wp14:anchorId="246CBCF4" wp14:editId="7A99B308">
                            <wp:simplePos x="0" y="0"/>
                            <wp:positionH relativeFrom="column">
                              <wp:posOffset>1427480</wp:posOffset>
                            </wp:positionH>
                            <wp:positionV relativeFrom="paragraph">
                              <wp:posOffset>17780</wp:posOffset>
                            </wp:positionV>
                            <wp:extent cx="1371600" cy="0"/>
                            <wp:effectExtent l="8255" t="8255" r="10795" b="10795"/>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2"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4pt,1.4pt" to="220.4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"/>
                        </w:pict>
                      </mc:Fallback>
                    </mc:AlternateContent>
                  </w:r>
                </w:p>
              </w:tc>
            </w:tr>
          </w:tbl>
          <w:p w:rsidR="009228C8" w:rsidRDefault="009228C8" w:rsidP="009228C8">
            <w:pPr>
              <w:pStyle w:val="Heading1"/>
              <w:jc w:val="both"/>
            </w:pPr>
            <w:r>
              <w:t xml:space="preserve">                      </w:t>
            </w:r>
          </w:p>
          <w:p w:rsidR="009228C8" w:rsidRPr="00864AB0" w:rsidRDefault="009228C8" w:rsidP="009228C8">
            <w:pPr>
              <w:spacing w:line="360" w:lineRule="auto"/>
              <w:jc w:val="center"/>
              <w:rPr>
                <w:b/>
              </w:rPr>
            </w:pPr>
            <w:r w:rsidRPr="00864AB0">
              <w:rPr>
                <w:b/>
                <w:bCs/>
                <w:lang w:val="fr-FR"/>
              </w:rPr>
              <w:t>HƯ</w:t>
            </w:r>
            <w:r w:rsidRPr="00864AB0">
              <w:rPr>
                <w:b/>
              </w:rPr>
              <w:t>ỚNG DẪN VÀ BIỂU ĐIỂM CHẤM MÔN TOÁN</w:t>
            </w:r>
          </w:p>
          <w:p w:rsidR="009228C8" w:rsidRPr="00864AB0" w:rsidRDefault="009228C8" w:rsidP="009228C8">
            <w:pPr>
              <w:spacing w:line="360" w:lineRule="auto"/>
              <w:jc w:val="center"/>
              <w:rPr>
                <w:sz w:val="24"/>
                <w:szCs w:val="24"/>
              </w:rPr>
            </w:pPr>
            <w:r w:rsidRPr="00864AB0">
              <w:rPr>
                <w:sz w:val="24"/>
                <w:szCs w:val="24"/>
              </w:rPr>
              <w:t>ĐỀ CHÍNH THỨC</w:t>
            </w:r>
          </w:p>
          <w:p w:rsidR="009228C8" w:rsidRPr="00864AB0" w:rsidRDefault="009228C8" w:rsidP="009228C8">
            <w:pPr>
              <w:spacing w:line="360" w:lineRule="auto"/>
              <w:jc w:val="center"/>
              <w:rPr>
                <w:sz w:val="24"/>
                <w:szCs w:val="24"/>
              </w:rPr>
            </w:pPr>
            <w:r w:rsidRPr="00864AB0">
              <w:rPr>
                <w:sz w:val="24"/>
                <w:szCs w:val="24"/>
              </w:rPr>
              <w:t xml:space="preserve">(Hướng dẫn và biểu điểm này gồm có </w:t>
            </w:r>
            <w:r w:rsidRPr="00864AB0">
              <w:rPr>
                <w:b/>
                <w:sz w:val="24"/>
                <w:szCs w:val="24"/>
              </w:rPr>
              <w:t>3</w:t>
            </w:r>
            <w:r w:rsidRPr="00864AB0">
              <w:rPr>
                <w:sz w:val="24"/>
                <w:szCs w:val="24"/>
              </w:rPr>
              <w:t xml:space="preserve"> trang)</w:t>
            </w:r>
          </w:p>
          <w:tbl>
            <w:tblPr>
              <w:tblW w:w="10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7560"/>
              <w:gridCol w:w="1224"/>
            </w:tblGrid>
            <w:tr w:rsidR="009228C8" w:rsidRPr="00CD2419" w:rsidTr="00066F7D">
              <w:trPr>
                <w:trHeight w:val="139"/>
              </w:trPr>
              <w:tc>
                <w:tcPr>
                  <w:tcW w:w="1368" w:type="dxa"/>
                  <w:tcBorders>
                    <w:top w:val="single" w:sz="4" w:space="0" w:color="auto"/>
                    <w:bottom w:val="double" w:sz="4" w:space="0" w:color="auto"/>
                  </w:tcBorders>
                  <w:shd w:val="clear" w:color="auto" w:fill="auto"/>
                  <w:vAlign w:val="center"/>
                </w:tcPr>
                <w:p w:rsidR="009228C8" w:rsidRPr="00CD2419" w:rsidRDefault="009228C8" w:rsidP="00066F7D">
                  <w:pPr>
                    <w:spacing w:line="360" w:lineRule="auto"/>
                    <w:jc w:val="center"/>
                    <w:rPr>
                      <w:b/>
                      <w:lang w:val="fr-FR"/>
                    </w:rPr>
                  </w:pPr>
                  <w:r w:rsidRPr="00CD2419">
                    <w:rPr>
                      <w:b/>
                      <w:lang w:val="fr-FR"/>
                    </w:rPr>
                    <w:t>Câu 1</w:t>
                  </w:r>
                </w:p>
              </w:tc>
              <w:tc>
                <w:tcPr>
                  <w:tcW w:w="7560" w:type="dxa"/>
                  <w:tcBorders>
                    <w:top w:val="single" w:sz="4" w:space="0" w:color="auto"/>
                    <w:bottom w:val="double" w:sz="4" w:space="0" w:color="auto"/>
                  </w:tcBorders>
                  <w:shd w:val="clear" w:color="auto" w:fill="auto"/>
                  <w:vAlign w:val="center"/>
                </w:tcPr>
                <w:p w:rsidR="009228C8" w:rsidRPr="00CD2419" w:rsidRDefault="009228C8" w:rsidP="00066F7D">
                  <w:pPr>
                    <w:spacing w:line="360" w:lineRule="auto"/>
                    <w:rPr>
                      <w:b/>
                      <w:lang w:val="fr-FR"/>
                    </w:rPr>
                  </w:pPr>
                </w:p>
              </w:tc>
              <w:tc>
                <w:tcPr>
                  <w:tcW w:w="1224" w:type="dxa"/>
                  <w:tcBorders>
                    <w:top w:val="single" w:sz="4" w:space="0" w:color="auto"/>
                    <w:bottom w:val="double" w:sz="4" w:space="0" w:color="auto"/>
                  </w:tcBorders>
                  <w:shd w:val="clear" w:color="auto" w:fill="auto"/>
                  <w:vAlign w:val="center"/>
                </w:tcPr>
                <w:p w:rsidR="009228C8" w:rsidRPr="00CD2419" w:rsidRDefault="009228C8" w:rsidP="00066F7D">
                  <w:pPr>
                    <w:spacing w:line="360" w:lineRule="auto"/>
                    <w:jc w:val="center"/>
                    <w:rPr>
                      <w:b/>
                      <w:sz w:val="24"/>
                      <w:szCs w:val="24"/>
                      <w:lang w:val="fr-FR"/>
                    </w:rPr>
                  </w:pPr>
                  <w:r w:rsidRPr="00CD2419">
                    <w:rPr>
                      <w:b/>
                      <w:sz w:val="24"/>
                      <w:szCs w:val="24"/>
                      <w:lang w:val="fr-FR"/>
                    </w:rPr>
                    <w:t>7,0 điểm</w:t>
                  </w:r>
                </w:p>
              </w:tc>
            </w:tr>
            <w:tr w:rsidR="009228C8" w:rsidRPr="00CD2419" w:rsidTr="00066F7D">
              <w:trPr>
                <w:trHeight w:val="304"/>
              </w:trPr>
              <w:tc>
                <w:tcPr>
                  <w:tcW w:w="1368" w:type="dxa"/>
                  <w:vMerge w:val="restart"/>
                  <w:tcBorders>
                    <w:top w:val="double" w:sz="4" w:space="0" w:color="auto"/>
                  </w:tcBorders>
                  <w:shd w:val="clear" w:color="auto" w:fill="auto"/>
                  <w:vAlign w:val="center"/>
                </w:tcPr>
                <w:p w:rsidR="009228C8" w:rsidRPr="00CD2419" w:rsidRDefault="009228C8" w:rsidP="00066F7D">
                  <w:pPr>
                    <w:spacing w:line="360" w:lineRule="auto"/>
                    <w:jc w:val="center"/>
                    <w:rPr>
                      <w:lang w:val="fr-FR"/>
                    </w:rPr>
                  </w:pPr>
                  <w:r w:rsidRPr="00CD2419">
                    <w:rPr>
                      <w:lang w:val="fr-FR"/>
                    </w:rPr>
                    <w:t>a)</w:t>
                  </w: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r w:rsidRPr="00CD2419">
                    <w:rPr>
                      <w:lang w:val="fr-FR"/>
                    </w:rPr>
                    <w:t>4,0 điểm</w:t>
                  </w:r>
                </w:p>
              </w:tc>
              <w:tc>
                <w:tcPr>
                  <w:tcW w:w="7560" w:type="dxa"/>
                  <w:tcBorders>
                    <w:top w:val="double" w:sz="4" w:space="0" w:color="auto"/>
                  </w:tcBorders>
                  <w:shd w:val="clear" w:color="auto" w:fill="auto"/>
                  <w:vAlign w:val="center"/>
                </w:tcPr>
                <w:p w:rsidR="009228C8" w:rsidRPr="00CD2419" w:rsidRDefault="009228C8" w:rsidP="00066F7D">
                  <w:pPr>
                    <w:rPr>
                      <w:lang w:val="fr-FR"/>
                    </w:rPr>
                  </w:pPr>
                  <w:r w:rsidRPr="00CD2419">
                    <w:rPr>
                      <w:lang w:val="fr-FR"/>
                    </w:rPr>
                    <w:t xml:space="preserve">ĐK : </w:t>
                  </w:r>
                  <w:r w:rsidRPr="00CD2419">
                    <w:rPr>
                      <w:position w:val="-12"/>
                      <w:lang w:val="fr-FR"/>
                    </w:rPr>
                    <w:object w:dxaOrig="2400" w:dyaOrig="360">
                      <v:shape id="_x0000_i1235" type="#_x0000_t75" style="width:120pt;height:18pt" o:ole="">
                        <v:imagedata r:id="rId410" o:title=""/>
                      </v:shape>
                      <o:OLEObject Type="Embed" ProgID="Equation.DSMT4" ShapeID="_x0000_i1235" DrawAspect="Content" ObjectID="_1587507661" r:id="rId411"/>
                    </w:object>
                  </w:r>
                </w:p>
              </w:tc>
              <w:tc>
                <w:tcPr>
                  <w:tcW w:w="1224" w:type="dxa"/>
                  <w:tcBorders>
                    <w:top w:val="doub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333"/>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lang w:val="fr-FR"/>
                    </w:rPr>
                    <w:t xml:space="preserve">Với </w:t>
                  </w:r>
                  <w:r w:rsidRPr="00CD2419">
                    <w:rPr>
                      <w:position w:val="-6"/>
                      <w:lang w:val="fr-FR"/>
                    </w:rPr>
                    <w:object w:dxaOrig="620" w:dyaOrig="300">
                      <v:shape id="_x0000_i1236" type="#_x0000_t75" style="width:30.75pt;height:15pt" o:ole="">
                        <v:imagedata r:id="rId412" o:title=""/>
                      </v:shape>
                      <o:OLEObject Type="Embed" ProgID="Equation.DSMT4" ShapeID="_x0000_i1236" DrawAspect="Content" ObjectID="_1587507662" r:id="rId413"/>
                    </w:object>
                  </w:r>
                  <w:r w:rsidRPr="00CD2419">
                    <w:rPr>
                      <w:lang w:val="fr-FR"/>
                    </w:rPr>
                    <w:t xml:space="preserve"> không là nghiệm của phương trình</w: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37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spacing w:line="360" w:lineRule="auto"/>
                    <w:rPr>
                      <w:lang w:val="fr-FR"/>
                    </w:rPr>
                  </w:pPr>
                  <w:r w:rsidRPr="00CD2419">
                    <w:rPr>
                      <w:lang w:val="fr-FR"/>
                    </w:rPr>
                    <w:t xml:space="preserve">Với </w:t>
                  </w:r>
                  <w:r w:rsidRPr="00CD2419">
                    <w:rPr>
                      <w:position w:val="-6"/>
                      <w:lang w:val="fr-FR"/>
                    </w:rPr>
                    <w:object w:dxaOrig="620" w:dyaOrig="300">
                      <v:shape id="_x0000_i1237" type="#_x0000_t75" style="width:30.75pt;height:15pt" o:ole="">
                        <v:imagedata r:id="rId414" o:title=""/>
                      </v:shape>
                      <o:OLEObject Type="Embed" ProgID="Equation.DSMT4" ShapeID="_x0000_i1237" DrawAspect="Content" ObjectID="_1587507663" r:id="rId415"/>
                    </w:object>
                  </w:r>
                  <w:r w:rsidRPr="00CD2419">
                    <w:rPr>
                      <w:lang w:val="fr-FR"/>
                    </w:rPr>
                    <w:t xml:space="preserve">, nhân 2 vế với </w:t>
                  </w:r>
                  <w:r w:rsidRPr="00CD2419">
                    <w:rPr>
                      <w:position w:val="-8"/>
                      <w:lang w:val="fr-FR"/>
                    </w:rPr>
                    <w:object w:dxaOrig="1540" w:dyaOrig="400">
                      <v:shape id="_x0000_i1238" type="#_x0000_t75" style="width:77.25pt;height:20.25pt" o:ole="">
                        <v:imagedata r:id="rId416" o:title=""/>
                      </v:shape>
                      <o:OLEObject Type="Embed" ProgID="Equation.DSMT4" ShapeID="_x0000_i1238" DrawAspect="Content" ObjectID="_1587507664" r:id="rId417"/>
                    </w:object>
                  </w:r>
                  <w:r w:rsidRPr="00CD2419">
                    <w:rPr>
                      <w:lang w:val="fr-FR"/>
                    </w:rPr>
                    <w:t xml:space="preserve"> ta được</w:t>
                  </w:r>
                </w:p>
                <w:p w:rsidR="009228C8" w:rsidRPr="00CD2419" w:rsidRDefault="009228C8" w:rsidP="00066F7D">
                  <w:pPr>
                    <w:spacing w:line="360" w:lineRule="auto"/>
                    <w:rPr>
                      <w:lang w:val="fr-FR"/>
                    </w:rPr>
                  </w:pPr>
                  <w:r w:rsidRPr="00CD2419">
                    <w:rPr>
                      <w:position w:val="-20"/>
                      <w:lang w:val="fr-FR"/>
                    </w:rPr>
                    <w:object w:dxaOrig="2840" w:dyaOrig="540">
                      <v:shape id="_x0000_i1239" type="#_x0000_t75" style="width:141.75pt;height:27pt" o:ole="">
                        <v:imagedata r:id="rId418" o:title=""/>
                      </v:shape>
                      <o:OLEObject Type="Embed" ProgID="Equation.DSMT4" ShapeID="_x0000_i1239" DrawAspect="Content" ObjectID="_1587507665" r:id="rId419"/>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435"/>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8"/>
                      <w:lang w:val="fr-FR"/>
                    </w:rPr>
                    <w:object w:dxaOrig="2100" w:dyaOrig="400">
                      <v:shape id="_x0000_i1240" type="#_x0000_t75" style="width:105pt;height:20.25pt" o:ole="">
                        <v:imagedata r:id="rId420" o:title=""/>
                      </v:shape>
                      <o:OLEObject Type="Embed" ProgID="Equation.DSMT4" ShapeID="_x0000_i1240" DrawAspect="Content" ObjectID="_1587507666" r:id="rId421"/>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478"/>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40"/>
                      <w:lang w:val="fr-FR"/>
                    </w:rPr>
                    <w:object w:dxaOrig="2600" w:dyaOrig="940">
                      <v:shape id="_x0000_i1241" type="#_x0000_t75" style="width:129.75pt;height:47.25pt" o:ole="">
                        <v:imagedata r:id="rId422" o:title=""/>
                      </v:shape>
                      <o:OLEObject Type="Embed" ProgID="Equation.DSMT4" ShapeID="_x0000_i1241" DrawAspect="Content" ObjectID="_1587507667" r:id="rId423"/>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333"/>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38"/>
                      <w:lang w:val="fr-FR"/>
                    </w:rPr>
                    <w:object w:dxaOrig="2439" w:dyaOrig="900">
                      <v:shape id="_x0000_i1242" type="#_x0000_t75" style="width:122.25pt;height:45pt" o:ole="">
                        <v:imagedata r:id="rId424" o:title=""/>
                      </v:shape>
                      <o:OLEObject Type="Embed" ProgID="Equation.DSMT4" ShapeID="_x0000_i1242" DrawAspect="Content" ObjectID="_1587507668" r:id="rId425"/>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37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58"/>
                      <w:lang w:val="fr-FR"/>
                    </w:rPr>
                    <w:object w:dxaOrig="1359" w:dyaOrig="1300">
                      <v:shape id="_x0000_i1243" type="#_x0000_t75" style="width:68.25pt;height:65.25pt" o:ole="">
                        <v:imagedata r:id="rId426" o:title=""/>
                      </v:shape>
                      <o:OLEObject Type="Embed" ProgID="Equation.DSMT4" ShapeID="_x0000_i1243" DrawAspect="Content" ObjectID="_1587507669" r:id="rId427"/>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246"/>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6"/>
                      <w:lang w:val="fr-FR"/>
                    </w:rPr>
                    <w:object w:dxaOrig="380" w:dyaOrig="260">
                      <v:shape id="_x0000_i1244" type="#_x0000_t75" style="width:18.75pt;height:12.75pt" o:ole="">
                        <v:imagedata r:id="rId428" o:title=""/>
                      </v:shape>
                      <o:OLEObject Type="Embed" ProgID="Equation.DSMT4" ShapeID="_x0000_i1244" DrawAspect="Content" ObjectID="_1587507670" r:id="rId429"/>
                    </w:object>
                  </w:r>
                  <w:r w:rsidRPr="00CD2419">
                    <w:rPr>
                      <w:position w:val="-6"/>
                      <w:lang w:val="fr-FR"/>
                    </w:rPr>
                    <w:object w:dxaOrig="620" w:dyaOrig="300">
                      <v:shape id="_x0000_i1245" type="#_x0000_t75" style="width:30.75pt;height:15pt" o:ole="">
                        <v:imagedata r:id="rId430" o:title=""/>
                      </v:shape>
                      <o:OLEObject Type="Embed" ProgID="Equation.DSMT4" ShapeID="_x0000_i1245" DrawAspect="Content" ObjectID="_1587507671" r:id="rId431"/>
                    </w:object>
                  </w:r>
                  <w:r w:rsidRPr="00CD2419">
                    <w:rPr>
                      <w:lang w:val="fr-FR"/>
                    </w:rPr>
                    <w:t xml:space="preserve"> (thoả mãn các điều kiện).</w: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275"/>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lang w:val="fr-FR"/>
                    </w:rPr>
                    <w:t xml:space="preserve">Vậy phương trình có nghiệm </w:t>
                  </w:r>
                  <w:r w:rsidRPr="00CD2419">
                    <w:rPr>
                      <w:position w:val="-6"/>
                      <w:lang w:val="fr-FR"/>
                    </w:rPr>
                    <w:object w:dxaOrig="680" w:dyaOrig="300">
                      <v:shape id="_x0000_i1246" type="#_x0000_t75" style="width:33.75pt;height:15pt" o:ole="">
                        <v:imagedata r:id="rId432" o:title=""/>
                      </v:shape>
                      <o:OLEObject Type="Embed" ProgID="Equation.DSMT4" ShapeID="_x0000_i1246" DrawAspect="Content" ObjectID="_1587507672" r:id="rId433"/>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914"/>
              </w:trPr>
              <w:tc>
                <w:tcPr>
                  <w:tcW w:w="1368" w:type="dxa"/>
                  <w:vMerge w:val="restart"/>
                  <w:shd w:val="clear" w:color="auto" w:fill="auto"/>
                  <w:vAlign w:val="center"/>
                </w:tcPr>
                <w:p w:rsidR="009228C8" w:rsidRPr="00CD2419" w:rsidRDefault="009228C8" w:rsidP="00066F7D">
                  <w:pPr>
                    <w:spacing w:line="360" w:lineRule="auto"/>
                    <w:jc w:val="center"/>
                    <w:rPr>
                      <w:lang w:val="fr-FR"/>
                    </w:rPr>
                  </w:pPr>
                  <w:r w:rsidRPr="00CD2419">
                    <w:rPr>
                      <w:lang w:val="fr-FR"/>
                    </w:rPr>
                    <w:t>b)</w:t>
                  </w: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r w:rsidRPr="00CD2419">
                    <w:rPr>
                      <w:lang w:val="fr-FR"/>
                    </w:rPr>
                    <w:t>3,0 điểm</w:t>
                  </w:r>
                </w:p>
              </w:tc>
              <w:tc>
                <w:tcPr>
                  <w:tcW w:w="7560" w:type="dxa"/>
                  <w:shd w:val="clear" w:color="auto" w:fill="auto"/>
                  <w:vAlign w:val="center"/>
                </w:tcPr>
                <w:p w:rsidR="009228C8" w:rsidRPr="00CD2419" w:rsidRDefault="009228C8" w:rsidP="00066F7D">
                  <w:pPr>
                    <w:rPr>
                      <w:lang w:val="fr-FR"/>
                    </w:rPr>
                  </w:pPr>
                  <w:r w:rsidRPr="00CD2419">
                    <w:rPr>
                      <w:position w:val="-40"/>
                      <w:lang w:val="fr-FR"/>
                    </w:rPr>
                    <w:object w:dxaOrig="7200" w:dyaOrig="940">
                      <v:shape id="_x0000_i1247" type="#_x0000_t75" style="width:5in;height:47.25pt" o:ole="">
                        <v:imagedata r:id="rId434" o:title=""/>
                      </v:shape>
                      <o:OLEObject Type="Embed" ProgID="Equation.DSMT4" ShapeID="_x0000_i1247" DrawAspect="Content" ObjectID="_1587507673" r:id="rId435"/>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31"/>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12"/>
                      <w:lang w:val="fr-FR"/>
                    </w:rPr>
                    <w:object w:dxaOrig="3820" w:dyaOrig="440">
                      <v:shape id="_x0000_i1248" type="#_x0000_t75" style="width:191.25pt;height:21.75pt" o:ole="">
                        <v:imagedata r:id="rId436" o:title=""/>
                      </v:shape>
                      <o:OLEObject Type="Embed" ProgID="Equation.DSMT4" ShapeID="_x0000_i1248" DrawAspect="Content" ObjectID="_1587507674" r:id="rId437"/>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80"/>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14"/>
                      <w:lang w:val="fr-FR"/>
                    </w:rPr>
                    <w:object w:dxaOrig="2140" w:dyaOrig="480">
                      <v:shape id="_x0000_i1249" type="#_x0000_t75" style="width:107.25pt;height:24pt" o:ole="">
                        <v:imagedata r:id="rId438" o:title=""/>
                      </v:shape>
                      <o:OLEObject Type="Embed" ProgID="Equation.DSMT4" ShapeID="_x0000_i1249" DrawAspect="Content" ObjectID="_1587507675" r:id="rId439"/>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31"/>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12"/>
                      <w:lang w:val="fr-FR"/>
                    </w:rPr>
                    <w:object w:dxaOrig="1420" w:dyaOrig="360">
                      <v:shape id="_x0000_i1250" type="#_x0000_t75" style="width:71.25pt;height:18pt" o:ole="">
                        <v:imagedata r:id="rId440" o:title=""/>
                      </v:shape>
                      <o:OLEObject Type="Embed" ProgID="Equation.DSMT4" ShapeID="_x0000_i1250" DrawAspect="Content" ObjectID="_1587507676" r:id="rId441"/>
                    </w:object>
                  </w:r>
                  <w:r w:rsidRPr="00CD2419">
                    <w:rPr>
                      <w:lang w:val="fr-FR"/>
                    </w:rPr>
                    <w:t>.  Thay vào pt (1) ta được</w: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853"/>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26"/>
                      <w:lang w:val="fr-FR"/>
                    </w:rPr>
                    <w:object w:dxaOrig="3519" w:dyaOrig="760">
                      <v:shape id="_x0000_i1251" type="#_x0000_t75" style="width:176.25pt;height:38.25pt" o:ole="">
                        <v:imagedata r:id="rId442" o:title=""/>
                      </v:shape>
                      <o:OLEObject Type="Embed" ProgID="Equation.DSMT4" ShapeID="_x0000_i1251" DrawAspect="Content" ObjectID="_1587507677" r:id="rId443"/>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1745"/>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p>
                <w:p w:rsidR="009228C8" w:rsidRPr="00CD2419" w:rsidRDefault="009228C8" w:rsidP="00066F7D">
                  <w:pPr>
                    <w:spacing w:line="360" w:lineRule="auto"/>
                    <w:rPr>
                      <w:lang w:val="fr-FR"/>
                    </w:rPr>
                  </w:pPr>
                  <w:r w:rsidRPr="00CD2419">
                    <w:rPr>
                      <w:lang w:val="fr-FR"/>
                    </w:rPr>
                    <w:t xml:space="preserve">Vậy hệ có hai nghiệm </w:t>
                  </w:r>
                  <w:r w:rsidRPr="00CD2419">
                    <w:rPr>
                      <w:position w:val="-12"/>
                      <w:lang w:val="fr-FR"/>
                    </w:rPr>
                    <w:object w:dxaOrig="660" w:dyaOrig="360">
                      <v:shape id="_x0000_i1252" type="#_x0000_t75" style="width:33pt;height:18pt" o:ole="">
                        <v:imagedata r:id="rId444" o:title=""/>
                      </v:shape>
                      <o:OLEObject Type="Embed" ProgID="Equation.DSMT4" ShapeID="_x0000_i1252" DrawAspect="Content" ObjectID="_1587507678" r:id="rId445"/>
                    </w:object>
                  </w:r>
                  <w:r w:rsidRPr="00CD2419">
                    <w:rPr>
                      <w:lang w:val="fr-FR"/>
                    </w:rPr>
                    <w:t xml:space="preserve"> là </w:t>
                  </w:r>
                  <w:r w:rsidRPr="00CD2419">
                    <w:rPr>
                      <w:position w:val="-38"/>
                      <w:lang w:val="fr-FR"/>
                    </w:rPr>
                    <w:object w:dxaOrig="5200" w:dyaOrig="900">
                      <v:shape id="_x0000_i1253" type="#_x0000_t75" style="width:260.25pt;height:45pt" o:ole="">
                        <v:imagedata r:id="rId446" o:title=""/>
                      </v:shape>
                      <o:OLEObject Type="Embed" ProgID="Equation.DSMT4" ShapeID="_x0000_i1253" DrawAspect="Content" ObjectID="_1587507679" r:id="rId447"/>
                    </w:object>
                  </w:r>
                  <w:r w:rsidRPr="00CD2419">
                    <w:rPr>
                      <w:lang w:val="fr-FR"/>
                    </w:rPr>
                    <w:t>.</w: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465"/>
              </w:trPr>
              <w:tc>
                <w:tcPr>
                  <w:tcW w:w="1368"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lang w:val="fr-FR"/>
                    </w:rPr>
                  </w:pPr>
                  <w:r w:rsidRPr="00CD2419">
                    <w:rPr>
                      <w:b/>
                      <w:lang w:val="fr-FR"/>
                    </w:rPr>
                    <w:t>Câu 2</w:t>
                  </w:r>
                </w:p>
              </w:tc>
              <w:tc>
                <w:tcPr>
                  <w:tcW w:w="7560" w:type="dxa"/>
                  <w:tcBorders>
                    <w:top w:val="double" w:sz="4" w:space="0" w:color="auto"/>
                    <w:bottom w:val="double" w:sz="4" w:space="0" w:color="auto"/>
                  </w:tcBorders>
                  <w:shd w:val="clear" w:color="auto" w:fill="auto"/>
                  <w:vAlign w:val="center"/>
                </w:tcPr>
                <w:p w:rsidR="009228C8" w:rsidRPr="00CD2419" w:rsidRDefault="009228C8" w:rsidP="00066F7D">
                  <w:pPr>
                    <w:rPr>
                      <w:b/>
                      <w:lang w:val="fr-FR"/>
                    </w:rPr>
                  </w:pPr>
                </w:p>
              </w:tc>
              <w:tc>
                <w:tcPr>
                  <w:tcW w:w="1224"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sz w:val="24"/>
                      <w:szCs w:val="24"/>
                      <w:lang w:val="fr-FR"/>
                    </w:rPr>
                  </w:pPr>
                  <w:r w:rsidRPr="00CD2419">
                    <w:rPr>
                      <w:b/>
                      <w:sz w:val="24"/>
                      <w:szCs w:val="24"/>
                      <w:lang w:val="fr-FR"/>
                    </w:rPr>
                    <w:t>3,0 điểm</w:t>
                  </w:r>
                </w:p>
              </w:tc>
            </w:tr>
            <w:tr w:rsidR="009228C8" w:rsidRPr="00CD2419" w:rsidTr="00066F7D">
              <w:trPr>
                <w:trHeight w:val="418"/>
              </w:trPr>
              <w:tc>
                <w:tcPr>
                  <w:tcW w:w="1368" w:type="dxa"/>
                  <w:vMerge w:val="restart"/>
                  <w:shd w:val="clear" w:color="auto" w:fill="auto"/>
                  <w:vAlign w:val="center"/>
                </w:tcPr>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14"/>
                      <w:lang w:val="fr-FR"/>
                    </w:rPr>
                    <w:object w:dxaOrig="5700" w:dyaOrig="460">
                      <v:shape id="_x0000_i1254" type="#_x0000_t75" style="width:285pt;height:23.25pt" o:ole="">
                        <v:imagedata r:id="rId448" o:title=""/>
                      </v:shape>
                      <o:OLEObject Type="Embed" ProgID="Equation.DSMT4" ShapeID="_x0000_i1254" DrawAspect="Content" ObjectID="_1587507680" r:id="rId449"/>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493"/>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lang w:val="fr-FR"/>
                    </w:rPr>
                    <w:t xml:space="preserve">Đặt </w:t>
                  </w:r>
                  <w:r w:rsidRPr="00CD2419">
                    <w:rPr>
                      <w:position w:val="-12"/>
                      <w:lang w:val="fr-FR"/>
                    </w:rPr>
                    <w:object w:dxaOrig="4560" w:dyaOrig="440">
                      <v:shape id="_x0000_i1255" type="#_x0000_t75" style="width:228pt;height:21.75pt" o:ole="">
                        <v:imagedata r:id="rId450" o:title=""/>
                      </v:shape>
                      <o:OLEObject Type="Embed" ProgID="Equation.DSMT4" ShapeID="_x0000_i1255" DrawAspect="Content" ObjectID="_1587507681" r:id="rId451"/>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60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lang w:val="fr-FR"/>
                    </w:rPr>
                    <w:t xml:space="preserve">Khi đó  </w:t>
                  </w:r>
                  <w:r w:rsidRPr="00CD2419">
                    <w:rPr>
                      <w:position w:val="-14"/>
                      <w:lang w:val="fr-FR"/>
                    </w:rPr>
                    <w:object w:dxaOrig="3080" w:dyaOrig="460">
                      <v:shape id="_x0000_i1256" type="#_x0000_t75" style="width:153.75pt;height:23.25pt" o:ole="">
                        <v:imagedata r:id="rId452" o:title=""/>
                      </v:shape>
                      <o:OLEObject Type="Embed" ProgID="Equation.DSMT4" ShapeID="_x0000_i1256" DrawAspect="Content" ObjectID="_1587507682" r:id="rId453"/>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13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20"/>
                      <w:lang w:val="fr-FR"/>
                    </w:rPr>
                    <w:object w:dxaOrig="2200" w:dyaOrig="540">
                      <v:shape id="_x0000_i1257" type="#_x0000_t75" style="width:110.25pt;height:27pt" o:ole="">
                        <v:imagedata r:id="rId454" o:title=""/>
                      </v:shape>
                      <o:OLEObject Type="Embed" ProgID="Equation.DSMT4" ShapeID="_x0000_i1257" DrawAspect="Content" ObjectID="_1587507683" r:id="rId455"/>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13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shd w:val="clear" w:color="auto" w:fill="auto"/>
                  <w:vAlign w:val="center"/>
                </w:tcPr>
                <w:p w:rsidR="009228C8" w:rsidRPr="00CD2419" w:rsidRDefault="009228C8" w:rsidP="00066F7D">
                  <w:pPr>
                    <w:rPr>
                      <w:lang w:val="fr-FR"/>
                    </w:rPr>
                  </w:pPr>
                  <w:r w:rsidRPr="00CD2419">
                    <w:rPr>
                      <w:position w:val="-40"/>
                      <w:lang w:val="fr-FR"/>
                    </w:rPr>
                    <w:object w:dxaOrig="3600" w:dyaOrig="940">
                      <v:shape id="_x0000_i1258" type="#_x0000_t75" style="width:180pt;height:47.25pt" o:ole="">
                        <v:imagedata r:id="rId456" o:title=""/>
                      </v:shape>
                      <o:OLEObject Type="Embed" ProgID="Equation.DSMT4" ShapeID="_x0000_i1258" DrawAspect="Content" ObjectID="_1587507684" r:id="rId457"/>
                    </w:object>
                  </w:r>
                  <w:r w:rsidRPr="00CD2419">
                    <w:rPr>
                      <w:lang w:val="fr-FR"/>
                    </w:rPr>
                    <w:t xml:space="preserve"> ;  thoả mãn đk </w:t>
                  </w:r>
                  <w:r w:rsidRPr="00CD2419">
                    <w:rPr>
                      <w:position w:val="-10"/>
                    </w:rPr>
                    <w:object w:dxaOrig="1700" w:dyaOrig="340">
                      <v:shape id="_x0000_i1259" type="#_x0000_t75" style="width:84.75pt;height:17.25pt" o:ole="">
                        <v:imagedata r:id="rId458" o:title=""/>
                      </v:shape>
                      <o:OLEObject Type="Embed" ProgID="Equation.DSMT4" ShapeID="_x0000_i1259" DrawAspect="Content" ObjectID="_1587507685" r:id="rId459"/>
                    </w:object>
                  </w:r>
                </w:p>
              </w:tc>
              <w:tc>
                <w:tcPr>
                  <w:tcW w:w="1224" w:type="dxa"/>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139"/>
              </w:trPr>
              <w:tc>
                <w:tcPr>
                  <w:tcW w:w="1368" w:type="dxa"/>
                  <w:vMerge/>
                  <w:tcBorders>
                    <w:bottom w:val="double" w:sz="4" w:space="0" w:color="auto"/>
                  </w:tcBorders>
                  <w:shd w:val="clear" w:color="auto" w:fill="auto"/>
                  <w:vAlign w:val="center"/>
                </w:tcPr>
                <w:p w:rsidR="009228C8" w:rsidRPr="00CD2419" w:rsidRDefault="009228C8" w:rsidP="00066F7D">
                  <w:pPr>
                    <w:spacing w:line="360" w:lineRule="auto"/>
                    <w:jc w:val="center"/>
                    <w:rPr>
                      <w:lang w:val="fr-FR"/>
                    </w:rPr>
                  </w:pPr>
                </w:p>
              </w:tc>
              <w:tc>
                <w:tcPr>
                  <w:tcW w:w="7560" w:type="dxa"/>
                  <w:tcBorders>
                    <w:bottom w:val="double" w:sz="4" w:space="0" w:color="auto"/>
                  </w:tcBorders>
                  <w:shd w:val="clear" w:color="auto" w:fill="auto"/>
                  <w:vAlign w:val="center"/>
                </w:tcPr>
                <w:p w:rsidR="009228C8" w:rsidRPr="00CD2419" w:rsidRDefault="009228C8" w:rsidP="00066F7D">
                  <w:pPr>
                    <w:rPr>
                      <w:lang w:val="fr-FR"/>
                    </w:rPr>
                  </w:pPr>
                  <w:r w:rsidRPr="00CD2419">
                    <w:rPr>
                      <w:lang w:val="fr-FR"/>
                    </w:rPr>
                    <w:t xml:space="preserve">Vậy </w:t>
                  </w:r>
                  <w:r w:rsidRPr="00CD2419">
                    <w:rPr>
                      <w:position w:val="-12"/>
                      <w:lang w:val="fr-FR"/>
                    </w:rPr>
                    <w:object w:dxaOrig="1320" w:dyaOrig="360">
                      <v:shape id="_x0000_i1260" type="#_x0000_t75" style="width:66pt;height:18pt" o:ole="">
                        <v:imagedata r:id="rId460" o:title=""/>
                      </v:shape>
                      <o:OLEObject Type="Embed" ProgID="Equation.DSMT4" ShapeID="_x0000_i1260" DrawAspect="Content" ObjectID="_1587507686" r:id="rId461"/>
                    </w:object>
                  </w:r>
                </w:p>
              </w:tc>
              <w:tc>
                <w:tcPr>
                  <w:tcW w:w="1224" w:type="dxa"/>
                  <w:tcBorders>
                    <w:bottom w:val="doub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139"/>
              </w:trPr>
              <w:tc>
                <w:tcPr>
                  <w:tcW w:w="1368"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lang w:val="fr-FR"/>
                    </w:rPr>
                  </w:pPr>
                  <w:r w:rsidRPr="00CD2419">
                    <w:rPr>
                      <w:b/>
                      <w:lang w:val="fr-FR"/>
                    </w:rPr>
                    <w:t>Câu 3</w:t>
                  </w:r>
                </w:p>
              </w:tc>
              <w:tc>
                <w:tcPr>
                  <w:tcW w:w="7560" w:type="dxa"/>
                  <w:tcBorders>
                    <w:top w:val="double" w:sz="4" w:space="0" w:color="auto"/>
                    <w:bottom w:val="double" w:sz="4" w:space="0" w:color="auto"/>
                  </w:tcBorders>
                  <w:shd w:val="clear" w:color="auto" w:fill="auto"/>
                  <w:vAlign w:val="center"/>
                </w:tcPr>
                <w:p w:rsidR="009228C8" w:rsidRPr="00CD2419" w:rsidRDefault="009228C8" w:rsidP="00066F7D">
                  <w:pPr>
                    <w:rPr>
                      <w:b/>
                      <w:lang w:val="fr-FR"/>
                    </w:rPr>
                  </w:pPr>
                </w:p>
              </w:tc>
              <w:tc>
                <w:tcPr>
                  <w:tcW w:w="1224"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sz w:val="24"/>
                      <w:szCs w:val="24"/>
                      <w:lang w:val="fr-FR"/>
                    </w:rPr>
                  </w:pPr>
                  <w:r w:rsidRPr="00CD2419">
                    <w:rPr>
                      <w:b/>
                      <w:sz w:val="24"/>
                      <w:szCs w:val="24"/>
                      <w:lang w:val="fr-FR"/>
                    </w:rPr>
                    <w:t>2,0 điểm</w:t>
                  </w:r>
                </w:p>
              </w:tc>
            </w:tr>
            <w:tr w:rsidR="009228C8" w:rsidRPr="00CD2419" w:rsidTr="00066F7D">
              <w:trPr>
                <w:trHeight w:val="217"/>
              </w:trPr>
              <w:tc>
                <w:tcPr>
                  <w:tcW w:w="1368" w:type="dxa"/>
                  <w:vMerge w:val="restart"/>
                  <w:tcBorders>
                    <w:top w:val="double" w:sz="4" w:space="0" w:color="auto"/>
                  </w:tcBorders>
                  <w:shd w:val="clear" w:color="auto" w:fill="auto"/>
                  <w:vAlign w:val="center"/>
                </w:tcPr>
                <w:p w:rsidR="009228C8" w:rsidRPr="00CD2419" w:rsidRDefault="009228C8" w:rsidP="00066F7D">
                  <w:pPr>
                    <w:spacing w:line="360" w:lineRule="auto"/>
                    <w:jc w:val="center"/>
                    <w:rPr>
                      <w:b/>
                      <w:lang w:val="fr-FR"/>
                    </w:rPr>
                  </w:pPr>
                </w:p>
              </w:tc>
              <w:tc>
                <w:tcPr>
                  <w:tcW w:w="7560" w:type="dxa"/>
                  <w:tcBorders>
                    <w:top w:val="doub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Bất đẳng thức đã cho tương đương với </w:t>
                  </w:r>
                  <w:r w:rsidRPr="00CD2419">
                    <w:rPr>
                      <w:position w:val="-10"/>
                      <w:lang w:val="fr-FR"/>
                    </w:rPr>
                    <w:object w:dxaOrig="5880" w:dyaOrig="420">
                      <v:shape id="_x0000_i1261" type="#_x0000_t75" style="width:294pt;height:21pt" o:ole="">
                        <v:imagedata r:id="rId462" o:title=""/>
                      </v:shape>
                      <o:OLEObject Type="Embed" ProgID="Equation.DSMT4" ShapeID="_x0000_i1261" DrawAspect="Content" ObjectID="_1587507687" r:id="rId463"/>
                    </w:object>
                  </w:r>
                </w:p>
                <w:p w:rsidR="009228C8" w:rsidRPr="00CD2419" w:rsidRDefault="009228C8" w:rsidP="00066F7D">
                  <w:pPr>
                    <w:rPr>
                      <w:lang w:val="fr-FR"/>
                    </w:rPr>
                  </w:pPr>
                  <w:r w:rsidRPr="00CD2419">
                    <w:rPr>
                      <w:lang w:val="fr-FR"/>
                    </w:rPr>
                    <w:t xml:space="preserve">với </w:t>
                  </w:r>
                  <w:r w:rsidRPr="00CD2419">
                    <w:rPr>
                      <w:position w:val="-32"/>
                      <w:lang w:val="fr-FR"/>
                    </w:rPr>
                    <w:object w:dxaOrig="3760" w:dyaOrig="760">
                      <v:shape id="_x0000_i1262" type="#_x0000_t75" style="width:188.25pt;height:38.25pt" o:ole="">
                        <v:imagedata r:id="rId464" o:title=""/>
                      </v:shape>
                      <o:OLEObject Type="Embed" ProgID="Equation.DSMT4" ShapeID="_x0000_i1262" DrawAspect="Content" ObjectID="_1587507688" r:id="rId465"/>
                    </w:object>
                  </w:r>
                </w:p>
              </w:tc>
              <w:tc>
                <w:tcPr>
                  <w:tcW w:w="1224" w:type="dxa"/>
                  <w:tcBorders>
                    <w:top w:val="doub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261"/>
              </w:trPr>
              <w:tc>
                <w:tcPr>
                  <w:tcW w:w="1368" w:type="dxa"/>
                  <w:vMerge/>
                  <w:shd w:val="clear" w:color="auto" w:fill="auto"/>
                  <w:vAlign w:val="center"/>
                </w:tcPr>
                <w:p w:rsidR="009228C8" w:rsidRPr="00CD2419" w:rsidRDefault="009228C8" w:rsidP="00066F7D">
                  <w:pPr>
                    <w:spacing w:line="360" w:lineRule="auto"/>
                    <w:jc w:val="center"/>
                    <w:rPr>
                      <w:b/>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Ta có: </w:t>
                  </w:r>
                  <w:r w:rsidRPr="00CD2419">
                    <w:rPr>
                      <w:position w:val="-14"/>
                      <w:lang w:val="fr-FR"/>
                    </w:rPr>
                    <w:object w:dxaOrig="3240" w:dyaOrig="460">
                      <v:shape id="_x0000_i1263" type="#_x0000_t75" style="width:162pt;height:23.25pt" o:ole="">
                        <v:imagedata r:id="rId466" o:title=""/>
                      </v:shape>
                      <o:OLEObject Type="Embed" ProgID="Equation.DSMT4" ShapeID="_x0000_i1263" DrawAspect="Content" ObjectID="_1587507689" r:id="rId467"/>
                    </w:object>
                  </w:r>
                </w:p>
                <w:p w:rsidR="009228C8" w:rsidRPr="00CD2419" w:rsidRDefault="009228C8" w:rsidP="00066F7D">
                  <w:pPr>
                    <w:rPr>
                      <w:lang w:val="fr-FR"/>
                    </w:rPr>
                  </w:pPr>
                  <w:r w:rsidRPr="00CD2419">
                    <w:rPr>
                      <w:position w:val="-14"/>
                    </w:rPr>
                    <w:object w:dxaOrig="5899" w:dyaOrig="520">
                      <v:shape id="_x0000_i1264" type="#_x0000_t75" style="width:294.75pt;height:26.25pt" o:ole="">
                        <v:imagedata r:id="rId468" o:title=""/>
                      </v:shape>
                      <o:OLEObject Type="Embed" ProgID="Equation.DSMT4" ShapeID="_x0000_i1264" DrawAspect="Content" ObjectID="_1587507690" r:id="rId469"/>
                    </w:objec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0,75</w:t>
                  </w:r>
                </w:p>
              </w:tc>
            </w:tr>
            <w:tr w:rsidR="009228C8" w:rsidRPr="00CD2419" w:rsidTr="00066F7D">
              <w:trPr>
                <w:trHeight w:val="304"/>
              </w:trPr>
              <w:tc>
                <w:tcPr>
                  <w:tcW w:w="1368" w:type="dxa"/>
                  <w:vMerge/>
                  <w:shd w:val="clear" w:color="auto" w:fill="auto"/>
                  <w:vAlign w:val="center"/>
                </w:tcPr>
                <w:p w:rsidR="009228C8" w:rsidRPr="00CD2419" w:rsidRDefault="009228C8" w:rsidP="00066F7D">
                  <w:pPr>
                    <w:spacing w:line="360" w:lineRule="auto"/>
                    <w:jc w:val="center"/>
                    <w:rPr>
                      <w:b/>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Tương tự: </w:t>
                  </w:r>
                  <w:r w:rsidRPr="00CD2419">
                    <w:rPr>
                      <w:position w:val="-10"/>
                      <w:lang w:val="fr-FR"/>
                    </w:rPr>
                    <w:object w:dxaOrig="4260" w:dyaOrig="420">
                      <v:shape id="_x0000_i1265" type="#_x0000_t75" style="width:213pt;height:21pt" o:ole="">
                        <v:imagedata r:id="rId470" o:title=""/>
                      </v:shape>
                      <o:OLEObject Type="Embed" ProgID="Equation.DSMT4" ShapeID="_x0000_i1265" DrawAspect="Content" ObjectID="_1587507691" r:id="rId471"/>
                    </w:objec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638"/>
              </w:trPr>
              <w:tc>
                <w:tcPr>
                  <w:tcW w:w="1368" w:type="dxa"/>
                  <w:vMerge/>
                  <w:shd w:val="clear" w:color="auto" w:fill="auto"/>
                  <w:vAlign w:val="center"/>
                </w:tcPr>
                <w:p w:rsidR="009228C8" w:rsidRPr="00CD2419" w:rsidRDefault="009228C8" w:rsidP="00066F7D">
                  <w:pPr>
                    <w:spacing w:line="360" w:lineRule="auto"/>
                    <w:jc w:val="center"/>
                    <w:rPr>
                      <w:b/>
                      <w:lang w:val="fr-FR"/>
                    </w:rPr>
                  </w:pPr>
                </w:p>
              </w:tc>
              <w:tc>
                <w:tcPr>
                  <w:tcW w:w="7560" w:type="dxa"/>
                  <w:tcBorders>
                    <w:top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Từ đó ta có đpcm. Dấu bằng xảy ra khi </w:t>
                  </w:r>
                  <w:r w:rsidRPr="00CD2419">
                    <w:rPr>
                      <w:position w:val="-12"/>
                      <w:lang w:val="fr-FR"/>
                    </w:rPr>
                    <w:object w:dxaOrig="1520" w:dyaOrig="360">
                      <v:shape id="_x0000_i1266" type="#_x0000_t75" style="width:75.75pt;height:18pt" o:ole="">
                        <v:imagedata r:id="rId472" o:title=""/>
                      </v:shape>
                      <o:OLEObject Type="Embed" ProgID="Equation.DSMT4" ShapeID="_x0000_i1266" DrawAspect="Content" ObjectID="_1587507692" r:id="rId473"/>
                    </w:object>
                  </w:r>
                </w:p>
              </w:tc>
              <w:tc>
                <w:tcPr>
                  <w:tcW w:w="1224" w:type="dxa"/>
                  <w:tcBorders>
                    <w:top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22"/>
              </w:trPr>
              <w:tc>
                <w:tcPr>
                  <w:tcW w:w="1368"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lang w:val="fr-FR"/>
                    </w:rPr>
                  </w:pPr>
                  <w:r w:rsidRPr="00CD2419">
                    <w:rPr>
                      <w:b/>
                      <w:lang w:val="fr-FR"/>
                    </w:rPr>
                    <w:t>Câu 4</w:t>
                  </w:r>
                </w:p>
              </w:tc>
              <w:tc>
                <w:tcPr>
                  <w:tcW w:w="7560" w:type="dxa"/>
                  <w:tcBorders>
                    <w:top w:val="double" w:sz="4" w:space="0" w:color="auto"/>
                    <w:bottom w:val="double" w:sz="4" w:space="0" w:color="auto"/>
                  </w:tcBorders>
                  <w:shd w:val="clear" w:color="auto" w:fill="auto"/>
                  <w:vAlign w:val="center"/>
                </w:tcPr>
                <w:p w:rsidR="009228C8" w:rsidRPr="00CD2419" w:rsidRDefault="009228C8" w:rsidP="00066F7D">
                  <w:pPr>
                    <w:rPr>
                      <w:b/>
                      <w:lang w:val="fr-FR"/>
                    </w:rPr>
                  </w:pPr>
                </w:p>
              </w:tc>
              <w:tc>
                <w:tcPr>
                  <w:tcW w:w="1224"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sz w:val="24"/>
                      <w:szCs w:val="24"/>
                      <w:lang w:val="fr-FR"/>
                    </w:rPr>
                  </w:pPr>
                  <w:r w:rsidRPr="00CD2419">
                    <w:rPr>
                      <w:b/>
                      <w:sz w:val="24"/>
                      <w:szCs w:val="24"/>
                      <w:lang w:val="fr-FR"/>
                    </w:rPr>
                    <w:t>6,0 điểm</w:t>
                  </w:r>
                </w:p>
              </w:tc>
            </w:tr>
            <w:tr w:rsidR="009228C8" w:rsidRPr="00CD2419" w:rsidTr="00066F7D">
              <w:trPr>
                <w:trHeight w:val="3615"/>
              </w:trPr>
              <w:tc>
                <w:tcPr>
                  <w:tcW w:w="1368" w:type="dxa"/>
                  <w:vMerge w:val="restart"/>
                  <w:tcBorders>
                    <w:top w:val="double" w:sz="4" w:space="0" w:color="auto"/>
                  </w:tcBorders>
                  <w:shd w:val="clear" w:color="auto" w:fill="auto"/>
                  <w:vAlign w:val="center"/>
                </w:tcPr>
                <w:p w:rsidR="009228C8" w:rsidRPr="00CD2419" w:rsidRDefault="009228C8" w:rsidP="00066F7D">
                  <w:pPr>
                    <w:spacing w:line="360" w:lineRule="auto"/>
                    <w:jc w:val="center"/>
                    <w:rPr>
                      <w:lang w:val="fr-FR"/>
                    </w:rPr>
                  </w:pPr>
                  <w:r w:rsidRPr="00CD2419">
                    <w:rPr>
                      <w:lang w:val="fr-FR"/>
                    </w:rPr>
                    <w:t>a)</w:t>
                  </w:r>
                </w:p>
                <w:p w:rsidR="009228C8" w:rsidRPr="00CD2419" w:rsidRDefault="009228C8" w:rsidP="00066F7D">
                  <w:pPr>
                    <w:spacing w:line="360" w:lineRule="auto"/>
                    <w:jc w:val="center"/>
                    <w:rPr>
                      <w:lang w:val="fr-FR"/>
                    </w:rPr>
                  </w:pPr>
                  <w:r w:rsidRPr="00CD2419">
                    <w:rPr>
                      <w:lang w:val="fr-FR"/>
                    </w:rPr>
                    <w:t>4,0 điểm</w:t>
                  </w:r>
                </w:p>
              </w:tc>
              <w:tc>
                <w:tcPr>
                  <w:tcW w:w="7560" w:type="dxa"/>
                  <w:tcBorders>
                    <w:top w:val="doub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                                        </w:t>
                  </w:r>
                  <w:r>
                    <w:rPr>
                      <w:noProof/>
                      <w:lang w:val="en-US"/>
                    </w:rPr>
                    <w:drawing>
                      <wp:inline distT="0" distB="0" distL="0" distR="0" wp14:anchorId="7576244D" wp14:editId="505B9B7A">
                        <wp:extent cx="2305050" cy="22002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474">
                                  <a:extLst>
                                    <a:ext uri="{28A0092B-C50C-407E-A947-70E740481C1C}">
                                      <a14:useLocalDpi xmlns:a14="http://schemas.microsoft.com/office/drawing/2010/main" val="0"/>
                                    </a:ext>
                                  </a:extLst>
                                </a:blip>
                                <a:srcRect/>
                                <a:stretch>
                                  <a:fillRect/>
                                </a:stretch>
                              </pic:blipFill>
                              <pic:spPr bwMode="auto">
                                <a:xfrm>
                                  <a:off x="0" y="0"/>
                                  <a:ext cx="2305050" cy="2200275"/>
                                </a:xfrm>
                                <a:prstGeom prst="rect">
                                  <a:avLst/>
                                </a:prstGeom>
                                <a:noFill/>
                                <a:ln>
                                  <a:noFill/>
                                </a:ln>
                              </pic:spPr>
                            </pic:pic>
                          </a:graphicData>
                        </a:graphic>
                      </wp:inline>
                    </w:drawing>
                  </w:r>
                </w:p>
              </w:tc>
              <w:tc>
                <w:tcPr>
                  <w:tcW w:w="1224" w:type="dxa"/>
                  <w:tcBorders>
                    <w:top w:val="doub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p>
              </w:tc>
            </w:tr>
            <w:tr w:rsidR="009228C8" w:rsidRPr="00CD2419" w:rsidTr="00066F7D">
              <w:trPr>
                <w:trHeight w:val="464"/>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Ta có :</w:t>
                  </w:r>
                  <w:r w:rsidRPr="00CD2419">
                    <w:rPr>
                      <w:position w:val="-6"/>
                      <w:lang w:val="fr-FR"/>
                    </w:rPr>
                    <w:object w:dxaOrig="1520" w:dyaOrig="400">
                      <v:shape id="_x0000_i1267" type="#_x0000_t75" style="width:75.75pt;height:20.25pt" o:ole="">
                        <v:imagedata r:id="rId475" o:title=""/>
                      </v:shape>
                      <o:OLEObject Type="Embed" ProgID="Equation.DSMT4" ShapeID="_x0000_i1267" DrawAspect="Content" ObjectID="_1587507693" r:id="rId476"/>
                    </w:object>
                  </w:r>
                  <w:r w:rsidRPr="00CD2419">
                    <w:rPr>
                      <w:lang w:val="fr-FR"/>
                    </w:rPr>
                    <w:t xml:space="preserve"> (so le trong)                                              (1)</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60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mà </w:t>
                  </w:r>
                  <w:r w:rsidRPr="00CD2419">
                    <w:rPr>
                      <w:position w:val="-6"/>
                      <w:lang w:val="fr-FR"/>
                    </w:rPr>
                    <w:object w:dxaOrig="1540" w:dyaOrig="400">
                      <v:shape id="_x0000_i1268" type="#_x0000_t75" style="width:77.25pt;height:20.25pt" o:ole="">
                        <v:imagedata r:id="rId477" o:title=""/>
                      </v:shape>
                      <o:OLEObject Type="Embed" ProgID="Equation.DSMT4" ShapeID="_x0000_i1268" DrawAspect="Content" ObjectID="_1587507694" r:id="rId478"/>
                    </w:object>
                  </w:r>
                  <w:r w:rsidRPr="00CD2419">
                    <w:rPr>
                      <w:lang w:val="fr-FR"/>
                    </w:rPr>
                    <w:t xml:space="preserve"> (góc nội tiếp cùng chắn một cung)               (2)</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0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từ (1) và (2) suy ra </w:t>
                  </w:r>
                  <w:r w:rsidRPr="00CD2419">
                    <w:rPr>
                      <w:position w:val="-6"/>
                      <w:lang w:val="fr-FR"/>
                    </w:rPr>
                    <w:object w:dxaOrig="1540" w:dyaOrig="400">
                      <v:shape id="_x0000_i1269" type="#_x0000_t75" style="width:77.25pt;height:20.25pt" o:ole="">
                        <v:imagedata r:id="rId479" o:title=""/>
                      </v:shape>
                      <o:OLEObject Type="Embed" ProgID="Equation.DSMT4" ShapeID="_x0000_i1269" DrawAspect="Content" ObjectID="_1587507695" r:id="rId480"/>
                    </w:object>
                  </w:r>
                  <w:r w:rsidRPr="00CD2419">
                    <w:rPr>
                      <w:lang w:val="fr-FR"/>
                    </w:rPr>
                    <w:t xml:space="preserve"> hay </w:t>
                  </w:r>
                  <w:r w:rsidRPr="00CD2419">
                    <w:rPr>
                      <w:position w:val="-6"/>
                      <w:lang w:val="fr-FR"/>
                    </w:rPr>
                    <w:object w:dxaOrig="1440" w:dyaOrig="400">
                      <v:shape id="_x0000_i1270" type="#_x0000_t75" style="width:1in;height:20.25pt" o:ole="">
                        <v:imagedata r:id="rId481" o:title=""/>
                      </v:shape>
                      <o:OLEObject Type="Embed" ProgID="Equation.DSMT4" ShapeID="_x0000_i1270" DrawAspect="Content" ObjectID="_1587507696" r:id="rId482"/>
                    </w:objec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31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suy ra tứ giác AFCN nội tiếp đường tròn</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0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 AFCN nội tiếp đường tròn </w:t>
                  </w:r>
                  <w:r w:rsidRPr="00CD2419">
                    <w:rPr>
                      <w:position w:val="-6"/>
                      <w:lang w:val="fr-FR"/>
                    </w:rPr>
                    <w:object w:dxaOrig="1740" w:dyaOrig="400">
                      <v:shape id="_x0000_i1271" type="#_x0000_t75" style="width:87pt;height:20.25pt" o:ole="">
                        <v:imagedata r:id="rId483" o:title=""/>
                      </v:shape>
                      <o:OLEObject Type="Embed" ProgID="Equation.DSMT4" ShapeID="_x0000_i1271" DrawAspect="Content" ObjectID="_1587507697" r:id="rId484"/>
                    </w:object>
                  </w:r>
                  <w:r w:rsidRPr="00CD2419">
                    <w:rPr>
                      <w:lang w:val="fr-FR"/>
                    </w:rPr>
                    <w:t xml:space="preserve"> hay </w:t>
                  </w:r>
                  <w:r w:rsidRPr="00CD2419">
                    <w:rPr>
                      <w:position w:val="-6"/>
                      <w:lang w:val="fr-FR"/>
                    </w:rPr>
                    <w:object w:dxaOrig="1500" w:dyaOrig="400">
                      <v:shape id="_x0000_i1272" type="#_x0000_t75" style="width:75pt;height:20.25pt" o:ole="">
                        <v:imagedata r:id="rId485" o:title=""/>
                      </v:shape>
                      <o:OLEObject Type="Embed" ProgID="Equation.DSMT4" ShapeID="_x0000_i1272" DrawAspect="Content" ObjectID="_1587507698" r:id="rId486"/>
                    </w:object>
                  </w:r>
                  <w:r w:rsidRPr="00CD2419">
                    <w:rPr>
                      <w:lang w:val="fr-FR"/>
                    </w:rPr>
                    <w:t xml:space="preserve"> (3)</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0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Mặt khác </w:t>
                  </w:r>
                  <w:r w:rsidRPr="00CD2419">
                    <w:rPr>
                      <w:position w:val="-6"/>
                      <w:lang w:val="fr-FR"/>
                    </w:rPr>
                    <w:object w:dxaOrig="2340" w:dyaOrig="400">
                      <v:shape id="_x0000_i1273" type="#_x0000_t75" style="width:117pt;height:20.25pt" o:ole="">
                        <v:imagedata r:id="rId487" o:title=""/>
                      </v:shape>
                      <o:OLEObject Type="Embed" ProgID="Equation.DSMT4" ShapeID="_x0000_i1273" DrawAspect="Content" ObjectID="_1587507699" r:id="rId488"/>
                    </w:object>
                  </w:r>
                  <w:r w:rsidRPr="00CD2419">
                    <w:rPr>
                      <w:lang w:val="fr-FR"/>
                    </w:rPr>
                    <w:t xml:space="preserve">                                                  (4)</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0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từ (3) và (4) suy ra </w:t>
                  </w:r>
                  <w:r w:rsidRPr="00CD2419">
                    <w:rPr>
                      <w:position w:val="-6"/>
                      <w:lang w:val="fr-FR"/>
                    </w:rPr>
                    <w:object w:dxaOrig="1520" w:dyaOrig="400">
                      <v:shape id="_x0000_i1274" type="#_x0000_t75" style="width:75.75pt;height:20.25pt" o:ole="">
                        <v:imagedata r:id="rId489" o:title=""/>
                      </v:shape>
                      <o:OLEObject Type="Embed" ProgID="Equation.DSMT4" ShapeID="_x0000_i1274" DrawAspect="Content" ObjectID="_1587507700" r:id="rId490"/>
                    </w:objec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653"/>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rPr>
                      <w:lang w:val="fr-FR"/>
                    </w:rPr>
                  </w:pPr>
                  <w:r w:rsidRPr="00CD2419">
                    <w:rPr>
                      <w:position w:val="-6"/>
                      <w:lang w:val="fr-FR"/>
                    </w:rPr>
                    <w:object w:dxaOrig="340" w:dyaOrig="260">
                      <v:shape id="_x0000_i1275" type="#_x0000_t75" style="width:17.25pt;height:12.75pt" o:ole="">
                        <v:imagedata r:id="rId491" o:title=""/>
                      </v:shape>
                      <o:OLEObject Type="Embed" ProgID="Equation.DSMT4" ShapeID="_x0000_i1275" DrawAspect="Content" ObjectID="_1587507701" r:id="rId492"/>
                    </w:object>
                  </w:r>
                  <w:r w:rsidRPr="00CD2419">
                    <w:rPr>
                      <w:lang w:val="fr-FR"/>
                    </w:rPr>
                    <w:t>N, C, E thẳng hàng</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507"/>
              </w:trPr>
              <w:tc>
                <w:tcPr>
                  <w:tcW w:w="1368" w:type="dxa"/>
                  <w:vMerge w:val="restart"/>
                  <w:shd w:val="clear" w:color="auto" w:fill="auto"/>
                  <w:vAlign w:val="center"/>
                </w:tcPr>
                <w:p w:rsidR="009228C8" w:rsidRPr="00CD2419" w:rsidRDefault="009228C8" w:rsidP="00066F7D">
                  <w:pPr>
                    <w:spacing w:line="360" w:lineRule="auto"/>
                    <w:rPr>
                      <w:lang w:val="fr-FR"/>
                    </w:rPr>
                  </w:pPr>
                  <w:r w:rsidRPr="00CD2419">
                    <w:rPr>
                      <w:lang w:val="fr-FR"/>
                    </w:rPr>
                    <w:t xml:space="preserve">     b)</w:t>
                  </w: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r w:rsidRPr="00CD2419">
                    <w:rPr>
                      <w:lang w:val="fr-FR"/>
                    </w:rPr>
                    <w:t>2,0 điểm</w:t>
                  </w:r>
                </w:p>
              </w:tc>
              <w:tc>
                <w:tcPr>
                  <w:tcW w:w="7560" w:type="dxa"/>
                  <w:tcBorders>
                    <w:top w:val="single" w:sz="4" w:space="0" w:color="auto"/>
                  </w:tcBorders>
                  <w:shd w:val="clear" w:color="auto" w:fill="auto"/>
                  <w:vAlign w:val="center"/>
                </w:tcPr>
                <w:p w:rsidR="009228C8" w:rsidRPr="00CD2419" w:rsidRDefault="009228C8" w:rsidP="00066F7D">
                  <w:pPr>
                    <w:rPr>
                      <w:lang w:val="fr-FR"/>
                    </w:rPr>
                  </w:pPr>
                  <w:r w:rsidRPr="00CD2419">
                    <w:rPr>
                      <w:lang w:val="fr-FR"/>
                    </w:rPr>
                    <w:t>Qua C kẻ đường thẳng song song với AD cắt tia DN tại M</w:t>
                  </w:r>
                </w:p>
              </w:tc>
              <w:tc>
                <w:tcPr>
                  <w:tcW w:w="1224" w:type="dxa"/>
                  <w:tcBorders>
                    <w:top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406"/>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tcBorders>
                  <w:shd w:val="clear" w:color="auto" w:fill="auto"/>
                  <w:vAlign w:val="center"/>
                </w:tcPr>
                <w:p w:rsidR="009228C8" w:rsidRPr="00CD2419" w:rsidRDefault="009228C8" w:rsidP="00066F7D">
                  <w:pPr>
                    <w:rPr>
                      <w:lang w:val="fr-FR"/>
                    </w:rPr>
                  </w:pPr>
                  <w:r w:rsidRPr="00CD2419">
                    <w:rPr>
                      <w:lang w:val="fr-FR"/>
                    </w:rPr>
                    <w:t xml:space="preserve">Ta có </w:t>
                  </w:r>
                  <w:r w:rsidRPr="00CD2419">
                    <w:rPr>
                      <w:position w:val="-6"/>
                      <w:lang w:val="fr-FR"/>
                    </w:rPr>
                    <w:object w:dxaOrig="1560" w:dyaOrig="400">
                      <v:shape id="_x0000_i1276" type="#_x0000_t75" style="width:78pt;height:20.25pt" o:ole="">
                        <v:imagedata r:id="rId493" o:title=""/>
                      </v:shape>
                      <o:OLEObject Type="Embed" ProgID="Equation.DSMT4" ShapeID="_x0000_i1276" DrawAspect="Content" ObjectID="_1587507702" r:id="rId494"/>
                    </w:object>
                  </w:r>
                  <w:r w:rsidRPr="00CD2419">
                    <w:rPr>
                      <w:lang w:val="fr-FR"/>
                    </w:rPr>
                    <w:t xml:space="preserve"> (so le trong)</w:t>
                  </w:r>
                </w:p>
              </w:tc>
              <w:tc>
                <w:tcPr>
                  <w:tcW w:w="1224" w:type="dxa"/>
                  <w:tcBorders>
                    <w:top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638"/>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Mà </w:t>
                  </w:r>
                  <w:r w:rsidRPr="00CD2419">
                    <w:rPr>
                      <w:position w:val="-6"/>
                      <w:lang w:val="fr-FR"/>
                    </w:rPr>
                    <w:object w:dxaOrig="1520" w:dyaOrig="400">
                      <v:shape id="_x0000_i1277" type="#_x0000_t75" style="width:75.75pt;height:20.25pt" o:ole="">
                        <v:imagedata r:id="rId495" o:title=""/>
                      </v:shape>
                      <o:OLEObject Type="Embed" ProgID="Equation.DSMT4" ShapeID="_x0000_i1277" DrawAspect="Content" ObjectID="_1587507703" r:id="rId496"/>
                    </w:object>
                  </w:r>
                  <w:r w:rsidRPr="00CD2419">
                    <w:rPr>
                      <w:lang w:val="fr-FR"/>
                    </w:rPr>
                    <w:t xml:space="preserve"> (góc nội tiếp cùng chắn một cung)</w:t>
                  </w:r>
                </w:p>
              </w:tc>
              <w:tc>
                <w:tcPr>
                  <w:tcW w:w="1224" w:type="dxa"/>
                  <w:tcBorders>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174"/>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bottom w:val="single" w:sz="4" w:space="0" w:color="auto"/>
                  </w:tcBorders>
                  <w:shd w:val="clear" w:color="auto" w:fill="auto"/>
                  <w:vAlign w:val="center"/>
                </w:tcPr>
                <w:p w:rsidR="009228C8" w:rsidRPr="00CD2419" w:rsidRDefault="009228C8" w:rsidP="00066F7D">
                  <w:pPr>
                    <w:rPr>
                      <w:lang w:val="fr-FR"/>
                    </w:rPr>
                  </w:pPr>
                  <w:r w:rsidRPr="00CD2419">
                    <w:rPr>
                      <w:position w:val="-6"/>
                      <w:lang w:val="fr-FR"/>
                    </w:rPr>
                    <w:object w:dxaOrig="1900" w:dyaOrig="400">
                      <v:shape id="_x0000_i1278" type="#_x0000_t75" style="width:95.25pt;height:20.25pt" o:ole="">
                        <v:imagedata r:id="rId497" o:title=""/>
                      </v:shape>
                      <o:OLEObject Type="Embed" ProgID="Equation.DSMT4" ShapeID="_x0000_i1278" DrawAspect="Content" ObjectID="_1587507704" r:id="rId498"/>
                    </w:object>
                  </w:r>
                  <w:r w:rsidRPr="00CD2419">
                    <w:rPr>
                      <w:position w:val="-6"/>
                      <w:lang w:val="fr-FR"/>
                    </w:rPr>
                    <w:object w:dxaOrig="340" w:dyaOrig="260">
                      <v:shape id="_x0000_i1279" type="#_x0000_t75" style="width:17.25pt;height:12.75pt" o:ole="">
                        <v:imagedata r:id="rId499" o:title=""/>
                      </v:shape>
                      <o:OLEObject Type="Embed" ProgID="Equation.DSMT4" ShapeID="_x0000_i1279" DrawAspect="Content" ObjectID="_1587507705" r:id="rId500"/>
                    </w:object>
                  </w:r>
                  <w:r w:rsidRPr="00CD2419">
                    <w:rPr>
                      <w:lang w:val="fr-FR"/>
                    </w:rPr>
                    <w:t xml:space="preserve"> tứ giác BCMN nội tiếp đường tròn</w:t>
                  </w:r>
                </w:p>
              </w:tc>
              <w:tc>
                <w:tcPr>
                  <w:tcW w:w="1224" w:type="dxa"/>
                  <w:tcBorders>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232"/>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bottom w:val="single" w:sz="4" w:space="0" w:color="auto"/>
                  </w:tcBorders>
                  <w:shd w:val="clear" w:color="auto" w:fill="auto"/>
                  <w:vAlign w:val="center"/>
                </w:tcPr>
                <w:p w:rsidR="009228C8" w:rsidRPr="00CD2419" w:rsidRDefault="009228C8" w:rsidP="00066F7D">
                  <w:pPr>
                    <w:rPr>
                      <w:lang w:val="fr-FR"/>
                    </w:rPr>
                  </w:pPr>
                  <w:r w:rsidRPr="00CD2419">
                    <w:rPr>
                      <w:position w:val="-10"/>
                      <w:lang w:val="fr-FR"/>
                    </w:rPr>
                    <w:object w:dxaOrig="3500" w:dyaOrig="440">
                      <v:shape id="_x0000_i1280" type="#_x0000_t75" style="width:174.75pt;height:21.75pt" o:ole="">
                        <v:imagedata r:id="rId501" o:title=""/>
                      </v:shape>
                      <o:OLEObject Type="Embed" ProgID="Equation.DSMT4" ShapeID="_x0000_i1280" DrawAspect="Content" ObjectID="_1587507706" r:id="rId502"/>
                    </w:object>
                  </w:r>
                  <w:r w:rsidRPr="00CD2419">
                    <w:rPr>
                      <w:lang w:val="fr-FR"/>
                    </w:rPr>
                    <w:t xml:space="preserve"> (vì N, C, E thẳng hàng)</w:t>
                  </w:r>
                </w:p>
              </w:tc>
              <w:tc>
                <w:tcPr>
                  <w:tcW w:w="1224" w:type="dxa"/>
                  <w:tcBorders>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217"/>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bottom w:val="single" w:sz="4" w:space="0" w:color="auto"/>
                  </w:tcBorders>
                  <w:shd w:val="clear" w:color="auto" w:fill="auto"/>
                  <w:vAlign w:val="center"/>
                </w:tcPr>
                <w:p w:rsidR="009228C8" w:rsidRPr="00CD2419" w:rsidRDefault="009228C8" w:rsidP="00066F7D">
                  <w:pPr>
                    <w:rPr>
                      <w:lang w:val="fr-FR"/>
                    </w:rPr>
                  </w:pPr>
                  <w:r w:rsidRPr="00CD2419">
                    <w:rPr>
                      <w:lang w:val="fr-FR"/>
                    </w:rPr>
                    <w:t xml:space="preserve">mặt khác </w:t>
                  </w:r>
                  <w:r w:rsidRPr="00CD2419">
                    <w:rPr>
                      <w:position w:val="-6"/>
                      <w:lang w:val="fr-FR"/>
                    </w:rPr>
                    <w:object w:dxaOrig="3379" w:dyaOrig="400">
                      <v:shape id="_x0000_i1281" type="#_x0000_t75" style="width:168.75pt;height:20.25pt" o:ole="">
                        <v:imagedata r:id="rId503" o:title=""/>
                      </v:shape>
                      <o:OLEObject Type="Embed" ProgID="Equation.DSMT4" ShapeID="_x0000_i1281" DrawAspect="Content" ObjectID="_1587507707" r:id="rId504"/>
                    </w:object>
                  </w:r>
                </w:p>
              </w:tc>
              <w:tc>
                <w:tcPr>
                  <w:tcW w:w="1224" w:type="dxa"/>
                  <w:tcBorders>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232"/>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bottom w:val="single" w:sz="4" w:space="0" w:color="auto"/>
                  </w:tcBorders>
                  <w:shd w:val="clear" w:color="auto" w:fill="auto"/>
                  <w:vAlign w:val="center"/>
                </w:tcPr>
                <w:p w:rsidR="009228C8" w:rsidRPr="00CD2419" w:rsidRDefault="009228C8" w:rsidP="00066F7D">
                  <w:pPr>
                    <w:rPr>
                      <w:lang w:val="fr-FR"/>
                    </w:rPr>
                  </w:pPr>
                  <w:r w:rsidRPr="00CD2419">
                    <w:rPr>
                      <w:position w:val="-6"/>
                      <w:lang w:val="fr-FR"/>
                    </w:rPr>
                    <w:object w:dxaOrig="1520" w:dyaOrig="300">
                      <v:shape id="_x0000_i1282" type="#_x0000_t75" style="width:75.75pt;height:15pt" o:ole="">
                        <v:imagedata r:id="rId505" o:title=""/>
                      </v:shape>
                      <o:OLEObject Type="Embed" ProgID="Equation.DSMT4" ShapeID="_x0000_i1282" DrawAspect="Content" ObjectID="_1587507708" r:id="rId506"/>
                    </w:object>
                  </w:r>
                  <w:r w:rsidRPr="00CD2419">
                    <w:rPr>
                      <w:lang w:val="fr-FR"/>
                    </w:rPr>
                    <w:t xml:space="preserve">. lại có CB = AD (gt) </w:t>
                  </w:r>
                  <w:r w:rsidRPr="00CD2419">
                    <w:rPr>
                      <w:position w:val="-6"/>
                      <w:lang w:val="fr-FR"/>
                    </w:rPr>
                    <w:object w:dxaOrig="1540" w:dyaOrig="300">
                      <v:shape id="_x0000_i1283" type="#_x0000_t75" style="width:77.25pt;height:15pt" o:ole="">
                        <v:imagedata r:id="rId507" o:title=""/>
                      </v:shape>
                      <o:OLEObject Type="Embed" ProgID="Equation.DSMT4" ShapeID="_x0000_i1283" DrawAspect="Content" ObjectID="_1587507709" r:id="rId508"/>
                    </w:object>
                  </w:r>
                </w:p>
              </w:tc>
              <w:tc>
                <w:tcPr>
                  <w:tcW w:w="1224" w:type="dxa"/>
                  <w:tcBorders>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503"/>
              </w:trPr>
              <w:tc>
                <w:tcPr>
                  <w:tcW w:w="1368" w:type="dxa"/>
                  <w:vMerge/>
                  <w:tcBorders>
                    <w:bottom w:val="double" w:sz="4" w:space="0" w:color="auto"/>
                  </w:tcBorders>
                  <w:shd w:val="clear" w:color="auto" w:fill="auto"/>
                  <w:vAlign w:val="center"/>
                </w:tcPr>
                <w:p w:rsidR="009228C8" w:rsidRPr="00CD2419" w:rsidRDefault="009228C8" w:rsidP="00066F7D">
                  <w:pPr>
                    <w:spacing w:line="360" w:lineRule="auto"/>
                    <w:jc w:val="center"/>
                    <w:rPr>
                      <w:lang w:val="fr-FR"/>
                    </w:rPr>
                  </w:pPr>
                </w:p>
              </w:tc>
              <w:tc>
                <w:tcPr>
                  <w:tcW w:w="7560" w:type="dxa"/>
                  <w:tcBorders>
                    <w:bottom w:val="double" w:sz="4" w:space="0" w:color="auto"/>
                  </w:tcBorders>
                  <w:shd w:val="clear" w:color="auto" w:fill="auto"/>
                  <w:vAlign w:val="center"/>
                </w:tcPr>
                <w:p w:rsidR="009228C8" w:rsidRPr="00CD2419" w:rsidRDefault="009228C8" w:rsidP="00066F7D">
                  <w:pPr>
                    <w:rPr>
                      <w:lang w:val="fr-FR"/>
                    </w:rPr>
                  </w:pPr>
                  <w:r w:rsidRPr="00CD2419">
                    <w:rPr>
                      <w:lang w:val="fr-FR"/>
                    </w:rPr>
                    <w:t xml:space="preserve">AD = CM, AD//CM suy ra ADCM là hình bình hành </w:t>
                  </w:r>
                  <w:r w:rsidRPr="00CD2419">
                    <w:rPr>
                      <w:position w:val="-6"/>
                      <w:lang w:val="fr-FR"/>
                    </w:rPr>
                    <w:object w:dxaOrig="340" w:dyaOrig="260">
                      <v:shape id="_x0000_i1284" type="#_x0000_t75" style="width:17.25pt;height:12.75pt" o:ole="">
                        <v:imagedata r:id="rId509" o:title=""/>
                      </v:shape>
                      <o:OLEObject Type="Embed" ProgID="Equation.DSMT4" ShapeID="_x0000_i1284" DrawAspect="Content" ObjectID="_1587507710" r:id="rId510"/>
                    </w:object>
                  </w:r>
                  <w:r w:rsidRPr="00CD2419">
                    <w:rPr>
                      <w:lang w:val="fr-FR"/>
                    </w:rPr>
                    <w:t>đpcm</w:t>
                  </w:r>
                </w:p>
              </w:tc>
              <w:tc>
                <w:tcPr>
                  <w:tcW w:w="1224" w:type="dxa"/>
                  <w:tcBorders>
                    <w:bottom w:val="doub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251"/>
              </w:trPr>
              <w:tc>
                <w:tcPr>
                  <w:tcW w:w="1368"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jc w:val="center"/>
                    <w:rPr>
                      <w:b/>
                      <w:lang w:val="fr-FR"/>
                    </w:rPr>
                  </w:pPr>
                  <w:r w:rsidRPr="00CD2419">
                    <w:rPr>
                      <w:b/>
                      <w:lang w:val="fr-FR"/>
                    </w:rPr>
                    <w:t>Câu 5</w:t>
                  </w:r>
                </w:p>
              </w:tc>
              <w:tc>
                <w:tcPr>
                  <w:tcW w:w="7560" w:type="dxa"/>
                  <w:tcBorders>
                    <w:top w:val="double" w:sz="4" w:space="0" w:color="auto"/>
                    <w:bottom w:val="double" w:sz="4" w:space="0" w:color="auto"/>
                  </w:tcBorders>
                  <w:shd w:val="clear" w:color="auto" w:fill="auto"/>
                  <w:vAlign w:val="center"/>
                </w:tcPr>
                <w:p w:rsidR="009228C8" w:rsidRPr="00CD2419" w:rsidRDefault="009228C8" w:rsidP="00066F7D">
                  <w:pPr>
                    <w:rPr>
                      <w:b/>
                      <w:lang w:val="fr-FR"/>
                    </w:rPr>
                  </w:pPr>
                </w:p>
              </w:tc>
              <w:tc>
                <w:tcPr>
                  <w:tcW w:w="1224" w:type="dxa"/>
                  <w:tcBorders>
                    <w:top w:val="double" w:sz="4" w:space="0" w:color="auto"/>
                    <w:bottom w:val="double" w:sz="4" w:space="0" w:color="auto"/>
                  </w:tcBorders>
                  <w:shd w:val="clear" w:color="auto" w:fill="auto"/>
                  <w:vAlign w:val="center"/>
                </w:tcPr>
                <w:p w:rsidR="009228C8" w:rsidRPr="00CD2419" w:rsidRDefault="009228C8" w:rsidP="00066F7D">
                  <w:pPr>
                    <w:spacing w:line="360" w:lineRule="auto"/>
                    <w:rPr>
                      <w:b/>
                      <w:sz w:val="24"/>
                      <w:szCs w:val="24"/>
                      <w:lang w:val="fr-FR"/>
                    </w:rPr>
                  </w:pPr>
                  <w:r w:rsidRPr="00CD2419">
                    <w:rPr>
                      <w:b/>
                      <w:sz w:val="24"/>
                      <w:szCs w:val="24"/>
                      <w:lang w:val="fr-FR"/>
                    </w:rPr>
                    <w:t>2,0 điểm</w:t>
                  </w:r>
                </w:p>
              </w:tc>
            </w:tr>
            <w:tr w:rsidR="009228C8" w:rsidRPr="00CD2419" w:rsidTr="00066F7D">
              <w:trPr>
                <w:trHeight w:val="523"/>
              </w:trPr>
              <w:tc>
                <w:tcPr>
                  <w:tcW w:w="1368" w:type="dxa"/>
                  <w:vMerge w:val="restart"/>
                  <w:tcBorders>
                    <w:top w:val="double" w:sz="4" w:space="0" w:color="auto"/>
                  </w:tcBorders>
                  <w:shd w:val="clear" w:color="auto" w:fill="auto"/>
                  <w:vAlign w:val="center"/>
                </w:tcPr>
                <w:p w:rsidR="009228C8" w:rsidRPr="00CD2419" w:rsidRDefault="009228C8" w:rsidP="00066F7D">
                  <w:pPr>
                    <w:spacing w:line="360" w:lineRule="auto"/>
                    <w:jc w:val="center"/>
                    <w:rPr>
                      <w:lang w:val="fr-FR"/>
                    </w:rPr>
                  </w:pPr>
                </w:p>
                <w:p w:rsidR="009228C8" w:rsidRPr="00CD2419" w:rsidRDefault="009228C8" w:rsidP="00066F7D">
                  <w:pPr>
                    <w:spacing w:line="360" w:lineRule="auto"/>
                    <w:jc w:val="center"/>
                    <w:rPr>
                      <w:lang w:val="fr-FR"/>
                    </w:rPr>
                  </w:pPr>
                </w:p>
              </w:tc>
              <w:tc>
                <w:tcPr>
                  <w:tcW w:w="7560" w:type="dxa"/>
                  <w:tcBorders>
                    <w:top w:val="double" w:sz="4" w:space="0" w:color="auto"/>
                    <w:bottom w:val="single" w:sz="4" w:space="0" w:color="auto"/>
                  </w:tcBorders>
                  <w:shd w:val="clear" w:color="auto" w:fill="auto"/>
                  <w:vAlign w:val="center"/>
                </w:tcPr>
                <w:p w:rsidR="009228C8" w:rsidRPr="00CD2419" w:rsidRDefault="009228C8" w:rsidP="00066F7D">
                  <w:pPr>
                    <w:spacing w:line="360" w:lineRule="auto"/>
                    <w:rPr>
                      <w:lang w:val="fr-FR"/>
                    </w:rPr>
                  </w:pPr>
                  <w:r w:rsidRPr="00CD2419">
                    <w:rPr>
                      <w:lang w:val="fr-FR"/>
                    </w:rPr>
                    <w:t>Gọi độ dài các cạnh của tứ giác là a, b, c, d (a, b, c, d</w:t>
                  </w:r>
                  <w:r w:rsidRPr="00CD2419">
                    <w:rPr>
                      <w:position w:val="-6"/>
                      <w:lang w:val="fr-FR"/>
                    </w:rPr>
                    <w:object w:dxaOrig="560" w:dyaOrig="380">
                      <v:shape id="_x0000_i1285" type="#_x0000_t75" style="width:27.75pt;height:18.75pt" o:ole="">
                        <v:imagedata r:id="rId511" o:title=""/>
                      </v:shape>
                      <o:OLEObject Type="Embed" ProgID="Equation.DSMT4" ShapeID="_x0000_i1285" DrawAspect="Content" ObjectID="_1587507711" r:id="rId512"/>
                    </w:object>
                  </w:r>
                  <w:r w:rsidRPr="00CD2419">
                    <w:rPr>
                      <w:lang w:val="fr-FR"/>
                    </w:rPr>
                    <w:t>). Giả sử không có 2 cạnh nào của tứ giác bằng nhau. Không mất tính tổng quát, giả sử  a &gt; b &gt; c &gt; d.  (*)</w:t>
                  </w:r>
                </w:p>
              </w:tc>
              <w:tc>
                <w:tcPr>
                  <w:tcW w:w="1224" w:type="dxa"/>
                  <w:tcBorders>
                    <w:top w:val="doub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478"/>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Default="009228C8" w:rsidP="00066F7D">
                  <w:pPr>
                    <w:spacing w:line="360" w:lineRule="auto"/>
                  </w:pPr>
                  <w:r>
                    <w:t>Do t</w:t>
                  </w:r>
                  <w:r w:rsidRPr="00D569A0">
                    <w:t>ứ</w:t>
                  </w:r>
                  <w:r>
                    <w:t xml:space="preserve"> gi</w:t>
                  </w:r>
                  <w:r w:rsidRPr="00D569A0">
                    <w:t>ác</w:t>
                  </w:r>
                  <w:r>
                    <w:t xml:space="preserve"> l</w:t>
                  </w:r>
                  <w:r w:rsidRPr="00D569A0">
                    <w:t>ồi</w:t>
                  </w:r>
                  <w:r>
                    <w:t xml:space="preserve"> n</w:t>
                  </w:r>
                  <w:r w:rsidRPr="00D569A0">
                    <w:t>ê</w:t>
                  </w:r>
                  <w:r>
                    <w:t>n a &lt; b + c +d</w:t>
                  </w:r>
                </w:p>
                <w:p w:rsidR="009228C8" w:rsidRDefault="009228C8" w:rsidP="00066F7D">
                  <w:pPr>
                    <w:spacing w:line="360" w:lineRule="auto"/>
                  </w:pPr>
                  <w:r w:rsidRPr="00CD2419">
                    <w:rPr>
                      <w:position w:val="-6"/>
                    </w:rPr>
                    <w:object w:dxaOrig="340" w:dyaOrig="260">
                      <v:shape id="_x0000_i1286" type="#_x0000_t75" style="width:17.25pt;height:12.75pt" o:ole="">
                        <v:imagedata r:id="rId513" o:title=""/>
                      </v:shape>
                      <o:OLEObject Type="Embed" ProgID="Equation.DSMT4" ShapeID="_x0000_i1286" DrawAspect="Content" ObjectID="_1587507712" r:id="rId514"/>
                    </w:object>
                  </w:r>
                  <w:r>
                    <w:t xml:space="preserve">  a &lt; b + c + d &lt; 3a</w:t>
                  </w:r>
                </w:p>
                <w:p w:rsidR="009228C8" w:rsidRPr="00D569A0" w:rsidRDefault="009228C8" w:rsidP="00066F7D">
                  <w:pPr>
                    <w:spacing w:line="360" w:lineRule="auto"/>
                  </w:pPr>
                  <w:r w:rsidRPr="00CD2419">
                    <w:rPr>
                      <w:position w:val="-6"/>
                    </w:rPr>
                    <w:object w:dxaOrig="340" w:dyaOrig="260">
                      <v:shape id="_x0000_i1287" type="#_x0000_t75" style="width:17.25pt;height:12.75pt" o:ole="">
                        <v:imagedata r:id="rId513" o:title=""/>
                      </v:shape>
                      <o:OLEObject Type="Embed" ProgID="Equation.DSMT4" ShapeID="_x0000_i1287" DrawAspect="Content" ObjectID="_1587507713" r:id="rId515"/>
                    </w:object>
                  </w:r>
                  <w:r>
                    <w:t xml:space="preserve"> 2a &lt; a + b + c + d &lt; 4a</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0,5</w:t>
                  </w:r>
                </w:p>
              </w:tc>
            </w:tr>
            <w:tr w:rsidR="009228C8" w:rsidRPr="00CD2419" w:rsidTr="00066F7D">
              <w:trPr>
                <w:trHeight w:val="940"/>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rPr>
                      <w:lang w:val="fr-FR"/>
                    </w:rPr>
                  </w:pPr>
                  <w:r w:rsidRPr="00CD2419">
                    <w:rPr>
                      <w:lang w:val="fr-FR"/>
                    </w:rPr>
                    <w:t>Từ giả thiết của bài toán suy ra a + b + c + d chia hết cho các số a, b, c, d nên ta có :  a + b + c + d = 3a     (1)</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319"/>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rPr>
                      <w:lang w:val="fr-FR"/>
                    </w:rPr>
                  </w:pPr>
                  <w:r w:rsidRPr="00CD2419">
                    <w:rPr>
                      <w:lang w:val="fr-FR"/>
                    </w:rPr>
                    <w:t>Đặt         a + b + c + d = mb  với m</w:t>
                  </w:r>
                  <w:r w:rsidRPr="00CD2419">
                    <w:rPr>
                      <w:position w:val="-6"/>
                      <w:lang w:val="fr-FR"/>
                    </w:rPr>
                    <w:object w:dxaOrig="560" w:dyaOrig="380">
                      <v:shape id="_x0000_i1288" type="#_x0000_t75" style="width:27.75pt;height:18.75pt" o:ole="">
                        <v:imagedata r:id="rId511" o:title=""/>
                      </v:shape>
                      <o:OLEObject Type="Embed" ProgID="Equation.DSMT4" ShapeID="_x0000_i1288" DrawAspect="Content" ObjectID="_1587507714" r:id="rId516"/>
                    </w:object>
                  </w:r>
                  <w:r w:rsidRPr="00CD2419">
                    <w:rPr>
                      <w:lang w:val="fr-FR"/>
                    </w:rPr>
                    <w:t xml:space="preserve">   (2)</w:t>
                  </w:r>
                </w:p>
                <w:p w:rsidR="009228C8" w:rsidRPr="00CD2419" w:rsidRDefault="009228C8" w:rsidP="00066F7D">
                  <w:pPr>
                    <w:spacing w:line="360" w:lineRule="auto"/>
                    <w:rPr>
                      <w:lang w:val="fr-FR"/>
                    </w:rPr>
                  </w:pPr>
                  <w:r w:rsidRPr="00CD2419">
                    <w:rPr>
                      <w:lang w:val="fr-FR"/>
                    </w:rPr>
                    <w:t xml:space="preserve">               a + b + c + d = nc  với  n</w:t>
                  </w:r>
                  <w:r w:rsidRPr="00CD2419">
                    <w:rPr>
                      <w:position w:val="-6"/>
                      <w:lang w:val="fr-FR"/>
                    </w:rPr>
                    <w:object w:dxaOrig="560" w:dyaOrig="380">
                      <v:shape id="_x0000_i1289" type="#_x0000_t75" style="width:27.75pt;height:18.75pt" o:ole="">
                        <v:imagedata r:id="rId511" o:title=""/>
                      </v:shape>
                      <o:OLEObject Type="Embed" ProgID="Equation.DSMT4" ShapeID="_x0000_i1289" DrawAspect="Content" ObjectID="_1587507715" r:id="rId517"/>
                    </w:object>
                  </w:r>
                  <w:r w:rsidRPr="00CD2419">
                    <w:rPr>
                      <w:lang w:val="fr-FR"/>
                    </w:rPr>
                    <w:t xml:space="preserve">    (3)</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652"/>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0F6AE6" w:rsidRDefault="009228C8" w:rsidP="00066F7D">
                  <w:pPr>
                    <w:spacing w:line="360" w:lineRule="auto"/>
                  </w:pPr>
                  <w:r w:rsidRPr="00CD2419">
                    <w:rPr>
                      <w:lang w:val="fr-FR"/>
                    </w:rPr>
                    <w:t xml:space="preserve">Do a &gt; b &gt; c  </w:t>
                  </w:r>
                  <w:r w:rsidRPr="00CD2419">
                    <w:rPr>
                      <w:position w:val="-6"/>
                    </w:rPr>
                    <w:object w:dxaOrig="340" w:dyaOrig="260">
                      <v:shape id="_x0000_i1290" type="#_x0000_t75" style="width:17.25pt;height:12.75pt" o:ole="">
                        <v:imagedata r:id="rId513" o:title=""/>
                      </v:shape>
                      <o:OLEObject Type="Embed" ProgID="Equation.DSMT4" ShapeID="_x0000_i1290" DrawAspect="Content" ObjectID="_1587507716" r:id="rId518"/>
                    </w:object>
                  </w:r>
                  <w:r>
                    <w:t xml:space="preserve">  n &gt; m &gt; 3     </w:t>
                  </w:r>
                  <w:r w:rsidRPr="00CD2419">
                    <w:rPr>
                      <w:position w:val="-6"/>
                    </w:rPr>
                    <w:object w:dxaOrig="340" w:dyaOrig="260">
                      <v:shape id="_x0000_i1291" type="#_x0000_t75" style="width:17.25pt;height:12.75pt" o:ole="">
                        <v:imagedata r:id="rId513" o:title=""/>
                      </v:shape>
                      <o:OLEObject Type="Embed" ProgID="Equation.DSMT4" ShapeID="_x0000_i1291" DrawAspect="Content" ObjectID="_1587507717" r:id="rId519"/>
                    </w:object>
                  </w:r>
                  <w:r>
                    <w:t xml:space="preserve"> n </w:t>
                  </w:r>
                  <w:r w:rsidRPr="00CD2419">
                    <w:rPr>
                      <w:position w:val="-4"/>
                    </w:rPr>
                    <w:object w:dxaOrig="220" w:dyaOrig="260">
                      <v:shape id="_x0000_i1292" type="#_x0000_t75" style="width:11.25pt;height:12.75pt" o:ole="">
                        <v:imagedata r:id="rId520" o:title=""/>
                      </v:shape>
                      <o:OLEObject Type="Embed" ProgID="Equation.DSMT4" ShapeID="_x0000_i1292" DrawAspect="Content" ObjectID="_1587507718" r:id="rId521"/>
                    </w:object>
                  </w:r>
                  <w:r>
                    <w:t xml:space="preserve"> 5, m </w:t>
                  </w:r>
                  <w:r w:rsidRPr="00CD2419">
                    <w:rPr>
                      <w:position w:val="-4"/>
                    </w:rPr>
                    <w:object w:dxaOrig="220" w:dyaOrig="260">
                      <v:shape id="_x0000_i1293" type="#_x0000_t75" style="width:11.25pt;height:12.75pt" o:ole="">
                        <v:imagedata r:id="rId520" o:title=""/>
                      </v:shape>
                      <o:OLEObject Type="Embed" ProgID="Equation.DSMT4" ShapeID="_x0000_i1293" DrawAspect="Content" ObjectID="_1587507719" r:id="rId522"/>
                    </w:object>
                  </w:r>
                  <w:r>
                    <w:t xml:space="preserve"> 4</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r w:rsidR="009228C8" w:rsidRPr="00CD2419" w:rsidTr="00066F7D">
              <w:trPr>
                <w:trHeight w:val="638"/>
              </w:trPr>
              <w:tc>
                <w:tcPr>
                  <w:tcW w:w="1368" w:type="dxa"/>
                  <w:vMerge/>
                  <w:shd w:val="clear" w:color="auto" w:fill="auto"/>
                  <w:vAlign w:val="center"/>
                </w:tcPr>
                <w:p w:rsidR="009228C8" w:rsidRPr="00CD2419" w:rsidRDefault="009228C8" w:rsidP="00066F7D">
                  <w:pPr>
                    <w:spacing w:line="360" w:lineRule="auto"/>
                    <w:jc w:val="center"/>
                    <w:rPr>
                      <w:lang w:val="fr-FR"/>
                    </w:rPr>
                  </w:pPr>
                </w:p>
              </w:tc>
              <w:tc>
                <w:tcPr>
                  <w:tcW w:w="7560"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rPr>
                      <w:lang w:val="fr-FR"/>
                    </w:rPr>
                  </w:pPr>
                  <w:r w:rsidRPr="00CD2419">
                    <w:rPr>
                      <w:lang w:val="fr-FR"/>
                    </w:rPr>
                    <w:t xml:space="preserve">Cộng (1), (2), (3) được </w:t>
                  </w:r>
                </w:p>
                <w:p w:rsidR="009228C8" w:rsidRDefault="009228C8" w:rsidP="00066F7D">
                  <w:pPr>
                    <w:spacing w:line="360" w:lineRule="auto"/>
                  </w:pPr>
                  <w:r w:rsidRPr="00CD2419">
                    <w:rPr>
                      <w:lang w:val="fr-FR"/>
                    </w:rPr>
                    <w:t xml:space="preserve">3(a + b + c + d) = 3a + mb + nc </w:t>
                  </w:r>
                  <w:r w:rsidRPr="00CD2419">
                    <w:rPr>
                      <w:position w:val="-4"/>
                    </w:rPr>
                    <w:object w:dxaOrig="220" w:dyaOrig="260">
                      <v:shape id="_x0000_i1294" type="#_x0000_t75" style="width:11.25pt;height:12.75pt" o:ole="">
                        <v:imagedata r:id="rId520" o:title=""/>
                      </v:shape>
                      <o:OLEObject Type="Embed" ProgID="Equation.DSMT4" ShapeID="_x0000_i1294" DrawAspect="Content" ObjectID="_1587507720" r:id="rId523"/>
                    </w:object>
                  </w:r>
                  <w:r>
                    <w:t xml:space="preserve"> 3a +4b + 5c</w:t>
                  </w:r>
                </w:p>
                <w:p w:rsidR="009228C8" w:rsidRDefault="009228C8" w:rsidP="00066F7D">
                  <w:pPr>
                    <w:spacing w:line="360" w:lineRule="auto"/>
                  </w:pPr>
                  <w:r w:rsidRPr="00CD2419">
                    <w:rPr>
                      <w:position w:val="-6"/>
                    </w:rPr>
                    <w:object w:dxaOrig="340" w:dyaOrig="260">
                      <v:shape id="_x0000_i1295" type="#_x0000_t75" style="width:17.25pt;height:12.75pt" o:ole="">
                        <v:imagedata r:id="rId513" o:title=""/>
                      </v:shape>
                      <o:OLEObject Type="Embed" ProgID="Equation.DSMT4" ShapeID="_x0000_i1295" DrawAspect="Content" ObjectID="_1587507721" r:id="rId524"/>
                    </w:object>
                  </w:r>
                  <w:r>
                    <w:t xml:space="preserve"> (b – d) + 2(c – d) </w:t>
                  </w:r>
                  <w:r w:rsidRPr="00CD2419">
                    <w:rPr>
                      <w:position w:val="-4"/>
                    </w:rPr>
                    <w:object w:dxaOrig="220" w:dyaOrig="260">
                      <v:shape id="_x0000_i1296" type="#_x0000_t75" style="width:11.25pt;height:12.75pt" o:ole="">
                        <v:imagedata r:id="rId525" o:title=""/>
                      </v:shape>
                      <o:OLEObject Type="Embed" ProgID="Equation.DSMT4" ShapeID="_x0000_i1296" DrawAspect="Content" ObjectID="_1587507722" r:id="rId526"/>
                    </w:object>
                  </w:r>
                  <w:r>
                    <w:t xml:space="preserve"> 0 , m</w:t>
                  </w:r>
                  <w:r w:rsidRPr="000F6AE6">
                    <w:t>â</w:t>
                  </w:r>
                  <w:r>
                    <w:t>u thu</w:t>
                  </w:r>
                  <w:r w:rsidRPr="000F6AE6">
                    <w:t>ẫn</w:t>
                  </w:r>
                  <w:r>
                    <w:t xml:space="preserve"> (*)</w:t>
                  </w:r>
                </w:p>
                <w:p w:rsidR="009228C8" w:rsidRPr="00706DCE" w:rsidRDefault="009228C8" w:rsidP="00066F7D">
                  <w:pPr>
                    <w:spacing w:line="360" w:lineRule="auto"/>
                  </w:pPr>
                  <w:r w:rsidRPr="00CD2419">
                    <w:rPr>
                      <w:position w:val="-6"/>
                    </w:rPr>
                    <w:object w:dxaOrig="340" w:dyaOrig="260">
                      <v:shape id="_x0000_i1297" type="#_x0000_t75" style="width:17.25pt;height:12.75pt" o:ole="">
                        <v:imagedata r:id="rId513" o:title=""/>
                      </v:shape>
                      <o:OLEObject Type="Embed" ProgID="Equation.DSMT4" ShapeID="_x0000_i1297" DrawAspect="Content" ObjectID="_1587507723" r:id="rId527"/>
                    </w:object>
                  </w:r>
                  <w:r>
                    <w:t>T</w:t>
                  </w:r>
                  <w:r w:rsidRPr="000F6AE6">
                    <w:t>ứ</w:t>
                  </w:r>
                  <w:r>
                    <w:t xml:space="preserve"> gi</w:t>
                  </w:r>
                  <w:r w:rsidRPr="000F6AE6">
                    <w:t>ác</w:t>
                  </w:r>
                  <w:r>
                    <w:t xml:space="preserve"> c</w:t>
                  </w:r>
                  <w:r w:rsidRPr="000F6AE6">
                    <w:t>ó</w:t>
                  </w:r>
                  <w:r>
                    <w:t xml:space="preserve"> </w:t>
                  </w:r>
                  <w:r w:rsidRPr="000F6AE6">
                    <w:t>ít</w:t>
                  </w:r>
                  <w:r>
                    <w:t xml:space="preserve"> nh</w:t>
                  </w:r>
                  <w:r w:rsidRPr="000F6AE6">
                    <w:t>ất</w:t>
                  </w:r>
                  <w:r>
                    <w:t xml:space="preserve"> 2 c</w:t>
                  </w:r>
                  <w:r w:rsidRPr="000F6AE6">
                    <w:t>ạnh</w:t>
                  </w:r>
                  <w:r>
                    <w:t xml:space="preserve"> b</w:t>
                  </w:r>
                  <w:r w:rsidRPr="000F6AE6">
                    <w:t>ằng</w:t>
                  </w:r>
                  <w:r>
                    <w:t xml:space="preserve"> nhau.</w:t>
                  </w:r>
                </w:p>
              </w:tc>
              <w:tc>
                <w:tcPr>
                  <w:tcW w:w="1224" w:type="dxa"/>
                  <w:tcBorders>
                    <w:top w:val="single" w:sz="4" w:space="0" w:color="auto"/>
                    <w:bottom w:val="single" w:sz="4" w:space="0" w:color="auto"/>
                  </w:tcBorders>
                  <w:shd w:val="clear" w:color="auto" w:fill="auto"/>
                  <w:vAlign w:val="center"/>
                </w:tcPr>
                <w:p w:rsidR="009228C8" w:rsidRPr="00CD2419" w:rsidRDefault="009228C8" w:rsidP="00066F7D">
                  <w:pPr>
                    <w:spacing w:line="360" w:lineRule="auto"/>
                    <w:jc w:val="center"/>
                    <w:rPr>
                      <w:sz w:val="24"/>
                      <w:szCs w:val="24"/>
                      <w:lang w:val="fr-FR"/>
                    </w:rPr>
                  </w:pPr>
                  <w:r w:rsidRPr="00CD2419">
                    <w:rPr>
                      <w:sz w:val="24"/>
                      <w:szCs w:val="24"/>
                      <w:lang w:val="fr-FR"/>
                    </w:rPr>
                    <w:t>0,25</w:t>
                  </w:r>
                </w:p>
              </w:tc>
            </w:tr>
          </w:tbl>
          <w:p w:rsidR="009228C8" w:rsidRDefault="009228C8" w:rsidP="009228C8">
            <w:pPr>
              <w:tabs>
                <w:tab w:val="left" w:pos="5250"/>
              </w:tabs>
              <w:spacing w:line="360" w:lineRule="auto"/>
              <w:jc w:val="center"/>
              <w:rPr>
                <w:lang w:val="fr-FR"/>
              </w:rPr>
            </w:pPr>
          </w:p>
          <w:p w:rsidR="009228C8" w:rsidRDefault="009228C8" w:rsidP="009228C8">
            <w:pPr>
              <w:tabs>
                <w:tab w:val="left" w:pos="5250"/>
              </w:tabs>
              <w:spacing w:line="360" w:lineRule="auto"/>
              <w:ind w:left="360"/>
              <w:jc w:val="center"/>
              <w:rPr>
                <w:b/>
                <w:lang w:val="fr-FR"/>
              </w:rPr>
            </w:pPr>
            <w:r>
              <w:rPr>
                <w:b/>
                <w:lang w:val="fr-FR"/>
              </w:rPr>
              <w:t>(</w:t>
            </w:r>
            <w:r w:rsidRPr="004151FD">
              <w:rPr>
                <w:b/>
                <w:lang w:val="fr-FR"/>
              </w:rPr>
              <w:t>Thí sinh làm cách khác đúng vẫn cho điểm tối đa</w:t>
            </w:r>
            <w:r>
              <w:rPr>
                <w:b/>
                <w:lang w:val="fr-FR"/>
              </w:rPr>
              <w:t>)</w:t>
            </w:r>
          </w:p>
          <w:p w:rsidR="009228C8" w:rsidRPr="004151FD" w:rsidRDefault="009228C8" w:rsidP="009228C8">
            <w:pPr>
              <w:tabs>
                <w:tab w:val="left" w:pos="5250"/>
              </w:tabs>
              <w:spacing w:line="360" w:lineRule="auto"/>
              <w:rPr>
                <w:b/>
                <w:i/>
                <w:lang w:val="fr-FR"/>
              </w:rPr>
            </w:pP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1821</w:t>
            </w:r>
          </w:p>
          <w:p w:rsidR="009228C8" w:rsidRPr="009228C8" w:rsidRDefault="009228C8" w:rsidP="009228C8">
            <w:pPr>
              <w:rPr>
                <w:b/>
                <w:sz w:val="28"/>
                <w:szCs w:val="28"/>
                <w:lang w:val="nl-NL"/>
              </w:rPr>
            </w:pPr>
            <w:r w:rsidRPr="009228C8">
              <w:rPr>
                <w:b/>
                <w:sz w:val="28"/>
                <w:szCs w:val="28"/>
                <w:lang w:val="nl-NL"/>
              </w:rPr>
              <w:t xml:space="preserve">UBND TỉNH THáI NGUYÊN               THI TUYểN SINH LớP 10 THPT        </w:t>
            </w:r>
          </w:p>
          <w:p w:rsidR="009228C8" w:rsidRPr="009228C8" w:rsidRDefault="009228C8" w:rsidP="009228C8">
            <w:pPr>
              <w:rPr>
                <w:b/>
                <w:sz w:val="28"/>
                <w:szCs w:val="28"/>
                <w:lang w:val="nl-NL"/>
              </w:rPr>
            </w:pPr>
            <w:r w:rsidRPr="009228C8">
              <w:rPr>
                <w:b/>
                <w:sz w:val="28"/>
                <w:szCs w:val="28"/>
                <w:lang w:val="nl-NL"/>
              </w:rPr>
              <w:t xml:space="preserve">  Sở GIáO DụC Và ĐàO TạO                      NĂM HọC 2011-2012</w:t>
            </w:r>
          </w:p>
          <w:p w:rsidR="009228C8" w:rsidRPr="009228C8" w:rsidRDefault="009228C8" w:rsidP="009228C8">
            <w:pPr>
              <w:rPr>
                <w:b/>
                <w:sz w:val="28"/>
                <w:szCs w:val="28"/>
                <w:lang w:val="nl-NL"/>
              </w:rPr>
            </w:pPr>
            <w:r w:rsidRPr="009228C8">
              <w:rPr>
                <w:sz w:val="28"/>
                <w:szCs w:val="28"/>
                <w:lang w:val="nl-NL"/>
              </w:rPr>
              <w:tab/>
            </w:r>
            <w:r w:rsidRPr="009228C8">
              <w:rPr>
                <w:sz w:val="28"/>
                <w:szCs w:val="28"/>
                <w:lang w:val="nl-NL"/>
              </w:rPr>
              <w:tab/>
            </w:r>
            <w:r w:rsidRPr="009228C8">
              <w:rPr>
                <w:noProof/>
                <w:sz w:val="28"/>
                <w:szCs w:val="28"/>
                <w:lang w:val="en-US"/>
              </w:rPr>
              <mc:AlternateContent>
                <mc:Choice Requires="wps">
                  <w:drawing>
                    <wp:anchor distT="0" distB="0" distL="114300" distR="114300" simplePos="0" relativeHeight="251698176" behindDoc="0" locked="0" layoutInCell="1" allowOverlap="1" wp14:anchorId="65687AC0" wp14:editId="7439F303">
                      <wp:simplePos x="0" y="0"/>
                      <wp:positionH relativeFrom="column">
                        <wp:posOffset>127000</wp:posOffset>
                      </wp:positionH>
                      <wp:positionV relativeFrom="paragraph">
                        <wp:posOffset>88900</wp:posOffset>
                      </wp:positionV>
                      <wp:extent cx="1384300" cy="292100"/>
                      <wp:effectExtent l="12700" t="10160" r="12700" b="12065"/>
                      <wp:wrapSquare wrapText="bothSides"/>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0" cy="292100"/>
                              </a:xfrm>
                              <a:prstGeom prst="rect">
                                <a:avLst/>
                              </a:prstGeom>
                              <a:solidFill>
                                <a:srgbClr val="FFFFFF"/>
                              </a:solidFill>
                              <a:ln w="9525">
                                <a:solidFill>
                                  <a:srgbClr val="000000"/>
                                </a:solidFill>
                                <a:miter lim="800000"/>
                                <a:headEnd/>
                                <a:tailEnd/>
                              </a:ln>
                            </wps:spPr>
                            <wps:txbx>
                              <w:txbxContent>
                                <w:p w:rsidR="00066F7D" w:rsidRPr="00875A54" w:rsidRDefault="00066F7D" w:rsidP="009228C8">
                                  <w:pPr>
                                    <w:jc w:val="center"/>
                                    <w:rPr>
                                      <w:b/>
                                      <w:lang w:val="nl-NL"/>
                                    </w:rPr>
                                  </w:pPr>
                                  <w:r w:rsidRPr="00875A54">
                                    <w:rPr>
                                      <w:b/>
                                      <w:lang w:val="nl-NL"/>
                                    </w:rPr>
                                    <w:t>§Ò chÝnh thøc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4" type="#_x0000_t202" style="position:absolute;margin-left:10pt;margin-top:7pt;width:109pt;height:2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">
                      <v:textbox>
                        <w:txbxContent>
                          <w:p w:rsidR="00066F7D" w:rsidRPr="00875A54" w:rsidRDefault="00066F7D" w:rsidP="009228C8">
                            <w:pPr>
                              <w:jc w:val="center"/>
                              <w:rPr>
                                <w:b/>
                                <w:lang w:val="nl-NL"/>
                              </w:rPr>
                            </w:pPr>
                            <w:r w:rsidRPr="00875A54">
                              <w:rPr>
                                <w:b/>
                                <w:lang w:val="nl-NL"/>
                              </w:rPr>
                              <w:t>§Ò chÝnh thøc</w:t>
                            </w:r>
                          </w:p>
                        </w:txbxContent>
                      </v:textbox>
                      <w10:wrap type="square"/>
                    </v:shape>
                  </w:pict>
                </mc:Fallback>
              </mc:AlternateContent>
            </w:r>
            <w:r w:rsidRPr="009228C8">
              <w:rPr>
                <w:sz w:val="28"/>
                <w:szCs w:val="28"/>
                <w:lang w:val="nl-NL"/>
              </w:rPr>
              <w:t xml:space="preserve">              </w:t>
            </w:r>
            <w:r w:rsidRPr="009228C8">
              <w:rPr>
                <w:b/>
                <w:sz w:val="28"/>
                <w:szCs w:val="28"/>
                <w:lang w:val="nl-NL"/>
              </w:rPr>
              <w:t xml:space="preserve">Môn thi: Toán HọC </w:t>
            </w:r>
          </w:p>
          <w:p w:rsidR="009228C8" w:rsidRPr="009228C8" w:rsidRDefault="009228C8" w:rsidP="009228C8">
            <w:pPr>
              <w:rPr>
                <w:i/>
                <w:sz w:val="28"/>
                <w:szCs w:val="28"/>
                <w:lang w:val="nl-NL"/>
              </w:rPr>
            </w:pPr>
            <w:r w:rsidRPr="009228C8">
              <w:rPr>
                <w:i/>
                <w:sz w:val="28"/>
                <w:szCs w:val="28"/>
                <w:lang w:val="nl-NL"/>
              </w:rPr>
              <w:t xml:space="preserve">          Thời gian làm bài: 120 phút (không kể thời gian giao đề)</w:t>
            </w:r>
          </w:p>
          <w:p w:rsidR="009228C8" w:rsidRPr="009228C8" w:rsidRDefault="009228C8" w:rsidP="009228C8">
            <w:pPr>
              <w:rPr>
                <w:i/>
                <w:sz w:val="28"/>
                <w:szCs w:val="28"/>
                <w:lang w:val="nl-NL"/>
              </w:rPr>
            </w:pPr>
          </w:p>
          <w:p w:rsidR="009228C8" w:rsidRPr="009228C8" w:rsidRDefault="009228C8" w:rsidP="009228C8">
            <w:pPr>
              <w:rPr>
                <w:sz w:val="28"/>
                <w:szCs w:val="28"/>
                <w:lang w:val="nl-NL"/>
              </w:rPr>
            </w:pPr>
            <w:r w:rsidRPr="009228C8">
              <w:rPr>
                <w:b/>
                <w:sz w:val="28"/>
                <w:szCs w:val="28"/>
                <w:lang w:val="nl-NL"/>
              </w:rPr>
              <w:t xml:space="preserve">Bài 1:Rút gọn </w:t>
            </w:r>
            <w:r w:rsidRPr="009228C8">
              <w:rPr>
                <w:sz w:val="28"/>
                <w:szCs w:val="28"/>
                <w:lang w:val="nl-NL"/>
              </w:rPr>
              <w:t xml:space="preserve"> biểu thức A =</w:t>
            </w:r>
            <w:r w:rsidRPr="009228C8">
              <w:rPr>
                <w:position w:val="-4"/>
                <w:sz w:val="28"/>
                <w:szCs w:val="28"/>
                <w:lang w:val="nl-NL"/>
              </w:rPr>
              <w:object w:dxaOrig="180" w:dyaOrig="279">
                <v:shape id="_x0000_i1298" type="#_x0000_t75" style="width:9pt;height:14.25pt" o:ole="">
                  <v:imagedata r:id="rId528" o:title=""/>
                </v:shape>
                <o:OLEObject Type="Embed" ProgID="Equation.DSMT4" ShapeID="_x0000_i1298" DrawAspect="Content" ObjectID="_1587507724" r:id="rId529"/>
              </w:object>
            </w:r>
            <w:r w:rsidRPr="009228C8">
              <w:rPr>
                <w:position w:val="-24"/>
                <w:sz w:val="28"/>
                <w:szCs w:val="28"/>
                <w:lang w:val="nl-NL"/>
              </w:rPr>
              <w:object w:dxaOrig="2480" w:dyaOrig="620">
                <v:shape id="_x0000_i1299" type="#_x0000_t75" style="width:123.75pt;height:30.75pt" o:ole="">
                  <v:imagedata r:id="rId530" o:title=""/>
                </v:shape>
                <o:OLEObject Type="Embed" ProgID="Equation.DSMT4" ShapeID="_x0000_i1299" DrawAspect="Content" ObjectID="_1587507725" r:id="rId531"/>
              </w:object>
            </w:r>
            <w:r w:rsidRPr="009228C8">
              <w:rPr>
                <w:sz w:val="28"/>
                <w:szCs w:val="28"/>
                <w:lang w:val="nl-NL"/>
              </w:rPr>
              <w:t>, với a &gt; o,5.</w:t>
            </w:r>
          </w:p>
          <w:p w:rsidR="009228C8" w:rsidRPr="009228C8" w:rsidRDefault="009228C8" w:rsidP="009228C8">
            <w:pPr>
              <w:ind w:firstLine="720"/>
              <w:rPr>
                <w:sz w:val="28"/>
                <w:szCs w:val="28"/>
                <w:lang w:val="nl-NL"/>
              </w:rPr>
            </w:pPr>
          </w:p>
          <w:p w:rsidR="009228C8" w:rsidRPr="009228C8" w:rsidRDefault="009228C8" w:rsidP="009228C8">
            <w:pPr>
              <w:rPr>
                <w:sz w:val="28"/>
                <w:szCs w:val="28"/>
                <w:lang w:val="nl-NL"/>
              </w:rPr>
            </w:pPr>
            <w:r w:rsidRPr="009228C8">
              <w:rPr>
                <w:b/>
                <w:sz w:val="28"/>
                <w:szCs w:val="28"/>
                <w:lang w:val="nl-NL"/>
              </w:rPr>
              <w:t xml:space="preserve">Bài 2: </w:t>
            </w:r>
            <w:r w:rsidRPr="009228C8">
              <w:rPr>
                <w:sz w:val="28"/>
                <w:szCs w:val="28"/>
                <w:lang w:val="nl-NL"/>
              </w:rPr>
              <w:t>Không dùng máy tính cầm tay,hãy giải phương trình :</w:t>
            </w:r>
          </w:p>
          <w:p w:rsidR="009228C8" w:rsidRPr="009228C8" w:rsidRDefault="009228C8" w:rsidP="009228C8">
            <w:pPr>
              <w:rPr>
                <w:sz w:val="28"/>
                <w:szCs w:val="28"/>
                <w:lang w:val="nl-NL"/>
              </w:rPr>
            </w:pPr>
            <w:r w:rsidRPr="009228C8">
              <w:rPr>
                <w:sz w:val="28"/>
                <w:szCs w:val="28"/>
                <w:lang w:val="nl-NL"/>
              </w:rPr>
              <w:t xml:space="preserve">                                29x</w:t>
            </w:r>
            <w:r w:rsidRPr="009228C8">
              <w:rPr>
                <w:sz w:val="28"/>
                <w:szCs w:val="28"/>
                <w:vertAlign w:val="superscript"/>
                <w:lang w:val="nl-NL"/>
              </w:rPr>
              <w:t>2</w:t>
            </w:r>
            <w:r w:rsidRPr="009228C8">
              <w:rPr>
                <w:sz w:val="28"/>
                <w:szCs w:val="28"/>
                <w:lang w:val="nl-NL"/>
              </w:rPr>
              <w:t xml:space="preserve"> -6x -11 = o</w:t>
            </w:r>
          </w:p>
          <w:p w:rsidR="009228C8" w:rsidRPr="009228C8" w:rsidRDefault="009228C8" w:rsidP="009228C8">
            <w:pPr>
              <w:rPr>
                <w:sz w:val="28"/>
                <w:szCs w:val="28"/>
                <w:lang w:val="nl-NL"/>
              </w:rPr>
            </w:pPr>
            <w:r w:rsidRPr="009228C8">
              <w:rPr>
                <w:b/>
                <w:sz w:val="28"/>
                <w:szCs w:val="28"/>
                <w:lang w:val="nl-NL"/>
              </w:rPr>
              <w:t xml:space="preserve">Bài </w:t>
            </w:r>
            <w:r w:rsidRPr="009228C8">
              <w:rPr>
                <w:sz w:val="28"/>
                <w:szCs w:val="28"/>
                <w:lang w:val="nl-NL"/>
              </w:rPr>
              <w:t>3 : Không dùng máy tính cầm tay,hãy giải hệ  phương trình:</w:t>
            </w:r>
          </w:p>
          <w:p w:rsidR="009228C8" w:rsidRPr="009228C8" w:rsidRDefault="009228C8" w:rsidP="009228C8">
            <w:pPr>
              <w:rPr>
                <w:sz w:val="28"/>
                <w:szCs w:val="28"/>
                <w:lang w:val="nl-NL"/>
              </w:rPr>
            </w:pPr>
            <w:r w:rsidRPr="009228C8">
              <w:rPr>
                <w:sz w:val="28"/>
                <w:szCs w:val="28"/>
                <w:lang w:val="nl-NL"/>
              </w:rPr>
              <w:t xml:space="preserve">                                                </w:t>
            </w:r>
            <w:r w:rsidRPr="009228C8">
              <w:rPr>
                <w:position w:val="-20"/>
                <w:sz w:val="28"/>
                <w:szCs w:val="28"/>
                <w:lang w:val="nl-NL"/>
              </w:rPr>
              <w:object w:dxaOrig="1260" w:dyaOrig="520">
                <v:shape id="_x0000_i1300" type="#_x0000_t75" style="width:104.25pt;height:42pt" o:ole="">
                  <v:imagedata r:id="rId532" o:title=""/>
                </v:shape>
                <o:OLEObject Type="Embed" ProgID="Equation.DSMT4" ShapeID="_x0000_i1300" DrawAspect="Content" ObjectID="_1587507726" r:id="rId533"/>
              </w:object>
            </w:r>
          </w:p>
          <w:p w:rsidR="009228C8" w:rsidRPr="009228C8" w:rsidRDefault="009228C8" w:rsidP="009228C8">
            <w:pPr>
              <w:rPr>
                <w:sz w:val="28"/>
                <w:szCs w:val="28"/>
                <w:lang w:val="nl-NL"/>
              </w:rPr>
            </w:pPr>
            <w:r w:rsidRPr="009228C8">
              <w:rPr>
                <w:b/>
                <w:sz w:val="28"/>
                <w:szCs w:val="28"/>
                <w:lang w:val="nl-NL"/>
              </w:rPr>
              <w:t xml:space="preserve">Bài </w:t>
            </w:r>
            <w:r w:rsidRPr="009228C8">
              <w:rPr>
                <w:sz w:val="28"/>
                <w:szCs w:val="28"/>
                <w:lang w:val="nl-NL"/>
              </w:rPr>
              <w:t>4: Cho hàm số bậc nhất y =f(x) = 2011x +2012.</w:t>
            </w:r>
          </w:p>
          <w:p w:rsidR="009228C8" w:rsidRPr="009228C8" w:rsidRDefault="009228C8" w:rsidP="009228C8">
            <w:pPr>
              <w:tabs>
                <w:tab w:val="left" w:pos="1455"/>
                <w:tab w:val="left" w:pos="2625"/>
              </w:tabs>
              <w:rPr>
                <w:sz w:val="28"/>
                <w:szCs w:val="28"/>
                <w:lang w:val="nl-NL"/>
              </w:rPr>
            </w:pPr>
            <w:r w:rsidRPr="009228C8">
              <w:rPr>
                <w:sz w:val="28"/>
                <w:szCs w:val="28"/>
                <w:lang w:val="nl-NL"/>
              </w:rPr>
              <w:t xml:space="preserve">            Cho </w:t>
            </w:r>
            <w:r w:rsidRPr="009228C8">
              <w:rPr>
                <w:sz w:val="28"/>
                <w:szCs w:val="28"/>
                <w:lang w:val="nl-NL"/>
              </w:rPr>
              <w:tab/>
              <w:t>x hai giá trị bất kì x</w:t>
            </w:r>
            <w:r w:rsidRPr="009228C8">
              <w:rPr>
                <w:sz w:val="28"/>
                <w:szCs w:val="28"/>
                <w:vertAlign w:val="subscript"/>
                <w:lang w:val="nl-NL"/>
              </w:rPr>
              <w:t>1</w:t>
            </w:r>
            <w:r w:rsidRPr="009228C8">
              <w:rPr>
                <w:sz w:val="28"/>
                <w:szCs w:val="28"/>
                <w:lang w:val="nl-NL"/>
              </w:rPr>
              <w:t>, x</w:t>
            </w:r>
            <w:r w:rsidRPr="009228C8">
              <w:rPr>
                <w:sz w:val="28"/>
                <w:szCs w:val="28"/>
                <w:vertAlign w:val="subscript"/>
                <w:lang w:val="nl-NL"/>
              </w:rPr>
              <w:t>2</w:t>
            </w:r>
            <w:r w:rsidRPr="009228C8">
              <w:rPr>
                <w:sz w:val="28"/>
                <w:szCs w:val="28"/>
                <w:lang w:val="nl-NL"/>
              </w:rPr>
              <w:t xml:space="preserve">  </w:t>
            </w:r>
            <w:r w:rsidRPr="009228C8">
              <w:rPr>
                <w:sz w:val="28"/>
                <w:szCs w:val="28"/>
                <w:lang w:val="nl-NL"/>
              </w:rPr>
              <w:tab/>
              <w:t>sao cho   x</w:t>
            </w:r>
            <w:r w:rsidRPr="009228C8">
              <w:rPr>
                <w:sz w:val="28"/>
                <w:szCs w:val="28"/>
                <w:vertAlign w:val="subscript"/>
                <w:lang w:val="nl-NL"/>
              </w:rPr>
              <w:t xml:space="preserve">1 </w:t>
            </w:r>
            <w:r w:rsidRPr="009228C8">
              <w:rPr>
                <w:sz w:val="28"/>
                <w:szCs w:val="28"/>
                <w:lang w:val="nl-NL"/>
              </w:rPr>
              <w:t>&lt; x</w:t>
            </w:r>
            <w:r w:rsidRPr="009228C8">
              <w:rPr>
                <w:sz w:val="28"/>
                <w:szCs w:val="28"/>
                <w:vertAlign w:val="subscript"/>
                <w:lang w:val="nl-NL"/>
              </w:rPr>
              <w:t>2</w:t>
            </w:r>
            <w:r w:rsidRPr="009228C8">
              <w:rPr>
                <w:sz w:val="28"/>
                <w:szCs w:val="28"/>
                <w:lang w:val="nl-NL"/>
              </w:rPr>
              <w:t>.</w:t>
            </w:r>
          </w:p>
          <w:p w:rsidR="009228C8" w:rsidRPr="009228C8" w:rsidRDefault="009228C8" w:rsidP="009228C8">
            <w:pPr>
              <w:numPr>
                <w:ilvl w:val="0"/>
                <w:numId w:val="24"/>
              </w:numPr>
              <w:tabs>
                <w:tab w:val="left" w:pos="1455"/>
                <w:tab w:val="left" w:pos="2625"/>
              </w:tabs>
              <w:rPr>
                <w:sz w:val="28"/>
                <w:szCs w:val="28"/>
                <w:lang w:val="nl-NL"/>
              </w:rPr>
            </w:pPr>
            <w:r w:rsidRPr="009228C8">
              <w:rPr>
                <w:sz w:val="28"/>
                <w:szCs w:val="28"/>
                <w:lang w:val="nl-NL"/>
              </w:rPr>
              <w:t>Hãy chứng minh f(x</w:t>
            </w:r>
            <w:r w:rsidRPr="009228C8">
              <w:rPr>
                <w:sz w:val="28"/>
                <w:szCs w:val="28"/>
                <w:vertAlign w:val="subscript"/>
                <w:lang w:val="nl-NL"/>
              </w:rPr>
              <w:t>1</w:t>
            </w:r>
            <w:r w:rsidRPr="009228C8">
              <w:rPr>
                <w:sz w:val="28"/>
                <w:szCs w:val="28"/>
                <w:lang w:val="nl-NL"/>
              </w:rPr>
              <w:t>) &lt;  f(x</w:t>
            </w:r>
            <w:r w:rsidRPr="009228C8">
              <w:rPr>
                <w:sz w:val="28"/>
                <w:szCs w:val="28"/>
                <w:vertAlign w:val="subscript"/>
                <w:lang w:val="nl-NL"/>
              </w:rPr>
              <w:t>2</w:t>
            </w:r>
            <w:r w:rsidRPr="009228C8">
              <w:rPr>
                <w:sz w:val="28"/>
                <w:szCs w:val="28"/>
                <w:lang w:val="nl-NL"/>
              </w:rPr>
              <w:t>)</w:t>
            </w:r>
          </w:p>
          <w:p w:rsidR="009228C8" w:rsidRPr="009228C8" w:rsidRDefault="009228C8" w:rsidP="009228C8">
            <w:pPr>
              <w:numPr>
                <w:ilvl w:val="0"/>
                <w:numId w:val="24"/>
              </w:numPr>
              <w:tabs>
                <w:tab w:val="left" w:pos="1455"/>
                <w:tab w:val="left" w:pos="2625"/>
              </w:tabs>
              <w:rPr>
                <w:sz w:val="28"/>
                <w:szCs w:val="28"/>
                <w:lang w:val="nl-NL"/>
              </w:rPr>
            </w:pPr>
            <w:r w:rsidRPr="009228C8">
              <w:rPr>
                <w:sz w:val="28"/>
                <w:szCs w:val="28"/>
                <w:lang w:val="nl-NL"/>
              </w:rPr>
              <w:t>Hàm số đồng biến hay nghịch biến trên R ?</w:t>
            </w:r>
          </w:p>
          <w:p w:rsidR="009228C8" w:rsidRPr="009228C8" w:rsidRDefault="009228C8" w:rsidP="009228C8">
            <w:pPr>
              <w:rPr>
                <w:sz w:val="28"/>
                <w:szCs w:val="28"/>
                <w:lang w:val="nl-NL"/>
              </w:rPr>
            </w:pPr>
            <w:r w:rsidRPr="009228C8">
              <w:rPr>
                <w:b/>
                <w:sz w:val="28"/>
                <w:szCs w:val="28"/>
                <w:lang w:val="nl-NL"/>
              </w:rPr>
              <w:t xml:space="preserve">Bài </w:t>
            </w:r>
            <w:r w:rsidRPr="009228C8">
              <w:rPr>
                <w:sz w:val="28"/>
                <w:szCs w:val="28"/>
                <w:lang w:val="nl-NL"/>
              </w:rPr>
              <w:t>5 :Qua đồ thị của hàm số y = - 0,75x</w:t>
            </w:r>
            <w:r w:rsidRPr="009228C8">
              <w:rPr>
                <w:sz w:val="28"/>
                <w:szCs w:val="28"/>
                <w:vertAlign w:val="superscript"/>
                <w:lang w:val="nl-NL"/>
              </w:rPr>
              <w:t>2</w:t>
            </w:r>
            <w:r w:rsidRPr="009228C8">
              <w:rPr>
                <w:sz w:val="28"/>
                <w:szCs w:val="28"/>
                <w:lang w:val="nl-NL"/>
              </w:rPr>
              <w:t xml:space="preserve">,hãy cho biết khi x tăng từ -2 đến 4 thì giá trị nhỏ nhất và giá trị lớn nhất của y  là bao nhiêu ? </w:t>
            </w:r>
          </w:p>
          <w:p w:rsidR="009228C8" w:rsidRPr="009228C8" w:rsidRDefault="009228C8" w:rsidP="009228C8">
            <w:pPr>
              <w:rPr>
                <w:sz w:val="28"/>
                <w:szCs w:val="28"/>
                <w:lang w:val="nl-NL"/>
              </w:rPr>
            </w:pPr>
            <w:r w:rsidRPr="009228C8">
              <w:rPr>
                <w:b/>
                <w:sz w:val="28"/>
                <w:szCs w:val="28"/>
                <w:lang w:val="nl-NL"/>
              </w:rPr>
              <w:t xml:space="preserve">Bài </w:t>
            </w:r>
            <w:r w:rsidRPr="009228C8">
              <w:rPr>
                <w:sz w:val="28"/>
                <w:szCs w:val="28"/>
                <w:lang w:val="nl-NL"/>
              </w:rPr>
              <w:t>6: Hãy sắp xếp các tỷ số lượng giác sau theo thứ tự tăng dần ,giải thích ?</w:t>
            </w:r>
          </w:p>
          <w:p w:rsidR="009228C8" w:rsidRPr="009228C8" w:rsidRDefault="009228C8" w:rsidP="009228C8">
            <w:pPr>
              <w:rPr>
                <w:sz w:val="28"/>
                <w:szCs w:val="28"/>
                <w:lang w:val="nl-NL"/>
              </w:rPr>
            </w:pPr>
            <w:r w:rsidRPr="009228C8">
              <w:rPr>
                <w:sz w:val="28"/>
                <w:szCs w:val="28"/>
                <w:lang w:val="nl-NL"/>
              </w:rPr>
              <w:t xml:space="preserve">                                   Cos47</w:t>
            </w:r>
            <w:r w:rsidRPr="009228C8">
              <w:rPr>
                <w:sz w:val="28"/>
                <w:szCs w:val="28"/>
                <w:vertAlign w:val="superscript"/>
                <w:lang w:val="nl-NL"/>
              </w:rPr>
              <w:t>0</w:t>
            </w:r>
            <w:r w:rsidRPr="009228C8">
              <w:rPr>
                <w:sz w:val="28"/>
                <w:szCs w:val="28"/>
                <w:lang w:val="nl-NL"/>
              </w:rPr>
              <w:t>, sin 78</w:t>
            </w:r>
            <w:r w:rsidRPr="009228C8">
              <w:rPr>
                <w:sz w:val="28"/>
                <w:szCs w:val="28"/>
                <w:vertAlign w:val="superscript"/>
                <w:lang w:val="nl-NL"/>
              </w:rPr>
              <w:t>0</w:t>
            </w:r>
            <w:r w:rsidRPr="009228C8">
              <w:rPr>
                <w:sz w:val="28"/>
                <w:szCs w:val="28"/>
                <w:lang w:val="nl-NL"/>
              </w:rPr>
              <w:t>,  Cos14</w:t>
            </w:r>
            <w:r w:rsidRPr="009228C8">
              <w:rPr>
                <w:sz w:val="28"/>
                <w:szCs w:val="28"/>
                <w:vertAlign w:val="superscript"/>
                <w:lang w:val="nl-NL"/>
              </w:rPr>
              <w:t>0</w:t>
            </w:r>
            <w:r w:rsidRPr="009228C8">
              <w:rPr>
                <w:sz w:val="28"/>
                <w:szCs w:val="28"/>
                <w:lang w:val="nl-NL"/>
              </w:rPr>
              <w:t>, sin 47</w:t>
            </w:r>
            <w:r w:rsidRPr="009228C8">
              <w:rPr>
                <w:sz w:val="28"/>
                <w:szCs w:val="28"/>
                <w:vertAlign w:val="superscript"/>
                <w:lang w:val="nl-NL"/>
              </w:rPr>
              <w:t>0</w:t>
            </w:r>
            <w:r w:rsidRPr="009228C8">
              <w:rPr>
                <w:sz w:val="28"/>
                <w:szCs w:val="28"/>
                <w:lang w:val="nl-NL"/>
              </w:rPr>
              <w:t>, Cos87</w:t>
            </w:r>
            <w:r w:rsidRPr="009228C8">
              <w:rPr>
                <w:sz w:val="28"/>
                <w:szCs w:val="28"/>
                <w:vertAlign w:val="superscript"/>
                <w:lang w:val="nl-NL"/>
              </w:rPr>
              <w:t>0</w:t>
            </w:r>
          </w:p>
          <w:p w:rsidR="009228C8" w:rsidRPr="009228C8" w:rsidRDefault="009228C8" w:rsidP="009228C8">
            <w:pPr>
              <w:rPr>
                <w:b/>
                <w:sz w:val="28"/>
                <w:szCs w:val="28"/>
                <w:lang w:val="nl-NL"/>
              </w:rPr>
            </w:pPr>
            <w:r w:rsidRPr="009228C8">
              <w:rPr>
                <w:b/>
                <w:sz w:val="28"/>
                <w:szCs w:val="28"/>
                <w:lang w:val="nl-NL"/>
              </w:rPr>
              <w:t>Bài 7:</w:t>
            </w:r>
            <w:r w:rsidRPr="009228C8">
              <w:rPr>
                <w:sz w:val="28"/>
                <w:szCs w:val="28"/>
                <w:lang w:val="nl-NL"/>
              </w:rPr>
              <w:t>Cho htam giác có góc bằng 45</w:t>
            </w:r>
            <w:r w:rsidRPr="009228C8">
              <w:rPr>
                <w:sz w:val="28"/>
                <w:szCs w:val="28"/>
                <w:vertAlign w:val="superscript"/>
                <w:lang w:val="nl-NL"/>
              </w:rPr>
              <w:t>0</w:t>
            </w:r>
            <w:r w:rsidRPr="009228C8">
              <w:rPr>
                <w:sz w:val="28"/>
                <w:szCs w:val="28"/>
                <w:lang w:val="nl-NL"/>
              </w:rPr>
              <w:t>.Đường cao chia một cạnh kề với góc đó thành các phần 20cm và 21cm . Tính cạnh lớn trong hai cạnh còn lại .</w:t>
            </w:r>
          </w:p>
          <w:p w:rsidR="009228C8" w:rsidRPr="009228C8" w:rsidRDefault="009228C8" w:rsidP="009228C8">
            <w:pPr>
              <w:rPr>
                <w:sz w:val="28"/>
                <w:szCs w:val="28"/>
                <w:lang w:val="nl-NL"/>
              </w:rPr>
            </w:pPr>
            <w:r w:rsidRPr="009228C8">
              <w:rPr>
                <w:b/>
                <w:sz w:val="28"/>
                <w:szCs w:val="28"/>
                <w:lang w:val="nl-NL"/>
              </w:rPr>
              <w:t xml:space="preserve">Bài 8: </w:t>
            </w:r>
            <w:r w:rsidRPr="009228C8">
              <w:rPr>
                <w:sz w:val="28"/>
                <w:szCs w:val="28"/>
                <w:lang w:val="nl-NL"/>
              </w:rPr>
              <w:t>Cho đường tròn  O bán kính OA và đường tròn đường kính OA.</w:t>
            </w:r>
          </w:p>
          <w:p w:rsidR="009228C8" w:rsidRPr="009228C8" w:rsidRDefault="009228C8" w:rsidP="009228C8">
            <w:pPr>
              <w:rPr>
                <w:sz w:val="28"/>
                <w:szCs w:val="28"/>
                <w:lang w:val="nl-NL"/>
              </w:rPr>
            </w:pPr>
            <w:r w:rsidRPr="009228C8">
              <w:rPr>
                <w:sz w:val="28"/>
                <w:szCs w:val="28"/>
                <w:lang w:val="nl-NL"/>
              </w:rPr>
              <w:t xml:space="preserve">            a.Xác định vị trí tương đối của hai đường tròn .</w:t>
            </w:r>
          </w:p>
          <w:p w:rsidR="009228C8" w:rsidRPr="009228C8" w:rsidRDefault="009228C8" w:rsidP="009228C8">
            <w:pPr>
              <w:rPr>
                <w:sz w:val="28"/>
                <w:szCs w:val="28"/>
                <w:lang w:val="nl-NL"/>
              </w:rPr>
            </w:pPr>
            <w:r w:rsidRPr="009228C8">
              <w:rPr>
                <w:sz w:val="28"/>
                <w:szCs w:val="28"/>
                <w:lang w:val="nl-NL"/>
              </w:rPr>
              <w:t xml:space="preserve">            b.Dây AD  của đường tròn lớn cắt đường tròn nhỏ tại C.Chứng minh nrằng AC = CD .</w:t>
            </w:r>
          </w:p>
          <w:p w:rsidR="009228C8" w:rsidRPr="009228C8" w:rsidRDefault="009228C8" w:rsidP="009228C8">
            <w:pPr>
              <w:rPr>
                <w:sz w:val="28"/>
                <w:szCs w:val="28"/>
                <w:lang w:val="nl-NL"/>
              </w:rPr>
            </w:pPr>
            <w:r w:rsidRPr="009228C8">
              <w:rPr>
                <w:b/>
                <w:sz w:val="28"/>
                <w:szCs w:val="28"/>
                <w:lang w:val="nl-NL"/>
              </w:rPr>
              <w:t>Bài</w:t>
            </w:r>
            <w:r w:rsidRPr="009228C8">
              <w:rPr>
                <w:sz w:val="28"/>
                <w:szCs w:val="28"/>
                <w:lang w:val="nl-NL"/>
              </w:rPr>
              <w:t xml:space="preserve"> 9: Cho A,B,C, là ba điểm trên một đường tròn.Atlà tiếp tuyến của đường tròn tại A .đường thẳng song song với At cắt AB tại M và cắt AC tại N.</w:t>
            </w:r>
          </w:p>
          <w:p w:rsidR="009228C8" w:rsidRPr="009228C8" w:rsidRDefault="009228C8" w:rsidP="009228C8">
            <w:pPr>
              <w:rPr>
                <w:sz w:val="28"/>
                <w:szCs w:val="28"/>
                <w:lang w:val="nl-NL"/>
              </w:rPr>
            </w:pPr>
            <w:r w:rsidRPr="009228C8">
              <w:rPr>
                <w:sz w:val="28"/>
                <w:szCs w:val="28"/>
                <w:lang w:val="nl-NL"/>
              </w:rPr>
              <w:t xml:space="preserve">Chứng minh rằng : AB.AM =AC.AN </w:t>
            </w:r>
          </w:p>
          <w:p w:rsidR="009228C8" w:rsidRPr="009228C8" w:rsidRDefault="009228C8" w:rsidP="009228C8">
            <w:pPr>
              <w:rPr>
                <w:sz w:val="28"/>
                <w:szCs w:val="28"/>
                <w:lang w:val="nl-NL"/>
              </w:rPr>
            </w:pPr>
            <w:r w:rsidRPr="009228C8">
              <w:rPr>
                <w:b/>
                <w:sz w:val="28"/>
                <w:szCs w:val="28"/>
                <w:lang w:val="nl-NL"/>
              </w:rPr>
              <w:t xml:space="preserve">Bài 10: </w:t>
            </w:r>
            <w:r w:rsidRPr="009228C8">
              <w:rPr>
                <w:sz w:val="28"/>
                <w:szCs w:val="28"/>
                <w:lang w:val="nl-NL"/>
              </w:rPr>
              <w:t>Dựng và nêu cách dựng tam giác ABC biết BC = 6cm,góc A bằng 60</w:t>
            </w:r>
            <w:r w:rsidRPr="009228C8">
              <w:rPr>
                <w:sz w:val="28"/>
                <w:szCs w:val="28"/>
                <w:vertAlign w:val="superscript"/>
                <w:lang w:val="nl-NL"/>
              </w:rPr>
              <w:t>0</w:t>
            </w:r>
            <w:r w:rsidRPr="009228C8">
              <w:rPr>
                <w:sz w:val="28"/>
                <w:szCs w:val="28"/>
                <w:lang w:val="nl-NL"/>
              </w:rPr>
              <w:t xml:space="preserve"> </w:t>
            </w:r>
          </w:p>
          <w:p w:rsidR="009228C8" w:rsidRPr="009228C8" w:rsidRDefault="009228C8" w:rsidP="009228C8">
            <w:pPr>
              <w:rPr>
                <w:b/>
                <w:sz w:val="28"/>
                <w:szCs w:val="28"/>
                <w:lang w:val="nl-NL"/>
              </w:rPr>
            </w:pPr>
            <w:r w:rsidRPr="009228C8">
              <w:rPr>
                <w:sz w:val="28"/>
                <w:szCs w:val="28"/>
                <w:lang w:val="nl-NL"/>
              </w:rPr>
              <w:t xml:space="preserve">              và đường cao AH = 3cm</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9228C8" w:rsidRDefault="009228C8" w:rsidP="002A6613">
            <w:pPr>
              <w:jc w:val="center"/>
              <w:rPr>
                <w:rFonts w:ascii="Times New Roman" w:eastAsia="Times New Roman" w:hAnsi="Times New Roman" w:cs="Times New Roman"/>
                <w:b/>
                <w:color w:val="FF0000"/>
                <w:sz w:val="28"/>
                <w:szCs w:val="28"/>
                <w:lang w:val="en-US"/>
              </w:rPr>
            </w:pPr>
          </w:p>
          <w:p w:rsidR="009228C8" w:rsidRDefault="009228C8"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1822</w:t>
            </w:r>
          </w:p>
          <w:p w:rsidR="009228C8" w:rsidRPr="006508ED" w:rsidRDefault="009228C8" w:rsidP="009228C8">
            <w:pPr>
              <w:rPr>
                <w:rFonts w:ascii=".VnTimeH" w:hAnsi=".VnTimeH" w:cs="Arial"/>
                <w:sz w:val="28"/>
                <w:lang w:val="nl-NL"/>
              </w:rPr>
            </w:pPr>
            <w:r w:rsidRPr="006508ED">
              <w:rPr>
                <w:rFonts w:ascii=".VnTimeH" w:hAnsi=".VnTimeH" w:cs="Arial"/>
                <w:sz w:val="28"/>
                <w:lang w:val="nl-NL"/>
              </w:rPr>
              <w:t>së gi¸o dôc vµ ®µo t¹o</w:t>
            </w:r>
            <w:r w:rsidRPr="006508ED">
              <w:rPr>
                <w:rFonts w:cs="Arial"/>
                <w:sz w:val="28"/>
                <w:lang w:val="nl-NL"/>
              </w:rPr>
              <w:t xml:space="preserve">              </w:t>
            </w:r>
            <w:r w:rsidRPr="006508ED">
              <w:rPr>
                <w:rFonts w:ascii=".VnTimeH" w:hAnsi=".VnTimeH" w:cs="Arial"/>
                <w:b/>
                <w:sz w:val="28"/>
                <w:lang w:val="nl-NL"/>
              </w:rPr>
              <w:t>K× THI TUYÓN SINH líp 10 THPT</w:t>
            </w:r>
          </w:p>
          <w:p w:rsidR="009228C8" w:rsidRPr="006508ED" w:rsidRDefault="009228C8" w:rsidP="009228C8">
            <w:pPr>
              <w:rPr>
                <w:rFonts w:ascii=".VnTimeH" w:hAnsi=".VnTimeH" w:cs="Arial"/>
                <w:sz w:val="28"/>
                <w:lang w:val="nl-NL"/>
              </w:rPr>
            </w:pPr>
            <w:r w:rsidRPr="006508ED">
              <w:rPr>
                <w:rFonts w:ascii=".VnTimeH" w:hAnsi=".VnTimeH" w:cs="Arial"/>
                <w:noProof/>
                <w:sz w:val="28"/>
                <w:lang w:val="en-US"/>
              </w:rPr>
              <mc:AlternateContent>
                <mc:Choice Requires="wps">
                  <w:drawing>
                    <wp:anchor distT="0" distB="0" distL="114300" distR="114300" simplePos="0" relativeHeight="251700224" behindDoc="0" locked="0" layoutInCell="1" allowOverlap="1" wp14:anchorId="6E2C9D11" wp14:editId="4092936E">
                      <wp:simplePos x="0" y="0"/>
                      <wp:positionH relativeFrom="column">
                        <wp:posOffset>3438525</wp:posOffset>
                      </wp:positionH>
                      <wp:positionV relativeFrom="paragraph">
                        <wp:posOffset>205105</wp:posOffset>
                      </wp:positionV>
                      <wp:extent cx="1866900" cy="0"/>
                      <wp:effectExtent l="9525" t="13335" r="9525" b="5715"/>
                      <wp:wrapNone/>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6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8"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75pt,16.15pt" to="417.75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"/>
                  </w:pict>
                </mc:Fallback>
              </mc:AlternateContent>
            </w:r>
            <w:r w:rsidRPr="006508ED">
              <w:rPr>
                <w:rFonts w:ascii=".VnTimeH" w:hAnsi=".VnTimeH" w:cs="Arial"/>
                <w:sz w:val="28"/>
                <w:lang w:val="nl-NL"/>
              </w:rPr>
              <w:t xml:space="preserve">               </w:t>
            </w:r>
            <w:r w:rsidRPr="006508ED">
              <w:rPr>
                <w:rFonts w:ascii=".VnTimeH" w:hAnsi=".VnTimeH" w:cs="Arial"/>
                <w:b/>
                <w:sz w:val="28"/>
                <w:u w:val="single"/>
                <w:lang w:val="nl-NL"/>
              </w:rPr>
              <w:t>L¹ng s¬n</w:t>
            </w:r>
            <w:r w:rsidRPr="006508ED">
              <w:rPr>
                <w:rFonts w:ascii=".VnTimeH" w:hAnsi=".VnTimeH" w:cs="Arial"/>
                <w:sz w:val="28"/>
                <w:lang w:val="nl-NL"/>
              </w:rPr>
              <w:t xml:space="preserve">                                          </w:t>
            </w:r>
            <w:r w:rsidRPr="006508ED">
              <w:rPr>
                <w:rFonts w:ascii=".VnTimeH" w:hAnsi=".VnTimeH" w:cs="Arial"/>
                <w:b/>
                <w:sz w:val="28"/>
                <w:lang w:val="nl-NL"/>
              </w:rPr>
              <w:t>N¨M häc 2011 - 2012</w:t>
            </w:r>
          </w:p>
          <w:p w:rsidR="009228C8" w:rsidRPr="006508ED" w:rsidRDefault="009228C8" w:rsidP="009228C8">
            <w:pPr>
              <w:tabs>
                <w:tab w:val="left" w:pos="615"/>
                <w:tab w:val="center" w:pos="4749"/>
              </w:tabs>
              <w:rPr>
                <w:rFonts w:ascii=".VnTimeH" w:hAnsi=".VnTimeH" w:cs="Arial"/>
                <w:sz w:val="28"/>
                <w:lang w:val="nl-NL"/>
              </w:rPr>
            </w:pPr>
            <w:r w:rsidRPr="006508ED">
              <w:rPr>
                <w:rFonts w:ascii=".VnTimeH" w:hAnsi=".VnTimeH" w:cs="Arial"/>
                <w:sz w:val="28"/>
                <w:lang w:val="nl-NL"/>
              </w:rPr>
              <w:tab/>
              <w:t xml:space="preserve">                                                </w:t>
            </w:r>
          </w:p>
          <w:p w:rsidR="009228C8" w:rsidRPr="006508ED" w:rsidRDefault="009228C8" w:rsidP="009228C8">
            <w:pPr>
              <w:tabs>
                <w:tab w:val="left" w:pos="615"/>
                <w:tab w:val="center" w:pos="4749"/>
              </w:tabs>
              <w:jc w:val="center"/>
              <w:rPr>
                <w:rFonts w:ascii=".VnTimeH" w:hAnsi=".VnTimeH" w:cs="Arial"/>
                <w:b/>
                <w:sz w:val="28"/>
                <w:lang w:val="nl-NL"/>
              </w:rPr>
            </w:pPr>
            <w:r w:rsidRPr="006508ED">
              <w:rPr>
                <w:rFonts w:ascii=".VnTimeH" w:hAnsi=".VnTimeH" w:cs="Arial"/>
                <w:sz w:val="28"/>
                <w:lang w:val="nl-NL"/>
              </w:rPr>
              <w:t xml:space="preserve">                                                              </w:t>
            </w:r>
            <w:r w:rsidRPr="006508ED">
              <w:rPr>
                <w:rFonts w:ascii=".VnArial Narrow" w:hAnsi=".VnArial Narrow"/>
                <w:sz w:val="28"/>
                <w:lang w:val="nl-NL"/>
              </w:rPr>
              <w:t>M¤</w:t>
            </w:r>
            <w:smartTag w:uri="urn:schemas-microsoft-com:office:smarttags" w:element="place">
              <w:r w:rsidRPr="006508ED">
                <w:rPr>
                  <w:rFonts w:ascii=".VnArial Narrow" w:hAnsi=".VnArial Narrow"/>
                  <w:sz w:val="28"/>
                  <w:lang w:val="nl-NL"/>
                </w:rPr>
                <w:t>N THI</w:t>
              </w:r>
            </w:smartTag>
            <w:r w:rsidRPr="006508ED">
              <w:rPr>
                <w:rFonts w:ascii=".VnArial Narrow" w:hAnsi=".VnArial Narrow"/>
                <w:sz w:val="28"/>
                <w:lang w:val="nl-NL"/>
              </w:rPr>
              <w:t xml:space="preserve">: </w:t>
            </w:r>
            <w:r w:rsidRPr="006508ED">
              <w:rPr>
                <w:rFonts w:ascii=".VnArial Narrow" w:hAnsi=".VnArial Narrow"/>
                <w:b/>
                <w:sz w:val="28"/>
                <w:lang w:val="nl-NL"/>
              </w:rPr>
              <w:t xml:space="preserve"> TOÁN</w:t>
            </w:r>
          </w:p>
          <w:p w:rsidR="009228C8" w:rsidRPr="006508ED" w:rsidRDefault="009228C8" w:rsidP="009228C8">
            <w:pPr>
              <w:rPr>
                <w:i/>
                <w:sz w:val="28"/>
                <w:lang w:val="nl-NL"/>
              </w:rPr>
            </w:pPr>
            <w:r w:rsidRPr="006508ED">
              <w:rPr>
                <w:rFonts w:ascii=".VnTimeH" w:hAnsi=".VnTimeH" w:cs="Arial"/>
                <w:sz w:val="28"/>
                <w:bdr w:val="single" w:sz="4" w:space="0" w:color="auto"/>
                <w:lang w:val="nl-NL"/>
              </w:rPr>
              <w:t>®Ò chÝnh thøc</w:t>
            </w:r>
            <w:r w:rsidRPr="006508ED">
              <w:rPr>
                <w:rFonts w:ascii=".VnTimeH" w:hAnsi=".VnTimeH" w:cs="Arial"/>
                <w:sz w:val="28"/>
                <w:lang w:val="nl-NL"/>
              </w:rPr>
              <w:tab/>
              <w:t xml:space="preserve">           </w:t>
            </w:r>
            <w:r w:rsidRPr="006508ED">
              <w:rPr>
                <w:i/>
                <w:sz w:val="28"/>
                <w:lang w:val="nl-NL"/>
              </w:rPr>
              <w:t>Thời gian làm bài: 120 phút không kể thời gian giao đề</w:t>
            </w:r>
          </w:p>
          <w:p w:rsidR="009228C8" w:rsidRPr="006508ED" w:rsidRDefault="009228C8" w:rsidP="009228C8">
            <w:pPr>
              <w:jc w:val="center"/>
              <w:rPr>
                <w:i/>
                <w:sz w:val="28"/>
                <w:lang w:val="nl-NL"/>
              </w:rPr>
            </w:pPr>
          </w:p>
          <w:p w:rsidR="009228C8" w:rsidRPr="006508ED" w:rsidRDefault="009228C8" w:rsidP="009228C8">
            <w:pPr>
              <w:jc w:val="center"/>
              <w:rPr>
                <w:i/>
                <w:sz w:val="28"/>
                <w:lang w:val="nl-NL"/>
              </w:rPr>
            </w:pPr>
          </w:p>
          <w:p w:rsidR="009228C8" w:rsidRPr="006508ED" w:rsidRDefault="009228C8" w:rsidP="009228C8">
            <w:pPr>
              <w:rPr>
                <w:b/>
                <w:sz w:val="28"/>
                <w:lang w:val="nl-NL"/>
              </w:rPr>
            </w:pPr>
            <w:r w:rsidRPr="006508ED">
              <w:rPr>
                <w:b/>
                <w:sz w:val="28"/>
                <w:lang w:val="nl-NL"/>
              </w:rPr>
              <w:t>Câu 1 (2 điểm):</w:t>
            </w:r>
          </w:p>
          <w:p w:rsidR="009228C8" w:rsidRPr="006508ED" w:rsidRDefault="009228C8" w:rsidP="009228C8">
            <w:pPr>
              <w:numPr>
                <w:ilvl w:val="0"/>
                <w:numId w:val="25"/>
              </w:numPr>
              <w:rPr>
                <w:sz w:val="28"/>
                <w:lang w:val="nl-NL"/>
              </w:rPr>
            </w:pPr>
            <w:r w:rsidRPr="006508ED">
              <w:rPr>
                <w:sz w:val="28"/>
                <w:lang w:val="nl-NL"/>
              </w:rPr>
              <w:t xml:space="preserve">Tính giá trij của các biểu thức: A = </w:t>
            </w:r>
            <w:r w:rsidRPr="006508ED">
              <w:rPr>
                <w:position w:val="-8"/>
                <w:sz w:val="28"/>
                <w:lang w:val="nl-NL"/>
              </w:rPr>
              <w:object w:dxaOrig="999" w:dyaOrig="360">
                <v:shape id="_x0000_i1301" type="#_x0000_t75" style="width:50.25pt;height:18pt" o:ole="">
                  <v:imagedata r:id="rId534" o:title=""/>
                </v:shape>
                <o:OLEObject Type="Embed" ProgID="Equation.DSMT4" ShapeID="_x0000_i1301" DrawAspect="Content" ObjectID="_1587507727" r:id="rId535"/>
              </w:object>
            </w:r>
            <w:r w:rsidRPr="006508ED">
              <w:rPr>
                <w:sz w:val="28"/>
                <w:lang w:val="nl-NL"/>
              </w:rPr>
              <w:t xml:space="preserve">; B = </w:t>
            </w:r>
            <w:r w:rsidRPr="006508ED">
              <w:rPr>
                <w:position w:val="-10"/>
                <w:sz w:val="28"/>
                <w:lang w:val="nl-NL"/>
              </w:rPr>
              <w:object w:dxaOrig="1600" w:dyaOrig="440">
                <v:shape id="_x0000_i1302" type="#_x0000_t75" style="width:80.25pt;height:21.75pt" o:ole="">
                  <v:imagedata r:id="rId536" o:title=""/>
                </v:shape>
                <o:OLEObject Type="Embed" ProgID="Equation.DSMT4" ShapeID="_x0000_i1302" DrawAspect="Content" ObjectID="_1587507728" r:id="rId537"/>
              </w:object>
            </w:r>
          </w:p>
          <w:p w:rsidR="009228C8" w:rsidRPr="006508ED" w:rsidRDefault="009228C8" w:rsidP="009228C8">
            <w:pPr>
              <w:numPr>
                <w:ilvl w:val="0"/>
                <w:numId w:val="25"/>
              </w:numPr>
              <w:rPr>
                <w:sz w:val="28"/>
                <w:lang w:val="nl-NL"/>
              </w:rPr>
            </w:pPr>
            <w:r w:rsidRPr="006508ED">
              <w:rPr>
                <w:sz w:val="28"/>
                <w:lang w:val="nl-NL"/>
              </w:rPr>
              <w:t xml:space="preserve">Rút gọn biểu thức: P = </w:t>
            </w:r>
            <w:r w:rsidRPr="006508ED">
              <w:rPr>
                <w:position w:val="-32"/>
                <w:sz w:val="28"/>
                <w:lang w:val="nl-NL"/>
              </w:rPr>
              <w:object w:dxaOrig="2340" w:dyaOrig="760">
                <v:shape id="_x0000_i1303" type="#_x0000_t75" style="width:117pt;height:38.25pt" o:ole="">
                  <v:imagedata r:id="rId538" o:title=""/>
                </v:shape>
                <o:OLEObject Type="Embed" ProgID="Equation.DSMT4" ShapeID="_x0000_i1303" DrawAspect="Content" ObjectID="_1587507729" r:id="rId539"/>
              </w:object>
            </w:r>
            <w:r w:rsidRPr="006508ED">
              <w:rPr>
                <w:sz w:val="28"/>
                <w:lang w:val="nl-NL"/>
              </w:rPr>
              <w:t xml:space="preserve"> Với x&gt;0, y&gt;0 và x</w:t>
            </w:r>
            <w:r w:rsidRPr="006508ED">
              <w:rPr>
                <w:position w:val="-4"/>
                <w:sz w:val="28"/>
                <w:lang w:val="nl-NL"/>
              </w:rPr>
              <w:object w:dxaOrig="220" w:dyaOrig="220">
                <v:shape id="_x0000_i1304" type="#_x0000_t75" style="width:11.25pt;height:11.25pt" o:ole="">
                  <v:imagedata r:id="rId540" o:title=""/>
                </v:shape>
                <o:OLEObject Type="Embed" ProgID="Equation.DSMT4" ShapeID="_x0000_i1304" DrawAspect="Content" ObjectID="_1587507730" r:id="rId541"/>
              </w:object>
            </w:r>
            <w:r w:rsidRPr="006508ED">
              <w:rPr>
                <w:sz w:val="28"/>
                <w:lang w:val="nl-NL"/>
              </w:rPr>
              <w:t>y.</w:t>
            </w:r>
          </w:p>
          <w:p w:rsidR="009228C8" w:rsidRPr="006508ED" w:rsidRDefault="009228C8" w:rsidP="009228C8">
            <w:pPr>
              <w:ind w:left="360"/>
              <w:rPr>
                <w:sz w:val="28"/>
                <w:lang w:val="nl-NL"/>
              </w:rPr>
            </w:pPr>
            <w:r w:rsidRPr="006508ED">
              <w:rPr>
                <w:sz w:val="28"/>
                <w:lang w:val="nl-NL"/>
              </w:rPr>
              <w:tab/>
              <w:t>Tính giá trị của biểu thức P tại x = 2012 và y = 2011.</w:t>
            </w:r>
          </w:p>
          <w:p w:rsidR="009228C8" w:rsidRPr="006508ED" w:rsidRDefault="009228C8" w:rsidP="009228C8">
            <w:pPr>
              <w:ind w:left="360" w:hanging="360"/>
              <w:rPr>
                <w:b/>
                <w:sz w:val="28"/>
                <w:lang w:val="nl-NL"/>
              </w:rPr>
            </w:pPr>
            <w:r w:rsidRPr="006508ED">
              <w:rPr>
                <w:b/>
                <w:sz w:val="28"/>
                <w:lang w:val="nl-NL"/>
              </w:rPr>
              <w:t>Câu 2 ((2điểm):</w:t>
            </w:r>
          </w:p>
          <w:p w:rsidR="009228C8" w:rsidRPr="006508ED" w:rsidRDefault="009228C8" w:rsidP="009228C8">
            <w:pPr>
              <w:ind w:left="360" w:hanging="360"/>
              <w:rPr>
                <w:sz w:val="28"/>
                <w:lang w:val="nl-NL"/>
              </w:rPr>
            </w:pPr>
            <w:r w:rsidRPr="006508ED">
              <w:rPr>
                <w:sz w:val="28"/>
                <w:lang w:val="nl-NL"/>
              </w:rPr>
              <w:tab/>
              <w:t>Vẽ trên cùng một hệ trục tọa độ, đồ thị của các hàm số y = x</w:t>
            </w:r>
            <w:r w:rsidRPr="006508ED">
              <w:rPr>
                <w:sz w:val="28"/>
                <w:vertAlign w:val="superscript"/>
                <w:lang w:val="nl-NL"/>
              </w:rPr>
              <w:t>2</w:t>
            </w:r>
            <w:r w:rsidRPr="006508ED">
              <w:rPr>
                <w:sz w:val="28"/>
                <w:lang w:val="nl-NL"/>
              </w:rPr>
              <w:t xml:space="preserve"> và y = 3x – 2.</w:t>
            </w:r>
          </w:p>
          <w:p w:rsidR="009228C8" w:rsidRPr="006508ED" w:rsidRDefault="009228C8" w:rsidP="009228C8">
            <w:pPr>
              <w:ind w:left="360" w:hanging="360"/>
              <w:rPr>
                <w:sz w:val="28"/>
                <w:lang w:val="nl-NL"/>
              </w:rPr>
            </w:pPr>
            <w:r w:rsidRPr="006508ED">
              <w:rPr>
                <w:sz w:val="28"/>
                <w:lang w:val="nl-NL"/>
              </w:rPr>
              <w:t>Tính tọa độ các giao điểm của hai đồ thì trên.</w:t>
            </w:r>
          </w:p>
          <w:p w:rsidR="009228C8" w:rsidRPr="006508ED" w:rsidRDefault="009228C8" w:rsidP="009228C8">
            <w:pPr>
              <w:ind w:left="360" w:hanging="360"/>
              <w:rPr>
                <w:b/>
                <w:sz w:val="28"/>
                <w:lang w:val="nl-NL"/>
              </w:rPr>
            </w:pPr>
            <w:r w:rsidRPr="006508ED">
              <w:rPr>
                <w:b/>
                <w:sz w:val="28"/>
                <w:lang w:val="nl-NL"/>
              </w:rPr>
              <w:t>Câu 3 (2 điểm):</w:t>
            </w:r>
          </w:p>
          <w:p w:rsidR="009228C8" w:rsidRPr="006508ED" w:rsidRDefault="009228C8" w:rsidP="009228C8">
            <w:pPr>
              <w:numPr>
                <w:ilvl w:val="0"/>
                <w:numId w:val="26"/>
              </w:numPr>
              <w:rPr>
                <w:sz w:val="28"/>
                <w:lang w:val="nl-NL"/>
              </w:rPr>
            </w:pPr>
            <w:r w:rsidRPr="006508ED">
              <w:rPr>
                <w:sz w:val="28"/>
                <w:lang w:val="nl-NL"/>
              </w:rPr>
              <w:t>Tính độ dài các cạnh của hình chữ nhật, biết chiều dài hơn chiều rộng 1 m và độ dài mỗi đường chéo của hình chữ nhật là 5 m.</w:t>
            </w:r>
          </w:p>
          <w:p w:rsidR="009228C8" w:rsidRPr="006508ED" w:rsidRDefault="009228C8" w:rsidP="009228C8">
            <w:pPr>
              <w:numPr>
                <w:ilvl w:val="0"/>
                <w:numId w:val="26"/>
              </w:numPr>
              <w:rPr>
                <w:sz w:val="28"/>
                <w:lang w:val="nl-NL"/>
              </w:rPr>
            </w:pPr>
            <w:r w:rsidRPr="006508ED">
              <w:rPr>
                <w:sz w:val="28"/>
                <w:lang w:val="nl-NL"/>
              </w:rPr>
              <w:t>Tìm m để phương trinh x - 2</w:t>
            </w:r>
            <w:r w:rsidRPr="006508ED">
              <w:rPr>
                <w:position w:val="-6"/>
                <w:sz w:val="28"/>
                <w:lang w:val="nl-NL"/>
              </w:rPr>
              <w:object w:dxaOrig="380" w:dyaOrig="340">
                <v:shape id="_x0000_i1305" type="#_x0000_t75" style="width:18.75pt;height:17.25pt" o:ole="">
                  <v:imagedata r:id="rId542" o:title=""/>
                </v:shape>
                <o:OLEObject Type="Embed" ProgID="Equation.DSMT4" ShapeID="_x0000_i1305" DrawAspect="Content" ObjectID="_1587507731" r:id="rId543"/>
              </w:object>
            </w:r>
            <w:r w:rsidRPr="006508ED">
              <w:rPr>
                <w:sz w:val="28"/>
                <w:lang w:val="nl-NL"/>
              </w:rPr>
              <w:t xml:space="preserve"> + m = 0 có hai nghiệm phân biệt.</w:t>
            </w:r>
          </w:p>
          <w:p w:rsidR="009228C8" w:rsidRPr="006508ED" w:rsidRDefault="009228C8" w:rsidP="009228C8">
            <w:pPr>
              <w:rPr>
                <w:b/>
                <w:sz w:val="28"/>
                <w:lang w:val="nl-NL"/>
              </w:rPr>
            </w:pPr>
            <w:r w:rsidRPr="006508ED">
              <w:rPr>
                <w:b/>
                <w:sz w:val="28"/>
                <w:lang w:val="nl-NL"/>
              </w:rPr>
              <w:t>Câu 4 (2 điểm)</w:t>
            </w:r>
          </w:p>
          <w:p w:rsidR="009228C8" w:rsidRPr="006508ED" w:rsidRDefault="009228C8" w:rsidP="009228C8">
            <w:pPr>
              <w:rPr>
                <w:sz w:val="28"/>
                <w:lang w:val="nl-NL"/>
              </w:rPr>
            </w:pPr>
            <w:r w:rsidRPr="006508ED">
              <w:rPr>
                <w:sz w:val="28"/>
                <w:lang w:val="nl-NL"/>
              </w:rPr>
              <w:tab/>
              <w:t>Cho đường tròn (O; R) và điểm A nằm ngoài đường tròn. Vẽ các tiếp tuyến AB, AC với đường tròn (B,C là những tiếp điểm).</w:t>
            </w:r>
          </w:p>
          <w:p w:rsidR="009228C8" w:rsidRPr="006508ED" w:rsidRDefault="009228C8" w:rsidP="009228C8">
            <w:pPr>
              <w:numPr>
                <w:ilvl w:val="0"/>
                <w:numId w:val="27"/>
              </w:numPr>
              <w:rPr>
                <w:sz w:val="28"/>
                <w:lang w:val="nl-NL"/>
              </w:rPr>
            </w:pPr>
            <w:r w:rsidRPr="006508ED">
              <w:rPr>
                <w:sz w:val="28"/>
                <w:lang w:val="nl-NL"/>
              </w:rPr>
              <w:t>Chứng minh ABOC là tứ giác nội tiếp. Nêu cách vẽ các tiếp tuyến AB, AC.</w:t>
            </w:r>
          </w:p>
          <w:p w:rsidR="009228C8" w:rsidRPr="006508ED" w:rsidRDefault="009228C8" w:rsidP="009228C8">
            <w:pPr>
              <w:numPr>
                <w:ilvl w:val="0"/>
                <w:numId w:val="27"/>
              </w:numPr>
              <w:rPr>
                <w:sz w:val="28"/>
                <w:lang w:val="nl-NL"/>
              </w:rPr>
            </w:pPr>
            <w:r w:rsidRPr="006508ED">
              <w:rPr>
                <w:sz w:val="28"/>
                <w:lang w:val="nl-NL"/>
              </w:rPr>
              <w:t>BD là đường kính của đường tròn (O; R). Chứng minh: CD//AO.</w:t>
            </w:r>
          </w:p>
          <w:p w:rsidR="009228C8" w:rsidRPr="006508ED" w:rsidRDefault="009228C8" w:rsidP="009228C8">
            <w:pPr>
              <w:numPr>
                <w:ilvl w:val="0"/>
                <w:numId w:val="27"/>
              </w:numPr>
              <w:rPr>
                <w:sz w:val="28"/>
                <w:lang w:val="nl-NL"/>
              </w:rPr>
            </w:pPr>
            <w:r w:rsidRPr="006508ED">
              <w:rPr>
                <w:sz w:val="28"/>
                <w:lang w:val="nl-NL"/>
              </w:rPr>
              <w:t>Cho AO = 2R, tính bán kính đường tròn nội tiếp tam giác ABC.</w:t>
            </w:r>
          </w:p>
          <w:p w:rsidR="009228C8" w:rsidRPr="006508ED" w:rsidRDefault="009228C8" w:rsidP="009228C8">
            <w:pPr>
              <w:rPr>
                <w:b/>
                <w:sz w:val="28"/>
                <w:lang w:val="nl-NL"/>
              </w:rPr>
            </w:pPr>
            <w:r w:rsidRPr="006508ED">
              <w:rPr>
                <w:b/>
                <w:sz w:val="28"/>
                <w:lang w:val="nl-NL"/>
              </w:rPr>
              <w:t>Câu 5 (2 điểm)</w:t>
            </w:r>
          </w:p>
          <w:p w:rsidR="009228C8" w:rsidRPr="006508ED" w:rsidRDefault="009228C8" w:rsidP="009228C8">
            <w:pPr>
              <w:rPr>
                <w:sz w:val="28"/>
                <w:lang w:val="nl-NL"/>
              </w:rPr>
            </w:pPr>
            <w:r w:rsidRPr="006508ED">
              <w:rPr>
                <w:sz w:val="28"/>
                <w:lang w:val="nl-NL"/>
              </w:rPr>
              <w:t>Tìm số tự nhiên n biết: n + S(n) = 2011, trong đó S(n) là tổng các chữ số của n.</w:t>
            </w:r>
          </w:p>
          <w:p w:rsidR="009228C8" w:rsidRPr="002A6613" w:rsidRDefault="009228C8"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1823</w:t>
            </w:r>
          </w:p>
          <w:p w:rsidR="006508ED" w:rsidRPr="006508ED" w:rsidRDefault="006508ED" w:rsidP="006508ED">
            <w:pPr>
              <w:rPr>
                <w:b/>
                <w:sz w:val="28"/>
                <w:lang w:val="nl-NL"/>
              </w:rPr>
            </w:pPr>
            <w:r w:rsidRPr="006508ED">
              <w:rPr>
                <w:b/>
                <w:sz w:val="28"/>
                <w:lang w:val="nl-NL"/>
              </w:rPr>
              <w:t>SỞ GIÁO DỤC VÀ ĐÀO TẠO TÂY NINH</w:t>
            </w:r>
          </w:p>
          <w:p w:rsidR="006508ED" w:rsidRPr="006508ED" w:rsidRDefault="006508ED" w:rsidP="006508ED">
            <w:pPr>
              <w:rPr>
                <w:sz w:val="28"/>
                <w:lang w:val="nl-NL"/>
              </w:rPr>
            </w:pPr>
            <w:r w:rsidRPr="006508ED">
              <w:rPr>
                <w:sz w:val="28"/>
                <w:lang w:val="nl-NL"/>
              </w:rPr>
              <w:t xml:space="preserve">                       *********</w:t>
            </w:r>
          </w:p>
          <w:p w:rsidR="006508ED" w:rsidRPr="006508ED" w:rsidRDefault="006508ED" w:rsidP="006508ED">
            <w:pPr>
              <w:jc w:val="center"/>
              <w:rPr>
                <w:b/>
                <w:sz w:val="28"/>
                <w:lang w:val="nl-NL"/>
              </w:rPr>
            </w:pPr>
            <w:r w:rsidRPr="006508ED">
              <w:rPr>
                <w:b/>
                <w:sz w:val="28"/>
                <w:lang w:val="nl-NL"/>
              </w:rPr>
              <w:t>KÌ THI TUYỂN SINH LỚP 10 NĂM HỌC 2011 – 2012</w:t>
            </w:r>
          </w:p>
          <w:p w:rsidR="006508ED" w:rsidRPr="006508ED" w:rsidRDefault="006508ED" w:rsidP="006508ED">
            <w:pPr>
              <w:jc w:val="center"/>
              <w:rPr>
                <w:sz w:val="28"/>
                <w:lang w:val="nl-NL"/>
              </w:rPr>
            </w:pPr>
            <w:r w:rsidRPr="006508ED">
              <w:rPr>
                <w:sz w:val="28"/>
                <w:lang w:val="nl-NL"/>
              </w:rPr>
              <w:t>***************</w:t>
            </w:r>
          </w:p>
          <w:p w:rsidR="006508ED" w:rsidRPr="006508ED" w:rsidRDefault="006508ED" w:rsidP="006508ED">
            <w:pPr>
              <w:jc w:val="center"/>
              <w:rPr>
                <w:sz w:val="28"/>
                <w:lang w:val="nl-NL"/>
              </w:rPr>
            </w:pPr>
            <w:r w:rsidRPr="006508ED">
              <w:rPr>
                <w:sz w:val="28"/>
                <w:lang w:val="nl-NL"/>
              </w:rPr>
              <w:t xml:space="preserve">Ngày  thi: </w:t>
            </w:r>
            <w:r w:rsidRPr="006508ED">
              <w:rPr>
                <w:b/>
                <w:sz w:val="28"/>
                <w:lang w:val="nl-NL"/>
              </w:rPr>
              <w:t>02</w:t>
            </w:r>
            <w:r w:rsidRPr="006508ED">
              <w:rPr>
                <w:sz w:val="28"/>
                <w:lang w:val="nl-NL"/>
              </w:rPr>
              <w:t xml:space="preserve"> tháng </w:t>
            </w:r>
            <w:r w:rsidRPr="006508ED">
              <w:rPr>
                <w:b/>
                <w:sz w:val="28"/>
                <w:lang w:val="nl-NL"/>
              </w:rPr>
              <w:t>7</w:t>
            </w:r>
            <w:r w:rsidRPr="006508ED">
              <w:rPr>
                <w:sz w:val="28"/>
                <w:lang w:val="nl-NL"/>
              </w:rPr>
              <w:t xml:space="preserve"> năm </w:t>
            </w:r>
            <w:r w:rsidRPr="006508ED">
              <w:rPr>
                <w:b/>
                <w:sz w:val="28"/>
                <w:lang w:val="nl-NL"/>
              </w:rPr>
              <w:t>2011</w:t>
            </w:r>
          </w:p>
          <w:p w:rsidR="006508ED" w:rsidRPr="006508ED" w:rsidRDefault="006508ED" w:rsidP="006508ED">
            <w:pPr>
              <w:jc w:val="center"/>
              <w:rPr>
                <w:sz w:val="28"/>
                <w:lang w:val="nl-NL"/>
              </w:rPr>
            </w:pPr>
            <w:r w:rsidRPr="006508ED">
              <w:rPr>
                <w:sz w:val="28"/>
                <w:lang w:val="nl-NL"/>
              </w:rPr>
              <w:t xml:space="preserve">Môn thi: </w:t>
            </w:r>
            <w:r w:rsidRPr="006508ED">
              <w:rPr>
                <w:b/>
                <w:sz w:val="28"/>
                <w:lang w:val="nl-NL"/>
              </w:rPr>
              <w:t>Toán</w:t>
            </w:r>
            <w:r w:rsidRPr="006508ED">
              <w:rPr>
                <w:sz w:val="28"/>
                <w:lang w:val="nl-NL"/>
              </w:rPr>
              <w:t xml:space="preserve"> (không chuyên)</w:t>
            </w:r>
          </w:p>
          <w:p w:rsidR="006508ED" w:rsidRPr="006508ED" w:rsidRDefault="006508ED" w:rsidP="006508ED">
            <w:pPr>
              <w:jc w:val="center"/>
              <w:rPr>
                <w:sz w:val="28"/>
                <w:lang w:val="nl-NL"/>
              </w:rPr>
            </w:pPr>
            <w:r w:rsidRPr="006508ED">
              <w:rPr>
                <w:sz w:val="28"/>
                <w:lang w:val="nl-NL"/>
              </w:rPr>
              <w:t xml:space="preserve">Thời gian: </w:t>
            </w:r>
            <w:r w:rsidRPr="006508ED">
              <w:rPr>
                <w:b/>
                <w:sz w:val="28"/>
                <w:lang w:val="nl-NL"/>
              </w:rPr>
              <w:t>120 phút</w:t>
            </w:r>
            <w:r w:rsidRPr="006508ED">
              <w:rPr>
                <w:sz w:val="28"/>
                <w:lang w:val="nl-NL"/>
              </w:rPr>
              <w:t xml:space="preserve"> (không kể thời gian giao đề)</w:t>
            </w:r>
          </w:p>
          <w:p w:rsidR="006508ED" w:rsidRPr="006508ED" w:rsidRDefault="006508ED" w:rsidP="006508ED">
            <w:pPr>
              <w:jc w:val="center"/>
              <w:rPr>
                <w:sz w:val="28"/>
                <w:lang w:val="nl-NL"/>
              </w:rPr>
            </w:pPr>
            <w:r w:rsidRPr="006508ED">
              <w:rPr>
                <w:sz w:val="28"/>
                <w:lang w:val="nl-NL"/>
              </w:rPr>
              <w:t>-----------------------------------------------------------------------------------------------------</w:t>
            </w:r>
          </w:p>
          <w:p w:rsidR="006508ED" w:rsidRPr="006508ED" w:rsidRDefault="006508ED" w:rsidP="006508ED">
            <w:pPr>
              <w:jc w:val="center"/>
              <w:rPr>
                <w:b/>
                <w:sz w:val="28"/>
                <w:lang w:val="nl-NL"/>
              </w:rPr>
            </w:pPr>
            <w:r w:rsidRPr="006508ED">
              <w:rPr>
                <w:b/>
                <w:sz w:val="28"/>
                <w:lang w:val="nl-NL"/>
              </w:rPr>
              <w:t>ĐỀ THI CHÍNH THỨC</w:t>
            </w:r>
          </w:p>
          <w:p w:rsidR="006508ED" w:rsidRPr="006508ED" w:rsidRDefault="006508ED" w:rsidP="006508ED">
            <w:pPr>
              <w:rPr>
                <w:sz w:val="28"/>
                <w:lang w:val="nl-NL"/>
              </w:rPr>
            </w:pPr>
            <w:r w:rsidRPr="006508ED">
              <w:rPr>
                <w:b/>
                <w:sz w:val="28"/>
                <w:lang w:val="nl-NL"/>
              </w:rPr>
              <w:t xml:space="preserve">Câu 1: </w:t>
            </w:r>
            <w:r w:rsidRPr="006508ED">
              <w:rPr>
                <w:sz w:val="28"/>
                <w:lang w:val="nl-NL"/>
              </w:rPr>
              <w:t>(1,5điểm)</w:t>
            </w:r>
          </w:p>
          <w:p w:rsidR="006508ED" w:rsidRPr="006508ED" w:rsidRDefault="006508ED" w:rsidP="006508ED">
            <w:pPr>
              <w:ind w:firstLine="540"/>
              <w:rPr>
                <w:sz w:val="28"/>
                <w:lang w:val="nl-NL"/>
              </w:rPr>
            </w:pPr>
            <w:r w:rsidRPr="006508ED">
              <w:rPr>
                <w:sz w:val="28"/>
                <w:lang w:val="nl-NL"/>
              </w:rPr>
              <w:t xml:space="preserve">Cho biểu thức </w:t>
            </w:r>
            <w:r w:rsidRPr="006508ED">
              <w:rPr>
                <w:position w:val="-34"/>
                <w:sz w:val="28"/>
                <w:lang w:val="nl-NL"/>
              </w:rPr>
              <w:object w:dxaOrig="5620" w:dyaOrig="800">
                <v:shape id="_x0000_i1306" type="#_x0000_t75" style="width:281.25pt;height:39.75pt" o:ole="">
                  <v:imagedata r:id="rId544" o:title=""/>
                </v:shape>
                <o:OLEObject Type="Embed" ProgID="Equation.DSMT4" ShapeID="_x0000_i1306" DrawAspect="Content" ObjectID="_1587507732" r:id="rId545"/>
              </w:object>
            </w:r>
          </w:p>
          <w:p w:rsidR="006508ED" w:rsidRPr="006508ED" w:rsidRDefault="006508ED" w:rsidP="006508ED">
            <w:pPr>
              <w:numPr>
                <w:ilvl w:val="0"/>
                <w:numId w:val="28"/>
              </w:numPr>
              <w:rPr>
                <w:sz w:val="28"/>
                <w:lang w:val="nl-NL"/>
              </w:rPr>
            </w:pPr>
            <w:r w:rsidRPr="006508ED">
              <w:rPr>
                <w:sz w:val="28"/>
                <w:lang w:val="nl-NL"/>
              </w:rPr>
              <w:t>Rút gọn biểu thức A.</w:t>
            </w:r>
          </w:p>
          <w:p w:rsidR="006508ED" w:rsidRPr="006508ED" w:rsidRDefault="006508ED" w:rsidP="006508ED">
            <w:pPr>
              <w:numPr>
                <w:ilvl w:val="0"/>
                <w:numId w:val="28"/>
              </w:numPr>
              <w:rPr>
                <w:sz w:val="28"/>
                <w:lang w:val="nl-NL"/>
              </w:rPr>
            </w:pPr>
            <w:r w:rsidRPr="006508ED">
              <w:rPr>
                <w:sz w:val="28"/>
                <w:lang w:val="nl-NL"/>
              </w:rPr>
              <w:t>Tìm các giá trị của x sao cho A&lt;0.</w:t>
            </w:r>
          </w:p>
          <w:p w:rsidR="006508ED" w:rsidRPr="006508ED" w:rsidRDefault="006508ED" w:rsidP="006508ED">
            <w:pPr>
              <w:rPr>
                <w:sz w:val="28"/>
                <w:lang w:val="nl-NL"/>
              </w:rPr>
            </w:pPr>
            <w:r w:rsidRPr="006508ED">
              <w:rPr>
                <w:b/>
                <w:sz w:val="28"/>
                <w:lang w:val="nl-NL"/>
              </w:rPr>
              <w:t>Câu 2</w:t>
            </w:r>
            <w:r w:rsidRPr="006508ED">
              <w:rPr>
                <w:sz w:val="28"/>
                <w:lang w:val="nl-NL"/>
              </w:rPr>
              <w:t>: (0,75điểm)</w:t>
            </w:r>
          </w:p>
          <w:p w:rsidR="006508ED" w:rsidRPr="006508ED" w:rsidRDefault="006508ED" w:rsidP="006508ED">
            <w:pPr>
              <w:ind w:firstLine="540"/>
              <w:rPr>
                <w:sz w:val="28"/>
                <w:lang w:val="nl-NL"/>
              </w:rPr>
            </w:pPr>
            <w:r w:rsidRPr="006508ED">
              <w:rPr>
                <w:sz w:val="28"/>
                <w:lang w:val="nl-NL"/>
              </w:rPr>
              <w:t xml:space="preserve">Giải hệ phương trình sau: </w:t>
            </w:r>
            <w:r w:rsidRPr="006508ED">
              <w:rPr>
                <w:position w:val="-4"/>
                <w:sz w:val="28"/>
                <w:lang w:val="nl-NL"/>
              </w:rPr>
              <w:object w:dxaOrig="180" w:dyaOrig="279">
                <v:shape id="_x0000_i1307" type="#_x0000_t75" style="width:9pt;height:14.25pt" o:ole="">
                  <v:imagedata r:id="rId546" o:title=""/>
                </v:shape>
                <o:OLEObject Type="Embed" ProgID="Equation.DSMT4" ShapeID="_x0000_i1307" DrawAspect="Content" ObjectID="_1587507733" r:id="rId547"/>
              </w:object>
            </w:r>
            <w:r w:rsidRPr="006508ED">
              <w:rPr>
                <w:position w:val="-46"/>
                <w:sz w:val="28"/>
                <w:lang w:val="nl-NL"/>
              </w:rPr>
              <w:object w:dxaOrig="1380" w:dyaOrig="1040">
                <v:shape id="_x0000_i1308" type="#_x0000_t75" style="width:69pt;height:51.75pt" o:ole="">
                  <v:imagedata r:id="rId548" o:title=""/>
                </v:shape>
                <o:OLEObject Type="Embed" ProgID="Equation.DSMT4" ShapeID="_x0000_i1308" DrawAspect="Content" ObjectID="_1587507734" r:id="rId549"/>
              </w:object>
            </w:r>
          </w:p>
          <w:p w:rsidR="006508ED" w:rsidRPr="006508ED" w:rsidRDefault="006508ED" w:rsidP="006508ED">
            <w:pPr>
              <w:rPr>
                <w:sz w:val="28"/>
                <w:lang w:val="nl-NL"/>
              </w:rPr>
            </w:pPr>
            <w:r w:rsidRPr="006508ED">
              <w:rPr>
                <w:b/>
                <w:sz w:val="28"/>
                <w:lang w:val="nl-NL"/>
              </w:rPr>
              <w:t>Câu 3</w:t>
            </w:r>
            <w:r w:rsidRPr="006508ED">
              <w:rPr>
                <w:sz w:val="28"/>
                <w:lang w:val="nl-NL"/>
              </w:rPr>
              <w:t>: (1,75điểm)</w:t>
            </w:r>
          </w:p>
          <w:p w:rsidR="006508ED" w:rsidRPr="006508ED" w:rsidRDefault="006508ED" w:rsidP="006508ED">
            <w:pPr>
              <w:ind w:firstLine="540"/>
              <w:rPr>
                <w:sz w:val="28"/>
                <w:lang w:val="nl-NL"/>
              </w:rPr>
            </w:pPr>
            <w:r w:rsidRPr="006508ED">
              <w:rPr>
                <w:sz w:val="28"/>
                <w:lang w:val="nl-NL"/>
              </w:rPr>
              <w:t xml:space="preserve">Vẽ đồ thị hàm số (P): </w:t>
            </w:r>
            <w:r w:rsidRPr="006508ED">
              <w:rPr>
                <w:position w:val="-24"/>
                <w:sz w:val="28"/>
                <w:lang w:val="nl-NL"/>
              </w:rPr>
              <w:object w:dxaOrig="999" w:dyaOrig="620">
                <v:shape id="_x0000_i1309" type="#_x0000_t75" style="width:50.25pt;height:30.75pt" o:ole="">
                  <v:imagedata r:id="rId550" o:title=""/>
                </v:shape>
                <o:OLEObject Type="Embed" ProgID="Equation.DSMT4" ShapeID="_x0000_i1309" DrawAspect="Content" ObjectID="_1587507735" r:id="rId551"/>
              </w:object>
            </w:r>
            <w:r w:rsidRPr="006508ED">
              <w:rPr>
                <w:sz w:val="28"/>
                <w:lang w:val="nl-NL"/>
              </w:rPr>
              <w:t>. Tìm m để đường thẳng (d): y = x + m tiếp xúc với đồ thị (P).</w:t>
            </w:r>
          </w:p>
          <w:p w:rsidR="006508ED" w:rsidRPr="006508ED" w:rsidRDefault="006508ED" w:rsidP="006508ED">
            <w:pPr>
              <w:rPr>
                <w:sz w:val="28"/>
                <w:lang w:val="nl-NL"/>
              </w:rPr>
            </w:pPr>
            <w:r w:rsidRPr="006508ED">
              <w:rPr>
                <w:b/>
                <w:sz w:val="28"/>
                <w:lang w:val="nl-NL"/>
              </w:rPr>
              <w:t>Câu 4</w:t>
            </w:r>
            <w:r w:rsidRPr="006508ED">
              <w:rPr>
                <w:sz w:val="28"/>
                <w:lang w:val="nl-NL"/>
              </w:rPr>
              <w:t>: (3.0điểm)</w:t>
            </w:r>
          </w:p>
          <w:p w:rsidR="006508ED" w:rsidRPr="006508ED" w:rsidRDefault="006508ED" w:rsidP="006508ED">
            <w:pPr>
              <w:ind w:firstLine="540"/>
              <w:rPr>
                <w:sz w:val="28"/>
                <w:lang w:val="nl-NL"/>
              </w:rPr>
            </w:pPr>
            <w:r w:rsidRPr="006508ED">
              <w:rPr>
                <w:sz w:val="28"/>
                <w:lang w:val="nl-NL"/>
              </w:rPr>
              <w:t xml:space="preserve">Cho phương trình: </w:t>
            </w:r>
            <w:r w:rsidRPr="006508ED">
              <w:rPr>
                <w:position w:val="-18"/>
                <w:sz w:val="28"/>
                <w:lang w:val="nl-NL"/>
              </w:rPr>
              <w:object w:dxaOrig="3400" w:dyaOrig="440">
                <v:shape id="_x0000_i1310" type="#_x0000_t75" style="width:170.25pt;height:21.75pt" o:ole="">
                  <v:imagedata r:id="rId552" o:title=""/>
                </v:shape>
                <o:OLEObject Type="Embed" ProgID="Equation.DSMT4" ShapeID="_x0000_i1310" DrawAspect="Content" ObjectID="_1587507736" r:id="rId553"/>
              </w:object>
            </w:r>
            <w:r w:rsidRPr="006508ED">
              <w:rPr>
                <w:sz w:val="28"/>
                <w:lang w:val="nl-NL"/>
              </w:rPr>
              <w:t>(m là tham số)</w:t>
            </w:r>
          </w:p>
          <w:p w:rsidR="006508ED" w:rsidRPr="006508ED" w:rsidRDefault="006508ED" w:rsidP="006508ED">
            <w:pPr>
              <w:numPr>
                <w:ilvl w:val="0"/>
                <w:numId w:val="29"/>
              </w:numPr>
              <w:rPr>
                <w:sz w:val="28"/>
                <w:lang w:val="nl-NL"/>
              </w:rPr>
            </w:pPr>
            <w:r w:rsidRPr="006508ED">
              <w:rPr>
                <w:sz w:val="28"/>
                <w:lang w:val="nl-NL"/>
              </w:rPr>
              <w:t>Giải phương trình (1) khi m = 4.</w:t>
            </w:r>
          </w:p>
          <w:p w:rsidR="006508ED" w:rsidRPr="006508ED" w:rsidRDefault="006508ED" w:rsidP="006508ED">
            <w:pPr>
              <w:numPr>
                <w:ilvl w:val="0"/>
                <w:numId w:val="29"/>
              </w:numPr>
              <w:rPr>
                <w:sz w:val="28"/>
                <w:lang w:val="nl-NL"/>
              </w:rPr>
            </w:pPr>
            <w:r w:rsidRPr="006508ED">
              <w:rPr>
                <w:sz w:val="28"/>
                <w:lang w:val="nl-NL"/>
              </w:rPr>
              <w:t>Chứng tỏ rằng, với mọi giá trị của m phương trình (1) luôn có hai nghiệm phân biệt.</w:t>
            </w:r>
          </w:p>
          <w:p w:rsidR="006508ED" w:rsidRPr="006508ED" w:rsidRDefault="006508ED" w:rsidP="006508ED">
            <w:pPr>
              <w:numPr>
                <w:ilvl w:val="0"/>
                <w:numId w:val="29"/>
              </w:numPr>
              <w:rPr>
                <w:sz w:val="28"/>
                <w:lang w:val="nl-NL"/>
              </w:rPr>
            </w:pPr>
            <w:r w:rsidRPr="006508ED">
              <w:rPr>
                <w:sz w:val="28"/>
                <w:lang w:val="nl-NL"/>
              </w:rPr>
              <w:t>Gọi x</w:t>
            </w:r>
            <w:r w:rsidRPr="006508ED">
              <w:rPr>
                <w:sz w:val="28"/>
                <w:vertAlign w:val="subscript"/>
                <w:lang w:val="nl-NL"/>
              </w:rPr>
              <w:t>1</w:t>
            </w:r>
            <w:r w:rsidRPr="006508ED">
              <w:rPr>
                <w:sz w:val="28"/>
                <w:lang w:val="nl-NL"/>
              </w:rPr>
              <w:t>, x</w:t>
            </w:r>
            <w:r w:rsidRPr="006508ED">
              <w:rPr>
                <w:sz w:val="28"/>
                <w:vertAlign w:val="subscript"/>
                <w:lang w:val="nl-NL"/>
              </w:rPr>
              <w:t>2</w:t>
            </w:r>
            <w:r w:rsidRPr="006508ED">
              <w:rPr>
                <w:sz w:val="28"/>
                <w:lang w:val="nl-NL"/>
              </w:rPr>
              <w:t xml:space="preserve"> là hai nghiệm của phương trình (1). Chứng minh rằng biểu thức </w:t>
            </w:r>
            <w:r w:rsidRPr="006508ED">
              <w:rPr>
                <w:position w:val="-12"/>
                <w:sz w:val="28"/>
                <w:lang w:val="nl-NL"/>
              </w:rPr>
              <w:object w:dxaOrig="2439" w:dyaOrig="360">
                <v:shape id="_x0000_i1311" type="#_x0000_t75" style="width:122.25pt;height:18pt" o:ole="">
                  <v:imagedata r:id="rId554" o:title=""/>
                </v:shape>
                <o:OLEObject Type="Embed" ProgID="Equation.DSMT4" ShapeID="_x0000_i1311" DrawAspect="Content" ObjectID="_1587507737" r:id="rId555"/>
              </w:object>
            </w:r>
            <w:r w:rsidRPr="006508ED">
              <w:rPr>
                <w:sz w:val="28"/>
                <w:lang w:val="nl-NL"/>
              </w:rPr>
              <w:t xml:space="preserve"> không phụ thuộc vào m.</w:t>
            </w:r>
          </w:p>
          <w:p w:rsidR="006508ED" w:rsidRPr="006508ED" w:rsidRDefault="006508ED" w:rsidP="006508ED">
            <w:pPr>
              <w:rPr>
                <w:sz w:val="28"/>
                <w:lang w:val="nl-NL"/>
              </w:rPr>
            </w:pPr>
            <w:r w:rsidRPr="006508ED">
              <w:rPr>
                <w:b/>
                <w:sz w:val="28"/>
                <w:lang w:val="nl-NL"/>
              </w:rPr>
              <w:t>Câu 5:</w:t>
            </w:r>
            <w:r w:rsidRPr="006508ED">
              <w:rPr>
                <w:sz w:val="28"/>
                <w:lang w:val="nl-NL"/>
              </w:rPr>
              <w:t xml:space="preserve"> (3.0điểm)</w:t>
            </w:r>
          </w:p>
          <w:p w:rsidR="006508ED" w:rsidRPr="006508ED" w:rsidRDefault="006508ED" w:rsidP="006508ED">
            <w:pPr>
              <w:ind w:firstLine="540"/>
              <w:rPr>
                <w:sz w:val="28"/>
                <w:lang w:val="nl-NL"/>
              </w:rPr>
            </w:pPr>
            <w:r w:rsidRPr="006508ED">
              <w:rPr>
                <w:sz w:val="28"/>
                <w:lang w:val="nl-NL"/>
              </w:rPr>
              <w:t>Cho nửa đường tròn tâm O đường kính AB và điểm M bất kì trên nửa đường tròn đó (M khác A, B). Trên nửa mặt phẳng bờ AB chứa nửa đường tròn kẻ tiếp tuyến Ax. Tia BM cắt Ax tại I; tia phân giác của góc IAM cắt nửa đường tròn tại E và cắt tia BM tại F; BE cắt AM tại K.</w:t>
            </w:r>
          </w:p>
          <w:p w:rsidR="006508ED" w:rsidRPr="006508ED" w:rsidRDefault="006508ED" w:rsidP="006508ED">
            <w:pPr>
              <w:numPr>
                <w:ilvl w:val="0"/>
                <w:numId w:val="30"/>
              </w:numPr>
              <w:rPr>
                <w:sz w:val="28"/>
                <w:lang w:val="nl-NL"/>
              </w:rPr>
            </w:pPr>
            <w:r w:rsidRPr="006508ED">
              <w:rPr>
                <w:sz w:val="28"/>
                <w:lang w:val="nl-NL"/>
              </w:rPr>
              <w:t>Chứng minh rằng: tứ giác EFMK là tứ giác nội tiếp.</w:t>
            </w:r>
          </w:p>
          <w:p w:rsidR="006508ED" w:rsidRPr="006508ED" w:rsidRDefault="006508ED" w:rsidP="006508ED">
            <w:pPr>
              <w:numPr>
                <w:ilvl w:val="0"/>
                <w:numId w:val="30"/>
              </w:numPr>
              <w:rPr>
                <w:sz w:val="28"/>
                <w:lang w:val="nl-NL"/>
              </w:rPr>
            </w:pPr>
            <w:r w:rsidRPr="006508ED">
              <w:rPr>
                <w:sz w:val="28"/>
                <w:lang w:val="nl-NL"/>
              </w:rPr>
              <w:t>Chứng minh tam giác BAF là tam giác cân.</w:t>
            </w:r>
          </w:p>
          <w:p w:rsidR="006508ED" w:rsidRPr="006508ED" w:rsidRDefault="006508ED" w:rsidP="006508ED">
            <w:pPr>
              <w:numPr>
                <w:ilvl w:val="0"/>
                <w:numId w:val="30"/>
              </w:numPr>
              <w:rPr>
                <w:sz w:val="28"/>
                <w:lang w:val="nl-NL"/>
              </w:rPr>
            </w:pPr>
            <w:r w:rsidRPr="006508ED">
              <w:rPr>
                <w:sz w:val="28"/>
                <w:lang w:val="nl-NL"/>
              </w:rPr>
              <w:t xml:space="preserve">Tia BE cắt tia Ax tại H. Tứ giác AHFK là hình gì? </w:t>
            </w:r>
          </w:p>
          <w:p w:rsidR="006508ED" w:rsidRPr="002A6613" w:rsidRDefault="006508E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1824</w:t>
            </w:r>
          </w:p>
          <w:tbl>
            <w:tblPr>
              <w:tblStyle w:val="TableGrid"/>
              <w:tblW w:w="944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9"/>
              <w:gridCol w:w="5628"/>
            </w:tblGrid>
            <w:tr w:rsidR="006508ED" w:rsidRPr="006508ED" w:rsidTr="00066F7D">
              <w:tc>
                <w:tcPr>
                  <w:tcW w:w="3819" w:type="dxa"/>
                </w:tcPr>
                <w:p w:rsidR="006508ED" w:rsidRPr="006508ED" w:rsidRDefault="006508ED" w:rsidP="00066F7D">
                  <w:pPr>
                    <w:jc w:val="center"/>
                    <w:rPr>
                      <w:rFonts w:ascii=".VnTime" w:hAnsi=".VnTime"/>
                      <w:b/>
                      <w:sz w:val="24"/>
                      <w:lang w:val="nl-NL"/>
                    </w:rPr>
                  </w:pPr>
                  <w:r w:rsidRPr="006508ED">
                    <w:rPr>
                      <w:rFonts w:ascii=".VnTime" w:hAnsi=".VnTime"/>
                      <w:b/>
                      <w:sz w:val="24"/>
                      <w:lang w:val="nl-NL"/>
                    </w:rPr>
                    <w:t>Së gi¸o dôc vµ ®µo t¹o</w:t>
                  </w:r>
                </w:p>
                <w:p w:rsidR="006508ED" w:rsidRPr="006508ED" w:rsidRDefault="006508ED" w:rsidP="00066F7D">
                  <w:pPr>
                    <w:jc w:val="center"/>
                    <w:rPr>
                      <w:rFonts w:ascii=".VnTime" w:hAnsi=".VnTime"/>
                      <w:b/>
                      <w:color w:val="FF0000"/>
                      <w:sz w:val="24"/>
                      <w:lang w:val="nl-NL"/>
                    </w:rPr>
                  </w:pPr>
                  <w:r w:rsidRPr="006508ED">
                    <w:rPr>
                      <w:rFonts w:ascii=".VnTime" w:hAnsi=".VnTime"/>
                      <w:b/>
                      <w:sz w:val="24"/>
                      <w:lang w:val="nl-NL"/>
                    </w:rPr>
                    <w:t xml:space="preserve"> b¾c giang</w:t>
                  </w:r>
                </w:p>
                <w:p w:rsidR="006508ED" w:rsidRPr="006508ED" w:rsidRDefault="006508ED" w:rsidP="00066F7D">
                  <w:pPr>
                    <w:jc w:val="center"/>
                    <w:rPr>
                      <w:rFonts w:ascii=".VnTime" w:hAnsi=".VnTime"/>
                      <w:b/>
                      <w:color w:val="000000"/>
                      <w:sz w:val="24"/>
                      <w:lang w:val="nl-NL"/>
                    </w:rPr>
                  </w:pPr>
                </w:p>
                <w:p w:rsidR="006508ED" w:rsidRPr="006508ED" w:rsidRDefault="006508ED" w:rsidP="00066F7D">
                  <w:pPr>
                    <w:jc w:val="center"/>
                    <w:rPr>
                      <w:rFonts w:ascii=".VnTime" w:hAnsi=".VnTime"/>
                      <w:color w:val="000000"/>
                      <w:sz w:val="24"/>
                      <w:lang w:val="nl-NL"/>
                    </w:rPr>
                  </w:pPr>
                  <w:r w:rsidRPr="006508ED">
                    <w:rPr>
                      <w:rFonts w:ascii=".VnTime" w:hAnsi=".VnTime"/>
                      <w:b/>
                      <w:color w:val="000000"/>
                      <w:sz w:val="24"/>
                      <w:bdr w:val="single" w:sz="4" w:space="0" w:color="auto"/>
                      <w:lang w:val="nl-NL"/>
                    </w:rPr>
                    <w:t>®Ò chÝnh thøc</w:t>
                  </w:r>
                </w:p>
              </w:tc>
              <w:tc>
                <w:tcPr>
                  <w:tcW w:w="5628" w:type="dxa"/>
                </w:tcPr>
                <w:p w:rsidR="006508ED" w:rsidRPr="006508ED" w:rsidRDefault="006508ED" w:rsidP="00066F7D">
                  <w:pPr>
                    <w:jc w:val="center"/>
                    <w:rPr>
                      <w:rFonts w:ascii=".VnTime" w:hAnsi=".VnTime"/>
                      <w:b/>
                      <w:sz w:val="24"/>
                      <w:lang w:val="nl-NL"/>
                    </w:rPr>
                  </w:pPr>
                  <w:r w:rsidRPr="006508ED">
                    <w:rPr>
                      <w:rFonts w:ascii=".VnTime" w:hAnsi=".VnTime"/>
                      <w:b/>
                      <w:sz w:val="24"/>
                      <w:lang w:val="nl-NL"/>
                    </w:rPr>
                    <w:t>®Ò thi tuyÓn sinh líp 10thpt</w:t>
                  </w:r>
                </w:p>
                <w:p w:rsidR="006508ED" w:rsidRPr="006508ED" w:rsidRDefault="006508ED" w:rsidP="00066F7D">
                  <w:pPr>
                    <w:jc w:val="center"/>
                    <w:rPr>
                      <w:rFonts w:ascii=".VnTime" w:hAnsi=".VnTime"/>
                      <w:b/>
                      <w:sz w:val="24"/>
                      <w:lang w:val="nl-NL"/>
                    </w:rPr>
                  </w:pPr>
                  <w:r w:rsidRPr="006508ED">
                    <w:rPr>
                      <w:rFonts w:ascii=".VnTime" w:hAnsi=".VnTime"/>
                      <w:b/>
                      <w:sz w:val="24"/>
                      <w:lang w:val="nl-NL"/>
                    </w:rPr>
                    <w:t>N¨m häc 2011 - 2012</w:t>
                  </w:r>
                </w:p>
                <w:p w:rsidR="006508ED" w:rsidRPr="006508ED" w:rsidRDefault="006508ED" w:rsidP="00066F7D">
                  <w:pPr>
                    <w:jc w:val="center"/>
                    <w:rPr>
                      <w:rFonts w:ascii=".VnTime" w:hAnsi=".VnTime"/>
                      <w:b/>
                      <w:sz w:val="24"/>
                      <w:lang w:val="nl-NL"/>
                    </w:rPr>
                  </w:pPr>
                  <w:r w:rsidRPr="006508ED">
                    <w:rPr>
                      <w:rFonts w:ascii=".VnTime" w:hAnsi=".VnTime"/>
                      <w:b/>
                      <w:sz w:val="24"/>
                      <w:lang w:val="nl-NL"/>
                    </w:rPr>
                    <w:t>M«n thi: to¸n</w:t>
                  </w:r>
                </w:p>
                <w:p w:rsidR="006508ED" w:rsidRPr="006508ED" w:rsidRDefault="006508ED" w:rsidP="00066F7D">
                  <w:pPr>
                    <w:jc w:val="center"/>
                    <w:rPr>
                      <w:rFonts w:ascii=".VnTime" w:hAnsi=".VnTime"/>
                      <w:b/>
                      <w:sz w:val="24"/>
                      <w:lang w:val="nl-NL"/>
                    </w:rPr>
                  </w:pPr>
                  <w:r w:rsidRPr="006508ED">
                    <w:rPr>
                      <w:rFonts w:ascii=".VnTime" w:hAnsi=".VnTime"/>
                      <w:b/>
                      <w:sz w:val="24"/>
                      <w:lang w:val="nl-NL"/>
                    </w:rPr>
                    <w:t>Ngµy thi: 01/ 7/ 2011</w:t>
                  </w:r>
                </w:p>
                <w:p w:rsidR="006508ED" w:rsidRPr="006508ED" w:rsidRDefault="006508ED" w:rsidP="00066F7D">
                  <w:pPr>
                    <w:jc w:val="center"/>
                    <w:rPr>
                      <w:rFonts w:ascii=".VnTime" w:hAnsi=".VnTime"/>
                      <w:i/>
                      <w:sz w:val="24"/>
                      <w:lang w:val="nl-NL"/>
                    </w:rPr>
                  </w:pPr>
                  <w:r w:rsidRPr="006508ED">
                    <w:rPr>
                      <w:rFonts w:ascii=".VnTime" w:hAnsi=".VnTime"/>
                      <w:i/>
                      <w:sz w:val="24"/>
                      <w:lang w:val="nl-NL"/>
                    </w:rPr>
                    <w:t>Thêi gian lµm bµi: 120 phót</w:t>
                  </w:r>
                </w:p>
                <w:p w:rsidR="006508ED" w:rsidRPr="006508ED" w:rsidRDefault="006508ED" w:rsidP="00066F7D">
                  <w:pPr>
                    <w:jc w:val="center"/>
                    <w:rPr>
                      <w:rFonts w:ascii=".VnTime" w:hAnsi=".VnTime"/>
                      <w:sz w:val="24"/>
                      <w:lang w:val="nl-NL"/>
                    </w:rPr>
                  </w:pPr>
                  <w:r w:rsidRPr="006508ED">
                    <w:rPr>
                      <w:rFonts w:ascii=".VnTime" w:hAnsi=".VnTime"/>
                      <w:i/>
                      <w:sz w:val="24"/>
                      <w:lang w:val="nl-NL"/>
                    </w:rPr>
                    <w:t>(Kh«ng kÓ thêi gian giao ®Ò)</w:t>
                  </w:r>
                </w:p>
              </w:tc>
            </w:tr>
          </w:tbl>
          <w:p w:rsidR="006508ED" w:rsidRPr="006508ED" w:rsidRDefault="006508ED" w:rsidP="006508ED">
            <w:pPr>
              <w:rPr>
                <w:rFonts w:ascii=".VnTime" w:hAnsi=".VnTime"/>
                <w:sz w:val="28"/>
                <w:lang w:val="nl-NL"/>
              </w:rPr>
            </w:pPr>
            <w:r w:rsidRPr="006508ED">
              <w:rPr>
                <w:rFonts w:ascii=".VnTime" w:hAnsi=".VnTime"/>
                <w:b/>
                <w:sz w:val="28"/>
                <w:lang w:val="nl-NL"/>
              </w:rPr>
              <w:t>C©u 1</w:t>
            </w:r>
            <w:r w:rsidRPr="006508ED">
              <w:rPr>
                <w:rFonts w:ascii=".VnTime" w:hAnsi=".VnTime"/>
                <w:sz w:val="28"/>
                <w:lang w:val="nl-NL"/>
              </w:rPr>
              <w:t>: (2,0 ®iÓm)</w:t>
            </w:r>
          </w:p>
          <w:p w:rsidR="006508ED" w:rsidRPr="006508ED" w:rsidRDefault="006508ED" w:rsidP="006508ED">
            <w:pPr>
              <w:rPr>
                <w:rFonts w:ascii=".VnTime" w:hAnsi=".VnTime"/>
                <w:sz w:val="28"/>
                <w:lang w:val="nl-NL"/>
              </w:rPr>
            </w:pPr>
            <w:r w:rsidRPr="006508ED">
              <w:rPr>
                <w:rFonts w:ascii=".VnTime" w:hAnsi=".VnTime"/>
                <w:sz w:val="28"/>
                <w:lang w:val="nl-NL"/>
              </w:rPr>
              <w:tab/>
              <w:t xml:space="preserve">1. TÝnh </w:t>
            </w:r>
            <w:r w:rsidRPr="006508ED">
              <w:rPr>
                <w:rFonts w:ascii=".VnTime" w:hAnsi=".VnTime"/>
                <w:position w:val="-8"/>
                <w:sz w:val="28"/>
                <w:lang w:val="nl-NL"/>
              </w:rPr>
              <w:object w:dxaOrig="2100" w:dyaOrig="360">
                <v:shape id="_x0000_i1312" type="#_x0000_t75" style="width:105pt;height:18pt" o:ole="">
                  <v:imagedata r:id="rId556" o:title=""/>
                </v:shape>
                <o:OLEObject Type="Embed" ProgID="Equation.DSMT4" ShapeID="_x0000_i1312" DrawAspect="Content" ObjectID="_1587507738" r:id="rId557"/>
              </w:object>
            </w:r>
            <w:r w:rsidRPr="006508ED">
              <w:rPr>
                <w:rFonts w:ascii=".VnTime" w:hAnsi=".VnTime"/>
                <w:sz w:val="28"/>
                <w:lang w:val="nl-NL"/>
              </w:rPr>
              <w:t>.</w:t>
            </w:r>
          </w:p>
          <w:p w:rsidR="006508ED" w:rsidRPr="006508ED" w:rsidRDefault="006508ED" w:rsidP="006508ED">
            <w:pPr>
              <w:rPr>
                <w:rFonts w:ascii=".VnTime" w:hAnsi=".VnTime"/>
                <w:sz w:val="28"/>
                <w:lang w:val="nl-NL"/>
              </w:rPr>
            </w:pPr>
            <w:r w:rsidRPr="006508ED">
              <w:rPr>
                <w:rFonts w:ascii=".VnTime" w:hAnsi=".VnTime"/>
                <w:sz w:val="28"/>
                <w:lang w:val="nl-NL"/>
              </w:rPr>
              <w:tab/>
              <w:t>2. T×m c¸c gi¸ trÞ cña tham sè m ®Ó hµm sè bËc nhÊt y = (m - 2)x + 3 ®ång biÕn trªn R.</w:t>
            </w:r>
          </w:p>
          <w:p w:rsidR="006508ED" w:rsidRPr="006508ED" w:rsidRDefault="006508ED" w:rsidP="006508ED">
            <w:pPr>
              <w:rPr>
                <w:rFonts w:ascii=".VnTime" w:hAnsi=".VnTime"/>
                <w:sz w:val="28"/>
                <w:lang w:val="nl-NL"/>
              </w:rPr>
            </w:pPr>
            <w:r w:rsidRPr="006508ED">
              <w:rPr>
                <w:rFonts w:ascii=".VnTime" w:hAnsi=".VnTime"/>
                <w:b/>
                <w:sz w:val="28"/>
                <w:lang w:val="nl-NL"/>
              </w:rPr>
              <w:t>C©u 2</w:t>
            </w:r>
            <w:r w:rsidRPr="006508ED">
              <w:rPr>
                <w:rFonts w:ascii=".VnTime" w:hAnsi=".VnTime"/>
                <w:sz w:val="28"/>
                <w:lang w:val="nl-NL"/>
              </w:rPr>
              <w:t>: (3,0 ®iÓm)</w:t>
            </w:r>
          </w:p>
          <w:p w:rsidR="006508ED" w:rsidRPr="006508ED" w:rsidRDefault="006508ED" w:rsidP="006508ED">
            <w:pPr>
              <w:rPr>
                <w:rFonts w:ascii=".VnTime" w:hAnsi=".VnTime"/>
                <w:sz w:val="28"/>
                <w:lang w:val="nl-NL"/>
              </w:rPr>
            </w:pPr>
            <w:r w:rsidRPr="006508ED">
              <w:rPr>
                <w:rFonts w:ascii=".VnTime" w:hAnsi=".VnTime"/>
                <w:sz w:val="28"/>
                <w:lang w:val="nl-NL"/>
              </w:rPr>
              <w:tab/>
              <w:t xml:space="preserve">1. Rót gän biÓu thøc </w:t>
            </w:r>
            <w:r w:rsidRPr="006508ED">
              <w:rPr>
                <w:rFonts w:ascii=".VnTime" w:hAnsi=".VnTime"/>
                <w:position w:val="-34"/>
                <w:sz w:val="28"/>
                <w:lang w:val="nl-NL"/>
              </w:rPr>
              <w:object w:dxaOrig="3120" w:dyaOrig="800">
                <v:shape id="_x0000_i1313" type="#_x0000_t75" style="width:156pt;height:39.75pt" o:ole="">
                  <v:imagedata r:id="rId558" o:title=""/>
                </v:shape>
                <o:OLEObject Type="Embed" ProgID="Equation.DSMT4" ShapeID="_x0000_i1313" DrawAspect="Content" ObjectID="_1587507739" r:id="rId559"/>
              </w:object>
            </w:r>
            <w:r w:rsidRPr="006508ED">
              <w:rPr>
                <w:rFonts w:ascii=".VnTime" w:hAnsi=".VnTime"/>
                <w:sz w:val="28"/>
                <w:lang w:val="nl-NL"/>
              </w:rPr>
              <w:t>, víi a</w:t>
            </w:r>
            <w:r w:rsidRPr="006508ED">
              <w:rPr>
                <w:rFonts w:ascii=".VnTime" w:hAnsi=".VnTime"/>
                <w:position w:val="-4"/>
                <w:sz w:val="28"/>
                <w:lang w:val="nl-NL"/>
              </w:rPr>
              <w:object w:dxaOrig="200" w:dyaOrig="240">
                <v:shape id="_x0000_i1314" type="#_x0000_t75" style="width:9.75pt;height:12pt" o:ole="">
                  <v:imagedata r:id="rId560" o:title=""/>
                </v:shape>
                <o:OLEObject Type="Embed" ProgID="Equation.DSMT4" ShapeID="_x0000_i1314" DrawAspect="Content" ObjectID="_1587507740" r:id="rId561"/>
              </w:object>
            </w:r>
            <w:r w:rsidRPr="006508ED">
              <w:rPr>
                <w:rFonts w:ascii=".VnTime" w:hAnsi=".VnTime"/>
                <w:sz w:val="28"/>
                <w:lang w:val="nl-NL"/>
              </w:rPr>
              <w:t>0; a</w:t>
            </w:r>
            <w:r w:rsidRPr="006508ED">
              <w:rPr>
                <w:rFonts w:ascii=".VnTime" w:hAnsi=".VnTime"/>
                <w:position w:val="-4"/>
                <w:sz w:val="28"/>
                <w:lang w:val="nl-NL"/>
              </w:rPr>
              <w:object w:dxaOrig="220" w:dyaOrig="220">
                <v:shape id="_x0000_i1315" type="#_x0000_t75" style="width:11.25pt;height:11.25pt" o:ole="">
                  <v:imagedata r:id="rId562" o:title=""/>
                </v:shape>
                <o:OLEObject Type="Embed" ProgID="Equation.DSMT4" ShapeID="_x0000_i1315" DrawAspect="Content" ObjectID="_1587507741" r:id="rId563"/>
              </w:object>
            </w:r>
            <w:r w:rsidRPr="006508ED">
              <w:rPr>
                <w:rFonts w:ascii=".VnTime" w:hAnsi=".VnTime"/>
                <w:sz w:val="28"/>
                <w:lang w:val="nl-NL"/>
              </w:rPr>
              <w:t>1.</w:t>
            </w:r>
          </w:p>
          <w:p w:rsidR="006508ED" w:rsidRPr="006508ED" w:rsidRDefault="006508ED" w:rsidP="006508ED">
            <w:pPr>
              <w:rPr>
                <w:rFonts w:ascii=".VnTime" w:hAnsi=".VnTime"/>
                <w:sz w:val="28"/>
                <w:lang w:val="nl-NL"/>
              </w:rPr>
            </w:pPr>
            <w:r w:rsidRPr="006508ED">
              <w:rPr>
                <w:rFonts w:ascii=".VnTime" w:hAnsi=".VnTime"/>
                <w:sz w:val="28"/>
                <w:lang w:val="nl-NL"/>
              </w:rPr>
              <w:tab/>
              <w:t xml:space="preserve">2. Gi¶i hÖ ph­¬ng tr×nh: </w:t>
            </w:r>
            <w:r w:rsidRPr="006508ED">
              <w:rPr>
                <w:rFonts w:ascii=".VnTime" w:hAnsi=".VnTime"/>
                <w:position w:val="-30"/>
                <w:sz w:val="28"/>
                <w:lang w:val="nl-NL"/>
              </w:rPr>
              <w:object w:dxaOrig="1359" w:dyaOrig="720">
                <v:shape id="_x0000_i1316" type="#_x0000_t75" style="width:68.25pt;height:36pt" o:ole="">
                  <v:imagedata r:id="rId564" o:title=""/>
                </v:shape>
                <o:OLEObject Type="Embed" ProgID="Equation.DSMT4" ShapeID="_x0000_i1316" DrawAspect="Content" ObjectID="_1587507742" r:id="rId565"/>
              </w:object>
            </w:r>
            <w:r w:rsidRPr="006508ED">
              <w:rPr>
                <w:rFonts w:ascii=".VnTime" w:hAnsi=".VnTime"/>
                <w:sz w:val="28"/>
                <w:lang w:val="nl-NL"/>
              </w:rPr>
              <w:t>.</w:t>
            </w:r>
          </w:p>
          <w:p w:rsidR="006508ED" w:rsidRPr="006508ED" w:rsidRDefault="006508ED" w:rsidP="006508ED">
            <w:pPr>
              <w:rPr>
                <w:rFonts w:ascii=".VnTime" w:hAnsi=".VnTime"/>
                <w:sz w:val="28"/>
                <w:lang w:val="nl-NL"/>
              </w:rPr>
            </w:pPr>
            <w:r w:rsidRPr="006508ED">
              <w:rPr>
                <w:rFonts w:ascii=".VnTime" w:hAnsi=".VnTime"/>
                <w:sz w:val="28"/>
                <w:lang w:val="nl-NL"/>
              </w:rPr>
              <w:tab/>
              <w:t xml:space="preserve">3. Cho ph­¬ng tr×nh: </w:t>
            </w:r>
            <w:r w:rsidRPr="006508ED">
              <w:rPr>
                <w:rFonts w:ascii=".VnTime" w:hAnsi=".VnTime"/>
                <w:position w:val="-6"/>
                <w:sz w:val="28"/>
                <w:lang w:val="nl-NL"/>
              </w:rPr>
              <w:object w:dxaOrig="1800" w:dyaOrig="320">
                <v:shape id="_x0000_i1317" type="#_x0000_t75" style="width:90pt;height:15.75pt" o:ole="">
                  <v:imagedata r:id="rId566" o:title=""/>
                </v:shape>
                <o:OLEObject Type="Embed" ProgID="Equation.DSMT4" ShapeID="_x0000_i1317" DrawAspect="Content" ObjectID="_1587507743" r:id="rId567"/>
              </w:object>
            </w:r>
            <w:r w:rsidRPr="006508ED">
              <w:rPr>
                <w:rFonts w:ascii=".VnTime" w:hAnsi=".VnTime"/>
                <w:sz w:val="28"/>
                <w:lang w:val="nl-NL"/>
              </w:rPr>
              <w:t xml:space="preserve"> (1), víi m lµ tham sè. T×m c¸c gi¸ trÞ cña m ®Ó ph­¬ngg tr×nh (1) cã hai nghiÖm </w:t>
            </w:r>
            <w:r w:rsidRPr="006508ED">
              <w:rPr>
                <w:rFonts w:ascii=".VnTime" w:hAnsi=".VnTime"/>
                <w:position w:val="-12"/>
                <w:sz w:val="28"/>
                <w:lang w:val="nl-NL"/>
              </w:rPr>
              <w:object w:dxaOrig="540" w:dyaOrig="360">
                <v:shape id="_x0000_i1318" type="#_x0000_t75" style="width:27pt;height:18pt" o:ole="">
                  <v:imagedata r:id="rId568" o:title=""/>
                </v:shape>
                <o:OLEObject Type="Embed" ProgID="Equation.DSMT4" ShapeID="_x0000_i1318" DrawAspect="Content" ObjectID="_1587507744" r:id="rId569"/>
              </w:object>
            </w:r>
            <w:r w:rsidRPr="006508ED">
              <w:rPr>
                <w:rFonts w:ascii=".VnTime" w:hAnsi=".VnTime"/>
                <w:sz w:val="28"/>
                <w:lang w:val="nl-NL"/>
              </w:rPr>
              <w:t xml:space="preserve"> tho¶ m·n </w:t>
            </w:r>
            <w:r w:rsidRPr="006508ED">
              <w:rPr>
                <w:rFonts w:ascii=".VnTime" w:hAnsi=".VnTime"/>
                <w:position w:val="-14"/>
                <w:sz w:val="28"/>
                <w:lang w:val="nl-NL"/>
              </w:rPr>
              <w:object w:dxaOrig="1320" w:dyaOrig="440">
                <v:shape id="_x0000_i1319" type="#_x0000_t75" style="width:66pt;height:21.75pt" o:ole="">
                  <v:imagedata r:id="rId570" o:title=""/>
                </v:shape>
                <o:OLEObject Type="Embed" ProgID="Equation.DSMT4" ShapeID="_x0000_i1319" DrawAspect="Content" ObjectID="_1587507745" r:id="rId571"/>
              </w:object>
            </w:r>
            <w:r w:rsidRPr="006508ED">
              <w:rPr>
                <w:rFonts w:ascii=".VnTime" w:hAnsi=".VnTime"/>
                <w:sz w:val="28"/>
                <w:lang w:val="nl-NL"/>
              </w:rPr>
              <w:t>.</w:t>
            </w:r>
          </w:p>
          <w:p w:rsidR="006508ED" w:rsidRPr="006508ED" w:rsidRDefault="006508ED" w:rsidP="006508ED">
            <w:pPr>
              <w:rPr>
                <w:rFonts w:ascii=".VnTime" w:hAnsi=".VnTime"/>
                <w:sz w:val="28"/>
                <w:lang w:val="nl-NL"/>
              </w:rPr>
            </w:pPr>
            <w:r w:rsidRPr="006508ED">
              <w:rPr>
                <w:rFonts w:ascii=".VnTime" w:hAnsi=".VnTime"/>
                <w:b/>
                <w:sz w:val="28"/>
                <w:lang w:val="nl-NL"/>
              </w:rPr>
              <w:t>C©u 3</w:t>
            </w:r>
            <w:r w:rsidRPr="006508ED">
              <w:rPr>
                <w:rFonts w:ascii=".VnTime" w:hAnsi=".VnTime"/>
                <w:sz w:val="28"/>
                <w:lang w:val="nl-NL"/>
              </w:rPr>
              <w:t>: (1,5 ®iÓm)</w:t>
            </w:r>
          </w:p>
          <w:p w:rsidR="006508ED" w:rsidRPr="006508ED" w:rsidRDefault="006508ED" w:rsidP="006508ED">
            <w:pPr>
              <w:rPr>
                <w:rFonts w:ascii=".VnTime" w:hAnsi=".VnTime"/>
                <w:sz w:val="28"/>
                <w:lang w:val="nl-NL"/>
              </w:rPr>
            </w:pPr>
            <w:r w:rsidRPr="006508ED">
              <w:rPr>
                <w:rFonts w:ascii=".VnTime" w:hAnsi=".VnTime"/>
                <w:sz w:val="28"/>
                <w:lang w:val="nl-NL"/>
              </w:rPr>
              <w:tab/>
              <w:t>Mét m¶nh v­ên h×nh ch÷ nhËt cã diÖn tÝch 192 m</w:t>
            </w:r>
            <w:r w:rsidRPr="006508ED">
              <w:rPr>
                <w:rFonts w:ascii=".VnTime" w:hAnsi=".VnTime"/>
                <w:sz w:val="28"/>
                <w:vertAlign w:val="superscript"/>
                <w:lang w:val="nl-NL"/>
              </w:rPr>
              <w:t>2</w:t>
            </w:r>
            <w:r w:rsidRPr="006508ED">
              <w:rPr>
                <w:rFonts w:ascii=".VnTime" w:hAnsi=".VnTime"/>
                <w:sz w:val="28"/>
                <w:lang w:val="nl-NL"/>
              </w:rPr>
              <w:t>. BiÕt hai lÇn chiÒu réng lín h¬n chiÒu dµi 8m. TÝnh kÝch th­íc cña h×nh ch÷ nhËt ®ã.</w:t>
            </w:r>
          </w:p>
          <w:p w:rsidR="006508ED" w:rsidRPr="006508ED" w:rsidRDefault="006508ED" w:rsidP="006508ED">
            <w:pPr>
              <w:rPr>
                <w:rFonts w:ascii=".VnTime" w:hAnsi=".VnTime"/>
                <w:sz w:val="28"/>
                <w:lang w:val="nl-NL"/>
              </w:rPr>
            </w:pPr>
            <w:r w:rsidRPr="006508ED">
              <w:rPr>
                <w:rFonts w:ascii=".VnTime" w:hAnsi=".VnTime"/>
                <w:b/>
                <w:sz w:val="28"/>
                <w:lang w:val="nl-NL"/>
              </w:rPr>
              <w:t>C©u 4</w:t>
            </w:r>
            <w:r w:rsidRPr="006508ED">
              <w:rPr>
                <w:rFonts w:ascii=".VnTime" w:hAnsi=".VnTime"/>
                <w:sz w:val="28"/>
                <w:lang w:val="nl-NL"/>
              </w:rPr>
              <w:t>: (3 ®iÓm)</w:t>
            </w:r>
          </w:p>
          <w:p w:rsidR="006508ED" w:rsidRPr="006508ED" w:rsidRDefault="006508ED" w:rsidP="006508ED">
            <w:pPr>
              <w:rPr>
                <w:rFonts w:ascii=".VnTime" w:hAnsi=".VnTime"/>
                <w:sz w:val="28"/>
                <w:lang w:val="nl-NL"/>
              </w:rPr>
            </w:pPr>
            <w:r w:rsidRPr="006508ED">
              <w:rPr>
                <w:rFonts w:ascii=".VnTime" w:hAnsi=".VnTime"/>
                <w:sz w:val="28"/>
                <w:lang w:val="nl-NL"/>
              </w:rPr>
              <w:tab/>
              <w:t>Cho nöa ®­êng trßn (O), ®­êng kÝnh BC. Gäi D lµ ®iÓm cè ®Þnh thuéc ®o¹n th¼ng OC (D kh¸c O vµ C). Dùng ®­êng th¼ng d vu«ng gãc víi BC t¹i ®iÓm D, c¾t nöa ®­êng trßn (O) t¹i ®iÓm A. Trªn cung AC lÊy ®iÓm M bÊt kú (M kh¸c A vµ C), tia BM c¾t ®­êng th¼ng d t¹i ®iÓm K, tia CM c¾t ®­êng th¼ng d t¹i ®iÓm E. §­êng th¼ng BE c¾t nöa ®­êng trßn (O) t¹i ®iÓm N (N kh¸c B).</w:t>
            </w:r>
          </w:p>
          <w:p w:rsidR="006508ED" w:rsidRPr="006508ED" w:rsidRDefault="006508ED" w:rsidP="006508ED">
            <w:pPr>
              <w:rPr>
                <w:rFonts w:ascii=".VnTime" w:hAnsi=".VnTime"/>
                <w:sz w:val="28"/>
                <w:lang w:val="nl-NL"/>
              </w:rPr>
            </w:pPr>
            <w:r w:rsidRPr="006508ED">
              <w:rPr>
                <w:rFonts w:ascii=".VnTime" w:hAnsi=".VnTime"/>
                <w:sz w:val="28"/>
                <w:lang w:val="nl-NL"/>
              </w:rPr>
              <w:tab/>
              <w:t>1. Chøng minh tø gi¸c CDNE néi tiÕp.</w:t>
            </w:r>
          </w:p>
          <w:p w:rsidR="006508ED" w:rsidRPr="006508ED" w:rsidRDefault="006508ED" w:rsidP="006508ED">
            <w:pPr>
              <w:rPr>
                <w:rFonts w:ascii=".VnTime" w:hAnsi=".VnTime"/>
                <w:sz w:val="28"/>
                <w:lang w:val="nl-NL"/>
              </w:rPr>
            </w:pPr>
            <w:r w:rsidRPr="006508ED">
              <w:rPr>
                <w:rFonts w:ascii=".VnTime" w:hAnsi=".VnTime"/>
                <w:sz w:val="28"/>
                <w:lang w:val="nl-NL"/>
              </w:rPr>
              <w:tab/>
              <w:t>2.Chøng minh ba ®iÓm C, K vµ N th¼ng hµng.</w:t>
            </w:r>
          </w:p>
          <w:p w:rsidR="006508ED" w:rsidRPr="006508ED" w:rsidRDefault="006508ED" w:rsidP="006508ED">
            <w:pPr>
              <w:rPr>
                <w:rFonts w:ascii=".VnTime" w:hAnsi=".VnTime"/>
                <w:sz w:val="28"/>
                <w:lang w:val="nl-NL"/>
              </w:rPr>
            </w:pPr>
            <w:r w:rsidRPr="006508ED">
              <w:rPr>
                <w:rFonts w:ascii=".VnTime" w:hAnsi=".VnTime"/>
                <w:sz w:val="28"/>
                <w:lang w:val="nl-NL"/>
              </w:rPr>
              <w:tab/>
              <w:t>3. Gäi I lµ t©m ®­êng trßn ngo¹i tiÕp tam gi¸c BKE. Chøng minh r»ng ®iÓm I lu«n n»m trªn mét ®­êng th¼ng cè ®Þnh khi ®iÓm M thay ®æi.</w:t>
            </w:r>
          </w:p>
          <w:p w:rsidR="006508ED" w:rsidRPr="006508ED" w:rsidRDefault="006508ED" w:rsidP="006508ED">
            <w:pPr>
              <w:rPr>
                <w:rFonts w:ascii=".VnTime" w:hAnsi=".VnTime"/>
                <w:sz w:val="28"/>
                <w:lang w:val="nl-NL"/>
              </w:rPr>
            </w:pPr>
            <w:r w:rsidRPr="006508ED">
              <w:rPr>
                <w:rFonts w:ascii=".VnTime" w:hAnsi=".VnTime"/>
                <w:b/>
                <w:sz w:val="28"/>
                <w:lang w:val="nl-NL"/>
              </w:rPr>
              <w:t>C©u 5</w:t>
            </w:r>
            <w:r w:rsidRPr="006508ED">
              <w:rPr>
                <w:rFonts w:ascii=".VnTime" w:hAnsi=".VnTime"/>
                <w:sz w:val="28"/>
                <w:lang w:val="nl-NL"/>
              </w:rPr>
              <w:t>: (0,5 ®iÓm)</w:t>
            </w:r>
          </w:p>
          <w:p w:rsidR="006508ED" w:rsidRPr="006508ED" w:rsidRDefault="006508ED" w:rsidP="006508ED">
            <w:pPr>
              <w:rPr>
                <w:rFonts w:ascii=".VnTime" w:hAnsi=".VnTime"/>
                <w:sz w:val="28"/>
                <w:lang w:val="nl-NL"/>
              </w:rPr>
            </w:pPr>
            <w:r w:rsidRPr="006508ED">
              <w:rPr>
                <w:rFonts w:ascii=".VnTime" w:hAnsi=".VnTime"/>
                <w:sz w:val="28"/>
                <w:lang w:val="nl-NL"/>
              </w:rPr>
              <w:tab/>
              <w:t>Cho hai sè thùc d­¬ng x, y tho¶ m·n:</w:t>
            </w:r>
          </w:p>
          <w:p w:rsidR="006508ED" w:rsidRPr="006508ED" w:rsidRDefault="006508ED" w:rsidP="006508ED">
            <w:pPr>
              <w:rPr>
                <w:rFonts w:ascii=".VnTime" w:hAnsi=".VnTime"/>
                <w:sz w:val="28"/>
                <w:lang w:val="nl-NL"/>
              </w:rPr>
            </w:pPr>
            <w:r w:rsidRPr="006508ED">
              <w:rPr>
                <w:rFonts w:ascii=".VnTime" w:hAnsi=".VnTime"/>
                <w:sz w:val="28"/>
                <w:lang w:val="nl-NL"/>
              </w:rPr>
              <w:tab/>
            </w:r>
            <w:r w:rsidRPr="006508ED">
              <w:rPr>
                <w:rFonts w:ascii=".VnTime" w:hAnsi=".VnTime"/>
                <w:sz w:val="28"/>
                <w:lang w:val="nl-NL"/>
              </w:rPr>
              <w:tab/>
            </w:r>
            <w:r w:rsidRPr="006508ED">
              <w:rPr>
                <w:rFonts w:ascii=".VnTime" w:hAnsi=".VnTime"/>
                <w:position w:val="-16"/>
                <w:sz w:val="28"/>
                <w:lang w:val="nl-NL"/>
              </w:rPr>
              <w:object w:dxaOrig="4780" w:dyaOrig="440">
                <v:shape id="_x0000_i1320" type="#_x0000_t75" style="width:239.25pt;height:21.75pt" o:ole="">
                  <v:imagedata r:id="rId572" o:title=""/>
                </v:shape>
                <o:OLEObject Type="Embed" ProgID="Equation.DSMT4" ShapeID="_x0000_i1320" DrawAspect="Content" ObjectID="_1587507746" r:id="rId573"/>
              </w:object>
            </w:r>
            <w:r w:rsidRPr="006508ED">
              <w:rPr>
                <w:rFonts w:ascii=".VnTime" w:hAnsi=".VnTime"/>
                <w:sz w:val="28"/>
                <w:lang w:val="nl-NL"/>
              </w:rPr>
              <w:t>.</w:t>
            </w:r>
          </w:p>
          <w:p w:rsidR="006508ED" w:rsidRPr="006508ED" w:rsidRDefault="006508ED" w:rsidP="006508ED">
            <w:pPr>
              <w:rPr>
                <w:rFonts w:ascii=".VnTime" w:hAnsi=".VnTime"/>
                <w:sz w:val="28"/>
                <w:lang w:val="nl-NL"/>
              </w:rPr>
            </w:pPr>
            <w:r w:rsidRPr="006508ED">
              <w:rPr>
                <w:rFonts w:ascii=".VnTime" w:hAnsi=".VnTime"/>
                <w:sz w:val="28"/>
                <w:lang w:val="nl-NL"/>
              </w:rPr>
              <w:tab/>
              <w:t>T×m gi¸ trÞ nhá nhÊt cña biÓu thøc M = x + y.</w:t>
            </w:r>
          </w:p>
          <w:p w:rsidR="006508ED" w:rsidRPr="002A6613" w:rsidRDefault="006508E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1825</w:t>
            </w:r>
          </w:p>
          <w:tbl>
            <w:tblPr>
              <w:tblStyle w:val="TableGrid"/>
              <w:tblW w:w="1018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248"/>
              <w:gridCol w:w="5940"/>
            </w:tblGrid>
            <w:tr w:rsidR="006508ED" w:rsidRPr="00875A54" w:rsidTr="00066F7D">
              <w:tc>
                <w:tcPr>
                  <w:tcW w:w="4248" w:type="dxa"/>
                </w:tcPr>
                <w:p w:rsidR="006508ED" w:rsidRPr="00875A54" w:rsidRDefault="006508ED" w:rsidP="00066F7D">
                  <w:pPr>
                    <w:jc w:val="center"/>
                    <w:rPr>
                      <w:b/>
                      <w:bCs/>
                      <w:lang w:val="nl-NL"/>
                    </w:rPr>
                  </w:pPr>
                  <w:r w:rsidRPr="00875A54">
                    <w:rPr>
                      <w:b/>
                      <w:bCs/>
                      <w:lang w:val="nl-NL"/>
                    </w:rPr>
                    <w:t>SỞ GIÁO DỤC VÀ ĐÀO TẠO</w:t>
                  </w:r>
                </w:p>
                <w:p w:rsidR="006508ED" w:rsidRPr="00875A54" w:rsidRDefault="006508ED" w:rsidP="00066F7D">
                  <w:pPr>
                    <w:jc w:val="center"/>
                    <w:rPr>
                      <w:b/>
                      <w:bCs/>
                      <w:lang w:val="nl-NL"/>
                    </w:rPr>
                  </w:pPr>
                  <w:r w:rsidRPr="00875A54">
                    <w:rPr>
                      <w:b/>
                      <w:bCs/>
                      <w:lang w:val="nl-NL"/>
                    </w:rPr>
                    <w:t>BÌNH THUẬN</w:t>
                  </w:r>
                </w:p>
                <w:p w:rsidR="006508ED" w:rsidRPr="00875A54" w:rsidRDefault="006508ED" w:rsidP="00066F7D">
                  <w:pPr>
                    <w:jc w:val="center"/>
                    <w:rPr>
                      <w:lang w:val="nl-NL"/>
                    </w:rPr>
                  </w:pPr>
                  <w:r w:rsidRPr="00875A54">
                    <w:rPr>
                      <w:b/>
                      <w:bCs/>
                      <w:lang w:val="nl-NL"/>
                    </w:rPr>
                    <w:t>---------------------------</w:t>
                  </w:r>
                </w:p>
              </w:tc>
              <w:tc>
                <w:tcPr>
                  <w:tcW w:w="5940" w:type="dxa"/>
                </w:tcPr>
                <w:p w:rsidR="006508ED" w:rsidRPr="00875A54" w:rsidRDefault="006508ED" w:rsidP="00066F7D">
                  <w:pPr>
                    <w:jc w:val="center"/>
                    <w:rPr>
                      <w:b/>
                      <w:bCs/>
                      <w:lang w:val="nl-NL"/>
                    </w:rPr>
                  </w:pPr>
                  <w:r w:rsidRPr="00875A54">
                    <w:rPr>
                      <w:b/>
                      <w:bCs/>
                      <w:lang w:val="nl-NL"/>
                    </w:rPr>
                    <w:t xml:space="preserve">KỲ THI TUYỂN SINH LỚP 10 THPT </w:t>
                  </w:r>
                </w:p>
                <w:p w:rsidR="006508ED" w:rsidRPr="00875A54" w:rsidRDefault="006508ED" w:rsidP="00066F7D">
                  <w:pPr>
                    <w:jc w:val="center"/>
                    <w:rPr>
                      <w:b/>
                      <w:bCs/>
                      <w:lang w:val="nl-NL"/>
                    </w:rPr>
                  </w:pPr>
                  <w:r w:rsidRPr="00875A54">
                    <w:rPr>
                      <w:b/>
                      <w:bCs/>
                      <w:lang w:val="nl-NL"/>
                    </w:rPr>
                    <w:t>NĂM HỌC 2011 – 2012</w:t>
                  </w:r>
                </w:p>
                <w:p w:rsidR="006508ED" w:rsidRPr="00875A54" w:rsidRDefault="006508ED" w:rsidP="00066F7D">
                  <w:pPr>
                    <w:jc w:val="center"/>
                    <w:rPr>
                      <w:lang w:val="nl-NL"/>
                    </w:rPr>
                  </w:pPr>
                  <w:r w:rsidRPr="00875A54">
                    <w:rPr>
                      <w:b/>
                      <w:bCs/>
                      <w:lang w:val="nl-NL"/>
                    </w:rPr>
                    <w:t>Môn thi : TOÁN</w:t>
                  </w:r>
                </w:p>
              </w:tc>
            </w:tr>
          </w:tbl>
          <w:p w:rsidR="006508ED" w:rsidRPr="00875A54" w:rsidRDefault="006508ED" w:rsidP="006508ED">
            <w:pPr>
              <w:rPr>
                <w:b/>
                <w:bCs/>
                <w:i/>
                <w:iCs/>
                <w:lang w:val="nl-NL"/>
              </w:rPr>
            </w:pPr>
            <w:r>
              <w:rPr>
                <w:noProof/>
                <w:lang w:val="en-US"/>
              </w:rPr>
              <mc:AlternateContent>
                <mc:Choice Requires="wps">
                  <w:drawing>
                    <wp:anchor distT="0" distB="0" distL="114300" distR="114300" simplePos="0" relativeHeight="251702272" behindDoc="0" locked="0" layoutInCell="1" allowOverlap="1" wp14:anchorId="522EBF59" wp14:editId="666F91BF">
                      <wp:simplePos x="0" y="0"/>
                      <wp:positionH relativeFrom="column">
                        <wp:posOffset>114300</wp:posOffset>
                      </wp:positionH>
                      <wp:positionV relativeFrom="paragraph">
                        <wp:posOffset>116205</wp:posOffset>
                      </wp:positionV>
                      <wp:extent cx="2073910" cy="306070"/>
                      <wp:effectExtent l="9525" t="9525" r="12065" b="8255"/>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3910" cy="306070"/>
                              </a:xfrm>
                              <a:prstGeom prst="rect">
                                <a:avLst/>
                              </a:prstGeom>
                              <a:solidFill>
                                <a:srgbClr val="FFFFFF"/>
                              </a:solidFill>
                              <a:ln w="9525">
                                <a:solidFill>
                                  <a:srgbClr val="000000"/>
                                </a:solidFill>
                                <a:miter lim="800000"/>
                                <a:headEnd/>
                                <a:tailEnd/>
                              </a:ln>
                            </wps:spPr>
                            <wps:txbx>
                              <w:txbxContent>
                                <w:p w:rsidR="00066F7D" w:rsidRPr="00BC2533" w:rsidRDefault="00066F7D" w:rsidP="006508ED">
                                  <w:pPr>
                                    <w:jc w:val="center"/>
                                    <w:rPr>
                                      <w:b/>
                                      <w:bCs/>
                                    </w:rPr>
                                  </w:pPr>
                                  <w:r w:rsidRPr="00BC2533">
                                    <w:rPr>
                                      <w:b/>
                                      <w:bCs/>
                                    </w:rPr>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5" type="#_x0000_t202" style="position:absolute;margin-left:9pt;margin-top:9.15pt;width:163.3pt;height:24.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">
                      <v:textbox>
                        <w:txbxContent>
                          <w:p w:rsidR="00066F7D" w:rsidRPr="00BC2533" w:rsidRDefault="00066F7D" w:rsidP="006508ED">
                            <w:pPr>
                              <w:jc w:val="center"/>
                              <w:rPr>
                                <w:b/>
                                <w:bCs/>
                              </w:rPr>
                            </w:pPr>
                            <w:r w:rsidRPr="00BC2533">
                              <w:rPr>
                                <w:b/>
                                <w:bCs/>
                              </w:rPr>
                              <w:t>ĐỀ  CHÍNH THỨC</w:t>
                            </w:r>
                          </w:p>
                        </w:txbxContent>
                      </v:textbox>
                    </v:shape>
                  </w:pict>
                </mc:Fallback>
              </mc:AlternateContent>
            </w:r>
            <w:r w:rsidRPr="00875A54">
              <w:rPr>
                <w:i/>
                <w:iCs/>
                <w:lang w:val="nl-NL"/>
              </w:rPr>
              <w:tab/>
            </w:r>
            <w:r w:rsidRPr="00875A54">
              <w:rPr>
                <w:i/>
                <w:iCs/>
                <w:lang w:val="nl-NL"/>
              </w:rPr>
              <w:tab/>
            </w:r>
            <w:r w:rsidRPr="00875A54">
              <w:rPr>
                <w:i/>
                <w:iCs/>
                <w:lang w:val="nl-NL"/>
              </w:rPr>
              <w:tab/>
            </w:r>
            <w:r w:rsidRPr="00875A54">
              <w:rPr>
                <w:i/>
                <w:iCs/>
                <w:lang w:val="nl-NL"/>
              </w:rPr>
              <w:tab/>
            </w:r>
            <w:r w:rsidRPr="00875A54">
              <w:rPr>
                <w:i/>
                <w:iCs/>
                <w:lang w:val="nl-NL"/>
              </w:rPr>
              <w:tab/>
              <w:t xml:space="preserve">         </w:t>
            </w:r>
            <w:r w:rsidRPr="00875A54">
              <w:rPr>
                <w:b/>
                <w:bCs/>
                <w:i/>
                <w:iCs/>
                <w:lang w:val="nl-NL"/>
              </w:rPr>
              <w:t>Thời gian làm bài : 120 phút ( không kể thời gian phát đề)</w:t>
            </w:r>
          </w:p>
          <w:p w:rsidR="006508ED" w:rsidRPr="00875A54" w:rsidRDefault="006508ED" w:rsidP="006508ED">
            <w:pPr>
              <w:rPr>
                <w:b/>
                <w:bCs/>
                <w:i/>
                <w:iCs/>
                <w:lang w:val="nl-NL"/>
              </w:rPr>
            </w:pPr>
            <w:r w:rsidRPr="00875A54">
              <w:rPr>
                <w:b/>
                <w:bCs/>
                <w:lang w:val="nl-NL"/>
              </w:rPr>
              <w:tab/>
            </w:r>
            <w:r w:rsidRPr="00875A54">
              <w:rPr>
                <w:b/>
                <w:bCs/>
                <w:lang w:val="nl-NL"/>
              </w:rPr>
              <w:tab/>
            </w:r>
            <w:r w:rsidRPr="00875A54">
              <w:rPr>
                <w:b/>
                <w:bCs/>
                <w:lang w:val="nl-NL"/>
              </w:rPr>
              <w:tab/>
            </w:r>
            <w:r w:rsidRPr="00875A54">
              <w:rPr>
                <w:b/>
                <w:bCs/>
                <w:lang w:val="nl-NL"/>
              </w:rPr>
              <w:tab/>
            </w:r>
            <w:r w:rsidRPr="00875A54">
              <w:rPr>
                <w:b/>
                <w:bCs/>
                <w:lang w:val="nl-NL"/>
              </w:rPr>
              <w:tab/>
            </w:r>
            <w:r w:rsidRPr="00875A54">
              <w:rPr>
                <w:b/>
                <w:bCs/>
                <w:i/>
                <w:iCs/>
                <w:lang w:val="nl-NL"/>
              </w:rPr>
              <w:tab/>
            </w:r>
            <w:r w:rsidRPr="00875A54">
              <w:rPr>
                <w:b/>
                <w:bCs/>
                <w:i/>
                <w:iCs/>
                <w:lang w:val="nl-NL"/>
              </w:rPr>
              <w:tab/>
            </w:r>
            <w:r w:rsidRPr="00875A54">
              <w:rPr>
                <w:b/>
                <w:bCs/>
                <w:i/>
                <w:iCs/>
                <w:lang w:val="nl-NL"/>
              </w:rPr>
              <w:tab/>
            </w:r>
            <w:r w:rsidRPr="00875A54">
              <w:rPr>
                <w:b/>
                <w:bCs/>
                <w:i/>
                <w:iCs/>
                <w:lang w:val="nl-NL"/>
              </w:rPr>
              <w:tab/>
            </w:r>
            <w:r w:rsidRPr="00875A54">
              <w:rPr>
                <w:b/>
                <w:bCs/>
                <w:i/>
                <w:iCs/>
                <w:lang w:val="nl-NL"/>
              </w:rPr>
              <w:tab/>
            </w:r>
          </w:p>
          <w:p w:rsidR="006508ED" w:rsidRPr="00875A54" w:rsidRDefault="006508ED" w:rsidP="006508ED">
            <w:pPr>
              <w:rPr>
                <w:bCs/>
                <w:iCs/>
                <w:lang w:val="nl-NL"/>
              </w:rPr>
            </w:pPr>
          </w:p>
          <w:p w:rsidR="006508ED" w:rsidRPr="006508ED" w:rsidRDefault="006508ED" w:rsidP="006508ED">
            <w:pPr>
              <w:jc w:val="both"/>
              <w:rPr>
                <w:bCs/>
                <w:iCs/>
                <w:sz w:val="28"/>
                <w:lang w:val="nl-NL"/>
              </w:rPr>
            </w:pPr>
            <w:r w:rsidRPr="006508ED">
              <w:rPr>
                <w:b/>
                <w:bCs/>
                <w:iCs/>
                <w:sz w:val="28"/>
                <w:lang w:val="nl-NL"/>
              </w:rPr>
              <w:t>Bài 1:</w:t>
            </w:r>
            <w:r w:rsidRPr="006508ED">
              <w:rPr>
                <w:bCs/>
                <w:iCs/>
                <w:sz w:val="28"/>
                <w:lang w:val="nl-NL"/>
              </w:rPr>
              <w:t xml:space="preserve">( 2 điểm) </w:t>
            </w:r>
          </w:p>
          <w:p w:rsidR="006508ED" w:rsidRPr="006508ED" w:rsidRDefault="006508ED" w:rsidP="006508ED">
            <w:pPr>
              <w:jc w:val="both"/>
              <w:rPr>
                <w:bCs/>
                <w:iCs/>
                <w:sz w:val="28"/>
                <w:lang w:val="nl-NL"/>
              </w:rPr>
            </w:pPr>
            <w:r w:rsidRPr="006508ED">
              <w:rPr>
                <w:bCs/>
                <w:iCs/>
                <w:sz w:val="28"/>
                <w:lang w:val="nl-NL"/>
              </w:rPr>
              <w:t>Cho hàm số y = -x  – 2  có đồ thị là đường thẳng (d )</w:t>
            </w:r>
          </w:p>
          <w:p w:rsidR="006508ED" w:rsidRPr="006508ED" w:rsidRDefault="006508ED" w:rsidP="006508ED">
            <w:pPr>
              <w:ind w:firstLine="720"/>
              <w:jc w:val="both"/>
              <w:rPr>
                <w:bCs/>
                <w:iCs/>
                <w:sz w:val="28"/>
                <w:lang w:val="nl-NL"/>
              </w:rPr>
            </w:pPr>
            <w:r w:rsidRPr="006508ED">
              <w:rPr>
                <w:bCs/>
                <w:iCs/>
                <w:sz w:val="28"/>
                <w:lang w:val="nl-NL"/>
              </w:rPr>
              <w:t>1/ Trong mặt phẳng tọa độ Oxy hãy vẽ đường thẳng ( d )</w:t>
            </w:r>
          </w:p>
          <w:p w:rsidR="006508ED" w:rsidRPr="006508ED" w:rsidRDefault="006508ED" w:rsidP="006508ED">
            <w:pPr>
              <w:ind w:firstLine="720"/>
              <w:jc w:val="both"/>
              <w:rPr>
                <w:bCs/>
                <w:iCs/>
                <w:sz w:val="28"/>
                <w:lang w:val="nl-NL"/>
              </w:rPr>
            </w:pPr>
            <w:r w:rsidRPr="006508ED">
              <w:rPr>
                <w:bCs/>
                <w:iCs/>
                <w:sz w:val="28"/>
                <w:lang w:val="nl-NL"/>
              </w:rPr>
              <w:t>2/ Hàm số y = 2mx + n có đồ thị là đường thẳng ( d</w:t>
            </w:r>
            <w:r w:rsidRPr="006508ED">
              <w:rPr>
                <w:bCs/>
                <w:iCs/>
                <w:sz w:val="28"/>
                <w:vertAlign w:val="superscript"/>
                <w:lang w:val="nl-NL"/>
              </w:rPr>
              <w:t>’</w:t>
            </w:r>
            <w:r w:rsidRPr="006508ED">
              <w:rPr>
                <w:bCs/>
                <w:iCs/>
                <w:sz w:val="28"/>
                <w:lang w:val="nl-NL"/>
              </w:rPr>
              <w:t xml:space="preserve"> ). Tìm m và n đề hai đường thẳng (d) và ( d</w:t>
            </w:r>
            <w:r w:rsidRPr="006508ED">
              <w:rPr>
                <w:bCs/>
                <w:iCs/>
                <w:sz w:val="28"/>
                <w:vertAlign w:val="superscript"/>
                <w:lang w:val="nl-NL"/>
              </w:rPr>
              <w:t>’</w:t>
            </w:r>
            <w:r w:rsidRPr="006508ED">
              <w:rPr>
                <w:bCs/>
                <w:iCs/>
                <w:sz w:val="28"/>
                <w:lang w:val="nl-NL"/>
              </w:rPr>
              <w:t xml:space="preserve"> ) song song với nhau.</w:t>
            </w:r>
          </w:p>
          <w:p w:rsidR="006508ED" w:rsidRPr="006508ED" w:rsidRDefault="006508ED" w:rsidP="006508ED">
            <w:pPr>
              <w:jc w:val="both"/>
              <w:rPr>
                <w:bCs/>
                <w:iCs/>
                <w:sz w:val="28"/>
                <w:lang w:val="nl-NL"/>
              </w:rPr>
            </w:pPr>
          </w:p>
          <w:p w:rsidR="006508ED" w:rsidRPr="006508ED" w:rsidRDefault="006508ED" w:rsidP="006508ED">
            <w:pPr>
              <w:jc w:val="both"/>
              <w:rPr>
                <w:bCs/>
                <w:iCs/>
                <w:sz w:val="28"/>
                <w:lang w:val="nl-NL"/>
              </w:rPr>
            </w:pPr>
            <w:r w:rsidRPr="006508ED">
              <w:rPr>
                <w:b/>
                <w:bCs/>
                <w:iCs/>
                <w:sz w:val="28"/>
                <w:lang w:val="nl-NL"/>
              </w:rPr>
              <w:t>Bài 2 :</w:t>
            </w:r>
            <w:r w:rsidRPr="006508ED">
              <w:rPr>
                <w:bCs/>
                <w:iCs/>
                <w:sz w:val="28"/>
                <w:lang w:val="nl-NL"/>
              </w:rPr>
              <w:t xml:space="preserve"> (2 điểm)</w:t>
            </w:r>
          </w:p>
          <w:p w:rsidR="006508ED" w:rsidRPr="006508ED" w:rsidRDefault="006508ED" w:rsidP="006508ED">
            <w:pPr>
              <w:jc w:val="both"/>
              <w:rPr>
                <w:bCs/>
                <w:iCs/>
                <w:sz w:val="28"/>
                <w:lang w:val="nl-NL"/>
              </w:rPr>
            </w:pPr>
            <w:r w:rsidRPr="006508ED">
              <w:rPr>
                <w:bCs/>
                <w:iCs/>
                <w:sz w:val="28"/>
                <w:lang w:val="nl-NL"/>
              </w:rPr>
              <w:t>Giải phương trình và hệ phương trình sau:</w:t>
            </w:r>
          </w:p>
          <w:p w:rsidR="006508ED" w:rsidRPr="006508ED" w:rsidRDefault="006508ED" w:rsidP="006508ED">
            <w:pPr>
              <w:ind w:firstLine="720"/>
              <w:jc w:val="both"/>
              <w:rPr>
                <w:bCs/>
                <w:iCs/>
                <w:sz w:val="28"/>
                <w:lang w:val="nl-NL"/>
              </w:rPr>
            </w:pPr>
            <w:r w:rsidRPr="006508ED">
              <w:rPr>
                <w:bCs/>
                <w:iCs/>
                <w:sz w:val="28"/>
                <w:lang w:val="nl-NL"/>
              </w:rPr>
              <w:t>1/ 3x</w:t>
            </w:r>
            <w:r w:rsidRPr="006508ED">
              <w:rPr>
                <w:bCs/>
                <w:iCs/>
                <w:sz w:val="28"/>
                <w:vertAlign w:val="superscript"/>
                <w:lang w:val="nl-NL"/>
              </w:rPr>
              <w:t>2</w:t>
            </w:r>
            <w:r w:rsidRPr="006508ED">
              <w:rPr>
                <w:bCs/>
                <w:iCs/>
                <w:sz w:val="28"/>
                <w:lang w:val="nl-NL"/>
              </w:rPr>
              <w:t xml:space="preserve"> + 4x + 1 = 0</w:t>
            </w:r>
          </w:p>
          <w:p w:rsidR="006508ED" w:rsidRPr="006508ED" w:rsidRDefault="006508ED" w:rsidP="006508ED">
            <w:pPr>
              <w:ind w:firstLine="720"/>
              <w:jc w:val="both"/>
              <w:rPr>
                <w:sz w:val="28"/>
                <w:lang w:val="nl-NL"/>
              </w:rPr>
            </w:pPr>
            <w:r w:rsidRPr="006508ED">
              <w:rPr>
                <w:bCs/>
                <w:iCs/>
                <w:sz w:val="28"/>
                <w:lang w:val="nl-NL"/>
              </w:rPr>
              <w:t xml:space="preserve">2/ </w:t>
            </w:r>
            <w:r w:rsidRPr="006508ED">
              <w:rPr>
                <w:position w:val="-30"/>
                <w:sz w:val="28"/>
                <w:lang w:val="nl-NL"/>
              </w:rPr>
              <w:object w:dxaOrig="1460" w:dyaOrig="720">
                <v:shape id="_x0000_i1321" type="#_x0000_t75" style="width:84.75pt;height:37.5pt" o:ole="">
                  <v:imagedata r:id="rId574" o:title=""/>
                </v:shape>
                <o:OLEObject Type="Embed" ProgID="Equation.DSMT4" ShapeID="_x0000_i1321" DrawAspect="Content" ObjectID="_1587507747" r:id="rId575"/>
              </w:object>
            </w:r>
          </w:p>
          <w:p w:rsidR="006508ED" w:rsidRPr="006508ED" w:rsidRDefault="006508ED" w:rsidP="006508ED">
            <w:pPr>
              <w:jc w:val="both"/>
              <w:rPr>
                <w:sz w:val="28"/>
                <w:lang w:val="nl-NL"/>
              </w:rPr>
            </w:pPr>
          </w:p>
          <w:p w:rsidR="006508ED" w:rsidRPr="006508ED" w:rsidRDefault="006508ED" w:rsidP="006508ED">
            <w:pPr>
              <w:jc w:val="both"/>
              <w:rPr>
                <w:bCs/>
                <w:iCs/>
                <w:sz w:val="28"/>
                <w:lang w:val="nl-NL"/>
              </w:rPr>
            </w:pPr>
            <w:r w:rsidRPr="006508ED">
              <w:rPr>
                <w:b/>
                <w:bCs/>
                <w:iCs/>
                <w:sz w:val="28"/>
                <w:lang w:val="nl-NL"/>
              </w:rPr>
              <w:t>Bài 3 :</w:t>
            </w:r>
            <w:r w:rsidRPr="006508ED">
              <w:rPr>
                <w:bCs/>
                <w:iCs/>
                <w:sz w:val="28"/>
                <w:lang w:val="nl-NL"/>
              </w:rPr>
              <w:t xml:space="preserve"> (2 điểm)</w:t>
            </w:r>
          </w:p>
          <w:p w:rsidR="006508ED" w:rsidRPr="006508ED" w:rsidRDefault="006508ED" w:rsidP="006508ED">
            <w:pPr>
              <w:jc w:val="both"/>
              <w:rPr>
                <w:bCs/>
                <w:iCs/>
                <w:sz w:val="28"/>
                <w:lang w:val="nl-NL"/>
              </w:rPr>
            </w:pPr>
            <w:r w:rsidRPr="006508ED">
              <w:rPr>
                <w:bCs/>
                <w:iCs/>
                <w:sz w:val="28"/>
                <w:lang w:val="nl-NL"/>
              </w:rPr>
              <w:t>Rút gọn các biểu thức sau:</w:t>
            </w:r>
          </w:p>
          <w:p w:rsidR="006508ED" w:rsidRPr="006508ED" w:rsidRDefault="006508ED" w:rsidP="006508ED">
            <w:pPr>
              <w:ind w:firstLine="720"/>
              <w:jc w:val="both"/>
              <w:rPr>
                <w:sz w:val="28"/>
                <w:lang w:val="nl-NL"/>
              </w:rPr>
            </w:pPr>
            <w:r w:rsidRPr="006508ED">
              <w:rPr>
                <w:bCs/>
                <w:iCs/>
                <w:sz w:val="28"/>
                <w:lang w:val="nl-NL"/>
              </w:rPr>
              <w:t xml:space="preserve">1/ A = </w:t>
            </w:r>
            <w:r w:rsidRPr="006508ED">
              <w:rPr>
                <w:position w:val="-10"/>
                <w:sz w:val="28"/>
                <w:lang w:val="nl-NL"/>
              </w:rPr>
              <w:object w:dxaOrig="1640" w:dyaOrig="380">
                <v:shape id="_x0000_i1322" type="#_x0000_t75" style="width:81.75pt;height:18.75pt" o:ole="">
                  <v:imagedata r:id="rId576" o:title=""/>
                </v:shape>
                <o:OLEObject Type="Embed" ProgID="Equation.DSMT4" ShapeID="_x0000_i1322" DrawAspect="Content" ObjectID="_1587507748" r:id="rId577"/>
              </w:object>
            </w:r>
          </w:p>
          <w:p w:rsidR="006508ED" w:rsidRPr="006508ED" w:rsidRDefault="006508ED" w:rsidP="006508ED">
            <w:pPr>
              <w:ind w:firstLine="720"/>
              <w:jc w:val="both"/>
              <w:rPr>
                <w:sz w:val="28"/>
                <w:lang w:val="nl-NL"/>
              </w:rPr>
            </w:pPr>
            <w:r w:rsidRPr="006508ED">
              <w:rPr>
                <w:sz w:val="28"/>
                <w:lang w:val="nl-NL"/>
              </w:rPr>
              <w:t xml:space="preserve">2/ B = </w:t>
            </w:r>
            <w:r w:rsidRPr="006508ED">
              <w:rPr>
                <w:position w:val="-28"/>
                <w:sz w:val="28"/>
                <w:lang w:val="nl-NL"/>
              </w:rPr>
              <w:object w:dxaOrig="2160" w:dyaOrig="720">
                <v:shape id="_x0000_i1323" type="#_x0000_t75" style="width:108pt;height:36pt" o:ole="">
                  <v:imagedata r:id="rId578" o:title=""/>
                </v:shape>
                <o:OLEObject Type="Embed" ProgID="Equation.DSMT4" ShapeID="_x0000_i1323" DrawAspect="Content" ObjectID="_1587507749" r:id="rId579"/>
              </w:object>
            </w:r>
          </w:p>
          <w:p w:rsidR="006508ED" w:rsidRPr="006508ED" w:rsidRDefault="006508ED" w:rsidP="006508ED">
            <w:pPr>
              <w:jc w:val="both"/>
              <w:rPr>
                <w:bCs/>
                <w:iCs/>
                <w:sz w:val="28"/>
                <w:lang w:val="nl-NL"/>
              </w:rPr>
            </w:pPr>
          </w:p>
          <w:p w:rsidR="006508ED" w:rsidRPr="006508ED" w:rsidRDefault="006508ED" w:rsidP="006508ED">
            <w:pPr>
              <w:jc w:val="both"/>
              <w:rPr>
                <w:bCs/>
                <w:iCs/>
                <w:sz w:val="28"/>
                <w:lang w:val="nl-NL"/>
              </w:rPr>
            </w:pPr>
            <w:r w:rsidRPr="006508ED">
              <w:rPr>
                <w:b/>
                <w:bCs/>
                <w:iCs/>
                <w:sz w:val="28"/>
                <w:lang w:val="nl-NL"/>
              </w:rPr>
              <w:t>Bài 4 :</w:t>
            </w:r>
            <w:r w:rsidRPr="006508ED">
              <w:rPr>
                <w:bCs/>
                <w:iCs/>
                <w:sz w:val="28"/>
                <w:lang w:val="nl-NL"/>
              </w:rPr>
              <w:t xml:space="preserve"> (4 điểm)</w:t>
            </w:r>
          </w:p>
          <w:p w:rsidR="006508ED" w:rsidRPr="006508ED" w:rsidRDefault="006508ED" w:rsidP="006508ED">
            <w:pPr>
              <w:ind w:firstLine="720"/>
              <w:jc w:val="both"/>
              <w:rPr>
                <w:bCs/>
                <w:iCs/>
                <w:sz w:val="28"/>
                <w:lang w:val="nl-NL"/>
              </w:rPr>
            </w:pPr>
            <w:r w:rsidRPr="006508ED">
              <w:rPr>
                <w:bCs/>
                <w:iCs/>
                <w:sz w:val="28"/>
                <w:lang w:val="nl-NL"/>
              </w:rPr>
              <w:t>Cho đường tròn (O; R) và điểm A sao cho OA = 2R. Từ A vẽ hai tiếp tuyến AB, AC đến (O) ( với B,C là các tiếp điểm).</w:t>
            </w:r>
          </w:p>
          <w:p w:rsidR="006508ED" w:rsidRPr="006508ED" w:rsidRDefault="006508ED" w:rsidP="006508ED">
            <w:pPr>
              <w:jc w:val="both"/>
              <w:rPr>
                <w:bCs/>
                <w:iCs/>
                <w:sz w:val="28"/>
                <w:lang w:val="nl-NL"/>
              </w:rPr>
            </w:pPr>
            <w:r w:rsidRPr="006508ED">
              <w:rPr>
                <w:bCs/>
                <w:iCs/>
                <w:sz w:val="28"/>
                <w:lang w:val="nl-NL"/>
              </w:rPr>
              <w:t xml:space="preserve">    </w:t>
            </w:r>
            <w:r w:rsidRPr="006508ED">
              <w:rPr>
                <w:bCs/>
                <w:iCs/>
                <w:sz w:val="28"/>
                <w:lang w:val="nl-NL"/>
              </w:rPr>
              <w:tab/>
              <w:t>1/ Tính góc AOB.</w:t>
            </w:r>
          </w:p>
          <w:p w:rsidR="006508ED" w:rsidRPr="006508ED" w:rsidRDefault="006508ED" w:rsidP="006508ED">
            <w:pPr>
              <w:jc w:val="both"/>
              <w:rPr>
                <w:bCs/>
                <w:iCs/>
                <w:sz w:val="28"/>
                <w:lang w:val="nl-NL"/>
              </w:rPr>
            </w:pPr>
            <w:r w:rsidRPr="006508ED">
              <w:rPr>
                <w:bCs/>
                <w:iCs/>
                <w:sz w:val="28"/>
                <w:lang w:val="nl-NL"/>
              </w:rPr>
              <w:t xml:space="preserve">    </w:t>
            </w:r>
            <w:r w:rsidRPr="006508ED">
              <w:rPr>
                <w:bCs/>
                <w:iCs/>
                <w:sz w:val="28"/>
                <w:lang w:val="nl-NL"/>
              </w:rPr>
              <w:tab/>
              <w:t xml:space="preserve">2/ Từ A vẽ các tuyến APQ đến đường tròn (O) ( Cát tuyến APQ không đi qua tâm O . Gọi H là trung điểm của PQ ; BC cắt PQ tại K . </w:t>
            </w:r>
          </w:p>
          <w:p w:rsidR="006508ED" w:rsidRPr="006508ED" w:rsidRDefault="006508ED" w:rsidP="006508ED">
            <w:pPr>
              <w:ind w:firstLine="720"/>
              <w:jc w:val="both"/>
              <w:rPr>
                <w:bCs/>
                <w:iCs/>
                <w:sz w:val="28"/>
                <w:lang w:val="nl-NL"/>
              </w:rPr>
            </w:pPr>
            <w:r w:rsidRPr="006508ED">
              <w:rPr>
                <w:bCs/>
                <w:iCs/>
                <w:sz w:val="28"/>
                <w:lang w:val="nl-NL"/>
              </w:rPr>
              <w:t>a/ Chứng minh 4 điểm O, H , B, A cùng thuộc một đường tròn.</w:t>
            </w:r>
          </w:p>
          <w:p w:rsidR="006508ED" w:rsidRPr="006508ED" w:rsidRDefault="006508ED" w:rsidP="006508ED">
            <w:pPr>
              <w:ind w:firstLine="720"/>
              <w:jc w:val="both"/>
              <w:rPr>
                <w:bCs/>
                <w:iCs/>
                <w:sz w:val="28"/>
                <w:lang w:val="nl-NL"/>
              </w:rPr>
            </w:pPr>
            <w:r w:rsidRPr="006508ED">
              <w:rPr>
                <w:bCs/>
                <w:iCs/>
                <w:sz w:val="28"/>
                <w:lang w:val="nl-NL"/>
              </w:rPr>
              <w:t>b/ Chứng minh AP. AQ = 3R</w:t>
            </w:r>
            <w:r w:rsidRPr="006508ED">
              <w:rPr>
                <w:bCs/>
                <w:iCs/>
                <w:sz w:val="28"/>
                <w:vertAlign w:val="superscript"/>
                <w:lang w:val="nl-NL"/>
              </w:rPr>
              <w:t>2</w:t>
            </w:r>
            <w:r w:rsidRPr="006508ED">
              <w:rPr>
                <w:bCs/>
                <w:iCs/>
                <w:sz w:val="28"/>
                <w:lang w:val="nl-NL"/>
              </w:rPr>
              <w:t>.</w:t>
            </w:r>
          </w:p>
          <w:p w:rsidR="006508ED" w:rsidRPr="006508ED" w:rsidRDefault="006508ED" w:rsidP="006508ED">
            <w:pPr>
              <w:ind w:firstLine="720"/>
              <w:jc w:val="both"/>
              <w:rPr>
                <w:bCs/>
                <w:iCs/>
                <w:sz w:val="28"/>
                <w:lang w:val="nl-NL"/>
              </w:rPr>
            </w:pPr>
            <w:r w:rsidRPr="006508ED">
              <w:rPr>
                <w:bCs/>
                <w:iCs/>
                <w:sz w:val="28"/>
                <w:lang w:val="nl-NL"/>
              </w:rPr>
              <w:t xml:space="preserve">c/ Cho OH = </w:t>
            </w:r>
            <w:r w:rsidRPr="006508ED">
              <w:rPr>
                <w:position w:val="-24"/>
                <w:sz w:val="28"/>
                <w:lang w:val="nl-NL"/>
              </w:rPr>
              <w:object w:dxaOrig="279" w:dyaOrig="620">
                <v:shape id="_x0000_i1324" type="#_x0000_t75" style="width:14.25pt;height:30.75pt" o:ole="">
                  <v:imagedata r:id="rId580" o:title=""/>
                </v:shape>
                <o:OLEObject Type="Embed" ProgID="Equation.DSMT4" ShapeID="_x0000_i1324" DrawAspect="Content" ObjectID="_1587507750" r:id="rId581"/>
              </w:object>
            </w:r>
            <w:r w:rsidRPr="006508ED">
              <w:rPr>
                <w:sz w:val="28"/>
                <w:lang w:val="nl-NL"/>
              </w:rPr>
              <w:t xml:space="preserve">, </w:t>
            </w:r>
            <w:r w:rsidRPr="006508ED">
              <w:rPr>
                <w:bCs/>
                <w:iCs/>
                <w:sz w:val="28"/>
                <w:lang w:val="nl-NL"/>
              </w:rPr>
              <w:t xml:space="preserve"> tính độ dài đoạn thẳng HK theo R</w:t>
            </w:r>
          </w:p>
          <w:p w:rsidR="006508ED" w:rsidRPr="002A6613" w:rsidRDefault="006508E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1826</w:t>
            </w:r>
          </w:p>
          <w:tbl>
            <w:tblPr>
              <w:tblW w:w="0" w:type="auto"/>
              <w:tblLook w:val="01E0" w:firstRow="1" w:lastRow="1" w:firstColumn="1" w:lastColumn="1" w:noHBand="0" w:noVBand="0"/>
            </w:tblPr>
            <w:tblGrid>
              <w:gridCol w:w="3108"/>
              <w:gridCol w:w="6182"/>
            </w:tblGrid>
            <w:tr w:rsidR="006508ED" w:rsidRPr="009C35AC" w:rsidTr="00066F7D">
              <w:tc>
                <w:tcPr>
                  <w:tcW w:w="3108" w:type="dxa"/>
                </w:tcPr>
                <w:p w:rsidR="006508ED" w:rsidRPr="009C35AC" w:rsidRDefault="006508ED" w:rsidP="00066F7D">
                  <w:pPr>
                    <w:jc w:val="center"/>
                    <w:rPr>
                      <w:rFonts w:eastAsia="Times New Roman"/>
                    </w:rPr>
                  </w:pPr>
                  <w:r>
                    <w:rPr>
                      <w:rFonts w:eastAsia="Times New Roman"/>
                      <w:noProof/>
                      <w:lang w:val="en-US"/>
                    </w:rPr>
                    <mc:AlternateContent>
                      <mc:Choice Requires="wps">
                        <w:drawing>
                          <wp:anchor distT="0" distB="0" distL="114300" distR="114300" simplePos="0" relativeHeight="251704320" behindDoc="0" locked="0" layoutInCell="1" allowOverlap="1" wp14:anchorId="6137331D" wp14:editId="1DB0BA80">
                            <wp:simplePos x="0" y="0"/>
                            <wp:positionH relativeFrom="column">
                              <wp:posOffset>478155</wp:posOffset>
                            </wp:positionH>
                            <wp:positionV relativeFrom="paragraph">
                              <wp:posOffset>324485</wp:posOffset>
                            </wp:positionV>
                            <wp:extent cx="838200" cy="635"/>
                            <wp:effectExtent l="5715" t="11430" r="13335" b="6985"/>
                            <wp:wrapNone/>
                            <wp:docPr id="1251" name="Straight Connector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51"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65pt,25.55pt" to="103.65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"/>
                        </w:pict>
                      </mc:Fallback>
                    </mc:AlternateContent>
                  </w:r>
                  <w:r w:rsidRPr="009C35AC">
                    <w:rPr>
                      <w:rFonts w:eastAsia="Times New Roman"/>
                    </w:rPr>
                    <w:t>UBND TỈNH AN GIANG</w:t>
                  </w:r>
                  <w:r w:rsidRPr="009C35AC">
                    <w:rPr>
                      <w:rFonts w:eastAsia="Times New Roman"/>
                      <w:b/>
                    </w:rPr>
                    <w:t xml:space="preserve"> SỞ GIÁO DỤC-ĐÀO TẠO</w:t>
                  </w:r>
                </w:p>
              </w:tc>
              <w:tc>
                <w:tcPr>
                  <w:tcW w:w="6182" w:type="dxa"/>
                </w:tcPr>
                <w:p w:rsidR="006508ED" w:rsidRPr="009C35AC" w:rsidRDefault="006508ED" w:rsidP="00066F7D">
                  <w:pPr>
                    <w:jc w:val="center"/>
                    <w:rPr>
                      <w:rFonts w:eastAsia="Times New Roman"/>
                    </w:rPr>
                  </w:pPr>
                  <w:r w:rsidRPr="009C35AC">
                    <w:rPr>
                      <w:rFonts w:eastAsia="Times New Roman"/>
                    </w:rPr>
                    <w:t xml:space="preserve">ĐỀ THI TUYỂN SINH VÀO LỚP 10 </w:t>
                  </w:r>
                </w:p>
                <w:p w:rsidR="006508ED" w:rsidRPr="009C35AC" w:rsidRDefault="006508ED" w:rsidP="00066F7D">
                  <w:pPr>
                    <w:jc w:val="center"/>
                    <w:rPr>
                      <w:rFonts w:eastAsia="Times New Roman"/>
                    </w:rPr>
                  </w:pPr>
                  <w:r w:rsidRPr="009C35AC">
                    <w:rPr>
                      <w:rFonts w:eastAsia="Times New Roman"/>
                    </w:rPr>
                    <w:t>TRƯỜNG THPT CHUYÊN THOẠI NGỌC HẦU</w:t>
                  </w:r>
                  <w:r w:rsidRPr="009C35AC">
                    <w:rPr>
                      <w:rFonts w:eastAsia="Times New Roman"/>
                    </w:rPr>
                    <w:br/>
                    <w:t>NĂM HỌC 2011-2012</w:t>
                  </w:r>
                </w:p>
              </w:tc>
            </w:tr>
            <w:tr w:rsidR="006508ED" w:rsidRPr="009C35AC" w:rsidTr="00066F7D">
              <w:trPr>
                <w:trHeight w:val="432"/>
              </w:trPr>
              <w:tc>
                <w:tcPr>
                  <w:tcW w:w="3108" w:type="dxa"/>
                </w:tcPr>
                <w:p w:rsidR="006508ED" w:rsidRPr="009C35AC" w:rsidRDefault="006508ED" w:rsidP="00066F7D">
                  <w:pPr>
                    <w:jc w:val="center"/>
                    <w:rPr>
                      <w:rFonts w:eastAsia="Times New Roman"/>
                      <w:b/>
                    </w:rPr>
                  </w:pPr>
                  <w:r w:rsidRPr="009C35AC">
                    <w:rPr>
                      <w:rFonts w:eastAsia="Times New Roman"/>
                      <w:b/>
                    </w:rPr>
                    <w:t>ĐỀ CHÍNH THỨC</w:t>
                  </w:r>
                </w:p>
              </w:tc>
              <w:tc>
                <w:tcPr>
                  <w:tcW w:w="6182" w:type="dxa"/>
                  <w:vAlign w:val="center"/>
                </w:tcPr>
                <w:p w:rsidR="006508ED" w:rsidRPr="009C35AC" w:rsidRDefault="006508ED" w:rsidP="00066F7D">
                  <w:pPr>
                    <w:jc w:val="center"/>
                    <w:rPr>
                      <w:rFonts w:eastAsia="Times New Roman"/>
                    </w:rPr>
                  </w:pPr>
                  <w:r w:rsidRPr="009C35AC">
                    <w:rPr>
                      <w:rFonts w:eastAsia="Times New Roman"/>
                      <w:b/>
                    </w:rPr>
                    <w:t xml:space="preserve">MÔN TOÁN  </w:t>
                  </w:r>
                </w:p>
              </w:tc>
            </w:tr>
            <w:tr w:rsidR="006508ED" w:rsidRPr="009C35AC" w:rsidTr="00066F7D">
              <w:tc>
                <w:tcPr>
                  <w:tcW w:w="3108" w:type="dxa"/>
                </w:tcPr>
                <w:p w:rsidR="006508ED" w:rsidRPr="009C35AC" w:rsidRDefault="006508ED" w:rsidP="00066F7D">
                  <w:pPr>
                    <w:rPr>
                      <w:rFonts w:eastAsia="Times New Roman"/>
                    </w:rPr>
                  </w:pPr>
                  <w:r>
                    <w:rPr>
                      <w:rFonts w:eastAsia="Times New Roman"/>
                      <w:noProof/>
                      <w:lang w:val="en-US"/>
                    </w:rPr>
                    <mc:AlternateContent>
                      <mc:Choice Requires="wps">
                        <w:drawing>
                          <wp:anchor distT="0" distB="0" distL="114300" distR="114300" simplePos="0" relativeHeight="251705344" behindDoc="0" locked="0" layoutInCell="1" allowOverlap="1" wp14:anchorId="1FEF879C" wp14:editId="43322D9C">
                            <wp:simplePos x="0" y="0"/>
                            <wp:positionH relativeFrom="column">
                              <wp:posOffset>144780</wp:posOffset>
                            </wp:positionH>
                            <wp:positionV relativeFrom="paragraph">
                              <wp:posOffset>114935</wp:posOffset>
                            </wp:positionV>
                            <wp:extent cx="1443990" cy="342900"/>
                            <wp:effectExtent l="5715" t="5715" r="7620" b="13335"/>
                            <wp:wrapNone/>
                            <wp:docPr id="1250" name="Text Box 1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3990" cy="342900"/>
                                    </a:xfrm>
                                    <a:prstGeom prst="rect">
                                      <a:avLst/>
                                    </a:prstGeom>
                                    <a:solidFill>
                                      <a:srgbClr val="FFFFFF"/>
                                    </a:solidFill>
                                    <a:ln w="9525">
                                      <a:solidFill>
                                        <a:srgbClr val="000000"/>
                                      </a:solidFill>
                                      <a:miter lim="800000"/>
                                      <a:headEnd/>
                                      <a:tailEnd/>
                                    </a:ln>
                                  </wps:spPr>
                                  <wps:txbx>
                                    <w:txbxContent>
                                      <w:p w:rsidR="00066F7D" w:rsidRDefault="00066F7D" w:rsidP="006508ED">
                                        <w:r>
                                          <w:t>SBD…… Phòng….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0" o:spid="_x0000_s1036" type="#_x0000_t202" style="position:absolute;margin-left:11.4pt;margin-top:9.05pt;width:113.7pt;height:2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">
                            <v:textbox>
                              <w:txbxContent>
                                <w:p w:rsidR="00066F7D" w:rsidRDefault="00066F7D" w:rsidP="006508ED">
                                  <w:r>
                                    <w:t>SBD…… Phòng….</w:t>
                                  </w:r>
                                </w:p>
                              </w:txbxContent>
                            </v:textbox>
                          </v:shape>
                        </w:pict>
                      </mc:Fallback>
                    </mc:AlternateContent>
                  </w:r>
                </w:p>
              </w:tc>
              <w:tc>
                <w:tcPr>
                  <w:tcW w:w="6182" w:type="dxa"/>
                </w:tcPr>
                <w:p w:rsidR="006508ED" w:rsidRPr="009C35AC" w:rsidRDefault="006508ED" w:rsidP="00066F7D">
                  <w:pPr>
                    <w:jc w:val="center"/>
                    <w:rPr>
                      <w:rFonts w:eastAsia="Times New Roman"/>
                      <w:b/>
                      <w:i/>
                    </w:rPr>
                  </w:pPr>
                  <w:r w:rsidRPr="009C35AC">
                    <w:rPr>
                      <w:rFonts w:eastAsia="Times New Roman"/>
                      <w:b/>
                      <w:i/>
                    </w:rPr>
                    <w:t>Thời gian làm bài:120 phút,</w:t>
                  </w:r>
                </w:p>
              </w:tc>
            </w:tr>
            <w:tr w:rsidR="006508ED" w:rsidRPr="009C35AC" w:rsidTr="00066F7D">
              <w:trPr>
                <w:trHeight w:val="423"/>
              </w:trPr>
              <w:tc>
                <w:tcPr>
                  <w:tcW w:w="3108" w:type="dxa"/>
                </w:tcPr>
                <w:p w:rsidR="006508ED" w:rsidRPr="009C35AC" w:rsidRDefault="006508ED" w:rsidP="00066F7D">
                  <w:pPr>
                    <w:rPr>
                      <w:rFonts w:eastAsia="Times New Roman"/>
                      <w:b/>
                    </w:rPr>
                  </w:pPr>
                </w:p>
                <w:p w:rsidR="006508ED" w:rsidRPr="009C35AC" w:rsidRDefault="006508ED" w:rsidP="00066F7D">
                  <w:pPr>
                    <w:rPr>
                      <w:rFonts w:eastAsia="Times New Roman"/>
                      <w:noProof/>
                    </w:rPr>
                  </w:pPr>
                </w:p>
              </w:tc>
              <w:tc>
                <w:tcPr>
                  <w:tcW w:w="6182" w:type="dxa"/>
                </w:tcPr>
                <w:p w:rsidR="006508ED" w:rsidRPr="009C35AC" w:rsidRDefault="006508ED" w:rsidP="00066F7D">
                  <w:pPr>
                    <w:jc w:val="center"/>
                    <w:rPr>
                      <w:rFonts w:eastAsia="Times New Roman"/>
                      <w:b/>
                      <w:i/>
                    </w:rPr>
                  </w:pPr>
                  <w:r w:rsidRPr="009C35AC">
                    <w:rPr>
                      <w:rFonts w:eastAsia="Times New Roman"/>
                      <w:i/>
                    </w:rPr>
                    <w:t>(không kể thời gian giao đề)</w:t>
                  </w:r>
                </w:p>
              </w:tc>
            </w:tr>
          </w:tbl>
          <w:p w:rsidR="006508ED" w:rsidRPr="009C35AC" w:rsidRDefault="006508ED" w:rsidP="006508ED">
            <w:pPr>
              <w:rPr>
                <w:rFonts w:ascii="VNI-Times" w:hAnsi="VNI-Times" w:cs="Chu Van An"/>
                <w:bCs/>
              </w:rPr>
            </w:pPr>
            <w:r w:rsidRPr="009C35AC">
              <w:rPr>
                <w:rFonts w:ascii="VNI-Times" w:hAnsi="VNI-Times" w:cs="Chu Van An"/>
                <w:bCs/>
              </w:rPr>
              <w:t xml:space="preserve">  </w:t>
            </w:r>
          </w:p>
          <w:p w:rsidR="006508ED" w:rsidRPr="009C35AC" w:rsidRDefault="006508ED" w:rsidP="006508ED">
            <w:pPr>
              <w:pBdr>
                <w:bottom w:val="single" w:sz="6" w:space="1" w:color="auto"/>
              </w:pBdr>
              <w:rPr>
                <w:b/>
                <w:spacing w:val="8"/>
              </w:rPr>
            </w:pPr>
          </w:p>
          <w:p w:rsidR="006508ED" w:rsidRPr="006508ED" w:rsidRDefault="006508ED" w:rsidP="006508ED">
            <w:pPr>
              <w:rPr>
                <w:b/>
                <w:sz w:val="28"/>
              </w:rPr>
            </w:pPr>
            <w:r w:rsidRPr="006508ED">
              <w:rPr>
                <w:b/>
                <w:sz w:val="28"/>
              </w:rPr>
              <w:t>Câu I ( 2,0 điểm)</w:t>
            </w:r>
          </w:p>
          <w:p w:rsidR="006508ED" w:rsidRPr="006508ED" w:rsidRDefault="006508ED" w:rsidP="006508ED">
            <w:pPr>
              <w:jc w:val="both"/>
              <w:rPr>
                <w:sz w:val="28"/>
              </w:rPr>
            </w:pPr>
            <w:r w:rsidRPr="006508ED">
              <w:rPr>
                <w:sz w:val="28"/>
              </w:rPr>
              <w:tab/>
              <w:t xml:space="preserve">1. Rút gọn rồi tính giá trị của biểu thức (không sử dụng máy tính): </w:t>
            </w:r>
          </w:p>
          <w:p w:rsidR="006508ED" w:rsidRPr="006508ED" w:rsidRDefault="006508ED" w:rsidP="006508ED">
            <w:pPr>
              <w:jc w:val="both"/>
              <w:rPr>
                <w:sz w:val="28"/>
              </w:rPr>
            </w:pPr>
            <w:r w:rsidRPr="006508ED">
              <w:rPr>
                <w:sz w:val="28"/>
              </w:rPr>
              <w:t xml:space="preserve">                    </w:t>
            </w:r>
            <w:r w:rsidRPr="006508ED">
              <w:rPr>
                <w:position w:val="-8"/>
                <w:sz w:val="28"/>
              </w:rPr>
              <w:object w:dxaOrig="2900" w:dyaOrig="420">
                <v:shape id="_x0000_i1325" type="#_x0000_t75" style="width:144.75pt;height:21pt" o:ole="">
                  <v:imagedata r:id="rId582" o:title=""/>
                </v:shape>
                <o:OLEObject Type="Embed" ProgID="Equation.3" ShapeID="_x0000_i1325" DrawAspect="Content" ObjectID="_1587507751" r:id="rId583"/>
              </w:object>
            </w:r>
            <w:r w:rsidRPr="006508ED">
              <w:rPr>
                <w:sz w:val="28"/>
              </w:rPr>
              <w:t xml:space="preserve">, với  </w:t>
            </w:r>
            <w:r w:rsidRPr="006508ED">
              <w:rPr>
                <w:position w:val="-6"/>
                <w:sz w:val="28"/>
              </w:rPr>
              <w:object w:dxaOrig="900" w:dyaOrig="340">
                <v:shape id="_x0000_i1326" type="#_x0000_t75" style="width:45pt;height:17.25pt" o:ole="">
                  <v:imagedata r:id="rId584" o:title=""/>
                </v:shape>
                <o:OLEObject Type="Embed" ProgID="Equation.3" ShapeID="_x0000_i1326" DrawAspect="Content" ObjectID="_1587507752" r:id="rId585"/>
              </w:object>
            </w:r>
          </w:p>
          <w:p w:rsidR="006508ED" w:rsidRPr="006508ED" w:rsidRDefault="006508ED" w:rsidP="006508ED">
            <w:pPr>
              <w:jc w:val="both"/>
              <w:rPr>
                <w:sz w:val="28"/>
              </w:rPr>
            </w:pPr>
            <w:r w:rsidRPr="006508ED">
              <w:rPr>
                <w:sz w:val="28"/>
              </w:rPr>
              <w:t xml:space="preserve">           2. Tính : </w:t>
            </w:r>
            <w:r w:rsidRPr="006508ED">
              <w:rPr>
                <w:position w:val="-34"/>
                <w:sz w:val="28"/>
              </w:rPr>
              <w:object w:dxaOrig="3460" w:dyaOrig="800">
                <v:shape id="_x0000_i1327" type="#_x0000_t75" style="width:173.25pt;height:39.75pt" o:ole="">
                  <v:imagedata r:id="rId586" o:title=""/>
                </v:shape>
                <o:OLEObject Type="Embed" ProgID="Equation.3" ShapeID="_x0000_i1327" DrawAspect="Content" ObjectID="_1587507753" r:id="rId587"/>
              </w:object>
            </w:r>
          </w:p>
          <w:p w:rsidR="006508ED" w:rsidRPr="006508ED" w:rsidRDefault="006508ED" w:rsidP="006508ED">
            <w:pPr>
              <w:jc w:val="both"/>
              <w:rPr>
                <w:b/>
                <w:sz w:val="28"/>
              </w:rPr>
            </w:pPr>
            <w:r w:rsidRPr="006508ED">
              <w:rPr>
                <w:b/>
                <w:sz w:val="28"/>
              </w:rPr>
              <w:t xml:space="preserve"> Câu II  (2,0 điểm)</w:t>
            </w:r>
          </w:p>
          <w:p w:rsidR="006508ED" w:rsidRPr="006508ED" w:rsidRDefault="006508ED" w:rsidP="006508ED">
            <w:pPr>
              <w:ind w:firstLine="720"/>
              <w:jc w:val="both"/>
              <w:rPr>
                <w:sz w:val="28"/>
              </w:rPr>
            </w:pPr>
            <w:r w:rsidRPr="006508ED">
              <w:rPr>
                <w:b/>
                <w:sz w:val="28"/>
              </w:rPr>
              <w:t xml:space="preserve"> </w:t>
            </w:r>
            <w:r w:rsidRPr="006508ED">
              <w:rPr>
                <w:sz w:val="28"/>
              </w:rPr>
              <w:t>Giải các phương trình sau:</w:t>
            </w:r>
          </w:p>
          <w:p w:rsidR="006508ED" w:rsidRPr="006508ED" w:rsidRDefault="006508ED" w:rsidP="006508ED">
            <w:pPr>
              <w:ind w:firstLine="720"/>
              <w:jc w:val="both"/>
              <w:rPr>
                <w:b/>
                <w:sz w:val="28"/>
              </w:rPr>
            </w:pPr>
            <w:r w:rsidRPr="006508ED">
              <w:rPr>
                <w:sz w:val="28"/>
              </w:rPr>
              <w:t xml:space="preserve">1.      </w:t>
            </w:r>
            <w:r w:rsidRPr="006508ED">
              <w:rPr>
                <w:position w:val="-24"/>
                <w:sz w:val="28"/>
              </w:rPr>
              <w:object w:dxaOrig="2439" w:dyaOrig="620">
                <v:shape id="_x0000_i1328" type="#_x0000_t75" style="width:122.25pt;height:30.75pt" o:ole="">
                  <v:imagedata r:id="rId588" o:title=""/>
                </v:shape>
                <o:OLEObject Type="Embed" ProgID="Equation.3" ShapeID="_x0000_i1328" DrawAspect="Content" ObjectID="_1587507754" r:id="rId589"/>
              </w:object>
            </w:r>
          </w:p>
          <w:p w:rsidR="006508ED" w:rsidRPr="006508ED" w:rsidRDefault="006508ED" w:rsidP="006508ED">
            <w:pPr>
              <w:jc w:val="both"/>
              <w:rPr>
                <w:sz w:val="28"/>
              </w:rPr>
            </w:pPr>
            <w:r w:rsidRPr="006508ED">
              <w:rPr>
                <w:b/>
                <w:sz w:val="28"/>
              </w:rPr>
              <w:tab/>
            </w:r>
            <w:r w:rsidRPr="006508ED">
              <w:rPr>
                <w:sz w:val="28"/>
              </w:rPr>
              <w:t xml:space="preserve">2.      </w:t>
            </w:r>
            <w:r w:rsidRPr="006508ED">
              <w:rPr>
                <w:position w:val="-6"/>
                <w:sz w:val="28"/>
              </w:rPr>
              <w:object w:dxaOrig="1740" w:dyaOrig="320">
                <v:shape id="_x0000_i1329" type="#_x0000_t75" style="width:87pt;height:15.75pt" o:ole="">
                  <v:imagedata r:id="rId590" o:title=""/>
                </v:shape>
                <o:OLEObject Type="Embed" ProgID="Equation.3" ShapeID="_x0000_i1329" DrawAspect="Content" ObjectID="_1587507755" r:id="rId591"/>
              </w:object>
            </w:r>
          </w:p>
          <w:p w:rsidR="006508ED" w:rsidRPr="006508ED" w:rsidRDefault="006508ED" w:rsidP="006508ED">
            <w:pPr>
              <w:jc w:val="both"/>
              <w:rPr>
                <w:b/>
                <w:sz w:val="28"/>
              </w:rPr>
            </w:pPr>
            <w:r w:rsidRPr="006508ED">
              <w:rPr>
                <w:b/>
                <w:sz w:val="28"/>
              </w:rPr>
              <w:t>Câu III   (1,5 điểm)</w:t>
            </w:r>
          </w:p>
          <w:p w:rsidR="006508ED" w:rsidRPr="006508ED" w:rsidRDefault="006508ED" w:rsidP="006508ED">
            <w:pPr>
              <w:jc w:val="both"/>
              <w:rPr>
                <w:sz w:val="28"/>
              </w:rPr>
            </w:pPr>
            <w:r w:rsidRPr="006508ED">
              <w:rPr>
                <w:sz w:val="28"/>
              </w:rPr>
              <w:tab/>
              <w:t xml:space="preserve">Trong mặt phẳng Oxy, cho parabol (P) : </w:t>
            </w:r>
            <w:r w:rsidRPr="006508ED">
              <w:rPr>
                <w:position w:val="-24"/>
                <w:sz w:val="28"/>
                <w:lang w:val="pt-BR"/>
              </w:rPr>
              <w:object w:dxaOrig="1020" w:dyaOrig="620">
                <v:shape id="_x0000_i1330" type="#_x0000_t75" style="width:51pt;height:30.75pt" o:ole="">
                  <v:imagedata r:id="rId592" o:title=""/>
                </v:shape>
                <o:OLEObject Type="Embed" ProgID="Equation.3" ShapeID="_x0000_i1330" DrawAspect="Content" ObjectID="_1587507756" r:id="rId593"/>
              </w:object>
            </w:r>
            <w:r w:rsidRPr="006508ED">
              <w:rPr>
                <w:sz w:val="28"/>
              </w:rPr>
              <w:t xml:space="preserve">     và đường thẳng (d):</w:t>
            </w:r>
          </w:p>
          <w:p w:rsidR="006508ED" w:rsidRPr="006508ED" w:rsidRDefault="006508ED" w:rsidP="006508ED">
            <w:pPr>
              <w:jc w:val="both"/>
              <w:rPr>
                <w:sz w:val="28"/>
                <w:lang w:val="pt-BR"/>
              </w:rPr>
            </w:pPr>
            <w:r w:rsidRPr="006508ED">
              <w:rPr>
                <w:sz w:val="28"/>
              </w:rPr>
              <w:t xml:space="preserve"> </w:t>
            </w:r>
            <w:r w:rsidRPr="006508ED">
              <w:rPr>
                <w:sz w:val="28"/>
                <w:lang w:val="pt-BR"/>
              </w:rPr>
              <w:t>y= mx+ m - 1.</w:t>
            </w:r>
          </w:p>
          <w:p w:rsidR="006508ED" w:rsidRPr="006508ED" w:rsidRDefault="006508ED" w:rsidP="006508ED">
            <w:pPr>
              <w:numPr>
                <w:ilvl w:val="0"/>
                <w:numId w:val="31"/>
              </w:numPr>
              <w:jc w:val="both"/>
              <w:rPr>
                <w:sz w:val="28"/>
                <w:lang w:val="pt-BR"/>
              </w:rPr>
            </w:pPr>
            <w:r w:rsidRPr="006508ED">
              <w:rPr>
                <w:sz w:val="28"/>
                <w:lang w:val="pt-BR"/>
              </w:rPr>
              <w:t>Chứng minh đường thẳng (d) luôn cắt parabol tại 2 điểm phân biệt khi m thay đổi.</w:t>
            </w:r>
          </w:p>
          <w:p w:rsidR="006508ED" w:rsidRPr="006508ED" w:rsidRDefault="006508ED" w:rsidP="006508ED">
            <w:pPr>
              <w:numPr>
                <w:ilvl w:val="0"/>
                <w:numId w:val="31"/>
              </w:numPr>
              <w:jc w:val="both"/>
              <w:rPr>
                <w:sz w:val="28"/>
                <w:lang w:val="pt-BR"/>
              </w:rPr>
            </w:pPr>
            <w:r w:rsidRPr="006508ED">
              <w:rPr>
                <w:sz w:val="28"/>
                <w:lang w:val="pt-BR"/>
              </w:rPr>
              <w:t>Với giá trị nào của m thì đường thẳng (d) cắt trục tung tại điểm có tung độ bằng 2.</w:t>
            </w:r>
          </w:p>
          <w:p w:rsidR="006508ED" w:rsidRPr="006508ED" w:rsidRDefault="006508ED" w:rsidP="006508ED">
            <w:pPr>
              <w:jc w:val="both"/>
              <w:rPr>
                <w:rFonts w:ascii="VNI-Times" w:hAnsi="VNI-Times" w:cs="Chu Van An"/>
                <w:b/>
                <w:spacing w:val="8"/>
                <w:sz w:val="28"/>
                <w:lang w:val="pt-BR"/>
              </w:rPr>
            </w:pPr>
            <w:r w:rsidRPr="006508ED">
              <w:rPr>
                <w:b/>
                <w:spacing w:val="8"/>
                <w:sz w:val="28"/>
                <w:lang w:val="pt-BR"/>
              </w:rPr>
              <w:t xml:space="preserve">Câu IV   </w:t>
            </w:r>
            <w:r w:rsidRPr="006508ED">
              <w:rPr>
                <w:rFonts w:ascii="VNI-Times" w:hAnsi="VNI-Times" w:cs="Chu Van An"/>
                <w:b/>
                <w:spacing w:val="8"/>
                <w:sz w:val="28"/>
                <w:lang w:val="pt-BR"/>
              </w:rPr>
              <w:t>(1,5 ñieåm)</w:t>
            </w:r>
          </w:p>
          <w:p w:rsidR="006508ED" w:rsidRPr="006508ED" w:rsidRDefault="006508ED" w:rsidP="006508ED">
            <w:pPr>
              <w:jc w:val="both"/>
              <w:rPr>
                <w:spacing w:val="8"/>
                <w:sz w:val="28"/>
                <w:lang w:val="pt-BR"/>
              </w:rPr>
            </w:pPr>
            <w:r w:rsidRPr="006508ED">
              <w:rPr>
                <w:rFonts w:ascii="VNI-Times" w:hAnsi="VNI-Times" w:cs="Chu Van An"/>
                <w:b/>
                <w:spacing w:val="8"/>
                <w:sz w:val="28"/>
                <w:lang w:val="pt-BR"/>
              </w:rPr>
              <w:tab/>
            </w:r>
            <w:r w:rsidRPr="006508ED">
              <w:rPr>
                <w:rFonts w:ascii="VNI-Times" w:hAnsi="VNI-Times" w:cs="Chu Van An"/>
                <w:spacing w:val="8"/>
                <w:sz w:val="28"/>
                <w:lang w:val="pt-BR"/>
              </w:rPr>
              <w:t>1.   Gi</w:t>
            </w:r>
            <w:r w:rsidRPr="006508ED">
              <w:rPr>
                <w:spacing w:val="8"/>
                <w:sz w:val="28"/>
                <w:lang w:val="pt-BR"/>
              </w:rPr>
              <w:t xml:space="preserve">ải hệ phương trình: </w:t>
            </w:r>
            <w:r w:rsidRPr="006508ED">
              <w:rPr>
                <w:spacing w:val="8"/>
                <w:position w:val="-32"/>
                <w:sz w:val="28"/>
                <w:lang w:val="pt-BR"/>
              </w:rPr>
              <w:object w:dxaOrig="1840" w:dyaOrig="760">
                <v:shape id="_x0000_i1331" type="#_x0000_t75" style="width:92.25pt;height:38.25pt" o:ole="">
                  <v:imagedata r:id="rId594" o:title=""/>
                </v:shape>
                <o:OLEObject Type="Embed" ProgID="Equation.3" ShapeID="_x0000_i1331" DrawAspect="Content" ObjectID="_1587507757" r:id="rId595"/>
              </w:object>
            </w:r>
          </w:p>
          <w:p w:rsidR="006508ED" w:rsidRPr="006508ED" w:rsidRDefault="006508ED" w:rsidP="006508ED">
            <w:pPr>
              <w:ind w:firstLine="720"/>
              <w:jc w:val="both"/>
              <w:rPr>
                <w:spacing w:val="8"/>
                <w:sz w:val="28"/>
              </w:rPr>
            </w:pPr>
            <w:r w:rsidRPr="006508ED">
              <w:rPr>
                <w:rFonts w:ascii="VNI-Times" w:hAnsi="VNI-Times" w:cs="Chu Van An"/>
                <w:spacing w:val="8"/>
                <w:sz w:val="28"/>
                <w:lang w:val="pt-BR"/>
              </w:rPr>
              <w:t>2.   Ch</w:t>
            </w:r>
            <w:r w:rsidRPr="006508ED">
              <w:rPr>
                <w:spacing w:val="8"/>
                <w:sz w:val="28"/>
              </w:rPr>
              <w:t>ứng minh  bất đẳng thức:</w:t>
            </w:r>
            <w:r w:rsidRPr="006508ED">
              <w:rPr>
                <w:spacing w:val="8"/>
                <w:sz w:val="28"/>
                <w:lang w:val="pt-BR"/>
              </w:rPr>
              <w:t xml:space="preserve">       </w:t>
            </w:r>
            <w:r w:rsidRPr="006508ED">
              <w:rPr>
                <w:rFonts w:ascii="VNI-Times" w:hAnsi="VNI-Times" w:cs="Chu Van An"/>
                <w:spacing w:val="8"/>
                <w:sz w:val="28"/>
                <w:lang w:val="pt-BR"/>
              </w:rPr>
              <w:t>a.b &gt; a+b  , v</w:t>
            </w:r>
            <w:r w:rsidRPr="006508ED">
              <w:rPr>
                <w:spacing w:val="8"/>
                <w:sz w:val="28"/>
              </w:rPr>
              <w:t>ới a&gt;2 và b&gt;2</w:t>
            </w:r>
            <w:r w:rsidRPr="006508ED">
              <w:rPr>
                <w:spacing w:val="8"/>
                <w:sz w:val="28"/>
                <w:lang w:val="pt-BR"/>
              </w:rPr>
              <w:t>.</w:t>
            </w:r>
          </w:p>
          <w:p w:rsidR="006508ED" w:rsidRPr="006508ED" w:rsidRDefault="006508ED" w:rsidP="006508ED">
            <w:pPr>
              <w:jc w:val="both"/>
              <w:rPr>
                <w:b/>
                <w:spacing w:val="8"/>
                <w:sz w:val="28"/>
              </w:rPr>
            </w:pPr>
            <w:r w:rsidRPr="006508ED">
              <w:rPr>
                <w:b/>
                <w:spacing w:val="8"/>
                <w:sz w:val="28"/>
              </w:rPr>
              <w:t xml:space="preserve">Câu V    (3,0 điểm)  </w:t>
            </w:r>
          </w:p>
          <w:p w:rsidR="006508ED" w:rsidRPr="006508ED" w:rsidRDefault="006508ED" w:rsidP="006508ED">
            <w:pPr>
              <w:jc w:val="both"/>
              <w:rPr>
                <w:spacing w:val="8"/>
                <w:sz w:val="28"/>
              </w:rPr>
            </w:pPr>
            <w:r w:rsidRPr="006508ED">
              <w:rPr>
                <w:spacing w:val="8"/>
                <w:sz w:val="28"/>
              </w:rPr>
              <w:t xml:space="preserve">         Cho nửa đường tròn tâm O, đường kính AB=2r, Ax và By là 2 tiếp tuyến với nửa đường tròn tại A và B. Lấy 1 điểm M thuộc cung AB và vẽ tiếp tuyến thứ ba cắt Ax, By lần lượt tại C và D.</w:t>
            </w:r>
          </w:p>
          <w:p w:rsidR="006508ED" w:rsidRPr="006508ED" w:rsidRDefault="006508ED" w:rsidP="006508ED">
            <w:pPr>
              <w:numPr>
                <w:ilvl w:val="0"/>
                <w:numId w:val="32"/>
              </w:numPr>
              <w:jc w:val="both"/>
              <w:rPr>
                <w:spacing w:val="8"/>
                <w:sz w:val="28"/>
              </w:rPr>
            </w:pPr>
            <w:r w:rsidRPr="006508ED">
              <w:rPr>
                <w:spacing w:val="8"/>
                <w:sz w:val="28"/>
              </w:rPr>
              <w:t>Chứng minh COD là tam giác vuông.</w:t>
            </w:r>
          </w:p>
          <w:p w:rsidR="006508ED" w:rsidRPr="006508ED" w:rsidRDefault="006508ED" w:rsidP="006508ED">
            <w:pPr>
              <w:numPr>
                <w:ilvl w:val="0"/>
                <w:numId w:val="32"/>
              </w:numPr>
              <w:jc w:val="both"/>
              <w:rPr>
                <w:spacing w:val="8"/>
                <w:sz w:val="28"/>
              </w:rPr>
            </w:pPr>
            <w:r w:rsidRPr="006508ED">
              <w:rPr>
                <w:spacing w:val="8"/>
                <w:sz w:val="28"/>
              </w:rPr>
              <w:t>Chứng minh tích AC.BD có giá trị không đổi khi M di động trên cung AB.</w:t>
            </w:r>
          </w:p>
          <w:p w:rsidR="006508ED" w:rsidRPr="006508ED" w:rsidRDefault="006508ED" w:rsidP="006508ED">
            <w:pPr>
              <w:ind w:firstLine="720"/>
              <w:jc w:val="both"/>
              <w:rPr>
                <w:spacing w:val="8"/>
                <w:sz w:val="28"/>
              </w:rPr>
            </w:pPr>
            <w:r w:rsidRPr="006508ED">
              <w:rPr>
                <w:spacing w:val="8"/>
                <w:sz w:val="28"/>
              </w:rPr>
              <w:t>3.Cho góc AOM bằng 60 độ và I là giao điểm của AB và CD. Tính theo r độ dài các đoạn AC, BD và thể tích của hình do hình thang vuông ABDC quay quanh AB sinh ra.</w:t>
            </w:r>
          </w:p>
          <w:p w:rsidR="006508ED" w:rsidRPr="009C35AC" w:rsidRDefault="006508ED" w:rsidP="006508ED">
            <w:pPr>
              <w:jc w:val="center"/>
              <w:rPr>
                <w:b/>
                <w:spacing w:val="8"/>
              </w:rPr>
            </w:pPr>
            <w:r w:rsidRPr="009C35AC">
              <w:rPr>
                <w:rFonts w:ascii="VNI-Times" w:hAnsi="VNI-Times" w:cs="Chu Van An"/>
                <w:b/>
                <w:spacing w:val="8"/>
              </w:rPr>
              <w:t>H</w:t>
            </w:r>
            <w:r w:rsidRPr="009C35AC">
              <w:rPr>
                <w:b/>
                <w:spacing w:val="8"/>
              </w:rPr>
              <w:t>ẾT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68"/>
              <w:gridCol w:w="5822"/>
            </w:tblGrid>
            <w:tr w:rsidR="006508ED" w:rsidRPr="009C35AC" w:rsidTr="00066F7D">
              <w:tc>
                <w:tcPr>
                  <w:tcW w:w="3468" w:type="dxa"/>
                </w:tcPr>
                <w:p w:rsidR="006508ED" w:rsidRPr="009C35AC" w:rsidRDefault="006508ED" w:rsidP="00066F7D">
                  <w:pPr>
                    <w:jc w:val="center"/>
                    <w:rPr>
                      <w:rFonts w:eastAsia="Times New Roman"/>
                      <w:b/>
                    </w:rPr>
                  </w:pPr>
                  <w:r w:rsidRPr="009C35AC">
                    <w:rPr>
                      <w:rFonts w:eastAsia="Times New Roman"/>
                      <w:b/>
                    </w:rPr>
                    <w:t>SỞ GIÁO DỤC VÀ ĐÀO TẠO</w:t>
                  </w:r>
                </w:p>
                <w:p w:rsidR="006508ED" w:rsidRPr="009C35AC" w:rsidRDefault="006508ED" w:rsidP="00066F7D">
                  <w:pPr>
                    <w:jc w:val="center"/>
                    <w:rPr>
                      <w:rFonts w:eastAsia="Times New Roman"/>
                      <w:b/>
                    </w:rPr>
                  </w:pPr>
                  <w:r>
                    <w:rPr>
                      <w:rFonts w:eastAsia="Times New Roman"/>
                      <w:b/>
                      <w:noProof/>
                      <w:lang w:val="en-US"/>
                    </w:rPr>
                    <mc:AlternateContent>
                      <mc:Choice Requires="wps">
                        <w:drawing>
                          <wp:anchor distT="0" distB="0" distL="114300" distR="114300" simplePos="0" relativeHeight="251706368" behindDoc="0" locked="0" layoutInCell="1" allowOverlap="1" wp14:anchorId="770C8D83" wp14:editId="379DE49C">
                            <wp:simplePos x="0" y="0"/>
                            <wp:positionH relativeFrom="column">
                              <wp:posOffset>709295</wp:posOffset>
                            </wp:positionH>
                            <wp:positionV relativeFrom="paragraph">
                              <wp:posOffset>236220</wp:posOffset>
                            </wp:positionV>
                            <wp:extent cx="609600" cy="0"/>
                            <wp:effectExtent l="8255" t="13970" r="10795" b="5080"/>
                            <wp:wrapNone/>
                            <wp:docPr id="1249" name="Straight Connector 1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9"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85pt,18.6pt" to="103.8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"/>
                        </w:pict>
                      </mc:Fallback>
                    </mc:AlternateContent>
                  </w:r>
                  <w:r w:rsidRPr="009C35AC">
                    <w:rPr>
                      <w:rFonts w:eastAsia="Times New Roman"/>
                      <w:b/>
                    </w:rPr>
                    <w:t>AN GIANG</w:t>
                  </w: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r w:rsidRPr="009C35AC">
                    <w:rPr>
                      <w:rFonts w:eastAsia="Times New Roman"/>
                      <w:b/>
                    </w:rPr>
                    <w:t>ĐỀ CHÍNH THỨC</w:t>
                  </w:r>
                </w:p>
              </w:tc>
              <w:tc>
                <w:tcPr>
                  <w:tcW w:w="5822" w:type="dxa"/>
                </w:tcPr>
                <w:p w:rsidR="006508ED" w:rsidRPr="009C35AC" w:rsidRDefault="006508ED" w:rsidP="00066F7D">
                  <w:pPr>
                    <w:jc w:val="center"/>
                    <w:rPr>
                      <w:rFonts w:eastAsia="Times New Roman"/>
                    </w:rPr>
                  </w:pPr>
                  <w:r w:rsidRPr="009C35AC">
                    <w:rPr>
                      <w:rFonts w:eastAsia="Times New Roman"/>
                    </w:rPr>
                    <w:t>HƯỚNG DẪN CHÂM THI TUYỂN SINH LỚP 10 TRƯỜNG THPT CHUYÊN THOẠI NGỌC HẦU</w:t>
                  </w:r>
                </w:p>
                <w:p w:rsidR="006508ED" w:rsidRPr="009C35AC" w:rsidRDefault="006508ED" w:rsidP="00066F7D">
                  <w:pPr>
                    <w:jc w:val="center"/>
                    <w:rPr>
                      <w:rFonts w:eastAsia="Times New Roman"/>
                    </w:rPr>
                  </w:pPr>
                  <w:r w:rsidRPr="009C35AC">
                    <w:rPr>
                      <w:rFonts w:eastAsia="Times New Roman"/>
                    </w:rPr>
                    <w:t>Năm học 2011-2012-Khóa ngày 15-6-2011</w:t>
                  </w:r>
                </w:p>
                <w:p w:rsidR="006508ED" w:rsidRPr="009C35AC" w:rsidRDefault="006508ED" w:rsidP="00066F7D">
                  <w:pPr>
                    <w:jc w:val="center"/>
                    <w:rPr>
                      <w:rFonts w:eastAsia="Times New Roman"/>
                      <w:b/>
                    </w:rPr>
                  </w:pPr>
                  <w:r w:rsidRPr="009C35AC">
                    <w:rPr>
                      <w:rFonts w:eastAsia="Times New Roman"/>
                      <w:b/>
                    </w:rPr>
                    <w:t xml:space="preserve">Môn: TOÁN  </w:t>
                  </w:r>
                </w:p>
                <w:p w:rsidR="006508ED" w:rsidRPr="009C35AC" w:rsidRDefault="006508ED" w:rsidP="00066F7D">
                  <w:pPr>
                    <w:jc w:val="center"/>
                    <w:rPr>
                      <w:rFonts w:eastAsia="Times New Roman"/>
                    </w:rPr>
                  </w:pPr>
                  <w:r>
                    <w:rPr>
                      <w:rFonts w:eastAsia="Times New Roman"/>
                      <w:noProof/>
                      <w:lang w:val="en-US"/>
                    </w:rPr>
                    <mc:AlternateContent>
                      <mc:Choice Requires="wps">
                        <w:drawing>
                          <wp:anchor distT="0" distB="0" distL="114300" distR="114300" simplePos="0" relativeHeight="251707392" behindDoc="0" locked="0" layoutInCell="1" allowOverlap="1" wp14:anchorId="3F57FE7A" wp14:editId="2DCA64F0">
                            <wp:simplePos x="0" y="0"/>
                            <wp:positionH relativeFrom="column">
                              <wp:posOffset>1325245</wp:posOffset>
                            </wp:positionH>
                            <wp:positionV relativeFrom="paragraph">
                              <wp:posOffset>81280</wp:posOffset>
                            </wp:positionV>
                            <wp:extent cx="911225" cy="0"/>
                            <wp:effectExtent l="10160" t="7620" r="12065" b="11430"/>
                            <wp:wrapNone/>
                            <wp:docPr id="1248" name="Straight Connector 1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12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8"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35pt,6.4pt" to="176.1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"/>
                        </w:pict>
                      </mc:Fallback>
                    </mc:AlternateContent>
                  </w:r>
                </w:p>
              </w:tc>
            </w:tr>
          </w:tbl>
          <w:p w:rsidR="006508ED" w:rsidRPr="009C35AC" w:rsidRDefault="006508ED" w:rsidP="006508ED"/>
          <w:p w:rsidR="006508ED" w:rsidRPr="009C35AC" w:rsidRDefault="006508ED" w:rsidP="006508ED">
            <w:pPr>
              <w:rPr>
                <w:b/>
              </w:rPr>
            </w:pPr>
            <w:r w:rsidRPr="009C35AC">
              <w:rPr>
                <w:b/>
              </w:rPr>
              <w:t>A-LƯỢC GIẢI-BIỂU ĐIỂM</w:t>
            </w:r>
          </w:p>
          <w:p w:rsidR="006508ED" w:rsidRPr="009C35AC" w:rsidRDefault="006508ED" w:rsidP="006508ED">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600"/>
              <w:gridCol w:w="7200"/>
              <w:gridCol w:w="902"/>
            </w:tblGrid>
            <w:tr w:rsidR="006508ED" w:rsidRPr="009C35AC" w:rsidTr="00066F7D">
              <w:tc>
                <w:tcPr>
                  <w:tcW w:w="588" w:type="dxa"/>
                </w:tcPr>
                <w:p w:rsidR="006508ED" w:rsidRPr="009C35AC" w:rsidRDefault="006508ED" w:rsidP="00066F7D">
                  <w:pPr>
                    <w:tabs>
                      <w:tab w:val="left" w:pos="-2628"/>
                    </w:tabs>
                    <w:ind w:left="-108" w:right="-108"/>
                    <w:jc w:val="center"/>
                    <w:rPr>
                      <w:rFonts w:eastAsia="Times New Roman"/>
                      <w:b/>
                    </w:rPr>
                  </w:pPr>
                  <w:r w:rsidRPr="009C35AC">
                    <w:rPr>
                      <w:rFonts w:eastAsia="Times New Roman"/>
                      <w:b/>
                    </w:rPr>
                    <w:t xml:space="preserve"> Câu</w:t>
                  </w:r>
                </w:p>
                <w:p w:rsidR="006508ED" w:rsidRPr="009C35AC" w:rsidRDefault="006508ED" w:rsidP="00066F7D">
                  <w:pPr>
                    <w:ind w:right="-108" w:hanging="120"/>
                    <w:jc w:val="center"/>
                    <w:rPr>
                      <w:rFonts w:eastAsia="Times New Roman"/>
                      <w:b/>
                    </w:rPr>
                  </w:pPr>
                  <w:r w:rsidRPr="009C35AC">
                    <w:rPr>
                      <w:rFonts w:eastAsia="Times New Roman"/>
                      <w:b/>
                    </w:rPr>
                    <w:t xml:space="preserve"> điểm)</w:t>
                  </w:r>
                </w:p>
              </w:tc>
              <w:tc>
                <w:tcPr>
                  <w:tcW w:w="600" w:type="dxa"/>
                  <w:vAlign w:val="center"/>
                </w:tcPr>
                <w:p w:rsidR="006508ED" w:rsidRPr="009C35AC" w:rsidRDefault="006508ED" w:rsidP="00066F7D">
                  <w:pPr>
                    <w:jc w:val="center"/>
                    <w:rPr>
                      <w:rFonts w:eastAsia="Times New Roman"/>
                      <w:b/>
                    </w:rPr>
                  </w:pPr>
                  <w:r w:rsidRPr="009C35AC">
                    <w:rPr>
                      <w:rFonts w:eastAsia="Times New Roman"/>
                      <w:b/>
                    </w:rPr>
                    <w:t>Bài</w:t>
                  </w:r>
                </w:p>
                <w:p w:rsidR="006508ED" w:rsidRPr="009C35AC" w:rsidRDefault="006508ED" w:rsidP="00066F7D">
                  <w:pPr>
                    <w:tabs>
                      <w:tab w:val="left" w:pos="-2628"/>
                    </w:tabs>
                    <w:ind w:left="-108" w:right="-108"/>
                    <w:jc w:val="center"/>
                    <w:rPr>
                      <w:rFonts w:eastAsia="Times New Roman"/>
                      <w:b/>
                    </w:rPr>
                  </w:pPr>
                </w:p>
              </w:tc>
              <w:tc>
                <w:tcPr>
                  <w:tcW w:w="7200" w:type="dxa"/>
                  <w:vAlign w:val="center"/>
                </w:tcPr>
                <w:p w:rsidR="006508ED" w:rsidRPr="009C35AC" w:rsidRDefault="006508ED" w:rsidP="00066F7D">
                  <w:pPr>
                    <w:jc w:val="center"/>
                    <w:rPr>
                      <w:rFonts w:eastAsia="Times New Roman"/>
                      <w:b/>
                    </w:rPr>
                  </w:pPr>
                  <w:r w:rsidRPr="009C35AC">
                    <w:rPr>
                      <w:rFonts w:eastAsia="Times New Roman"/>
                      <w:b/>
                    </w:rPr>
                    <w:t>Lược giải</w:t>
                  </w:r>
                </w:p>
              </w:tc>
              <w:tc>
                <w:tcPr>
                  <w:tcW w:w="902" w:type="dxa"/>
                  <w:vAlign w:val="center"/>
                </w:tcPr>
                <w:p w:rsidR="006508ED" w:rsidRPr="009C35AC" w:rsidRDefault="006508ED" w:rsidP="00066F7D">
                  <w:pPr>
                    <w:rPr>
                      <w:rFonts w:eastAsia="Times New Roman"/>
                      <w:b/>
                    </w:rPr>
                  </w:pPr>
                  <w:r w:rsidRPr="009C35AC">
                    <w:rPr>
                      <w:rFonts w:eastAsia="Times New Roman"/>
                      <w:b/>
                    </w:rPr>
                    <w:t>Điểm</w:t>
                  </w:r>
                </w:p>
              </w:tc>
            </w:tr>
            <w:tr w:rsidR="006508ED" w:rsidRPr="009C35AC" w:rsidTr="00066F7D">
              <w:tc>
                <w:tcPr>
                  <w:tcW w:w="588" w:type="dxa"/>
                </w:tcPr>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tabs>
                      <w:tab w:val="left" w:pos="480"/>
                    </w:tabs>
                    <w:ind w:right="-108" w:hanging="120"/>
                    <w:jc w:val="center"/>
                    <w:rPr>
                      <w:rFonts w:eastAsia="Times New Roman"/>
                      <w:b/>
                      <w:sz w:val="28"/>
                      <w:szCs w:val="28"/>
                    </w:rPr>
                  </w:pPr>
                  <w:r w:rsidRPr="006508ED">
                    <w:rPr>
                      <w:rFonts w:eastAsia="Times New Roman"/>
                      <w:b/>
                      <w:sz w:val="28"/>
                      <w:szCs w:val="28"/>
                    </w:rPr>
                    <w:t>I</w:t>
                  </w:r>
                </w:p>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(2 đ)</w:t>
                  </w:r>
                </w:p>
              </w:tc>
              <w:tc>
                <w:tcPr>
                  <w:tcW w:w="600" w:type="dxa"/>
                </w:tcPr>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1</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2</w:t>
                  </w:r>
                </w:p>
              </w:tc>
              <w:tc>
                <w:tcPr>
                  <w:tcW w:w="7200" w:type="dxa"/>
                </w:tcPr>
                <w:p w:rsidR="006508ED" w:rsidRPr="006508ED" w:rsidRDefault="006508ED" w:rsidP="00066F7D">
                  <w:pPr>
                    <w:rPr>
                      <w:rFonts w:eastAsia="Times New Roman"/>
                      <w:sz w:val="28"/>
                      <w:szCs w:val="28"/>
                      <w:lang w:val="sv-SE"/>
                    </w:rPr>
                  </w:pPr>
                  <w:r w:rsidRPr="006508ED">
                    <w:rPr>
                      <w:rFonts w:eastAsia="Times New Roman"/>
                      <w:sz w:val="28"/>
                      <w:szCs w:val="28"/>
                      <w:lang w:val="sv-SE"/>
                    </w:rPr>
                    <w:t>Ta có:</w:t>
                  </w:r>
                </w:p>
                <w:p w:rsidR="006508ED" w:rsidRPr="006508ED" w:rsidRDefault="006508ED" w:rsidP="00066F7D">
                  <w:pPr>
                    <w:rPr>
                      <w:rFonts w:eastAsia="Times New Roman"/>
                      <w:sz w:val="28"/>
                      <w:szCs w:val="28"/>
                      <w:lang w:val="sv-SE"/>
                    </w:rPr>
                  </w:pPr>
                  <w:r w:rsidRPr="006508ED">
                    <w:rPr>
                      <w:rFonts w:eastAsia="Times New Roman"/>
                      <w:sz w:val="28"/>
                      <w:szCs w:val="28"/>
                      <w:lang w:val="sv-SE"/>
                    </w:rPr>
                    <w:t xml:space="preserve">           </w:t>
                  </w:r>
                  <w:r w:rsidRPr="006508ED">
                    <w:rPr>
                      <w:rFonts w:eastAsia="Times New Roman"/>
                      <w:position w:val="-10"/>
                      <w:sz w:val="28"/>
                      <w:szCs w:val="28"/>
                      <w:lang w:val="sv-SE"/>
                    </w:rPr>
                    <w:object w:dxaOrig="2760" w:dyaOrig="380">
                      <v:shape id="_x0000_i1332" type="#_x0000_t75" style="width:138pt;height:18.75pt" o:ole="">
                        <v:imagedata r:id="rId596" o:title=""/>
                      </v:shape>
                      <o:OLEObject Type="Embed" ProgID="Equation.3" ShapeID="_x0000_i1332" DrawAspect="Content" ObjectID="_1587507758" r:id="rId597"/>
                    </w:object>
                  </w:r>
                </w:p>
                <w:p w:rsidR="006508ED" w:rsidRPr="006508ED" w:rsidRDefault="006508ED" w:rsidP="00066F7D">
                  <w:pPr>
                    <w:rPr>
                      <w:rFonts w:eastAsia="Times New Roman"/>
                      <w:sz w:val="28"/>
                      <w:szCs w:val="28"/>
                      <w:lang w:val="sv-SE"/>
                    </w:rPr>
                  </w:pPr>
                  <w:r w:rsidRPr="006508ED">
                    <w:rPr>
                      <w:rFonts w:eastAsia="Times New Roman"/>
                      <w:sz w:val="28"/>
                      <w:szCs w:val="28"/>
                      <w:lang w:val="sv-SE"/>
                    </w:rPr>
                    <w:t>Do đó :</w:t>
                  </w:r>
                </w:p>
                <w:p w:rsidR="006508ED" w:rsidRPr="006508ED" w:rsidRDefault="006508ED" w:rsidP="00066F7D">
                  <w:pPr>
                    <w:rPr>
                      <w:rFonts w:eastAsia="Times New Roman"/>
                      <w:sz w:val="28"/>
                      <w:szCs w:val="28"/>
                      <w:lang w:val="sv-SE"/>
                    </w:rPr>
                  </w:pPr>
                  <w:r w:rsidRPr="006508ED">
                    <w:rPr>
                      <w:rFonts w:eastAsia="Times New Roman"/>
                      <w:sz w:val="28"/>
                      <w:szCs w:val="28"/>
                      <w:lang w:val="sv-SE"/>
                    </w:rPr>
                    <w:t xml:space="preserve">     </w:t>
                  </w:r>
                  <w:r w:rsidRPr="006508ED">
                    <w:rPr>
                      <w:rFonts w:eastAsia="Times New Roman"/>
                      <w:position w:val="-12"/>
                      <w:sz w:val="28"/>
                      <w:szCs w:val="28"/>
                      <w:lang w:val="sv-SE"/>
                    </w:rPr>
                    <w:object w:dxaOrig="2500" w:dyaOrig="460">
                      <v:shape id="_x0000_i1333" type="#_x0000_t75" style="width:125.25pt;height:23.25pt" o:ole="">
                        <v:imagedata r:id="rId598" o:title=""/>
                      </v:shape>
                      <o:OLEObject Type="Embed" ProgID="Equation.3" ShapeID="_x0000_i1333" DrawAspect="Content" ObjectID="_1587507759" r:id="rId599"/>
                    </w:object>
                  </w:r>
                </w:p>
                <w:p w:rsidR="006508ED" w:rsidRPr="006508ED" w:rsidRDefault="006508ED" w:rsidP="00066F7D">
                  <w:pPr>
                    <w:rPr>
                      <w:rFonts w:eastAsia="Times New Roman"/>
                      <w:sz w:val="28"/>
                      <w:szCs w:val="28"/>
                      <w:lang w:val="sv-SE"/>
                    </w:rPr>
                  </w:pPr>
                  <w:r w:rsidRPr="006508ED">
                    <w:rPr>
                      <w:rFonts w:eastAsia="Times New Roman"/>
                      <w:sz w:val="28"/>
                      <w:szCs w:val="28"/>
                      <w:lang w:val="sv-SE"/>
                    </w:rPr>
                    <w:t xml:space="preserve">      </w:t>
                  </w:r>
                  <w:r w:rsidRPr="006508ED">
                    <w:rPr>
                      <w:rFonts w:eastAsia="Times New Roman"/>
                      <w:position w:val="-18"/>
                      <w:sz w:val="28"/>
                      <w:szCs w:val="28"/>
                      <w:lang w:val="sv-SE"/>
                    </w:rPr>
                    <w:object w:dxaOrig="2100" w:dyaOrig="480">
                      <v:shape id="_x0000_i1334" type="#_x0000_t75" style="width:105pt;height:24pt" o:ole="">
                        <v:imagedata r:id="rId600" o:title=""/>
                      </v:shape>
                      <o:OLEObject Type="Embed" ProgID="Equation.3" ShapeID="_x0000_i1334" DrawAspect="Content" ObjectID="_1587507760" r:id="rId601"/>
                    </w:object>
                  </w:r>
                </w:p>
                <w:p w:rsidR="006508ED" w:rsidRPr="006508ED" w:rsidRDefault="006508ED" w:rsidP="00066F7D">
                  <w:pPr>
                    <w:rPr>
                      <w:rFonts w:eastAsia="Times New Roman"/>
                      <w:sz w:val="28"/>
                      <w:szCs w:val="28"/>
                      <w:lang w:val="sv-SE"/>
                    </w:rPr>
                  </w:pPr>
                  <w:r w:rsidRPr="006508ED">
                    <w:rPr>
                      <w:rFonts w:eastAsia="Times New Roman"/>
                      <w:sz w:val="28"/>
                      <w:szCs w:val="28"/>
                      <w:lang w:val="sv-SE"/>
                    </w:rPr>
                    <w:t xml:space="preserve">Vì </w:t>
                  </w:r>
                  <w:r w:rsidRPr="006508ED">
                    <w:rPr>
                      <w:rFonts w:eastAsia="Times New Roman"/>
                      <w:position w:val="-6"/>
                      <w:sz w:val="28"/>
                      <w:szCs w:val="28"/>
                      <w:lang w:val="sv-SE"/>
                    </w:rPr>
                    <w:object w:dxaOrig="900" w:dyaOrig="340">
                      <v:shape id="_x0000_i1335" type="#_x0000_t75" style="width:45pt;height:17.25pt" o:ole="">
                        <v:imagedata r:id="rId602" o:title=""/>
                      </v:shape>
                      <o:OLEObject Type="Embed" ProgID="Equation.3" ShapeID="_x0000_i1335" DrawAspect="Content" ObjectID="_1587507761" r:id="rId603"/>
                    </w:object>
                  </w:r>
                  <w:r w:rsidRPr="006508ED">
                    <w:rPr>
                      <w:rFonts w:eastAsia="Times New Roman"/>
                      <w:sz w:val="28"/>
                      <w:szCs w:val="28"/>
                      <w:lang w:val="sv-SE"/>
                    </w:rPr>
                    <w:t xml:space="preserve"> nên </w:t>
                  </w:r>
                  <w:r w:rsidRPr="006508ED">
                    <w:rPr>
                      <w:rFonts w:eastAsia="Times New Roman"/>
                      <w:position w:val="-18"/>
                      <w:sz w:val="28"/>
                      <w:szCs w:val="28"/>
                      <w:lang w:val="sv-SE"/>
                    </w:rPr>
                    <w:object w:dxaOrig="1060" w:dyaOrig="480">
                      <v:shape id="_x0000_i1336" type="#_x0000_t75" style="width:53.25pt;height:24pt" o:ole="">
                        <v:imagedata r:id="rId604" o:title=""/>
                      </v:shape>
                      <o:OLEObject Type="Embed" ProgID="Equation.3" ShapeID="_x0000_i1336" DrawAspect="Content" ObjectID="_1587507762" r:id="rId605"/>
                    </w:object>
                  </w:r>
                  <w:r w:rsidRPr="006508ED">
                    <w:rPr>
                      <w:rFonts w:eastAsia="Times New Roman"/>
                      <w:position w:val="-14"/>
                      <w:sz w:val="28"/>
                      <w:szCs w:val="28"/>
                      <w:lang w:val="sv-SE"/>
                    </w:rPr>
                    <w:object w:dxaOrig="800" w:dyaOrig="400">
                      <v:shape id="_x0000_i1337" type="#_x0000_t75" style="width:39pt;height:21pt" o:ole="">
                        <v:imagedata r:id="rId606" o:title=""/>
                      </v:shape>
                      <o:OLEObject Type="Embed" ProgID="Equation.3" ShapeID="_x0000_i1337" DrawAspect="Content" ObjectID="_1587507763" r:id="rId607"/>
                    </w:object>
                  </w:r>
                </w:p>
                <w:p w:rsidR="006508ED" w:rsidRPr="006508ED" w:rsidRDefault="006508ED" w:rsidP="00066F7D">
                  <w:pPr>
                    <w:rPr>
                      <w:rFonts w:eastAsia="Times New Roman"/>
                      <w:sz w:val="28"/>
                      <w:szCs w:val="28"/>
                      <w:lang w:val="sv-SE"/>
                    </w:rPr>
                  </w:pPr>
                  <w:r w:rsidRPr="006508ED">
                    <w:rPr>
                      <w:rFonts w:eastAsia="Times New Roman"/>
                      <w:sz w:val="28"/>
                      <w:szCs w:val="28"/>
                      <w:lang w:val="sv-SE"/>
                    </w:rPr>
                    <w:t xml:space="preserve">Vậy: </w:t>
                  </w:r>
                  <w:r w:rsidRPr="006508ED">
                    <w:rPr>
                      <w:rFonts w:eastAsia="Times New Roman"/>
                      <w:position w:val="-6"/>
                      <w:sz w:val="28"/>
                      <w:szCs w:val="28"/>
                      <w:lang w:val="sv-SE"/>
                    </w:rPr>
                    <w:object w:dxaOrig="1200" w:dyaOrig="340">
                      <v:shape id="_x0000_i1338" type="#_x0000_t75" style="width:60pt;height:17.25pt" o:ole="">
                        <v:imagedata r:id="rId608" o:title=""/>
                      </v:shape>
                      <o:OLEObject Type="Embed" ProgID="Equation.3" ShapeID="_x0000_i1338" DrawAspect="Content" ObjectID="_1587507764" r:id="rId609"/>
                    </w:object>
                  </w:r>
                </w:p>
                <w:p w:rsidR="006508ED" w:rsidRPr="006508ED" w:rsidRDefault="006508ED" w:rsidP="00066F7D">
                  <w:pPr>
                    <w:rPr>
                      <w:rFonts w:eastAsia="Times New Roman"/>
                      <w:sz w:val="28"/>
                      <w:szCs w:val="28"/>
                      <w:lang w:val="sv-SE"/>
                    </w:rPr>
                  </w:pPr>
                </w:p>
                <w:p w:rsidR="006508ED" w:rsidRPr="006508ED" w:rsidRDefault="006508ED" w:rsidP="00066F7D">
                  <w:pPr>
                    <w:ind w:left="720" w:hanging="720"/>
                    <w:rPr>
                      <w:rFonts w:eastAsia="Times New Roman"/>
                      <w:sz w:val="28"/>
                      <w:szCs w:val="28"/>
                      <w:lang w:val="sv-SE"/>
                    </w:rPr>
                  </w:pPr>
                  <w:r w:rsidRPr="006508ED">
                    <w:rPr>
                      <w:rFonts w:eastAsia="Times New Roman"/>
                      <w:position w:val="-34"/>
                      <w:sz w:val="28"/>
                      <w:szCs w:val="28"/>
                    </w:rPr>
                    <w:object w:dxaOrig="3460" w:dyaOrig="800">
                      <v:shape id="_x0000_i1339" type="#_x0000_t75" style="width:173.25pt;height:39.75pt" o:ole="">
                        <v:imagedata r:id="rId610" o:title=""/>
                      </v:shape>
                      <o:OLEObject Type="Embed" ProgID="Equation.3" ShapeID="_x0000_i1339" DrawAspect="Content" ObjectID="_1587507765" r:id="rId611"/>
                    </w:object>
                  </w:r>
                </w:p>
                <w:p w:rsidR="006508ED" w:rsidRPr="006508ED" w:rsidRDefault="006508ED" w:rsidP="006508ED">
                  <w:pPr>
                    <w:numPr>
                      <w:ilvl w:val="0"/>
                      <w:numId w:val="33"/>
                    </w:numPr>
                    <w:rPr>
                      <w:rFonts w:eastAsia="Times New Roman"/>
                      <w:sz w:val="28"/>
                      <w:szCs w:val="28"/>
                      <w:lang w:val="pt-BR"/>
                    </w:rPr>
                  </w:pPr>
                  <w:r w:rsidRPr="006508ED">
                    <w:rPr>
                      <w:rFonts w:eastAsia="Times New Roman"/>
                      <w:position w:val="-28"/>
                      <w:sz w:val="28"/>
                      <w:szCs w:val="28"/>
                      <w:lang w:val="pt-BR"/>
                    </w:rPr>
                    <w:object w:dxaOrig="2960" w:dyaOrig="720">
                      <v:shape id="_x0000_i1340" type="#_x0000_t75" style="width:147.75pt;height:36pt" o:ole="">
                        <v:imagedata r:id="rId612" o:title=""/>
                      </v:shape>
                      <o:OLEObject Type="Embed" ProgID="Equation.3" ShapeID="_x0000_i1340" DrawAspect="Content" ObjectID="_1587507766" r:id="rId613"/>
                    </w:object>
                  </w:r>
                </w:p>
                <w:p w:rsidR="006508ED" w:rsidRPr="006508ED" w:rsidRDefault="006508ED" w:rsidP="006508ED">
                  <w:pPr>
                    <w:numPr>
                      <w:ilvl w:val="0"/>
                      <w:numId w:val="33"/>
                    </w:numPr>
                    <w:rPr>
                      <w:rFonts w:eastAsia="Times New Roman"/>
                      <w:sz w:val="28"/>
                      <w:szCs w:val="28"/>
                      <w:lang w:val="pt-BR"/>
                    </w:rPr>
                  </w:pPr>
                  <w:r w:rsidRPr="006508ED">
                    <w:rPr>
                      <w:rFonts w:eastAsia="Times New Roman"/>
                      <w:position w:val="-28"/>
                      <w:sz w:val="28"/>
                      <w:szCs w:val="28"/>
                      <w:lang w:val="pt-BR"/>
                    </w:rPr>
                    <w:object w:dxaOrig="3040" w:dyaOrig="720">
                      <v:shape id="_x0000_i1341" type="#_x0000_t75" style="width:152.25pt;height:36pt" o:ole="">
                        <v:imagedata r:id="rId614" o:title=""/>
                      </v:shape>
                      <o:OLEObject Type="Embed" ProgID="Equation.3" ShapeID="_x0000_i1341" DrawAspect="Content" ObjectID="_1587507767" r:id="rId615"/>
                    </w:object>
                  </w:r>
                </w:p>
                <w:p w:rsidR="006508ED" w:rsidRPr="006508ED" w:rsidRDefault="006508ED" w:rsidP="006508ED">
                  <w:pPr>
                    <w:numPr>
                      <w:ilvl w:val="0"/>
                      <w:numId w:val="33"/>
                    </w:numPr>
                    <w:rPr>
                      <w:rFonts w:eastAsia="Times New Roman"/>
                      <w:sz w:val="28"/>
                      <w:szCs w:val="28"/>
                      <w:lang w:val="pt-BR"/>
                    </w:rPr>
                  </w:pPr>
                  <w:r w:rsidRPr="006508ED">
                    <w:rPr>
                      <w:rFonts w:eastAsia="Times New Roman"/>
                      <w:position w:val="-70"/>
                      <w:sz w:val="28"/>
                      <w:szCs w:val="28"/>
                    </w:rPr>
                    <w:object w:dxaOrig="5720" w:dyaOrig="1520">
                      <v:shape id="_x0000_i1342" type="#_x0000_t75" style="width:285.75pt;height:75.75pt" o:ole="">
                        <v:imagedata r:id="rId616" o:title=""/>
                      </v:shape>
                      <o:OLEObject Type="Embed" ProgID="Equation.3" ShapeID="_x0000_i1342" DrawAspect="Content" ObjectID="_1587507768" r:id="rId617"/>
                    </w:object>
                  </w:r>
                </w:p>
              </w:tc>
              <w:tc>
                <w:tcPr>
                  <w:tcW w:w="902" w:type="dxa"/>
                </w:tcPr>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sv-SE"/>
                    </w:rPr>
                  </w:pPr>
                  <w:r w:rsidRPr="009C35AC">
                    <w:rPr>
                      <w:rFonts w:eastAsia="Times New Roman"/>
                      <w:b/>
                      <w:lang w:val="sv-SE"/>
                    </w:rPr>
                    <w:t>1,0</w:t>
                  </w: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r w:rsidRPr="009C35AC">
                    <w:rPr>
                      <w:rFonts w:eastAsia="Times New Roman"/>
                      <w:b/>
                      <w:lang w:val="sv-SE"/>
                    </w:rPr>
                    <w:t>1,0</w:t>
                  </w: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tc>
            </w:tr>
            <w:tr w:rsidR="006508ED" w:rsidRPr="009C35AC" w:rsidTr="00066F7D">
              <w:tc>
                <w:tcPr>
                  <w:tcW w:w="588" w:type="dxa"/>
                </w:tcPr>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II</w:t>
                  </w:r>
                </w:p>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(2 đ)</w:t>
                  </w:r>
                </w:p>
              </w:tc>
              <w:tc>
                <w:tcPr>
                  <w:tcW w:w="600" w:type="dxa"/>
                </w:tcPr>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1</w:t>
                  </w:r>
                </w:p>
                <w:p w:rsidR="006508ED" w:rsidRPr="006508ED" w:rsidRDefault="006508ED" w:rsidP="00066F7D">
                  <w:pP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2</w:t>
                  </w:r>
                </w:p>
              </w:tc>
              <w:tc>
                <w:tcPr>
                  <w:tcW w:w="7200" w:type="dxa"/>
                </w:tcPr>
                <w:p w:rsidR="006508ED" w:rsidRPr="006508ED" w:rsidRDefault="006508ED" w:rsidP="00066F7D">
                  <w:pPr>
                    <w:rPr>
                      <w:rFonts w:eastAsia="Times New Roman"/>
                      <w:sz w:val="28"/>
                      <w:szCs w:val="28"/>
                    </w:rPr>
                  </w:pPr>
                  <w:r w:rsidRPr="006508ED">
                    <w:rPr>
                      <w:rFonts w:eastAsia="Times New Roman"/>
                      <w:sz w:val="28"/>
                      <w:szCs w:val="28"/>
                    </w:rPr>
                    <w:t xml:space="preserve">Điều kiện: </w:t>
                  </w:r>
                  <w:r w:rsidRPr="006508ED">
                    <w:rPr>
                      <w:rFonts w:eastAsia="Times New Roman"/>
                      <w:position w:val="-24"/>
                      <w:sz w:val="28"/>
                      <w:szCs w:val="28"/>
                    </w:rPr>
                    <w:object w:dxaOrig="780" w:dyaOrig="620">
                      <v:shape id="_x0000_i1343" type="#_x0000_t75" style="width:39pt;height:30.75pt" o:ole="">
                        <v:imagedata r:id="rId618" o:title=""/>
                      </v:shape>
                      <o:OLEObject Type="Embed" ProgID="Equation.3" ShapeID="_x0000_i1343" DrawAspect="Content" ObjectID="_1587507769" r:id="rId619"/>
                    </w:object>
                  </w:r>
                </w:p>
                <w:p w:rsidR="006508ED" w:rsidRPr="006508ED" w:rsidRDefault="006508ED" w:rsidP="00066F7D">
                  <w:pPr>
                    <w:rPr>
                      <w:rFonts w:eastAsia="Times New Roman"/>
                      <w:sz w:val="28"/>
                      <w:szCs w:val="28"/>
                    </w:rPr>
                  </w:pPr>
                  <w:r w:rsidRPr="006508ED">
                    <w:rPr>
                      <w:rFonts w:eastAsia="Times New Roman"/>
                      <w:sz w:val="28"/>
                      <w:szCs w:val="28"/>
                    </w:rPr>
                    <w:t>Quy đồng và khử mẫu , được:</w:t>
                  </w:r>
                </w:p>
                <w:p w:rsidR="006508ED" w:rsidRPr="006508ED" w:rsidRDefault="006508ED" w:rsidP="00066F7D">
                  <w:pPr>
                    <w:rPr>
                      <w:rFonts w:eastAsia="Times New Roman"/>
                      <w:sz w:val="28"/>
                      <w:szCs w:val="28"/>
                    </w:rPr>
                  </w:pPr>
                  <w:r w:rsidRPr="006508ED">
                    <w:rPr>
                      <w:rFonts w:eastAsia="Times New Roman"/>
                      <w:sz w:val="28"/>
                      <w:szCs w:val="28"/>
                    </w:rPr>
                    <w:t xml:space="preserve">    </w:t>
                  </w:r>
                  <w:r w:rsidRPr="006508ED">
                    <w:rPr>
                      <w:rFonts w:eastAsia="Times New Roman"/>
                      <w:position w:val="-10"/>
                      <w:sz w:val="28"/>
                      <w:szCs w:val="28"/>
                    </w:rPr>
                    <w:object w:dxaOrig="2020" w:dyaOrig="320">
                      <v:shape id="_x0000_i1344" type="#_x0000_t75" style="width:101.25pt;height:15.75pt" o:ole="">
                        <v:imagedata r:id="rId620" o:title=""/>
                      </v:shape>
                      <o:OLEObject Type="Embed" ProgID="Equation.3" ShapeID="_x0000_i1344" DrawAspect="Content" ObjectID="_1587507770" r:id="rId621"/>
                    </w:object>
                  </w:r>
                  <w:r w:rsidRPr="006508ED">
                    <w:rPr>
                      <w:rFonts w:eastAsia="Times New Roman"/>
                      <w:sz w:val="28"/>
                      <w:szCs w:val="28"/>
                    </w:rPr>
                    <w:t xml:space="preserve">       </w:t>
                  </w:r>
                </w:p>
                <w:p w:rsidR="006508ED" w:rsidRPr="006508ED" w:rsidRDefault="006508ED" w:rsidP="00066F7D">
                  <w:pPr>
                    <w:rPr>
                      <w:rFonts w:eastAsia="Times New Roman"/>
                      <w:sz w:val="28"/>
                      <w:szCs w:val="28"/>
                    </w:rPr>
                  </w:pPr>
                  <w:r w:rsidRPr="006508ED">
                    <w:rPr>
                      <w:rFonts w:eastAsia="Times New Roman"/>
                      <w:position w:val="-24"/>
                      <w:sz w:val="28"/>
                      <w:szCs w:val="28"/>
                    </w:rPr>
                    <w:object w:dxaOrig="920" w:dyaOrig="620">
                      <v:shape id="_x0000_i1345" type="#_x0000_t75" style="width:45.75pt;height:30.75pt" o:ole="">
                        <v:imagedata r:id="rId622" o:title=""/>
                      </v:shape>
                      <o:OLEObject Type="Embed" ProgID="Equation.3" ShapeID="_x0000_i1345" DrawAspect="Content" ObjectID="_1587507771" r:id="rId623"/>
                    </w:object>
                  </w:r>
                  <w:r w:rsidRPr="006508ED">
                    <w:rPr>
                      <w:rFonts w:eastAsia="Times New Roman"/>
                      <w:sz w:val="28"/>
                      <w:szCs w:val="28"/>
                    </w:rPr>
                    <w:t xml:space="preserve"> (thỏa điều kiện)</w:t>
                  </w:r>
                </w:p>
                <w:p w:rsidR="006508ED" w:rsidRPr="006508ED" w:rsidRDefault="006508ED" w:rsidP="00066F7D">
                  <w:pPr>
                    <w:rPr>
                      <w:rFonts w:eastAsia="Times New Roman"/>
                      <w:sz w:val="28"/>
                      <w:szCs w:val="28"/>
                    </w:rPr>
                  </w:pPr>
                  <w:r w:rsidRPr="006508ED">
                    <w:rPr>
                      <w:rFonts w:eastAsia="Times New Roman"/>
                      <w:sz w:val="28"/>
                      <w:szCs w:val="28"/>
                    </w:rPr>
                    <w:t>Vậy nghiệm của phương trình cho là x= 1/3.</w:t>
                  </w:r>
                </w:p>
                <w:p w:rsidR="006508ED" w:rsidRPr="006508ED" w:rsidRDefault="006508ED" w:rsidP="00066F7D">
                  <w:pPr>
                    <w:rPr>
                      <w:rFonts w:eastAsia="Times New Roman"/>
                      <w:sz w:val="28"/>
                      <w:szCs w:val="28"/>
                    </w:rPr>
                  </w:pPr>
                </w:p>
                <w:p w:rsidR="006508ED" w:rsidRPr="006508ED" w:rsidRDefault="006508ED" w:rsidP="00066F7D">
                  <w:pPr>
                    <w:rPr>
                      <w:rFonts w:eastAsia="Times New Roman"/>
                      <w:sz w:val="28"/>
                      <w:szCs w:val="28"/>
                    </w:rPr>
                  </w:pPr>
                  <w:r w:rsidRPr="006508ED">
                    <w:rPr>
                      <w:rFonts w:eastAsia="Times New Roman"/>
                      <w:position w:val="-6"/>
                      <w:sz w:val="28"/>
                      <w:szCs w:val="28"/>
                    </w:rPr>
                    <w:object w:dxaOrig="1740" w:dyaOrig="320">
                      <v:shape id="_x0000_i1346" type="#_x0000_t75" style="width:87pt;height:15.75pt" o:ole="">
                        <v:imagedata r:id="rId624" o:title=""/>
                      </v:shape>
                      <o:OLEObject Type="Embed" ProgID="Equation.3" ShapeID="_x0000_i1346" DrawAspect="Content" ObjectID="_1587507772" r:id="rId625"/>
                    </w:object>
                  </w:r>
                </w:p>
                <w:p w:rsidR="006508ED" w:rsidRPr="006508ED" w:rsidRDefault="006508ED" w:rsidP="00066F7D">
                  <w:pPr>
                    <w:rPr>
                      <w:rFonts w:eastAsia="Times New Roman"/>
                      <w:sz w:val="28"/>
                      <w:szCs w:val="28"/>
                    </w:rPr>
                  </w:pPr>
                  <w:r w:rsidRPr="006508ED">
                    <w:rPr>
                      <w:rFonts w:eastAsia="Times New Roman"/>
                      <w:position w:val="-10"/>
                      <w:sz w:val="28"/>
                      <w:szCs w:val="28"/>
                    </w:rPr>
                    <w:object w:dxaOrig="2100" w:dyaOrig="360">
                      <v:shape id="_x0000_i1347" type="#_x0000_t75" style="width:105pt;height:18pt" o:ole="">
                        <v:imagedata r:id="rId626" o:title=""/>
                      </v:shape>
                      <o:OLEObject Type="Embed" ProgID="Equation.3" ShapeID="_x0000_i1347" DrawAspect="Content" ObjectID="_1587507773" r:id="rId627"/>
                    </w:object>
                  </w:r>
                </w:p>
                <w:p w:rsidR="006508ED" w:rsidRPr="006508ED" w:rsidRDefault="006508ED" w:rsidP="00066F7D">
                  <w:pPr>
                    <w:rPr>
                      <w:rFonts w:eastAsia="Times New Roman"/>
                      <w:sz w:val="28"/>
                      <w:szCs w:val="28"/>
                    </w:rPr>
                  </w:pPr>
                  <w:r w:rsidRPr="006508ED">
                    <w:rPr>
                      <w:rFonts w:eastAsia="Times New Roman"/>
                      <w:position w:val="-50"/>
                      <w:sz w:val="28"/>
                      <w:szCs w:val="28"/>
                    </w:rPr>
                    <w:object w:dxaOrig="1100" w:dyaOrig="1120">
                      <v:shape id="_x0000_i1348" type="#_x0000_t75" style="width:54.75pt;height:56.25pt" o:ole="">
                        <v:imagedata r:id="rId628" o:title=""/>
                      </v:shape>
                      <o:OLEObject Type="Embed" ProgID="Equation.3" ShapeID="_x0000_i1348" DrawAspect="Content" ObjectID="_1587507774" r:id="rId629"/>
                    </w:object>
                  </w:r>
                </w:p>
                <w:p w:rsidR="006508ED" w:rsidRPr="006508ED" w:rsidRDefault="006508ED" w:rsidP="00066F7D">
                  <w:pPr>
                    <w:rPr>
                      <w:rFonts w:eastAsia="Times New Roman"/>
                      <w:sz w:val="28"/>
                      <w:szCs w:val="28"/>
                    </w:rPr>
                  </w:pPr>
                </w:p>
                <w:p w:rsidR="006508ED" w:rsidRPr="006508ED" w:rsidRDefault="006508ED" w:rsidP="00066F7D">
                  <w:pPr>
                    <w:rPr>
                      <w:rFonts w:eastAsia="Times New Roman"/>
                      <w:sz w:val="28"/>
                      <w:szCs w:val="28"/>
                    </w:rPr>
                  </w:pPr>
                </w:p>
              </w:tc>
              <w:tc>
                <w:tcPr>
                  <w:tcW w:w="902" w:type="dxa"/>
                </w:tcPr>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lang w:val="sv-SE"/>
                    </w:rPr>
                  </w:pPr>
                  <w:r w:rsidRPr="009C35AC">
                    <w:rPr>
                      <w:rFonts w:eastAsia="Times New Roman"/>
                      <w:b/>
                      <w:lang w:val="sv-SE"/>
                    </w:rPr>
                    <w:t>1,0</w:t>
                  </w: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p>
                <w:p w:rsidR="006508ED" w:rsidRPr="009C35AC" w:rsidRDefault="006508ED" w:rsidP="00066F7D">
                  <w:pPr>
                    <w:jc w:val="center"/>
                    <w:rPr>
                      <w:rFonts w:eastAsia="Times New Roman"/>
                      <w:b/>
                      <w:lang w:val="sv-SE"/>
                    </w:rPr>
                  </w:pPr>
                  <w:r w:rsidRPr="009C35AC">
                    <w:rPr>
                      <w:rFonts w:eastAsia="Times New Roman"/>
                      <w:b/>
                      <w:lang w:val="sv-SE"/>
                    </w:rPr>
                    <w:t>1,0</w:t>
                  </w:r>
                </w:p>
              </w:tc>
            </w:tr>
            <w:tr w:rsidR="006508ED" w:rsidRPr="009C35AC" w:rsidTr="00066F7D">
              <w:tc>
                <w:tcPr>
                  <w:tcW w:w="588" w:type="dxa"/>
                </w:tcPr>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III</w:t>
                  </w:r>
                </w:p>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(1,5đ)</w:t>
                  </w:r>
                </w:p>
              </w:tc>
              <w:tc>
                <w:tcPr>
                  <w:tcW w:w="600" w:type="dxa"/>
                </w:tcPr>
                <w:p w:rsidR="006508ED" w:rsidRPr="006508ED" w:rsidRDefault="006508ED" w:rsidP="00066F7D">
                  <w:pPr>
                    <w:jc w:val="center"/>
                    <w:rPr>
                      <w:rFonts w:eastAsia="Times New Roman"/>
                      <w:b/>
                      <w:sz w:val="28"/>
                      <w:szCs w:val="28"/>
                    </w:rPr>
                  </w:pPr>
                  <w:r w:rsidRPr="006508ED">
                    <w:rPr>
                      <w:rFonts w:eastAsia="Times New Roman"/>
                      <w:b/>
                      <w:sz w:val="28"/>
                      <w:szCs w:val="28"/>
                    </w:rPr>
                    <w:t>1</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2</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rPr>
                      <w:rFonts w:eastAsia="Times New Roman"/>
                      <w:b/>
                      <w:sz w:val="28"/>
                      <w:szCs w:val="28"/>
                    </w:rPr>
                  </w:pPr>
                </w:p>
              </w:tc>
              <w:tc>
                <w:tcPr>
                  <w:tcW w:w="7200" w:type="dxa"/>
                </w:tcPr>
                <w:p w:rsidR="006508ED" w:rsidRPr="006508ED" w:rsidRDefault="006508ED" w:rsidP="00066F7D">
                  <w:pPr>
                    <w:rPr>
                      <w:rFonts w:eastAsia="Times New Roman"/>
                      <w:sz w:val="28"/>
                      <w:szCs w:val="28"/>
                    </w:rPr>
                  </w:pPr>
                  <w:r w:rsidRPr="006508ED">
                    <w:rPr>
                      <w:rFonts w:eastAsia="Times New Roman"/>
                      <w:sz w:val="28"/>
                      <w:szCs w:val="28"/>
                    </w:rPr>
                    <w:t>Phương trình hoành độ giao điểm của (P) và (d):</w:t>
                  </w:r>
                </w:p>
                <w:p w:rsidR="006508ED" w:rsidRPr="006508ED" w:rsidRDefault="006508ED" w:rsidP="00066F7D">
                  <w:pPr>
                    <w:rPr>
                      <w:rFonts w:eastAsia="Times New Roman"/>
                      <w:sz w:val="28"/>
                      <w:szCs w:val="28"/>
                    </w:rPr>
                  </w:pPr>
                  <w:r w:rsidRPr="006508ED">
                    <w:rPr>
                      <w:rFonts w:eastAsia="Times New Roman"/>
                      <w:position w:val="-24"/>
                      <w:sz w:val="28"/>
                      <w:szCs w:val="28"/>
                    </w:rPr>
                    <w:object w:dxaOrig="1939" w:dyaOrig="620">
                      <v:shape id="_x0000_i1349" type="#_x0000_t75" style="width:96.75pt;height:30.75pt" o:ole="">
                        <v:imagedata r:id="rId630" o:title=""/>
                      </v:shape>
                      <o:OLEObject Type="Embed" ProgID="Equation.3" ShapeID="_x0000_i1349" DrawAspect="Content" ObjectID="_1587507775" r:id="rId631"/>
                    </w:object>
                  </w:r>
                </w:p>
                <w:p w:rsidR="006508ED" w:rsidRPr="006508ED" w:rsidRDefault="006508ED" w:rsidP="00066F7D">
                  <w:pPr>
                    <w:rPr>
                      <w:rFonts w:eastAsia="Times New Roman"/>
                      <w:sz w:val="28"/>
                      <w:szCs w:val="28"/>
                    </w:rPr>
                  </w:pPr>
                  <w:r w:rsidRPr="006508ED">
                    <w:rPr>
                      <w:rFonts w:eastAsia="Times New Roman"/>
                      <w:position w:val="-6"/>
                      <w:sz w:val="28"/>
                      <w:szCs w:val="28"/>
                    </w:rPr>
                    <w:object w:dxaOrig="2520" w:dyaOrig="320">
                      <v:shape id="_x0000_i1350" type="#_x0000_t75" style="width:126pt;height:15.75pt" o:ole="">
                        <v:imagedata r:id="rId632" o:title=""/>
                      </v:shape>
                      <o:OLEObject Type="Embed" ProgID="Equation.3" ShapeID="_x0000_i1350" DrawAspect="Content" ObjectID="_1587507776" r:id="rId633"/>
                    </w:object>
                  </w:r>
                  <w:r w:rsidRPr="006508ED">
                    <w:rPr>
                      <w:rFonts w:eastAsia="Times New Roman"/>
                      <w:sz w:val="28"/>
                      <w:szCs w:val="28"/>
                    </w:rPr>
                    <w:t xml:space="preserve"> (*)</w:t>
                  </w:r>
                </w:p>
                <w:p w:rsidR="006508ED" w:rsidRPr="006508ED" w:rsidRDefault="006508ED" w:rsidP="00066F7D">
                  <w:pPr>
                    <w:rPr>
                      <w:rFonts w:eastAsia="Times New Roman"/>
                      <w:sz w:val="28"/>
                      <w:szCs w:val="28"/>
                    </w:rPr>
                  </w:pPr>
                  <w:r w:rsidRPr="006508ED">
                    <w:rPr>
                      <w:rFonts w:eastAsia="Times New Roman"/>
                      <w:position w:val="-32"/>
                      <w:sz w:val="28"/>
                      <w:szCs w:val="28"/>
                    </w:rPr>
                    <w:object w:dxaOrig="3879" w:dyaOrig="760">
                      <v:shape id="_x0000_i1351" type="#_x0000_t75" style="width:194.25pt;height:38.25pt" o:ole="">
                        <v:imagedata r:id="rId634" o:title=""/>
                      </v:shape>
                      <o:OLEObject Type="Embed" ProgID="Equation.3" ShapeID="_x0000_i1351" DrawAspect="Content" ObjectID="_1587507777" r:id="rId635"/>
                    </w:object>
                  </w:r>
                </w:p>
                <w:p w:rsidR="006508ED" w:rsidRPr="006508ED" w:rsidRDefault="006508ED" w:rsidP="00066F7D">
                  <w:pPr>
                    <w:rPr>
                      <w:rFonts w:eastAsia="Times New Roman"/>
                      <w:sz w:val="28"/>
                      <w:szCs w:val="28"/>
                    </w:rPr>
                  </w:pPr>
                  <w:r w:rsidRPr="006508ED">
                    <w:rPr>
                      <w:rFonts w:eastAsia="Times New Roman"/>
                      <w:sz w:val="28"/>
                      <w:szCs w:val="28"/>
                    </w:rPr>
                    <w:t>Vậy phương trình (*) luôn có 2 nghiệm phân biệt với mọi giá trị của m.</w:t>
                  </w:r>
                </w:p>
                <w:p w:rsidR="006508ED" w:rsidRPr="006508ED" w:rsidRDefault="006508ED" w:rsidP="00066F7D">
                  <w:pPr>
                    <w:rPr>
                      <w:rFonts w:eastAsia="Times New Roman"/>
                      <w:sz w:val="28"/>
                      <w:szCs w:val="28"/>
                    </w:rPr>
                  </w:pPr>
                  <w:r w:rsidRPr="006508ED">
                    <w:rPr>
                      <w:rFonts w:eastAsia="Times New Roman"/>
                      <w:sz w:val="28"/>
                      <w:szCs w:val="28"/>
                    </w:rPr>
                    <w:t>Nói cách khác (d) luôn cắt (P) tại 2 điểm phân biệt khi m thay đổi.</w:t>
                  </w:r>
                </w:p>
                <w:p w:rsidR="006508ED" w:rsidRPr="006508ED" w:rsidRDefault="006508ED" w:rsidP="00066F7D">
                  <w:pPr>
                    <w:rPr>
                      <w:rFonts w:eastAsia="Times New Roman"/>
                      <w:sz w:val="28"/>
                      <w:szCs w:val="28"/>
                    </w:rPr>
                  </w:pPr>
                </w:p>
                <w:p w:rsidR="006508ED" w:rsidRPr="006508ED" w:rsidRDefault="006508ED" w:rsidP="00066F7D">
                  <w:pPr>
                    <w:rPr>
                      <w:rFonts w:eastAsia="Times New Roman"/>
                      <w:sz w:val="28"/>
                      <w:szCs w:val="28"/>
                    </w:rPr>
                  </w:pPr>
                  <w:r w:rsidRPr="006508ED">
                    <w:rPr>
                      <w:rFonts w:eastAsia="Times New Roman"/>
                      <w:sz w:val="28"/>
                      <w:szCs w:val="28"/>
                    </w:rPr>
                    <w:t>Thay tọa độ giao điểm của (d) với trục tung vào phương trình đường thẳng:</w:t>
                  </w:r>
                </w:p>
                <w:p w:rsidR="006508ED" w:rsidRPr="006508ED" w:rsidRDefault="006508ED" w:rsidP="00066F7D">
                  <w:pPr>
                    <w:rPr>
                      <w:rFonts w:eastAsia="Times New Roman"/>
                      <w:sz w:val="28"/>
                      <w:szCs w:val="28"/>
                    </w:rPr>
                  </w:pPr>
                  <w:r w:rsidRPr="006508ED">
                    <w:rPr>
                      <w:rFonts w:eastAsia="Times New Roman"/>
                      <w:sz w:val="28"/>
                      <w:szCs w:val="28"/>
                    </w:rPr>
                    <w:t>2 = m.0 + m – 1</w:t>
                  </w:r>
                </w:p>
                <w:p w:rsidR="006508ED" w:rsidRPr="006508ED" w:rsidRDefault="006508ED" w:rsidP="00066F7D">
                  <w:pPr>
                    <w:rPr>
                      <w:rFonts w:eastAsia="Times New Roman"/>
                      <w:sz w:val="28"/>
                      <w:szCs w:val="28"/>
                    </w:rPr>
                  </w:pPr>
                  <w:r w:rsidRPr="006508ED">
                    <w:rPr>
                      <w:rFonts w:eastAsia="Times New Roman"/>
                      <w:sz w:val="28"/>
                      <w:szCs w:val="28"/>
                    </w:rPr>
                    <w:t>Suy ra m=3</w:t>
                  </w:r>
                </w:p>
                <w:p w:rsidR="006508ED" w:rsidRPr="006508ED" w:rsidRDefault="006508ED" w:rsidP="00066F7D">
                  <w:pPr>
                    <w:rPr>
                      <w:rFonts w:eastAsia="Times New Roman"/>
                      <w:sz w:val="28"/>
                      <w:szCs w:val="28"/>
                    </w:rPr>
                  </w:pPr>
                  <w:r w:rsidRPr="006508ED">
                    <w:rPr>
                      <w:rFonts w:eastAsia="Times New Roman"/>
                      <w:sz w:val="28"/>
                      <w:szCs w:val="28"/>
                    </w:rPr>
                    <w:t>Vậy với m = 3 thì (d) cắt trục tung tại điểm (0;2).</w:t>
                  </w:r>
                </w:p>
              </w:tc>
              <w:tc>
                <w:tcPr>
                  <w:tcW w:w="902" w:type="dxa"/>
                </w:tcPr>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lang w:val="pt-BR"/>
                    </w:rPr>
                  </w:pPr>
                  <w:r w:rsidRPr="009C35AC">
                    <w:rPr>
                      <w:rFonts w:eastAsia="Times New Roman"/>
                      <w:b/>
                      <w:lang w:val="pt-BR"/>
                    </w:rPr>
                    <w:t>1,0</w:t>
                  </w: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r w:rsidRPr="009C35AC">
                    <w:rPr>
                      <w:rFonts w:eastAsia="Times New Roman"/>
                      <w:b/>
                      <w:lang w:val="pt-BR"/>
                    </w:rPr>
                    <w:t>0,5</w:t>
                  </w:r>
                </w:p>
                <w:p w:rsidR="006508ED" w:rsidRPr="009C35AC" w:rsidRDefault="006508ED" w:rsidP="00066F7D">
                  <w:pPr>
                    <w:rPr>
                      <w:rFonts w:eastAsia="Times New Roman"/>
                      <w:b/>
                      <w:lang w:val="pt-BR"/>
                    </w:rPr>
                  </w:pPr>
                </w:p>
              </w:tc>
            </w:tr>
            <w:tr w:rsidR="006508ED" w:rsidRPr="009C35AC" w:rsidTr="00066F7D">
              <w:tc>
                <w:tcPr>
                  <w:tcW w:w="588" w:type="dxa"/>
                </w:tcPr>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IV</w:t>
                  </w:r>
                </w:p>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(1,5đ)</w:t>
                  </w:r>
                </w:p>
              </w:tc>
              <w:tc>
                <w:tcPr>
                  <w:tcW w:w="600" w:type="dxa"/>
                </w:tcPr>
                <w:p w:rsidR="006508ED" w:rsidRPr="006508ED" w:rsidRDefault="006508ED" w:rsidP="00066F7D">
                  <w:pPr>
                    <w:jc w:val="center"/>
                    <w:rPr>
                      <w:rFonts w:eastAsia="Times New Roman"/>
                      <w:b/>
                      <w:sz w:val="28"/>
                      <w:szCs w:val="28"/>
                    </w:rPr>
                  </w:pPr>
                  <w:r w:rsidRPr="006508ED">
                    <w:rPr>
                      <w:rFonts w:eastAsia="Times New Roman"/>
                      <w:b/>
                      <w:sz w:val="28"/>
                      <w:szCs w:val="28"/>
                    </w:rPr>
                    <w:t>1</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2</w:t>
                  </w:r>
                </w:p>
              </w:tc>
              <w:tc>
                <w:tcPr>
                  <w:tcW w:w="7200" w:type="dxa"/>
                </w:tcPr>
                <w:p w:rsidR="006508ED" w:rsidRPr="006508ED" w:rsidRDefault="006508ED" w:rsidP="00066F7D">
                  <w:pPr>
                    <w:rPr>
                      <w:rFonts w:ascii="VNI-Times" w:eastAsia="Times New Roman" w:hAnsi="VNI-Times" w:cs="Chu Van An"/>
                      <w:spacing w:val="8"/>
                      <w:sz w:val="28"/>
                      <w:szCs w:val="28"/>
                      <w:lang w:val="pt-BR"/>
                    </w:rPr>
                  </w:pPr>
                  <w:r w:rsidRPr="006508ED">
                    <w:rPr>
                      <w:rFonts w:eastAsia="Times New Roman"/>
                      <w:spacing w:val="8"/>
                      <w:position w:val="-32"/>
                      <w:sz w:val="28"/>
                      <w:szCs w:val="28"/>
                      <w:lang w:val="pt-BR"/>
                    </w:rPr>
                    <w:object w:dxaOrig="2500" w:dyaOrig="760">
                      <v:shape id="_x0000_i1352" type="#_x0000_t75" style="width:125.25pt;height:38.25pt" o:ole="">
                        <v:imagedata r:id="rId636" o:title=""/>
                      </v:shape>
                      <o:OLEObject Type="Embed" ProgID="Equation.3" ShapeID="_x0000_i1352" DrawAspect="Content" ObjectID="_1587507778" r:id="rId637"/>
                    </w:object>
                  </w:r>
                </w:p>
                <w:p w:rsidR="006508ED" w:rsidRPr="006508ED" w:rsidRDefault="006508ED" w:rsidP="00066F7D">
                  <w:pPr>
                    <w:rPr>
                      <w:rFonts w:eastAsia="Times New Roman"/>
                      <w:spacing w:val="8"/>
                      <w:sz w:val="28"/>
                      <w:szCs w:val="28"/>
                      <w:lang w:val="pt-BR"/>
                    </w:rPr>
                  </w:pPr>
                  <w:r w:rsidRPr="006508ED">
                    <w:rPr>
                      <w:rFonts w:eastAsia="Times New Roman"/>
                      <w:spacing w:val="8"/>
                      <w:position w:val="-24"/>
                      <w:sz w:val="28"/>
                      <w:szCs w:val="28"/>
                      <w:lang w:val="pt-BR"/>
                    </w:rPr>
                    <w:object w:dxaOrig="1920" w:dyaOrig="660">
                      <v:shape id="_x0000_i1353" type="#_x0000_t75" style="width:96pt;height:33pt" o:ole="">
                        <v:imagedata r:id="rId638" o:title=""/>
                      </v:shape>
                      <o:OLEObject Type="Embed" ProgID="Equation.3" ShapeID="_x0000_i1353" DrawAspect="Content" ObjectID="_1587507779" r:id="rId639"/>
                    </w:object>
                  </w:r>
                  <w:r w:rsidRPr="006508ED">
                    <w:rPr>
                      <w:rFonts w:eastAsia="Times New Roman"/>
                      <w:spacing w:val="8"/>
                      <w:sz w:val="28"/>
                      <w:szCs w:val="28"/>
                      <w:lang w:val="pt-BR"/>
                    </w:rPr>
                    <w:t>, thay vào (2):</w:t>
                  </w:r>
                </w:p>
                <w:p w:rsidR="006508ED" w:rsidRPr="006508ED" w:rsidRDefault="006508ED" w:rsidP="00066F7D">
                  <w:pPr>
                    <w:rPr>
                      <w:rFonts w:eastAsia="Times New Roman"/>
                      <w:spacing w:val="8"/>
                      <w:sz w:val="28"/>
                      <w:szCs w:val="28"/>
                      <w:lang w:val="pt-BR"/>
                    </w:rPr>
                  </w:pPr>
                  <w:r w:rsidRPr="006508ED">
                    <w:rPr>
                      <w:rFonts w:eastAsia="Times New Roman"/>
                      <w:spacing w:val="8"/>
                      <w:position w:val="-44"/>
                      <w:sz w:val="28"/>
                      <w:szCs w:val="28"/>
                      <w:lang w:val="pt-BR"/>
                    </w:rPr>
                    <w:object w:dxaOrig="2480" w:dyaOrig="999">
                      <v:shape id="_x0000_i1354" type="#_x0000_t75" style="width:123.75pt;height:50.25pt" o:ole="">
                        <v:imagedata r:id="rId640" o:title=""/>
                      </v:shape>
                      <o:OLEObject Type="Embed" ProgID="Equation.3" ShapeID="_x0000_i1354" DrawAspect="Content" ObjectID="_1587507780" r:id="rId641"/>
                    </w:object>
                  </w:r>
                </w:p>
                <w:p w:rsidR="006508ED" w:rsidRPr="006508ED" w:rsidRDefault="006508ED" w:rsidP="00066F7D">
                  <w:pPr>
                    <w:rPr>
                      <w:rFonts w:eastAsia="Times New Roman"/>
                      <w:spacing w:val="8"/>
                      <w:sz w:val="28"/>
                      <w:szCs w:val="28"/>
                      <w:lang w:val="pt-BR"/>
                    </w:rPr>
                  </w:pPr>
                  <w:r w:rsidRPr="006508ED">
                    <w:rPr>
                      <w:rFonts w:eastAsia="Times New Roman"/>
                      <w:spacing w:val="8"/>
                      <w:sz w:val="28"/>
                      <w:szCs w:val="28"/>
                      <w:lang w:val="pt-BR"/>
                    </w:rPr>
                    <w:t>V</w:t>
                  </w:r>
                  <w:r w:rsidRPr="006508ED">
                    <w:rPr>
                      <w:rFonts w:eastAsia="Times New Roman"/>
                      <w:spacing w:val="8"/>
                      <w:sz w:val="28"/>
                      <w:szCs w:val="28"/>
                    </w:rPr>
                    <w:t xml:space="preserve">ới </w:t>
                  </w:r>
                  <w:r w:rsidRPr="006508ED">
                    <w:rPr>
                      <w:rFonts w:eastAsia="Times New Roman"/>
                      <w:spacing w:val="8"/>
                      <w:sz w:val="28"/>
                      <w:szCs w:val="28"/>
                      <w:lang w:val="pt-BR"/>
                    </w:rPr>
                    <w:t>x=</w:t>
                  </w:r>
                  <w:r w:rsidRPr="006508ED">
                    <w:rPr>
                      <w:rFonts w:eastAsia="Times New Roman"/>
                      <w:spacing w:val="8"/>
                      <w:position w:val="-4"/>
                      <w:sz w:val="28"/>
                      <w:szCs w:val="28"/>
                    </w:rPr>
                    <w:object w:dxaOrig="220" w:dyaOrig="240">
                      <v:shape id="_x0000_i1355" type="#_x0000_t75" style="width:11.25pt;height:12pt" o:ole="">
                        <v:imagedata r:id="rId642" o:title=""/>
                      </v:shape>
                      <o:OLEObject Type="Embed" ProgID="Equation.3" ShapeID="_x0000_i1355" DrawAspect="Content" ObjectID="_1587507781" r:id="rId643"/>
                    </w:object>
                  </w:r>
                  <w:r w:rsidRPr="006508ED">
                    <w:rPr>
                      <w:rFonts w:eastAsia="Times New Roman"/>
                      <w:spacing w:val="8"/>
                      <w:sz w:val="28"/>
                      <w:szCs w:val="28"/>
                      <w:lang w:val="pt-BR"/>
                    </w:rPr>
                    <w:t>2</w:t>
                  </w:r>
                  <w:r w:rsidRPr="006508ED">
                    <w:rPr>
                      <w:rFonts w:eastAsia="Times New Roman"/>
                      <w:spacing w:val="8"/>
                      <w:position w:val="-6"/>
                      <w:sz w:val="28"/>
                      <w:szCs w:val="28"/>
                    </w:rPr>
                    <w:object w:dxaOrig="300" w:dyaOrig="240">
                      <v:shape id="_x0000_i1356" type="#_x0000_t75" style="width:15pt;height:12pt" o:ole="">
                        <v:imagedata r:id="rId644" o:title=""/>
                      </v:shape>
                      <o:OLEObject Type="Embed" ProgID="Equation.3" ShapeID="_x0000_i1356" DrawAspect="Content" ObjectID="_1587507782" r:id="rId645"/>
                    </w:object>
                  </w:r>
                  <w:r w:rsidRPr="006508ED">
                    <w:rPr>
                      <w:rFonts w:eastAsia="Times New Roman"/>
                      <w:spacing w:val="8"/>
                      <w:sz w:val="28"/>
                      <w:szCs w:val="28"/>
                      <w:lang w:val="pt-BR"/>
                    </w:rPr>
                    <w:t>y=</w:t>
                  </w:r>
                  <w:r w:rsidRPr="006508ED">
                    <w:rPr>
                      <w:rFonts w:eastAsia="Times New Roman"/>
                      <w:spacing w:val="8"/>
                      <w:position w:val="-24"/>
                      <w:sz w:val="28"/>
                      <w:szCs w:val="28"/>
                    </w:rPr>
                    <w:object w:dxaOrig="1359" w:dyaOrig="620">
                      <v:shape id="_x0000_i1357" type="#_x0000_t75" style="width:68.25pt;height:30.75pt" o:ole="">
                        <v:imagedata r:id="rId646" o:title=""/>
                      </v:shape>
                      <o:OLEObject Type="Embed" ProgID="Equation.3" ShapeID="_x0000_i1357" DrawAspect="Content" ObjectID="_1587507783" r:id="rId647"/>
                    </w:object>
                  </w:r>
                </w:p>
                <w:p w:rsidR="006508ED" w:rsidRPr="006508ED" w:rsidRDefault="006508ED" w:rsidP="00066F7D">
                  <w:pPr>
                    <w:rPr>
                      <w:rFonts w:eastAsia="Times New Roman"/>
                      <w:spacing w:val="8"/>
                      <w:sz w:val="28"/>
                      <w:szCs w:val="28"/>
                      <w:lang w:val="pt-BR"/>
                    </w:rPr>
                  </w:pPr>
                  <w:r w:rsidRPr="006508ED">
                    <w:rPr>
                      <w:rFonts w:ascii="VNI-Times" w:eastAsia="Times New Roman" w:hAnsi="VNI-Times" w:cs="Chu Van An"/>
                      <w:spacing w:val="8"/>
                      <w:sz w:val="28"/>
                      <w:szCs w:val="28"/>
                      <w:lang w:val="pt-BR"/>
                    </w:rPr>
                    <w:t>V</w:t>
                  </w:r>
                  <w:r w:rsidRPr="006508ED">
                    <w:rPr>
                      <w:rFonts w:eastAsia="Times New Roman"/>
                      <w:spacing w:val="8"/>
                      <w:sz w:val="28"/>
                      <w:szCs w:val="28"/>
                      <w:lang w:val="pt-BR"/>
                    </w:rPr>
                    <w:t>ậy phương trình đã cho có 2 nghiệm (2;-1) và (-2;-1).</w:t>
                  </w:r>
                </w:p>
                <w:p w:rsidR="006508ED" w:rsidRPr="006508ED" w:rsidRDefault="006508ED" w:rsidP="00066F7D">
                  <w:pPr>
                    <w:rPr>
                      <w:rFonts w:ascii="VNI-Times" w:eastAsia="Times New Roman" w:hAnsi="VNI-Times" w:cs="Chu Van An"/>
                      <w:spacing w:val="8"/>
                      <w:sz w:val="28"/>
                      <w:szCs w:val="28"/>
                      <w:lang w:val="pt-BR"/>
                    </w:rPr>
                  </w:pPr>
                </w:p>
                <w:p w:rsidR="006508ED" w:rsidRPr="006508ED" w:rsidRDefault="006508ED" w:rsidP="00066F7D">
                  <w:pPr>
                    <w:rPr>
                      <w:rFonts w:eastAsia="Times New Roman"/>
                      <w:spacing w:val="8"/>
                      <w:sz w:val="28"/>
                      <w:szCs w:val="28"/>
                      <w:lang w:val="pt-BR"/>
                    </w:rPr>
                  </w:pPr>
                  <w:r w:rsidRPr="006508ED">
                    <w:rPr>
                      <w:rFonts w:ascii="VNI-Times" w:eastAsia="Times New Roman" w:hAnsi="VNI-Times" w:cs="Chu Van An"/>
                      <w:spacing w:val="8"/>
                      <w:sz w:val="28"/>
                      <w:szCs w:val="28"/>
                      <w:lang w:val="pt-BR"/>
                    </w:rPr>
                    <w:t>a.b &gt; a+b  , v</w:t>
                  </w:r>
                  <w:r w:rsidRPr="006508ED">
                    <w:rPr>
                      <w:rFonts w:eastAsia="Times New Roman"/>
                      <w:spacing w:val="8"/>
                      <w:sz w:val="28"/>
                      <w:szCs w:val="28"/>
                    </w:rPr>
                    <w:t>ới a&gt;2 và b&gt;2</w:t>
                  </w:r>
                  <w:r w:rsidRPr="006508ED">
                    <w:rPr>
                      <w:rFonts w:eastAsia="Times New Roman"/>
                      <w:spacing w:val="8"/>
                      <w:sz w:val="28"/>
                      <w:szCs w:val="28"/>
                      <w:lang w:val="pt-BR"/>
                    </w:rPr>
                    <w:t>.</w:t>
                  </w:r>
                </w:p>
                <w:p w:rsidR="006508ED" w:rsidRPr="006508ED" w:rsidRDefault="006508ED" w:rsidP="00066F7D">
                  <w:pPr>
                    <w:rPr>
                      <w:rFonts w:eastAsia="Times New Roman"/>
                      <w:spacing w:val="8"/>
                      <w:sz w:val="28"/>
                      <w:szCs w:val="28"/>
                      <w:lang w:val="pt-BR"/>
                    </w:rPr>
                  </w:pPr>
                  <w:r w:rsidRPr="006508ED">
                    <w:rPr>
                      <w:rFonts w:eastAsia="Times New Roman"/>
                      <w:spacing w:val="8"/>
                      <w:sz w:val="28"/>
                      <w:szCs w:val="28"/>
                      <w:lang w:val="pt-BR"/>
                    </w:rPr>
                    <w:t>Vì a&gt;2 và b&gt;0 nên a.b&gt;2,b (1)</w:t>
                  </w:r>
                </w:p>
                <w:p w:rsidR="006508ED" w:rsidRPr="006508ED" w:rsidRDefault="006508ED" w:rsidP="00066F7D">
                  <w:pPr>
                    <w:rPr>
                      <w:rFonts w:eastAsia="Times New Roman"/>
                      <w:spacing w:val="8"/>
                      <w:sz w:val="28"/>
                      <w:szCs w:val="28"/>
                      <w:lang w:val="pt-BR"/>
                    </w:rPr>
                  </w:pPr>
                  <w:r w:rsidRPr="006508ED">
                    <w:rPr>
                      <w:rFonts w:eastAsia="Times New Roman"/>
                      <w:spacing w:val="8"/>
                      <w:sz w:val="28"/>
                      <w:szCs w:val="28"/>
                      <w:lang w:val="pt-BR"/>
                    </w:rPr>
                    <w:t>Vì b&gt;2 và a&gt;0 nên b.a&gt;2.a (2)</w:t>
                  </w:r>
                </w:p>
                <w:p w:rsidR="006508ED" w:rsidRPr="006508ED" w:rsidRDefault="006508ED" w:rsidP="00066F7D">
                  <w:pPr>
                    <w:rPr>
                      <w:rFonts w:eastAsia="Times New Roman"/>
                      <w:spacing w:val="8"/>
                      <w:sz w:val="28"/>
                      <w:szCs w:val="28"/>
                      <w:lang w:val="pt-BR"/>
                    </w:rPr>
                  </w:pPr>
                  <w:r w:rsidRPr="006508ED">
                    <w:rPr>
                      <w:rFonts w:eastAsia="Times New Roman"/>
                      <w:spacing w:val="8"/>
                      <w:sz w:val="28"/>
                      <w:szCs w:val="28"/>
                      <w:lang w:val="pt-BR"/>
                    </w:rPr>
                    <w:t xml:space="preserve">Cộng (1) và (2) ta được: 2ab&gt;2(a+b) </w:t>
                  </w:r>
                  <w:r w:rsidRPr="006508ED">
                    <w:rPr>
                      <w:rFonts w:eastAsia="Times New Roman"/>
                      <w:spacing w:val="8"/>
                      <w:position w:val="-6"/>
                      <w:sz w:val="28"/>
                      <w:szCs w:val="28"/>
                      <w:lang w:val="pt-BR"/>
                    </w:rPr>
                    <w:object w:dxaOrig="1359" w:dyaOrig="279">
                      <v:shape id="_x0000_i1358" type="#_x0000_t75" style="width:68.25pt;height:14.25pt" o:ole="">
                        <v:imagedata r:id="rId648" o:title=""/>
                      </v:shape>
                      <o:OLEObject Type="Embed" ProgID="Equation.3" ShapeID="_x0000_i1358" DrawAspect="Content" ObjectID="_1587507784" r:id="rId649"/>
                    </w:object>
                  </w:r>
                  <w:r w:rsidRPr="006508ED">
                    <w:rPr>
                      <w:rFonts w:eastAsia="Times New Roman"/>
                      <w:spacing w:val="8"/>
                      <w:sz w:val="28"/>
                      <w:szCs w:val="28"/>
                      <w:lang w:val="pt-BR"/>
                    </w:rPr>
                    <w:t xml:space="preserve"> (đpcm)</w:t>
                  </w:r>
                </w:p>
                <w:p w:rsidR="006508ED" w:rsidRPr="006508ED" w:rsidRDefault="006508ED" w:rsidP="00066F7D">
                  <w:pPr>
                    <w:rPr>
                      <w:rFonts w:eastAsia="Times New Roman"/>
                      <w:sz w:val="28"/>
                      <w:szCs w:val="28"/>
                      <w:lang w:val="pt-BR"/>
                    </w:rPr>
                  </w:pPr>
                </w:p>
              </w:tc>
              <w:tc>
                <w:tcPr>
                  <w:tcW w:w="902" w:type="dxa"/>
                </w:tcPr>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rPr>
                  </w:pPr>
                  <w:r w:rsidRPr="009C35AC">
                    <w:rPr>
                      <w:rFonts w:eastAsia="Times New Roman"/>
                      <w:b/>
                    </w:rPr>
                    <w:t>0,75</w:t>
                  </w: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p>
                <w:p w:rsidR="006508ED" w:rsidRPr="009C35AC" w:rsidRDefault="006508ED" w:rsidP="00066F7D">
                  <w:pPr>
                    <w:jc w:val="center"/>
                    <w:rPr>
                      <w:rFonts w:eastAsia="Times New Roman"/>
                      <w:b/>
                    </w:rPr>
                  </w:pPr>
                  <w:r w:rsidRPr="009C35AC">
                    <w:rPr>
                      <w:rFonts w:eastAsia="Times New Roman"/>
                      <w:b/>
                    </w:rPr>
                    <w:t>0,75</w:t>
                  </w:r>
                </w:p>
                <w:p w:rsidR="006508ED" w:rsidRPr="009C35AC" w:rsidRDefault="006508ED" w:rsidP="00066F7D">
                  <w:pPr>
                    <w:rPr>
                      <w:rFonts w:eastAsia="Times New Roman"/>
                      <w:b/>
                    </w:rPr>
                  </w:pPr>
                </w:p>
              </w:tc>
            </w:tr>
            <w:tr w:rsidR="006508ED" w:rsidRPr="009C35AC" w:rsidTr="00066F7D">
              <w:tc>
                <w:tcPr>
                  <w:tcW w:w="588" w:type="dxa"/>
                </w:tcPr>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V</w:t>
                  </w:r>
                </w:p>
                <w:p w:rsidR="006508ED" w:rsidRPr="006508ED" w:rsidRDefault="006508ED" w:rsidP="00066F7D">
                  <w:pPr>
                    <w:ind w:left="-120" w:right="-108"/>
                    <w:jc w:val="center"/>
                    <w:rPr>
                      <w:rFonts w:eastAsia="Times New Roman"/>
                      <w:b/>
                      <w:sz w:val="28"/>
                      <w:szCs w:val="28"/>
                    </w:rPr>
                  </w:pPr>
                  <w:r w:rsidRPr="006508ED">
                    <w:rPr>
                      <w:rFonts w:eastAsia="Times New Roman"/>
                      <w:b/>
                      <w:sz w:val="28"/>
                      <w:szCs w:val="28"/>
                    </w:rPr>
                    <w:t>(3,0đ)</w:t>
                  </w:r>
                </w:p>
              </w:tc>
              <w:tc>
                <w:tcPr>
                  <w:tcW w:w="600" w:type="dxa"/>
                </w:tcPr>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1</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2</w:t>
                  </w: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r w:rsidRPr="006508ED">
                    <w:rPr>
                      <w:rFonts w:eastAsia="Times New Roman"/>
                      <w:b/>
                      <w:sz w:val="28"/>
                      <w:szCs w:val="28"/>
                    </w:rPr>
                    <w:t xml:space="preserve">  </w:t>
                  </w: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jc w:val="center"/>
                    <w:rPr>
                      <w:rFonts w:eastAsia="Times New Roman"/>
                      <w:b/>
                      <w:sz w:val="28"/>
                      <w:szCs w:val="28"/>
                    </w:rPr>
                  </w:pPr>
                </w:p>
                <w:p w:rsidR="006508ED" w:rsidRPr="006508ED" w:rsidRDefault="006508ED" w:rsidP="00066F7D">
                  <w:pPr>
                    <w:jc w:val="center"/>
                    <w:rPr>
                      <w:rFonts w:eastAsia="Times New Roman"/>
                      <w:b/>
                      <w:sz w:val="28"/>
                      <w:szCs w:val="28"/>
                    </w:rPr>
                  </w:pPr>
                  <w:r w:rsidRPr="006508ED">
                    <w:rPr>
                      <w:rFonts w:eastAsia="Times New Roman"/>
                      <w:b/>
                      <w:sz w:val="28"/>
                      <w:szCs w:val="28"/>
                    </w:rPr>
                    <w:t>3</w:t>
                  </w: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r w:rsidRPr="006508ED">
                    <w:rPr>
                      <w:rFonts w:eastAsia="Times New Roman"/>
                      <w:b/>
                      <w:sz w:val="28"/>
                      <w:szCs w:val="28"/>
                    </w:rPr>
                    <w:t xml:space="preserve">  </w:t>
                  </w: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p w:rsidR="006508ED" w:rsidRPr="006508ED" w:rsidRDefault="006508ED" w:rsidP="00066F7D">
                  <w:pPr>
                    <w:rPr>
                      <w:rFonts w:eastAsia="Times New Roman"/>
                      <w:b/>
                      <w:sz w:val="28"/>
                      <w:szCs w:val="28"/>
                    </w:rPr>
                  </w:pPr>
                </w:p>
              </w:tc>
              <w:tc>
                <w:tcPr>
                  <w:tcW w:w="7200" w:type="dxa"/>
                </w:tcPr>
                <w:p w:rsidR="006508ED" w:rsidRPr="006508ED" w:rsidRDefault="006508ED" w:rsidP="00066F7D">
                  <w:pPr>
                    <w:jc w:val="both"/>
                    <w:rPr>
                      <w:rFonts w:eastAsia="Times New Roman"/>
                      <w:sz w:val="28"/>
                      <w:szCs w:val="28"/>
                      <w:lang w:val="pt-BR"/>
                    </w:rPr>
                  </w:pPr>
                </w:p>
                <w:p w:rsidR="006508ED" w:rsidRPr="006508ED" w:rsidRDefault="006508ED" w:rsidP="00066F7D">
                  <w:pPr>
                    <w:jc w:val="both"/>
                    <w:rPr>
                      <w:rFonts w:eastAsia="Times New Roman"/>
                      <w:sz w:val="28"/>
                      <w:szCs w:val="28"/>
                      <w:lang w:val="pt-BR"/>
                    </w:rPr>
                  </w:pPr>
                  <w:r w:rsidRPr="006508ED">
                    <w:rPr>
                      <w:rFonts w:eastAsia="Times New Roman"/>
                      <w:noProof/>
                      <w:sz w:val="28"/>
                      <w:szCs w:val="28"/>
                      <w:lang w:val="en-US"/>
                    </w:rPr>
                    <w:drawing>
                      <wp:inline distT="0" distB="0" distL="0" distR="0" wp14:anchorId="488F2421" wp14:editId="3669D0C5">
                        <wp:extent cx="1885950" cy="19621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50">
                                  <a:extLst>
                                    <a:ext uri="{28A0092B-C50C-407E-A947-70E740481C1C}">
                                      <a14:useLocalDpi xmlns:a14="http://schemas.microsoft.com/office/drawing/2010/main" val="0"/>
                                    </a:ext>
                                  </a:extLst>
                                </a:blip>
                                <a:srcRect/>
                                <a:stretch>
                                  <a:fillRect/>
                                </a:stretch>
                              </pic:blipFill>
                              <pic:spPr bwMode="auto">
                                <a:xfrm>
                                  <a:off x="0" y="0"/>
                                  <a:ext cx="1885950" cy="1962150"/>
                                </a:xfrm>
                                <a:prstGeom prst="rect">
                                  <a:avLst/>
                                </a:prstGeom>
                                <a:noFill/>
                                <a:ln>
                                  <a:noFill/>
                                </a:ln>
                              </pic:spPr>
                            </pic:pic>
                          </a:graphicData>
                        </a:graphic>
                      </wp:inline>
                    </w:drawing>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Theo tính chất của các tiếp tuyến cắt nhau, ta có OC là tia phân giác của góc AOM và OD là tia phân giác của góc BOM.</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Mà AOM, BOM là 2 góc kề bù.</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 xml:space="preserve">Suy ra  </w:t>
                  </w:r>
                  <w:r w:rsidRPr="006508ED">
                    <w:rPr>
                      <w:rFonts w:eastAsia="Times New Roman"/>
                      <w:position w:val="-6"/>
                      <w:sz w:val="28"/>
                      <w:szCs w:val="28"/>
                      <w:lang w:val="pt-BR"/>
                    </w:rPr>
                    <w:object w:dxaOrig="1040" w:dyaOrig="279">
                      <v:shape id="_x0000_i1359" type="#_x0000_t75" style="width:51.75pt;height:14.25pt" o:ole="">
                        <v:imagedata r:id="rId651" o:title=""/>
                      </v:shape>
                      <o:OLEObject Type="Embed" ProgID="Equation.3" ShapeID="_x0000_i1359" DrawAspect="Content" ObjectID="_1587507785" r:id="rId652"/>
                    </w:object>
                  </w:r>
                  <w:r w:rsidRPr="006508ED">
                    <w:rPr>
                      <w:rFonts w:eastAsia="Times New Roman"/>
                      <w:sz w:val="28"/>
                      <w:szCs w:val="28"/>
                      <w:lang w:val="pt-BR"/>
                    </w:rPr>
                    <w:t xml:space="preserve"> </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Vậy tam giác COD vuông tại O.</w:t>
                  </w:r>
                </w:p>
                <w:p w:rsidR="006508ED" w:rsidRPr="006508ED" w:rsidRDefault="006508ED" w:rsidP="00066F7D">
                  <w:pPr>
                    <w:jc w:val="both"/>
                    <w:rPr>
                      <w:rFonts w:eastAsia="Times New Roman"/>
                      <w:sz w:val="28"/>
                      <w:szCs w:val="28"/>
                      <w:lang w:val="pt-BR"/>
                    </w:rPr>
                  </w:pP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Theo tính chất của 2 tiếp tuyến cắt nhau, ta có:</w:t>
                  </w:r>
                </w:p>
                <w:p w:rsidR="006508ED" w:rsidRPr="006508ED" w:rsidRDefault="006508ED" w:rsidP="00066F7D">
                  <w:pPr>
                    <w:jc w:val="both"/>
                    <w:rPr>
                      <w:rFonts w:eastAsia="Times New Roman"/>
                      <w:sz w:val="28"/>
                      <w:szCs w:val="28"/>
                      <w:lang w:val="pt-BR"/>
                    </w:rPr>
                  </w:pPr>
                  <w:r w:rsidRPr="006508ED">
                    <w:rPr>
                      <w:rFonts w:eastAsia="Times New Roman"/>
                      <w:position w:val="-10"/>
                      <w:sz w:val="28"/>
                      <w:szCs w:val="28"/>
                      <w:lang w:val="pt-BR"/>
                    </w:rPr>
                    <w:object w:dxaOrig="2439" w:dyaOrig="340">
                      <v:shape id="_x0000_i1360" type="#_x0000_t75" style="width:122.25pt;height:17.25pt" o:ole="">
                        <v:imagedata r:id="rId653" o:title=""/>
                      </v:shape>
                      <o:OLEObject Type="Embed" ProgID="Equation.3" ShapeID="_x0000_i1360" DrawAspect="Content" ObjectID="_1587507786" r:id="rId654"/>
                    </w:object>
                  </w:r>
                  <w:r w:rsidRPr="006508ED">
                    <w:rPr>
                      <w:rFonts w:eastAsia="Times New Roman"/>
                      <w:sz w:val="28"/>
                      <w:szCs w:val="28"/>
                      <w:lang w:val="pt-BR"/>
                    </w:rPr>
                    <w:t>.</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Trong tam giác vuông COD với đường cao OM, ta có:</w:t>
                  </w:r>
                </w:p>
                <w:p w:rsidR="006508ED" w:rsidRPr="006508ED" w:rsidRDefault="006508ED" w:rsidP="00066F7D">
                  <w:pPr>
                    <w:jc w:val="both"/>
                    <w:rPr>
                      <w:rFonts w:eastAsia="Times New Roman"/>
                      <w:sz w:val="28"/>
                      <w:szCs w:val="28"/>
                      <w:lang w:val="pt-BR"/>
                    </w:rPr>
                  </w:pPr>
                  <w:r w:rsidRPr="006508ED">
                    <w:rPr>
                      <w:rFonts w:eastAsia="Times New Roman"/>
                      <w:position w:val="-6"/>
                      <w:sz w:val="28"/>
                      <w:szCs w:val="28"/>
                      <w:lang w:val="pt-BR"/>
                    </w:rPr>
                    <w:object w:dxaOrig="4300" w:dyaOrig="320">
                      <v:shape id="_x0000_i1361" type="#_x0000_t75" style="width:215.25pt;height:15.75pt" o:ole="">
                        <v:imagedata r:id="rId655" o:title=""/>
                      </v:shape>
                      <o:OLEObject Type="Embed" ProgID="Equation.3" ShapeID="_x0000_i1361" DrawAspect="Content" ObjectID="_1587507787" r:id="rId656"/>
                    </w:object>
                  </w:r>
                  <w:r w:rsidRPr="006508ED">
                    <w:rPr>
                      <w:rFonts w:eastAsia="Times New Roman"/>
                      <w:sz w:val="28"/>
                      <w:szCs w:val="28"/>
                      <w:lang w:val="pt-BR"/>
                    </w:rPr>
                    <w:t xml:space="preserve"> </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Vậy khi M di động trên nửa đường tròn , tích AC.BD có giá trị không đổi (bằng r</w:t>
                  </w:r>
                  <w:r w:rsidRPr="006508ED">
                    <w:rPr>
                      <w:rFonts w:eastAsia="Times New Roman"/>
                      <w:sz w:val="28"/>
                      <w:szCs w:val="28"/>
                      <w:vertAlign w:val="superscript"/>
                      <w:lang w:val="pt-BR"/>
                    </w:rPr>
                    <w:t>2</w:t>
                  </w:r>
                  <w:r w:rsidRPr="006508ED">
                    <w:rPr>
                      <w:rFonts w:eastAsia="Times New Roman"/>
                      <w:sz w:val="28"/>
                      <w:szCs w:val="28"/>
                      <w:lang w:val="pt-BR"/>
                    </w:rPr>
                    <w:t xml:space="preserve">). </w:t>
                  </w:r>
                </w:p>
                <w:p w:rsidR="006508ED" w:rsidRPr="006508ED" w:rsidRDefault="006508ED" w:rsidP="00066F7D">
                  <w:pPr>
                    <w:jc w:val="both"/>
                    <w:rPr>
                      <w:rFonts w:eastAsia="Times New Roman"/>
                      <w:sz w:val="28"/>
                      <w:szCs w:val="28"/>
                      <w:lang w:val="pt-BR"/>
                    </w:rPr>
                  </w:pPr>
                </w:p>
                <w:p w:rsidR="006508ED" w:rsidRPr="006508ED" w:rsidRDefault="006508ED" w:rsidP="00066F7D">
                  <w:pPr>
                    <w:jc w:val="both"/>
                    <w:rPr>
                      <w:rFonts w:eastAsia="Times New Roman"/>
                      <w:sz w:val="28"/>
                      <w:szCs w:val="28"/>
                      <w:lang w:val="pt-BR"/>
                    </w:rPr>
                  </w:pPr>
                  <w:r w:rsidRPr="006508ED">
                    <w:rPr>
                      <w:rFonts w:eastAsia="Times New Roman"/>
                      <w:noProof/>
                      <w:sz w:val="28"/>
                      <w:szCs w:val="28"/>
                      <w:lang w:val="en-US"/>
                    </w:rPr>
                    <w:drawing>
                      <wp:inline distT="0" distB="0" distL="0" distR="0" wp14:anchorId="147AD3AF" wp14:editId="4717AA4E">
                        <wp:extent cx="2733675" cy="19526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57">
                                  <a:extLst>
                                    <a:ext uri="{28A0092B-C50C-407E-A947-70E740481C1C}">
                                      <a14:useLocalDpi xmlns:a14="http://schemas.microsoft.com/office/drawing/2010/main" val="0"/>
                                    </a:ext>
                                  </a:extLst>
                                </a:blip>
                                <a:srcRect/>
                                <a:stretch>
                                  <a:fillRect/>
                                </a:stretch>
                              </pic:blipFill>
                              <pic:spPr bwMode="auto">
                                <a:xfrm>
                                  <a:off x="0" y="0"/>
                                  <a:ext cx="2733675" cy="1952625"/>
                                </a:xfrm>
                                <a:prstGeom prst="rect">
                                  <a:avLst/>
                                </a:prstGeom>
                                <a:noFill/>
                                <a:ln>
                                  <a:noFill/>
                                </a:ln>
                              </pic:spPr>
                            </pic:pic>
                          </a:graphicData>
                        </a:graphic>
                      </wp:inline>
                    </w:drawing>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Tam giác cân AOM (OA=OM=r) có góc AOM = 60</w:t>
                  </w:r>
                  <w:r w:rsidRPr="006508ED">
                    <w:rPr>
                      <w:rFonts w:eastAsia="Times New Roman"/>
                      <w:sz w:val="28"/>
                      <w:szCs w:val="28"/>
                      <w:vertAlign w:val="superscript"/>
                      <w:lang w:val="pt-BR"/>
                    </w:rPr>
                    <w:t>0</w:t>
                  </w:r>
                  <w:r w:rsidRPr="006508ED">
                    <w:rPr>
                      <w:rFonts w:eastAsia="Times New Roman"/>
                      <w:sz w:val="28"/>
                      <w:szCs w:val="28"/>
                      <w:lang w:val="pt-BR"/>
                    </w:rPr>
                    <w:t xml:space="preserve"> nên nó là tam giác đều. Suy ra AM=AO= MO= r.</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Lại có tam giác IOM vuông tại M nên AM=AI=AO=r  và góc MIO=30</w:t>
                  </w:r>
                  <w:r w:rsidRPr="006508ED">
                    <w:rPr>
                      <w:rFonts w:eastAsia="Times New Roman"/>
                      <w:sz w:val="28"/>
                      <w:szCs w:val="28"/>
                      <w:vertAlign w:val="superscript"/>
                      <w:lang w:val="pt-BR"/>
                    </w:rPr>
                    <w:t>0</w:t>
                  </w:r>
                  <w:r w:rsidRPr="006508ED">
                    <w:rPr>
                      <w:rFonts w:eastAsia="Times New Roman"/>
                      <w:sz w:val="28"/>
                      <w:szCs w:val="28"/>
                      <w:lang w:val="pt-BR"/>
                    </w:rPr>
                    <w:t>.</w: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 xml:space="preserve">Tam giác AIC vuông tại A có góc </w:t>
                  </w:r>
                  <w:r w:rsidRPr="006508ED">
                    <w:rPr>
                      <w:rFonts w:eastAsia="Times New Roman"/>
                      <w:position w:val="-6"/>
                      <w:sz w:val="28"/>
                      <w:szCs w:val="28"/>
                      <w:lang w:val="pt-BR"/>
                    </w:rPr>
                    <w:object w:dxaOrig="760" w:dyaOrig="340">
                      <v:shape id="_x0000_i1362" type="#_x0000_t75" style="width:38.25pt;height:17.25pt" o:ole="">
                        <v:imagedata r:id="rId658" o:title=""/>
                      </v:shape>
                      <o:OLEObject Type="Embed" ProgID="Equation.3" ShapeID="_x0000_i1362" DrawAspect="Content" ObjectID="_1587507788" r:id="rId659"/>
                    </w:object>
                  </w:r>
                  <w:r w:rsidRPr="006508ED">
                    <w:rPr>
                      <w:rFonts w:eastAsia="Times New Roman"/>
                      <w:sz w:val="28"/>
                      <w:szCs w:val="28"/>
                      <w:lang w:val="pt-BR"/>
                    </w:rPr>
                    <w:t xml:space="preserve"> nên</w:t>
                  </w:r>
                </w:p>
                <w:p w:rsidR="006508ED" w:rsidRPr="006508ED" w:rsidRDefault="006508ED" w:rsidP="00066F7D">
                  <w:pPr>
                    <w:jc w:val="both"/>
                    <w:rPr>
                      <w:rFonts w:eastAsia="Times New Roman"/>
                      <w:sz w:val="28"/>
                      <w:szCs w:val="28"/>
                      <w:lang w:val="pt-BR"/>
                    </w:rPr>
                  </w:pPr>
                  <w:r w:rsidRPr="006508ED">
                    <w:rPr>
                      <w:rFonts w:eastAsia="Times New Roman"/>
                      <w:position w:val="-24"/>
                      <w:sz w:val="28"/>
                      <w:szCs w:val="28"/>
                      <w:lang w:val="pt-BR"/>
                    </w:rPr>
                    <w:object w:dxaOrig="2360" w:dyaOrig="680">
                      <v:shape id="_x0000_i1363" type="#_x0000_t75" style="width:117.75pt;height:33.75pt" o:ole="">
                        <v:imagedata r:id="rId660" o:title=""/>
                      </v:shape>
                      <o:OLEObject Type="Embed" ProgID="Equation.3" ShapeID="_x0000_i1363" DrawAspect="Content" ObjectID="_1587507789" r:id="rId661"/>
                    </w:object>
                  </w:r>
                  <w:r w:rsidRPr="006508ED">
                    <w:rPr>
                      <w:rFonts w:eastAsia="Times New Roman"/>
                      <w:sz w:val="28"/>
                      <w:szCs w:val="28"/>
                      <w:lang w:val="pt-BR"/>
                    </w:rPr>
                    <w:t>.</w:t>
                  </w:r>
                </w:p>
                <w:p w:rsidR="006508ED" w:rsidRPr="006508ED" w:rsidRDefault="006508ED" w:rsidP="00066F7D">
                  <w:pPr>
                    <w:jc w:val="both"/>
                    <w:rPr>
                      <w:rFonts w:eastAsia="Times New Roman"/>
                      <w:sz w:val="28"/>
                      <w:szCs w:val="28"/>
                      <w:vertAlign w:val="superscript"/>
                      <w:lang w:val="pt-BR"/>
                    </w:rPr>
                  </w:pPr>
                  <w:r w:rsidRPr="006508ED">
                    <w:rPr>
                      <w:rFonts w:eastAsia="Times New Roman"/>
                      <w:position w:val="-24"/>
                      <w:sz w:val="28"/>
                      <w:szCs w:val="28"/>
                      <w:vertAlign w:val="superscript"/>
                      <w:lang w:val="pt-BR"/>
                    </w:rPr>
                    <w:object w:dxaOrig="3260" w:dyaOrig="660">
                      <v:shape id="_x0000_i1364" type="#_x0000_t75" style="width:162.75pt;height:33pt" o:ole="">
                        <v:imagedata r:id="rId662" o:title=""/>
                      </v:shape>
                      <o:OLEObject Type="Embed" ProgID="Equation.3" ShapeID="_x0000_i1364" DrawAspect="Content" ObjectID="_1587507790" r:id="rId663"/>
                    </w:object>
                  </w:r>
                </w:p>
                <w:p w:rsidR="006508ED" w:rsidRPr="006508ED" w:rsidRDefault="006508ED" w:rsidP="00066F7D">
                  <w:pPr>
                    <w:jc w:val="both"/>
                    <w:rPr>
                      <w:rFonts w:eastAsia="Times New Roman"/>
                      <w:sz w:val="28"/>
                      <w:szCs w:val="28"/>
                      <w:lang w:val="pt-BR"/>
                    </w:rPr>
                  </w:pPr>
                  <w:r w:rsidRPr="006508ED">
                    <w:rPr>
                      <w:rFonts w:eastAsia="Times New Roman"/>
                      <w:sz w:val="28"/>
                      <w:szCs w:val="28"/>
                      <w:lang w:val="pt-BR"/>
                    </w:rPr>
                    <w:t>Thể tích hình nón cụt sinh ra bởi hình thang vuông ABDC quay quanh AB:</w:t>
                  </w:r>
                </w:p>
                <w:p w:rsidR="006508ED" w:rsidRPr="006508ED" w:rsidRDefault="006508ED" w:rsidP="00066F7D">
                  <w:pPr>
                    <w:jc w:val="both"/>
                    <w:rPr>
                      <w:rFonts w:eastAsia="Times New Roman"/>
                      <w:sz w:val="28"/>
                      <w:szCs w:val="28"/>
                      <w:lang w:val="pt-BR"/>
                    </w:rPr>
                  </w:pPr>
                  <w:r w:rsidRPr="006508ED">
                    <w:rPr>
                      <w:rFonts w:eastAsia="Times New Roman"/>
                      <w:position w:val="-32"/>
                      <w:sz w:val="28"/>
                      <w:szCs w:val="28"/>
                      <w:lang w:val="pt-BR"/>
                    </w:rPr>
                    <w:object w:dxaOrig="6780" w:dyaOrig="760">
                      <v:shape id="_x0000_i1365" type="#_x0000_t75" style="width:339pt;height:38.25pt" o:ole="">
                        <v:imagedata r:id="rId664" o:title=""/>
                      </v:shape>
                      <o:OLEObject Type="Embed" ProgID="Equation.3" ShapeID="_x0000_i1365" DrawAspect="Content" ObjectID="_1587507791" r:id="rId665"/>
                    </w:object>
                  </w:r>
                </w:p>
              </w:tc>
              <w:tc>
                <w:tcPr>
                  <w:tcW w:w="902" w:type="dxa"/>
                </w:tcPr>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r w:rsidRPr="009C35AC">
                    <w:rPr>
                      <w:rFonts w:eastAsia="Times New Roman"/>
                      <w:b/>
                      <w:lang w:val="pt-BR"/>
                    </w:rPr>
                    <w:t>0,25</w:t>
                  </w: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r w:rsidRPr="009C35AC">
                    <w:rPr>
                      <w:rFonts w:eastAsia="Times New Roman"/>
                      <w:b/>
                      <w:lang w:val="pt-BR"/>
                    </w:rPr>
                    <w:t>0,75</w:t>
                  </w: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p>
                <w:p w:rsidR="006508ED" w:rsidRPr="009C35AC" w:rsidRDefault="006508ED" w:rsidP="00066F7D">
                  <w:pPr>
                    <w:jc w:val="center"/>
                    <w:rPr>
                      <w:rFonts w:eastAsia="Times New Roman"/>
                      <w:b/>
                      <w:lang w:val="pt-BR"/>
                    </w:rPr>
                  </w:pPr>
                  <w:r w:rsidRPr="009C35AC">
                    <w:rPr>
                      <w:rFonts w:eastAsia="Times New Roman"/>
                      <w:b/>
                      <w:lang w:val="pt-BR"/>
                    </w:rPr>
                    <w:t>0,75</w:t>
                  </w:r>
                </w:p>
                <w:p w:rsidR="006508ED" w:rsidRPr="009C35AC" w:rsidRDefault="006508ED" w:rsidP="00066F7D">
                  <w:pPr>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p>
                <w:p w:rsidR="006508ED" w:rsidRPr="009C35AC" w:rsidRDefault="006508ED" w:rsidP="00066F7D">
                  <w:pPr>
                    <w:spacing w:before="240" w:after="120"/>
                    <w:jc w:val="center"/>
                    <w:rPr>
                      <w:rFonts w:eastAsia="Times New Roman"/>
                      <w:b/>
                      <w:lang w:val="pt-BR"/>
                    </w:rPr>
                  </w:pPr>
                  <w:r w:rsidRPr="009C35AC">
                    <w:rPr>
                      <w:rFonts w:eastAsia="Times New Roman"/>
                      <w:b/>
                      <w:lang w:val="pt-BR"/>
                    </w:rPr>
                    <w:t>0,25</w:t>
                  </w:r>
                </w:p>
                <w:p w:rsidR="006508ED" w:rsidRPr="009C35AC" w:rsidRDefault="006508ED" w:rsidP="00066F7D">
                  <w:pPr>
                    <w:spacing w:before="120" w:after="120"/>
                    <w:rPr>
                      <w:rFonts w:eastAsia="Times New Roman"/>
                      <w:b/>
                      <w:lang w:val="pt-BR"/>
                    </w:rPr>
                  </w:pPr>
                  <w:r w:rsidRPr="009C35AC">
                    <w:rPr>
                      <w:rFonts w:eastAsia="Times New Roman"/>
                      <w:b/>
                      <w:lang w:val="pt-BR"/>
                    </w:rPr>
                    <w:t xml:space="preserve">  0,25</w:t>
                  </w:r>
                </w:p>
                <w:p w:rsidR="006508ED" w:rsidRPr="009C35AC" w:rsidRDefault="006508ED" w:rsidP="00066F7D">
                  <w:pPr>
                    <w:spacing w:before="120" w:after="120"/>
                    <w:rPr>
                      <w:rFonts w:eastAsia="Times New Roman"/>
                      <w:b/>
                      <w:lang w:val="pt-BR"/>
                    </w:rPr>
                  </w:pPr>
                </w:p>
                <w:p w:rsidR="006508ED" w:rsidRPr="009C35AC" w:rsidRDefault="006508ED" w:rsidP="00066F7D">
                  <w:pPr>
                    <w:spacing w:before="120" w:after="120"/>
                    <w:rPr>
                      <w:rFonts w:eastAsia="Times New Roman"/>
                      <w:b/>
                      <w:lang w:val="pt-BR"/>
                    </w:rPr>
                  </w:pPr>
                  <w:r w:rsidRPr="009C35AC">
                    <w:rPr>
                      <w:rFonts w:eastAsia="Times New Roman"/>
                      <w:b/>
                      <w:lang w:val="pt-BR"/>
                    </w:rPr>
                    <w:t xml:space="preserve">  0,25</w:t>
                  </w:r>
                </w:p>
                <w:p w:rsidR="006508ED" w:rsidRPr="009C35AC" w:rsidRDefault="006508ED" w:rsidP="00066F7D">
                  <w:pPr>
                    <w:spacing w:before="120" w:after="120"/>
                    <w:rPr>
                      <w:rFonts w:eastAsia="Times New Roman"/>
                      <w:b/>
                      <w:lang w:val="pt-BR"/>
                    </w:rPr>
                  </w:pPr>
                </w:p>
                <w:p w:rsidR="006508ED" w:rsidRPr="009C35AC" w:rsidRDefault="006508ED" w:rsidP="00066F7D">
                  <w:pPr>
                    <w:spacing w:before="120" w:after="120"/>
                    <w:rPr>
                      <w:rFonts w:eastAsia="Times New Roman"/>
                      <w:b/>
                      <w:lang w:val="pt-BR"/>
                    </w:rPr>
                  </w:pPr>
                  <w:r w:rsidRPr="009C35AC">
                    <w:rPr>
                      <w:rFonts w:eastAsia="Times New Roman"/>
                      <w:b/>
                      <w:lang w:val="pt-BR"/>
                    </w:rPr>
                    <w:t xml:space="preserve">  0,25</w:t>
                  </w:r>
                </w:p>
                <w:p w:rsidR="006508ED" w:rsidRPr="009C35AC" w:rsidRDefault="006508ED" w:rsidP="00066F7D">
                  <w:pPr>
                    <w:spacing w:before="120" w:after="120"/>
                    <w:rPr>
                      <w:rFonts w:eastAsia="Times New Roman"/>
                      <w:b/>
                      <w:lang w:val="pt-BR"/>
                    </w:rPr>
                  </w:pPr>
                </w:p>
                <w:p w:rsidR="006508ED" w:rsidRPr="009C35AC" w:rsidRDefault="006508ED" w:rsidP="00066F7D">
                  <w:pPr>
                    <w:spacing w:before="120" w:after="120"/>
                    <w:rPr>
                      <w:rFonts w:eastAsia="Times New Roman"/>
                      <w:b/>
                      <w:lang w:val="pt-BR"/>
                    </w:rPr>
                  </w:pPr>
                </w:p>
                <w:p w:rsidR="006508ED" w:rsidRPr="009C35AC" w:rsidRDefault="006508ED" w:rsidP="00066F7D">
                  <w:pPr>
                    <w:spacing w:before="120" w:after="120"/>
                    <w:jc w:val="center"/>
                    <w:rPr>
                      <w:rFonts w:eastAsia="Times New Roman"/>
                      <w:b/>
                      <w:lang w:val="pt-BR"/>
                    </w:rPr>
                  </w:pPr>
                  <w:r w:rsidRPr="009C35AC">
                    <w:rPr>
                      <w:rFonts w:eastAsia="Times New Roman"/>
                      <w:b/>
                      <w:lang w:val="pt-BR"/>
                    </w:rPr>
                    <w:t>0,25</w:t>
                  </w:r>
                </w:p>
              </w:tc>
            </w:tr>
          </w:tbl>
          <w:p w:rsidR="006508ED" w:rsidRPr="009C35AC" w:rsidRDefault="006508ED" w:rsidP="006508ED">
            <w:pPr>
              <w:rPr>
                <w:b/>
                <w:lang w:val="pt-BR"/>
              </w:rPr>
            </w:pPr>
          </w:p>
          <w:p w:rsidR="006508ED" w:rsidRPr="009C35AC" w:rsidRDefault="006508ED" w:rsidP="006508ED">
            <w:pPr>
              <w:rPr>
                <w:b/>
                <w:lang w:val="pt-BR"/>
              </w:rPr>
            </w:pPr>
            <w:r w:rsidRPr="009C35AC">
              <w:rPr>
                <w:b/>
                <w:lang w:val="pt-BR"/>
              </w:rPr>
              <w:t>B-HƯỚNG DẪN:</w:t>
            </w:r>
          </w:p>
          <w:p w:rsidR="006508ED" w:rsidRPr="009C35AC" w:rsidRDefault="006508ED" w:rsidP="006508ED">
            <w:pPr>
              <w:rPr>
                <w:lang w:val="pt-BR"/>
              </w:rPr>
            </w:pPr>
            <w:r w:rsidRPr="009C35AC">
              <w:rPr>
                <w:lang w:val="pt-BR"/>
              </w:rPr>
              <w:tab/>
              <w:t>1-Học sinh làm cách khác mà đúng vẫn được điểm tối đa.</w:t>
            </w:r>
          </w:p>
          <w:p w:rsidR="006508ED" w:rsidRPr="009C35AC" w:rsidRDefault="006508ED" w:rsidP="006508ED">
            <w:pPr>
              <w:rPr>
                <w:lang w:val="pt-BR"/>
              </w:rPr>
            </w:pPr>
            <w:r w:rsidRPr="009C35AC">
              <w:rPr>
                <w:lang w:val="pt-BR"/>
              </w:rPr>
              <w:tab/>
              <w:t>2-Trong bài hình học, chỉ chấm hình vẽ 1 lần –nếu đúng; không có hình hoặc hình sai thì không chấm phần lới giải tương ứng.</w:t>
            </w:r>
          </w:p>
          <w:p w:rsidR="006508ED" w:rsidRPr="002A6613" w:rsidRDefault="006508ED" w:rsidP="006508ED">
            <w:pPr>
              <w:jc w:val="center"/>
              <w:rPr>
                <w:rFonts w:ascii="Times New Roman" w:eastAsia="Times New Roman" w:hAnsi="Times New Roman" w:cs="Times New Roman"/>
                <w:b/>
                <w:color w:val="FF0000"/>
                <w:sz w:val="28"/>
                <w:szCs w:val="28"/>
                <w:lang w:val="en-US"/>
              </w:rPr>
            </w:pPr>
            <w:r w:rsidRPr="009C35AC">
              <w:rPr>
                <w:lang w:val="pt-BR"/>
              </w:rPr>
              <w:tab/>
              <w:t>3-Điểm số có thể chia nhỏ tới 0,25. Tổng điểm toàn bài không làm tròn</w:t>
            </w: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6508ED" w:rsidRDefault="006508ED"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1827</w:t>
            </w:r>
          </w:p>
          <w:tbl>
            <w:tblPr>
              <w:tblStyle w:val="TableGrid"/>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780"/>
              <w:gridCol w:w="5688"/>
            </w:tblGrid>
            <w:tr w:rsidR="006508ED" w:rsidRPr="00875A54" w:rsidTr="00066F7D">
              <w:trPr>
                <w:jc w:val="center"/>
              </w:trPr>
              <w:tc>
                <w:tcPr>
                  <w:tcW w:w="3780" w:type="dxa"/>
                </w:tcPr>
                <w:p w:rsidR="006508ED" w:rsidRPr="00875A54" w:rsidRDefault="006508ED" w:rsidP="00066F7D">
                  <w:pPr>
                    <w:jc w:val="center"/>
                    <w:rPr>
                      <w:lang w:val="nl-NL"/>
                    </w:rPr>
                  </w:pPr>
                  <w:r w:rsidRPr="00875A54">
                    <w:rPr>
                      <w:lang w:val="nl-NL"/>
                    </w:rPr>
                    <w:t>SỞ GIÁO DỤC ĐÀO TẠO</w:t>
                  </w:r>
                </w:p>
                <w:p w:rsidR="006508ED" w:rsidRPr="00875A54" w:rsidRDefault="006508ED" w:rsidP="00066F7D">
                  <w:pPr>
                    <w:jc w:val="center"/>
                    <w:rPr>
                      <w:u w:val="single"/>
                      <w:lang w:val="nl-NL"/>
                    </w:rPr>
                  </w:pPr>
                  <w:r w:rsidRPr="00875A54">
                    <w:rPr>
                      <w:u w:val="single"/>
                      <w:lang w:val="nl-NL"/>
                    </w:rPr>
                    <w:t>NINH THUẬN</w:t>
                  </w:r>
                </w:p>
                <w:p w:rsidR="006508ED" w:rsidRPr="00875A54" w:rsidRDefault="006508ED" w:rsidP="00066F7D">
                  <w:pPr>
                    <w:jc w:val="center"/>
                    <w:rPr>
                      <w:lang w:val="nl-NL"/>
                    </w:rPr>
                  </w:pPr>
                </w:p>
              </w:tc>
              <w:tc>
                <w:tcPr>
                  <w:tcW w:w="5688" w:type="dxa"/>
                </w:tcPr>
                <w:p w:rsidR="006508ED" w:rsidRPr="00875A54" w:rsidRDefault="006508ED" w:rsidP="00066F7D">
                  <w:pPr>
                    <w:jc w:val="center"/>
                    <w:rPr>
                      <w:b/>
                      <w:lang w:val="nl-NL"/>
                    </w:rPr>
                  </w:pPr>
                  <w:r w:rsidRPr="00875A54">
                    <w:rPr>
                      <w:b/>
                      <w:lang w:val="nl-NL"/>
                    </w:rPr>
                    <w:t>KỲ THI TUYỂN SINH VÀO LỚP 10 THPT</w:t>
                  </w:r>
                </w:p>
                <w:p w:rsidR="006508ED" w:rsidRPr="00875A54" w:rsidRDefault="006508ED" w:rsidP="00066F7D">
                  <w:pPr>
                    <w:jc w:val="center"/>
                    <w:rPr>
                      <w:b/>
                      <w:lang w:val="nl-NL"/>
                    </w:rPr>
                  </w:pPr>
                  <w:r w:rsidRPr="00875A54">
                    <w:rPr>
                      <w:b/>
                      <w:lang w:val="nl-NL"/>
                    </w:rPr>
                    <w:t>NĂM HỌC 2011 – 2012</w:t>
                  </w:r>
                </w:p>
                <w:p w:rsidR="006508ED" w:rsidRPr="00875A54" w:rsidRDefault="006508ED" w:rsidP="00066F7D">
                  <w:pPr>
                    <w:jc w:val="center"/>
                    <w:rPr>
                      <w:lang w:val="nl-NL"/>
                    </w:rPr>
                  </w:pPr>
                  <w:r w:rsidRPr="00875A54">
                    <w:rPr>
                      <w:lang w:val="nl-NL"/>
                    </w:rPr>
                    <w:t xml:space="preserve">Khóa ngày: </w:t>
                  </w:r>
                  <w:r w:rsidRPr="00875A54">
                    <w:rPr>
                      <w:b/>
                      <w:lang w:val="nl-NL"/>
                    </w:rPr>
                    <w:t>26 – 6 – 2011</w:t>
                  </w:r>
                  <w:r w:rsidRPr="00875A54">
                    <w:rPr>
                      <w:lang w:val="nl-NL"/>
                    </w:rPr>
                    <w:t xml:space="preserve"> </w:t>
                  </w:r>
                </w:p>
                <w:p w:rsidR="006508ED" w:rsidRPr="00875A54" w:rsidRDefault="006508ED" w:rsidP="00066F7D">
                  <w:pPr>
                    <w:jc w:val="center"/>
                    <w:rPr>
                      <w:lang w:val="nl-NL"/>
                    </w:rPr>
                  </w:pPr>
                  <w:r w:rsidRPr="00875A54">
                    <w:rPr>
                      <w:lang w:val="nl-NL"/>
                    </w:rPr>
                    <w:t xml:space="preserve">Môn thi: </w:t>
                  </w:r>
                  <w:r w:rsidRPr="00875A54">
                    <w:rPr>
                      <w:b/>
                      <w:lang w:val="nl-NL"/>
                    </w:rPr>
                    <w:t>TOÁN</w:t>
                  </w:r>
                </w:p>
                <w:p w:rsidR="006508ED" w:rsidRPr="00875A54" w:rsidRDefault="006508ED" w:rsidP="00066F7D">
                  <w:pPr>
                    <w:jc w:val="center"/>
                    <w:rPr>
                      <w:lang w:val="nl-NL"/>
                    </w:rPr>
                  </w:pPr>
                  <w:r w:rsidRPr="00875A54">
                    <w:rPr>
                      <w:lang w:val="nl-NL"/>
                    </w:rPr>
                    <w:t>Thời gian làm bài: 120 phút</w:t>
                  </w:r>
                </w:p>
              </w:tc>
            </w:tr>
          </w:tbl>
          <w:p w:rsidR="006508ED" w:rsidRPr="00875A54" w:rsidRDefault="006508ED" w:rsidP="006508ED">
            <w:pPr>
              <w:rPr>
                <w:lang w:val="nl-NL"/>
              </w:rPr>
            </w:pPr>
          </w:p>
          <w:p w:rsidR="006508ED" w:rsidRPr="00875A54" w:rsidRDefault="006508ED" w:rsidP="006508ED">
            <w:pPr>
              <w:rPr>
                <w:lang w:val="nl-NL"/>
              </w:rPr>
            </w:pPr>
            <w:r w:rsidRPr="00875A54">
              <w:rPr>
                <w:b/>
                <w:lang w:val="nl-NL"/>
              </w:rPr>
              <w:t>ĐỀ</w:t>
            </w:r>
            <w:r w:rsidRPr="00875A54">
              <w:rPr>
                <w:lang w:val="nl-NL"/>
              </w:rPr>
              <w:t>:</w:t>
            </w:r>
          </w:p>
          <w:p w:rsidR="006508ED" w:rsidRPr="00875A54" w:rsidRDefault="006508ED" w:rsidP="006508ED">
            <w:pPr>
              <w:rPr>
                <w:lang w:val="nl-NL"/>
              </w:rPr>
            </w:pPr>
          </w:p>
          <w:p w:rsidR="006508ED" w:rsidRPr="00875A54" w:rsidRDefault="006508ED" w:rsidP="006508ED">
            <w:pPr>
              <w:rPr>
                <w:lang w:val="nl-NL"/>
              </w:rPr>
            </w:pPr>
          </w:p>
          <w:p w:rsidR="006508ED" w:rsidRPr="006508ED" w:rsidRDefault="006508ED" w:rsidP="006508ED">
            <w:pPr>
              <w:rPr>
                <w:sz w:val="28"/>
                <w:lang w:val="nl-NL"/>
              </w:rPr>
            </w:pPr>
            <w:r w:rsidRPr="006508ED">
              <w:rPr>
                <w:b/>
                <w:sz w:val="28"/>
                <w:lang w:val="nl-NL"/>
              </w:rPr>
              <w:t>Bài  1</w:t>
            </w:r>
            <w:r w:rsidRPr="006508ED">
              <w:rPr>
                <w:sz w:val="28"/>
                <w:lang w:val="nl-NL"/>
              </w:rPr>
              <w:t xml:space="preserve">: </w:t>
            </w:r>
            <w:r w:rsidRPr="006508ED">
              <w:rPr>
                <w:i/>
                <w:sz w:val="28"/>
                <w:lang w:val="nl-NL"/>
              </w:rPr>
              <w:t>(2,0 điểm)</w:t>
            </w:r>
          </w:p>
          <w:p w:rsidR="006508ED" w:rsidRPr="006508ED" w:rsidRDefault="006508ED" w:rsidP="006508ED">
            <w:pPr>
              <w:rPr>
                <w:sz w:val="28"/>
                <w:lang w:val="nl-NL"/>
              </w:rPr>
            </w:pPr>
            <w:r w:rsidRPr="006508ED">
              <w:rPr>
                <w:sz w:val="28"/>
                <w:lang w:val="nl-NL"/>
              </w:rPr>
              <w:tab/>
              <w:t>Cho đường thẳng (d): y = -x + 2 và parabol (P):  y = x</w:t>
            </w:r>
            <w:r w:rsidRPr="006508ED">
              <w:rPr>
                <w:sz w:val="28"/>
                <w:vertAlign w:val="superscript"/>
                <w:lang w:val="nl-NL"/>
              </w:rPr>
              <w:t>2</w:t>
            </w:r>
          </w:p>
          <w:p w:rsidR="006508ED" w:rsidRPr="006508ED" w:rsidRDefault="006508ED" w:rsidP="006508ED">
            <w:pPr>
              <w:numPr>
                <w:ilvl w:val="0"/>
                <w:numId w:val="34"/>
              </w:numPr>
              <w:rPr>
                <w:sz w:val="28"/>
                <w:lang w:val="nl-NL"/>
              </w:rPr>
            </w:pPr>
            <w:r w:rsidRPr="006508ED">
              <w:rPr>
                <w:sz w:val="28"/>
                <w:lang w:val="nl-NL"/>
              </w:rPr>
              <w:t>Vẽ (d) và (P) trên cùng một hệ trục tọa độ.</w:t>
            </w:r>
          </w:p>
          <w:p w:rsidR="006508ED" w:rsidRPr="006508ED" w:rsidRDefault="006508ED" w:rsidP="006508ED">
            <w:pPr>
              <w:numPr>
                <w:ilvl w:val="0"/>
                <w:numId w:val="34"/>
              </w:numPr>
              <w:rPr>
                <w:sz w:val="28"/>
                <w:lang w:val="nl-NL"/>
              </w:rPr>
            </w:pPr>
            <w:r w:rsidRPr="006508ED">
              <w:rPr>
                <w:sz w:val="28"/>
                <w:lang w:val="nl-NL"/>
              </w:rPr>
              <w:t>Bằng đồ thị hãy xác định tọa độ các giao điểm của (d) và (P).</w:t>
            </w:r>
          </w:p>
          <w:p w:rsidR="006508ED" w:rsidRPr="006508ED" w:rsidRDefault="006508ED" w:rsidP="006508ED">
            <w:pPr>
              <w:rPr>
                <w:sz w:val="28"/>
                <w:lang w:val="nl-NL"/>
              </w:rPr>
            </w:pPr>
            <w:r w:rsidRPr="006508ED">
              <w:rPr>
                <w:b/>
                <w:sz w:val="28"/>
                <w:lang w:val="nl-NL"/>
              </w:rPr>
              <w:t>Bài  2</w:t>
            </w:r>
            <w:r w:rsidRPr="006508ED">
              <w:rPr>
                <w:sz w:val="28"/>
                <w:lang w:val="nl-NL"/>
              </w:rPr>
              <w:t xml:space="preserve">: </w:t>
            </w:r>
            <w:r w:rsidRPr="006508ED">
              <w:rPr>
                <w:i/>
                <w:sz w:val="28"/>
                <w:lang w:val="nl-NL"/>
              </w:rPr>
              <w:t>(2,0 điểm)</w:t>
            </w:r>
          </w:p>
          <w:p w:rsidR="006508ED" w:rsidRPr="006508ED" w:rsidRDefault="006508ED" w:rsidP="006508ED">
            <w:pPr>
              <w:numPr>
                <w:ilvl w:val="0"/>
                <w:numId w:val="35"/>
              </w:numPr>
              <w:rPr>
                <w:sz w:val="28"/>
                <w:lang w:val="nl-NL"/>
              </w:rPr>
            </w:pPr>
            <w:r w:rsidRPr="006508ED">
              <w:rPr>
                <w:sz w:val="28"/>
                <w:lang w:val="nl-NL"/>
              </w:rPr>
              <w:t>Giải phương trình:  3x</w:t>
            </w:r>
            <w:r w:rsidRPr="006508ED">
              <w:rPr>
                <w:sz w:val="28"/>
                <w:vertAlign w:val="superscript"/>
                <w:lang w:val="nl-NL"/>
              </w:rPr>
              <w:t>2</w:t>
            </w:r>
            <w:r w:rsidRPr="006508ED">
              <w:rPr>
                <w:sz w:val="28"/>
                <w:lang w:val="nl-NL"/>
              </w:rPr>
              <w:t xml:space="preserve"> – 4x – 2 = 0.</w:t>
            </w:r>
          </w:p>
          <w:p w:rsidR="006508ED" w:rsidRPr="006508ED" w:rsidRDefault="006508ED" w:rsidP="006508ED">
            <w:pPr>
              <w:numPr>
                <w:ilvl w:val="0"/>
                <w:numId w:val="35"/>
              </w:numPr>
              <w:rPr>
                <w:sz w:val="28"/>
                <w:lang w:val="nl-NL"/>
              </w:rPr>
            </w:pPr>
            <w:r w:rsidRPr="006508ED">
              <w:rPr>
                <w:sz w:val="28"/>
                <w:lang w:val="nl-NL"/>
              </w:rPr>
              <w:t xml:space="preserve">Giải hệ phương trình: </w:t>
            </w:r>
            <w:r w:rsidRPr="006508ED">
              <w:rPr>
                <w:position w:val="-38"/>
                <w:sz w:val="28"/>
                <w:lang w:val="nl-NL"/>
              </w:rPr>
              <w:object w:dxaOrig="1760" w:dyaOrig="880">
                <v:shape id="_x0000_i1366" type="#_x0000_t75" style="width:87.75pt;height:44.25pt" o:ole="">
                  <v:imagedata r:id="rId666" o:title=""/>
                </v:shape>
                <o:OLEObject Type="Embed" ProgID="Equation.3" ShapeID="_x0000_i1366" DrawAspect="Content" ObjectID="_1587507792" r:id="rId667"/>
              </w:object>
            </w:r>
          </w:p>
          <w:p w:rsidR="006508ED" w:rsidRPr="006508ED" w:rsidRDefault="006508ED" w:rsidP="006508ED">
            <w:pPr>
              <w:rPr>
                <w:i/>
                <w:sz w:val="28"/>
                <w:lang w:val="nl-NL"/>
              </w:rPr>
            </w:pPr>
            <w:r w:rsidRPr="006508ED">
              <w:rPr>
                <w:b/>
                <w:sz w:val="28"/>
                <w:lang w:val="nl-NL"/>
              </w:rPr>
              <w:t>Bài  3</w:t>
            </w:r>
            <w:r w:rsidRPr="006508ED">
              <w:rPr>
                <w:sz w:val="28"/>
                <w:lang w:val="nl-NL"/>
              </w:rPr>
              <w:t xml:space="preserve">: </w:t>
            </w:r>
            <w:r w:rsidRPr="006508ED">
              <w:rPr>
                <w:i/>
                <w:sz w:val="28"/>
                <w:lang w:val="nl-NL"/>
              </w:rPr>
              <w:t>(2,0 điểm)</w:t>
            </w:r>
          </w:p>
          <w:p w:rsidR="006508ED" w:rsidRPr="006508ED" w:rsidRDefault="006508ED" w:rsidP="006508ED">
            <w:pPr>
              <w:rPr>
                <w:sz w:val="28"/>
                <w:lang w:val="nl-NL"/>
              </w:rPr>
            </w:pPr>
            <w:r w:rsidRPr="006508ED">
              <w:rPr>
                <w:sz w:val="28"/>
                <w:lang w:val="nl-NL"/>
              </w:rPr>
              <w:tab/>
              <w:t xml:space="preserve">Cho biểu thức: P = </w:t>
            </w:r>
            <w:r w:rsidRPr="006508ED">
              <w:rPr>
                <w:position w:val="-28"/>
                <w:sz w:val="28"/>
                <w:lang w:val="nl-NL"/>
              </w:rPr>
              <w:object w:dxaOrig="2360" w:dyaOrig="720">
                <v:shape id="_x0000_i1367" type="#_x0000_t75" style="width:117.75pt;height:36pt" o:ole="">
                  <v:imagedata r:id="rId668" o:title=""/>
                </v:shape>
                <o:OLEObject Type="Embed" ProgID="Equation.3" ShapeID="_x0000_i1367" DrawAspect="Content" ObjectID="_1587507793" r:id="rId669"/>
              </w:object>
            </w:r>
            <w:r w:rsidRPr="006508ED">
              <w:rPr>
                <w:sz w:val="28"/>
                <w:lang w:val="nl-NL"/>
              </w:rPr>
              <w:t xml:space="preserve"> , với  x  </w:t>
            </w:r>
            <w:r w:rsidRPr="006508ED">
              <w:rPr>
                <w:position w:val="-4"/>
                <w:sz w:val="28"/>
                <w:lang w:val="nl-NL"/>
              </w:rPr>
              <w:object w:dxaOrig="200" w:dyaOrig="240">
                <v:shape id="_x0000_i1368" type="#_x0000_t75" style="width:9.75pt;height:12pt" o:ole="">
                  <v:imagedata r:id="rId670" o:title=""/>
                </v:shape>
                <o:OLEObject Type="Embed" ProgID="Equation.3" ShapeID="_x0000_i1368" DrawAspect="Content" ObjectID="_1587507794" r:id="rId671"/>
              </w:object>
            </w:r>
            <w:r w:rsidRPr="006508ED">
              <w:rPr>
                <w:sz w:val="28"/>
                <w:lang w:val="nl-NL"/>
              </w:rPr>
              <w:t xml:space="preserve"> 0</w:t>
            </w:r>
          </w:p>
          <w:p w:rsidR="006508ED" w:rsidRPr="006508ED" w:rsidRDefault="006508ED" w:rsidP="006508ED">
            <w:pPr>
              <w:numPr>
                <w:ilvl w:val="0"/>
                <w:numId w:val="36"/>
              </w:numPr>
              <w:rPr>
                <w:sz w:val="28"/>
                <w:lang w:val="nl-NL"/>
              </w:rPr>
            </w:pPr>
            <w:r w:rsidRPr="006508ED">
              <w:rPr>
                <w:sz w:val="28"/>
                <w:lang w:val="nl-NL"/>
              </w:rPr>
              <w:t>Rút gọn biểu thức P.</w:t>
            </w:r>
          </w:p>
          <w:p w:rsidR="006508ED" w:rsidRPr="006508ED" w:rsidRDefault="006508ED" w:rsidP="006508ED">
            <w:pPr>
              <w:numPr>
                <w:ilvl w:val="0"/>
                <w:numId w:val="36"/>
              </w:numPr>
              <w:rPr>
                <w:sz w:val="28"/>
                <w:lang w:val="nl-NL"/>
              </w:rPr>
            </w:pPr>
            <w:r w:rsidRPr="006508ED">
              <w:rPr>
                <w:sz w:val="28"/>
                <w:lang w:val="nl-NL"/>
              </w:rPr>
              <w:t xml:space="preserve">Tìm các giá trị nguyên dương của x để biểu thức Q  = </w:t>
            </w:r>
            <w:r w:rsidRPr="006508ED">
              <w:rPr>
                <w:position w:val="-24"/>
                <w:sz w:val="28"/>
                <w:lang w:val="nl-NL"/>
              </w:rPr>
              <w:object w:dxaOrig="580" w:dyaOrig="620">
                <v:shape id="_x0000_i1369" type="#_x0000_t75" style="width:29.25pt;height:30.75pt" o:ole="">
                  <v:imagedata r:id="rId672" o:title=""/>
                </v:shape>
                <o:OLEObject Type="Embed" ProgID="Equation.3" ShapeID="_x0000_i1369" DrawAspect="Content" ObjectID="_1587507795" r:id="rId673"/>
              </w:object>
            </w:r>
            <w:r w:rsidRPr="006508ED">
              <w:rPr>
                <w:sz w:val="28"/>
                <w:lang w:val="nl-NL"/>
              </w:rPr>
              <w:t xml:space="preserve"> nhận giá trị nguyên.</w:t>
            </w:r>
          </w:p>
          <w:p w:rsidR="006508ED" w:rsidRPr="006508ED" w:rsidRDefault="006508ED" w:rsidP="006508ED">
            <w:pPr>
              <w:rPr>
                <w:sz w:val="28"/>
                <w:lang w:val="nl-NL"/>
              </w:rPr>
            </w:pPr>
            <w:r w:rsidRPr="006508ED">
              <w:rPr>
                <w:b/>
                <w:sz w:val="28"/>
                <w:lang w:val="nl-NL"/>
              </w:rPr>
              <w:t>Bài  4</w:t>
            </w:r>
            <w:r w:rsidRPr="006508ED">
              <w:rPr>
                <w:sz w:val="28"/>
                <w:lang w:val="nl-NL"/>
              </w:rPr>
              <w:t xml:space="preserve">: </w:t>
            </w:r>
            <w:r w:rsidRPr="006508ED">
              <w:rPr>
                <w:i/>
                <w:sz w:val="28"/>
                <w:lang w:val="nl-NL"/>
              </w:rPr>
              <w:t>(3,0 điểm)</w:t>
            </w:r>
          </w:p>
          <w:p w:rsidR="006508ED" w:rsidRPr="006508ED" w:rsidRDefault="006508ED" w:rsidP="006508ED">
            <w:pPr>
              <w:rPr>
                <w:sz w:val="28"/>
                <w:lang w:val="nl-NL"/>
              </w:rPr>
            </w:pPr>
            <w:r w:rsidRPr="006508ED">
              <w:rPr>
                <w:sz w:val="28"/>
                <w:lang w:val="nl-NL"/>
              </w:rPr>
              <w:tab/>
              <w:t>Cho tam giác ABC có góc BAC = 60</w:t>
            </w:r>
            <w:r w:rsidRPr="006508ED">
              <w:rPr>
                <w:sz w:val="28"/>
                <w:vertAlign w:val="superscript"/>
                <w:lang w:val="nl-NL"/>
              </w:rPr>
              <w:t>0</w:t>
            </w:r>
            <w:r w:rsidRPr="006508ED">
              <w:rPr>
                <w:sz w:val="28"/>
                <w:lang w:val="nl-NL"/>
              </w:rPr>
              <w:t>, đường phân giác trong của góc  ABC là BD và đường phân giác trong của góc  ACB là CE  cắt nhau tại I (D</w:t>
            </w:r>
            <w:r w:rsidRPr="006508ED">
              <w:rPr>
                <w:position w:val="-4"/>
                <w:sz w:val="28"/>
                <w:lang w:val="nl-NL"/>
              </w:rPr>
              <w:object w:dxaOrig="200" w:dyaOrig="200">
                <v:shape id="_x0000_i1370" type="#_x0000_t75" style="width:9.75pt;height:9.75pt" o:ole="">
                  <v:imagedata r:id="rId674" o:title=""/>
                </v:shape>
                <o:OLEObject Type="Embed" ProgID="Equation.3" ShapeID="_x0000_i1370" DrawAspect="Content" ObjectID="_1587507796" r:id="rId675"/>
              </w:object>
            </w:r>
            <w:r w:rsidRPr="006508ED">
              <w:rPr>
                <w:sz w:val="28"/>
                <w:lang w:val="nl-NL"/>
              </w:rPr>
              <w:t xml:space="preserve"> AC và </w:t>
            </w:r>
            <w:smartTag w:uri="urn:schemas-microsoft-com:office:smarttags" w:element="place">
              <w:smartTag w:uri="urn:schemas-microsoft-com:office:smarttags" w:element="City">
                <w:r w:rsidRPr="006508ED">
                  <w:rPr>
                    <w:sz w:val="28"/>
                    <w:lang w:val="nl-NL"/>
                  </w:rPr>
                  <w:t>E</w:t>
                </w:r>
              </w:smartTag>
              <w:r w:rsidRPr="006508ED">
                <w:rPr>
                  <w:sz w:val="28"/>
                  <w:lang w:val="nl-NL"/>
                </w:rPr>
                <w:t xml:space="preserve"> </w:t>
              </w:r>
              <w:r w:rsidRPr="006508ED">
                <w:rPr>
                  <w:position w:val="-4"/>
                  <w:sz w:val="28"/>
                  <w:lang w:val="nl-NL"/>
                </w:rPr>
                <w:object w:dxaOrig="200" w:dyaOrig="200">
                  <v:shape id="_x0000_i1371" type="#_x0000_t75" style="width:9.75pt;height:9.75pt" o:ole="">
                    <v:imagedata r:id="rId676" o:title=""/>
                  </v:shape>
                  <o:OLEObject Type="Embed" ProgID="Equation.3" ShapeID="_x0000_i1371" DrawAspect="Content" ObjectID="_1587507797" r:id="rId677"/>
                </w:object>
              </w:r>
              <w:r w:rsidRPr="006508ED">
                <w:rPr>
                  <w:sz w:val="28"/>
                  <w:lang w:val="nl-NL"/>
                </w:rPr>
                <w:t xml:space="preserve"> </w:t>
              </w:r>
              <w:smartTag w:uri="urn:schemas-microsoft-com:office:smarttags" w:element="State">
                <w:r w:rsidRPr="006508ED">
                  <w:rPr>
                    <w:sz w:val="28"/>
                    <w:lang w:val="nl-NL"/>
                  </w:rPr>
                  <w:t>AB</w:t>
                </w:r>
              </w:smartTag>
            </w:smartTag>
            <w:r w:rsidRPr="006508ED">
              <w:rPr>
                <w:sz w:val="28"/>
                <w:lang w:val="nl-NL"/>
              </w:rPr>
              <w:t>)</w:t>
            </w:r>
          </w:p>
          <w:p w:rsidR="006508ED" w:rsidRPr="006508ED" w:rsidRDefault="006508ED" w:rsidP="006508ED">
            <w:pPr>
              <w:numPr>
                <w:ilvl w:val="0"/>
                <w:numId w:val="37"/>
              </w:numPr>
              <w:rPr>
                <w:sz w:val="28"/>
                <w:lang w:val="nl-NL"/>
              </w:rPr>
            </w:pPr>
            <w:r w:rsidRPr="006508ED">
              <w:rPr>
                <w:sz w:val="28"/>
                <w:lang w:val="nl-NL"/>
              </w:rPr>
              <w:t>Chứng minh tứ giác AEID nội tiếp được  trong một đường tròn.</w:t>
            </w:r>
          </w:p>
          <w:p w:rsidR="006508ED" w:rsidRPr="006508ED" w:rsidRDefault="006508ED" w:rsidP="006508ED">
            <w:pPr>
              <w:numPr>
                <w:ilvl w:val="0"/>
                <w:numId w:val="37"/>
              </w:numPr>
              <w:rPr>
                <w:sz w:val="28"/>
                <w:lang w:val="nl-NL"/>
              </w:rPr>
            </w:pPr>
            <w:r w:rsidRPr="006508ED">
              <w:rPr>
                <w:sz w:val="28"/>
                <w:lang w:val="nl-NL"/>
              </w:rPr>
              <w:t>Chứng minh rằng: ID = IE.</w:t>
            </w:r>
          </w:p>
          <w:p w:rsidR="006508ED" w:rsidRPr="006508ED" w:rsidRDefault="006508ED" w:rsidP="006508ED">
            <w:pPr>
              <w:numPr>
                <w:ilvl w:val="0"/>
                <w:numId w:val="37"/>
              </w:numPr>
              <w:rPr>
                <w:sz w:val="28"/>
                <w:lang w:val="nl-NL"/>
              </w:rPr>
            </w:pPr>
            <w:r w:rsidRPr="006508ED">
              <w:rPr>
                <w:sz w:val="28"/>
                <w:lang w:val="nl-NL"/>
              </w:rPr>
              <w:t>Chứng minh rằng: BA.BE = BD. BI</w:t>
            </w:r>
          </w:p>
          <w:p w:rsidR="006508ED" w:rsidRPr="006508ED" w:rsidRDefault="006508ED" w:rsidP="006508ED">
            <w:pPr>
              <w:rPr>
                <w:sz w:val="28"/>
                <w:lang w:val="nl-NL"/>
              </w:rPr>
            </w:pPr>
          </w:p>
          <w:p w:rsidR="006508ED" w:rsidRPr="006508ED" w:rsidRDefault="006508ED" w:rsidP="006508ED">
            <w:pPr>
              <w:rPr>
                <w:sz w:val="28"/>
                <w:lang w:val="nl-NL"/>
              </w:rPr>
            </w:pPr>
            <w:r w:rsidRPr="006508ED">
              <w:rPr>
                <w:b/>
                <w:sz w:val="28"/>
                <w:lang w:val="nl-NL"/>
              </w:rPr>
              <w:t>Bài  5</w:t>
            </w:r>
            <w:r w:rsidRPr="006508ED">
              <w:rPr>
                <w:sz w:val="28"/>
                <w:lang w:val="nl-NL"/>
              </w:rPr>
              <w:t xml:space="preserve">: </w:t>
            </w:r>
            <w:r w:rsidRPr="006508ED">
              <w:rPr>
                <w:i/>
                <w:sz w:val="28"/>
                <w:lang w:val="nl-NL"/>
              </w:rPr>
              <w:t>(1,0 điểm)</w:t>
            </w:r>
          </w:p>
          <w:p w:rsidR="006508ED" w:rsidRPr="006508ED" w:rsidRDefault="006508ED" w:rsidP="006508ED">
            <w:pPr>
              <w:rPr>
                <w:sz w:val="28"/>
                <w:lang w:val="nl-NL"/>
              </w:rPr>
            </w:pPr>
            <w:r w:rsidRPr="006508ED">
              <w:rPr>
                <w:sz w:val="28"/>
                <w:lang w:val="nl-NL"/>
              </w:rPr>
              <w:tab/>
              <w:t>Cho hình vuông ABCD. Qua điểm A vẽ một đường thẳng cắt cạnh BC tại E và cắt đường thẳng CD tại F. Chứng minh rằng:</w:t>
            </w:r>
          </w:p>
          <w:p w:rsidR="006508ED" w:rsidRPr="006508ED" w:rsidRDefault="006508ED" w:rsidP="006508ED">
            <w:pPr>
              <w:rPr>
                <w:sz w:val="28"/>
                <w:lang w:val="nl-NL"/>
              </w:rPr>
            </w:pPr>
            <w:r w:rsidRPr="006508ED">
              <w:rPr>
                <w:sz w:val="28"/>
                <w:lang w:val="nl-NL"/>
              </w:rPr>
              <w:t xml:space="preserve">                                                     </w:t>
            </w:r>
            <w:r w:rsidRPr="006508ED">
              <w:rPr>
                <w:position w:val="-24"/>
                <w:sz w:val="28"/>
                <w:lang w:val="nl-NL"/>
              </w:rPr>
              <w:object w:dxaOrig="2040" w:dyaOrig="620">
                <v:shape id="_x0000_i1372" type="#_x0000_t75" style="width:102pt;height:30.75pt" o:ole="">
                  <v:imagedata r:id="rId678" o:title=""/>
                </v:shape>
                <o:OLEObject Type="Embed" ProgID="Equation.3" ShapeID="_x0000_i1372" DrawAspect="Content" ObjectID="_1587507798" r:id="rId679"/>
              </w:object>
            </w:r>
          </w:p>
          <w:p w:rsidR="006508ED" w:rsidRPr="002A6613" w:rsidRDefault="006508E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1828</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788"/>
              <w:gridCol w:w="5683"/>
            </w:tblGrid>
            <w:tr w:rsidR="000172A2" w:rsidRPr="00875A54" w:rsidTr="00066F7D">
              <w:tc>
                <w:tcPr>
                  <w:tcW w:w="4788" w:type="dxa"/>
                </w:tcPr>
                <w:p w:rsidR="000172A2" w:rsidRPr="00875A54" w:rsidRDefault="000172A2" w:rsidP="00066F7D">
                  <w:pPr>
                    <w:spacing w:before="120" w:after="120"/>
                    <w:jc w:val="center"/>
                    <w:rPr>
                      <w:lang w:val="nl-NL"/>
                    </w:rPr>
                  </w:pPr>
                  <w:r>
                    <w:rPr>
                      <w:b/>
                      <w:noProof/>
                      <w:lang w:val="en-US"/>
                    </w:rPr>
                    <mc:AlternateContent>
                      <mc:Choice Requires="wps">
                        <w:drawing>
                          <wp:anchor distT="0" distB="0" distL="114300" distR="114300" simplePos="0" relativeHeight="251709440" behindDoc="0" locked="0" layoutInCell="1" allowOverlap="1" wp14:anchorId="71ED41FB" wp14:editId="36093D9C">
                            <wp:simplePos x="0" y="0"/>
                            <wp:positionH relativeFrom="column">
                              <wp:posOffset>6057900</wp:posOffset>
                            </wp:positionH>
                            <wp:positionV relativeFrom="paragraph">
                              <wp:posOffset>-652780</wp:posOffset>
                            </wp:positionV>
                            <wp:extent cx="685800" cy="800100"/>
                            <wp:effectExtent l="0" t="4445" r="0" b="0"/>
                            <wp:wrapNone/>
                            <wp:docPr id="1255"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6F7D" w:rsidRPr="00CA3C2A" w:rsidRDefault="00066F7D" w:rsidP="000172A2">
                                        <w:pPr>
                                          <w:spacing w:before="120" w:after="120"/>
                                          <w:rPr>
                                            <w:sz w:val="34"/>
                                          </w:rPr>
                                        </w:pPr>
                                        <w:r w:rsidRPr="00CA3C2A">
                                          <w:rPr>
                                            <w:color w:val="000000"/>
                                            <w:sz w:val="34"/>
                                          </w:rPr>
                                          <w:t xml:space="preserve">      </w:t>
                                        </w:r>
                                        <w:r>
                                          <w:rPr>
                                            <w:noProof/>
                                            <w:color w:val="000000"/>
                                            <w:sz w:val="34"/>
                                            <w:lang w:val="en-US"/>
                                          </w:rPr>
                                          <w:drawing>
                                            <wp:inline distT="0" distB="0" distL="0" distR="0" wp14:anchorId="4CCFE5C0" wp14:editId="5EADE305">
                                              <wp:extent cx="323850" cy="323850"/>
                                              <wp:effectExtent l="0" t="0" r="0" b="0"/>
                                              <wp:docPr id="1254" name="Picture 1254" descr="Hanoi_Logo_ 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Hanoi_Logo_ be"/>
                                                      <pic:cNvPicPr>
                                                        <a:picLocks noChangeAspect="1" noChangeArrowheads="1"/>
                                                      </pic:cNvPicPr>
                                                    </pic:nvPicPr>
                                                    <pic:blipFill>
                                                      <a:blip r:embed="rId680">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37" type="#_x0000_t202" style="position:absolute;left:0;text-align:left;margin-left:477pt;margin-top:-51.4pt;width:54pt;height:6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" filled="f" stroked="f">
                            <v:textbox>
                              <w:txbxContent>
                                <w:p w:rsidR="00066F7D" w:rsidRPr="00CA3C2A" w:rsidRDefault="00066F7D" w:rsidP="000172A2">
                                  <w:pPr>
                                    <w:spacing w:before="120" w:after="120"/>
                                    <w:rPr>
                                      <w:sz w:val="34"/>
                                    </w:rPr>
                                  </w:pPr>
                                  <w:r w:rsidRPr="00CA3C2A">
                                    <w:rPr>
                                      <w:color w:val="000000"/>
                                      <w:sz w:val="34"/>
                                    </w:rPr>
                                    <w:t xml:space="preserve">      </w:t>
                                  </w:r>
                                  <w:r>
                                    <w:rPr>
                                      <w:noProof/>
                                      <w:color w:val="000000"/>
                                      <w:sz w:val="34"/>
                                      <w:lang w:val="en-US"/>
                                    </w:rPr>
                                    <w:drawing>
                                      <wp:inline distT="0" distB="0" distL="0" distR="0" wp14:anchorId="4CCFE5C0" wp14:editId="5EADE305">
                                        <wp:extent cx="323850" cy="323850"/>
                                        <wp:effectExtent l="0" t="0" r="0" b="0"/>
                                        <wp:docPr id="1254" name="Picture 1254" descr="Hanoi_Logo_ 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Hanoi_Logo_ be"/>
                                                <pic:cNvPicPr>
                                                  <a:picLocks noChangeAspect="1" noChangeArrowheads="1"/>
                                                </pic:cNvPicPr>
                                              </pic:nvPicPr>
                                              <pic:blipFill>
                                                <a:blip r:embed="rId680">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p>
                              </w:txbxContent>
                            </v:textbox>
                          </v:shape>
                        </w:pict>
                      </mc:Fallback>
                    </mc:AlternateContent>
                  </w:r>
                  <w:r w:rsidRPr="00875A54">
                    <w:rPr>
                      <w:b/>
                      <w:lang w:val="nl-NL"/>
                    </w:rPr>
                    <w:t xml:space="preserve">  </w:t>
                  </w:r>
                  <w:r w:rsidRPr="00875A54">
                    <w:rPr>
                      <w:lang w:val="nl-NL"/>
                    </w:rPr>
                    <w:t>SỞ GD&amp;ĐT THÀNH PHỐ HÀ NỘI</w:t>
                  </w:r>
                </w:p>
                <w:p w:rsidR="000172A2" w:rsidRPr="00875A54" w:rsidRDefault="000172A2" w:rsidP="00066F7D">
                  <w:pPr>
                    <w:spacing w:before="120" w:after="120"/>
                    <w:jc w:val="center"/>
                    <w:rPr>
                      <w:lang w:val="nl-NL"/>
                    </w:rPr>
                  </w:pPr>
                  <w:r>
                    <w:rPr>
                      <w:noProof/>
                      <w:lang w:val="en-US"/>
                    </w:rPr>
                    <mc:AlternateContent>
                      <mc:Choice Requires="wpc">
                        <w:drawing>
                          <wp:inline distT="0" distB="0" distL="0" distR="0" wp14:anchorId="1B8D5414" wp14:editId="17DF44E8">
                            <wp:extent cx="2743200" cy="571500"/>
                            <wp:effectExtent l="3810" t="0" r="0" b="10160"/>
                            <wp:docPr id="1253" name="Canvas 125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252" name="Rectangle 65"/>
                                    <wps:cNvSpPr>
                                      <a:spLocks noChangeArrowheads="1"/>
                                    </wps:cNvSpPr>
                                    <wps:spPr bwMode="auto">
                                      <a:xfrm>
                                        <a:off x="552450" y="114300"/>
                                        <a:ext cx="1676400" cy="457200"/>
                                      </a:xfrm>
                                      <a:prstGeom prst="rect">
                                        <a:avLst/>
                                      </a:prstGeom>
                                      <a:solidFill>
                                        <a:srgbClr val="FFFFFF"/>
                                      </a:solidFill>
                                      <a:ln w="9525">
                                        <a:solidFill>
                                          <a:srgbClr val="000000"/>
                                        </a:solidFill>
                                        <a:miter lim="800000"/>
                                        <a:headEnd/>
                                        <a:tailEnd/>
                                      </a:ln>
                                    </wps:spPr>
                                    <wps:txbx>
                                      <w:txbxContent>
                                        <w:p w:rsidR="00066F7D" w:rsidRPr="00E27D56" w:rsidRDefault="00066F7D" w:rsidP="000172A2">
                                          <w:pPr>
                                            <w:spacing w:before="120" w:after="120"/>
                                          </w:pPr>
                                          <w:r w:rsidRPr="00E27D56">
                                            <w:t>ĐỀ CHÍNH THỨC</w:t>
                                          </w:r>
                                          <w:r w:rsidRPr="00E27D56">
                                            <w:tab/>
                                          </w:r>
                                        </w:p>
                                      </w:txbxContent>
                                    </wps:txbx>
                                    <wps:bodyPr rot="0" vert="horz" wrap="square" lIns="91440" tIns="45720" rIns="91440" bIns="45720" anchor="t" anchorCtr="0" upright="1">
                                      <a:noAutofit/>
                                    </wps:bodyPr>
                                  </wps:wsp>
                                </wpc:wpc>
                              </a:graphicData>
                            </a:graphic>
                          </wp:inline>
                        </w:drawing>
                      </mc:Choice>
                      <mc:Fallback>
                        <w:pict>
                          <v:group id="Canvas 1253" o:spid="_x0000_s1038" editas="canvas" style="width:3in;height:45pt;mso-position-horizontal-relative:char;mso-position-vertical-relative:line" coordsize="27432,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">
                            <v:shape id="_x0000_s1039" type="#_x0000_t75" style="position:absolute;width:27432;height:5715;visibility:visible;mso-wrap-style:square">
                              <v:fill o:detectmouseclick="t"/>
                              <v:path o:connecttype="none"/>
                            </v:shape>
                            <v:rect id="Rectangle 65" o:spid="_x0000_s1040" style="position:absolute;left:5524;top:1143;width:16764;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psDcQA&#10;AADdAAAADwAAAGRycy9kb3ducmV2LnhtbERPTWvCQBC9F/wPyxR6q5umWGrMJohisUeNl97G7Jik&#10;zc6G7EZTf71bKHibx/ucNB9NK87Uu8aygpdpBIK4tLrhSsGh2Dy/g3AeWWNrmRT8koM8mzykmGh7&#10;4R2d974SIYRdggpq77tESlfWZNBNbUccuJPtDfoA+0rqHi8h3LQyjqI3abDh0FBjR6uayp/9YBQc&#10;m/iA113xEZn55tV/jsX38LVW6ulxXC5AeBr9Xfzv3uowP57F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qbA3EAAAA3QAAAA8AAAAAAAAAAAAAAAAAmAIAAGRycy9k&#10;b3ducmV2LnhtbFBLBQYAAAAABAAEAPUAAACJAwAAAAA=&#10;">
                              <v:textbox>
                                <w:txbxContent>
                                  <w:p w:rsidR="00066F7D" w:rsidRPr="00E27D56" w:rsidRDefault="00066F7D" w:rsidP="000172A2">
                                    <w:pPr>
                                      <w:spacing w:before="120" w:after="120"/>
                                    </w:pPr>
                                    <w:r w:rsidRPr="00E27D56">
                                      <w:t>ĐỀ CHÍNH THỨC</w:t>
                                    </w:r>
                                    <w:r w:rsidRPr="00E27D56">
                                      <w:tab/>
                                    </w:r>
                                  </w:p>
                                </w:txbxContent>
                              </v:textbox>
                            </v:rect>
                            <w10:anchorlock/>
                          </v:group>
                        </w:pict>
                      </mc:Fallback>
                    </mc:AlternateContent>
                  </w:r>
                </w:p>
              </w:tc>
              <w:tc>
                <w:tcPr>
                  <w:tcW w:w="5683" w:type="dxa"/>
                </w:tcPr>
                <w:p w:rsidR="000172A2" w:rsidRPr="00875A54" w:rsidRDefault="000172A2" w:rsidP="00066F7D">
                  <w:pPr>
                    <w:spacing w:before="120" w:after="120"/>
                    <w:jc w:val="center"/>
                    <w:rPr>
                      <w:b/>
                      <w:lang w:val="nl-NL"/>
                    </w:rPr>
                  </w:pPr>
                  <w:r w:rsidRPr="00875A54">
                    <w:rPr>
                      <w:b/>
                      <w:lang w:val="nl-NL"/>
                    </w:rPr>
                    <w:t>ĐỀ THI TUYỂN SINH VÀO LỚP 10</w:t>
                  </w:r>
                </w:p>
                <w:p w:rsidR="000172A2" w:rsidRPr="00875A54" w:rsidRDefault="000172A2" w:rsidP="00066F7D">
                  <w:pPr>
                    <w:spacing w:before="120" w:after="120"/>
                    <w:jc w:val="center"/>
                    <w:rPr>
                      <w:b/>
                      <w:lang w:val="nl-NL"/>
                    </w:rPr>
                  </w:pPr>
                  <w:r w:rsidRPr="00875A54">
                    <w:rPr>
                      <w:b/>
                      <w:lang w:val="nl-NL"/>
                    </w:rPr>
                    <w:t>Môn thi : Toán</w:t>
                  </w:r>
                </w:p>
                <w:p w:rsidR="000172A2" w:rsidRPr="00875A54" w:rsidRDefault="000172A2" w:rsidP="00066F7D">
                  <w:pPr>
                    <w:spacing w:before="120" w:after="120"/>
                    <w:jc w:val="center"/>
                    <w:rPr>
                      <w:lang w:val="nl-NL"/>
                    </w:rPr>
                  </w:pPr>
                  <w:r w:rsidRPr="00875A54">
                    <w:rPr>
                      <w:lang w:val="nl-NL"/>
                    </w:rPr>
                    <w:t xml:space="preserve">Ngày thi : </w:t>
                  </w:r>
                  <w:r w:rsidRPr="00875A54">
                    <w:rPr>
                      <w:i/>
                      <w:lang w:val="nl-NL"/>
                    </w:rPr>
                    <w:t>22 tháng 6 năm 2011</w:t>
                  </w:r>
                </w:p>
                <w:p w:rsidR="000172A2" w:rsidRPr="00875A54" w:rsidRDefault="000172A2" w:rsidP="00066F7D">
                  <w:pPr>
                    <w:spacing w:before="120" w:after="120"/>
                    <w:jc w:val="center"/>
                    <w:rPr>
                      <w:lang w:val="nl-NL"/>
                    </w:rPr>
                  </w:pPr>
                  <w:r w:rsidRPr="00875A54">
                    <w:rPr>
                      <w:lang w:val="nl-NL"/>
                    </w:rPr>
                    <w:t xml:space="preserve">Thời gian làm bài: </w:t>
                  </w:r>
                  <w:r w:rsidRPr="00875A54">
                    <w:rPr>
                      <w:i/>
                      <w:lang w:val="nl-NL"/>
                    </w:rPr>
                    <w:t>120 phút</w:t>
                  </w:r>
                </w:p>
              </w:tc>
            </w:tr>
          </w:tbl>
          <w:p w:rsidR="000172A2" w:rsidRPr="000172A2" w:rsidRDefault="000172A2" w:rsidP="000172A2">
            <w:pPr>
              <w:spacing w:before="120" w:after="120"/>
              <w:rPr>
                <w:sz w:val="28"/>
                <w:lang w:val="nl-NL"/>
              </w:rPr>
            </w:pPr>
            <w:r w:rsidRPr="000172A2">
              <w:rPr>
                <w:b/>
                <w:sz w:val="28"/>
                <w:lang w:val="nl-NL"/>
              </w:rPr>
              <w:t>Bài I</w:t>
            </w:r>
            <w:r w:rsidRPr="000172A2">
              <w:rPr>
                <w:sz w:val="28"/>
                <w:lang w:val="nl-NL"/>
              </w:rPr>
              <w:t xml:space="preserve"> </w:t>
            </w:r>
            <w:r w:rsidRPr="000172A2">
              <w:rPr>
                <w:i/>
                <w:sz w:val="28"/>
                <w:lang w:val="nl-NL"/>
              </w:rPr>
              <w:t>(2,5 điểm)</w:t>
            </w:r>
          </w:p>
          <w:p w:rsidR="000172A2" w:rsidRPr="000172A2" w:rsidRDefault="000172A2" w:rsidP="000172A2">
            <w:pPr>
              <w:spacing w:before="120" w:after="120"/>
              <w:ind w:firstLine="720"/>
              <w:rPr>
                <w:sz w:val="28"/>
                <w:lang w:val="nl-NL"/>
              </w:rPr>
            </w:pPr>
            <w:r w:rsidRPr="000172A2">
              <w:rPr>
                <w:sz w:val="28"/>
                <w:lang w:val="nl-NL"/>
              </w:rPr>
              <w:t xml:space="preserve">Cho </w:t>
            </w:r>
            <w:r w:rsidRPr="000172A2">
              <w:rPr>
                <w:position w:val="-30"/>
                <w:sz w:val="28"/>
                <w:lang w:val="nl-NL"/>
              </w:rPr>
              <w:object w:dxaOrig="3400" w:dyaOrig="800">
                <v:shape id="_x0000_i1373" type="#_x0000_t75" style="width:170.25pt;height:39.75pt" o:ole="">
                  <v:imagedata r:id="rId681" o:title=""/>
                </v:shape>
                <o:OLEObject Type="Embed" ProgID="Equation.DSMT4" ShapeID="_x0000_i1373" DrawAspect="Content" ObjectID="_1587507799" r:id="rId682"/>
              </w:object>
            </w:r>
            <w:r w:rsidRPr="000172A2">
              <w:rPr>
                <w:sz w:val="28"/>
                <w:lang w:val="nl-NL"/>
              </w:rPr>
              <w:t xml:space="preserve">    Với </w:t>
            </w:r>
            <w:r w:rsidRPr="000172A2">
              <w:rPr>
                <w:position w:val="-10"/>
                <w:sz w:val="28"/>
                <w:lang w:val="nl-NL"/>
              </w:rPr>
              <w:object w:dxaOrig="1440" w:dyaOrig="340">
                <v:shape id="_x0000_i1374" type="#_x0000_t75" style="width:1in;height:17.25pt" o:ole="">
                  <v:imagedata r:id="rId683" o:title=""/>
                </v:shape>
                <o:OLEObject Type="Embed" ProgID="Equation.DSMT4" ShapeID="_x0000_i1374" DrawAspect="Content" ObjectID="_1587507800" r:id="rId684"/>
              </w:object>
            </w:r>
            <w:r w:rsidRPr="000172A2">
              <w:rPr>
                <w:sz w:val="28"/>
                <w:lang w:val="nl-NL"/>
              </w:rPr>
              <w:t>.</w:t>
            </w:r>
          </w:p>
          <w:p w:rsidR="000172A2" w:rsidRPr="000172A2" w:rsidRDefault="000172A2" w:rsidP="000172A2">
            <w:pPr>
              <w:spacing w:before="120" w:after="120"/>
              <w:ind w:firstLine="720"/>
              <w:rPr>
                <w:sz w:val="28"/>
                <w:lang w:val="nl-NL"/>
              </w:rPr>
            </w:pPr>
            <w:r w:rsidRPr="000172A2">
              <w:rPr>
                <w:sz w:val="28"/>
                <w:lang w:val="nl-NL"/>
              </w:rPr>
              <w:t>1) Rút gọn biểu thức A.</w:t>
            </w:r>
          </w:p>
          <w:p w:rsidR="000172A2" w:rsidRPr="000172A2" w:rsidRDefault="000172A2" w:rsidP="000172A2">
            <w:pPr>
              <w:spacing w:before="120" w:after="120"/>
              <w:ind w:firstLine="720"/>
              <w:rPr>
                <w:sz w:val="28"/>
                <w:lang w:val="nl-NL"/>
              </w:rPr>
            </w:pPr>
            <w:r w:rsidRPr="000172A2">
              <w:rPr>
                <w:sz w:val="28"/>
                <w:lang w:val="nl-NL"/>
              </w:rPr>
              <w:t>2) Tính giá trị của A khi x = 9.</w:t>
            </w:r>
          </w:p>
          <w:p w:rsidR="000172A2" w:rsidRPr="000172A2" w:rsidRDefault="000172A2" w:rsidP="000172A2">
            <w:pPr>
              <w:spacing w:before="120" w:after="120"/>
              <w:ind w:firstLine="720"/>
              <w:rPr>
                <w:sz w:val="28"/>
                <w:lang w:val="nl-NL"/>
              </w:rPr>
            </w:pPr>
            <w:r w:rsidRPr="000172A2">
              <w:rPr>
                <w:sz w:val="28"/>
                <w:lang w:val="nl-NL"/>
              </w:rPr>
              <w:t xml:space="preserve">3) Tìm x để </w:t>
            </w:r>
            <w:r w:rsidRPr="000172A2">
              <w:rPr>
                <w:position w:val="-28"/>
                <w:sz w:val="28"/>
                <w:lang w:val="nl-NL"/>
              </w:rPr>
              <w:object w:dxaOrig="720" w:dyaOrig="720">
                <v:shape id="_x0000_i1375" type="#_x0000_t75" style="width:36pt;height:36pt" o:ole="">
                  <v:imagedata r:id="rId685" o:title=""/>
                </v:shape>
                <o:OLEObject Type="Embed" ProgID="Equation.DSMT4" ShapeID="_x0000_i1375" DrawAspect="Content" ObjectID="_1587507801" r:id="rId686"/>
              </w:object>
            </w:r>
            <w:r w:rsidRPr="000172A2">
              <w:rPr>
                <w:sz w:val="28"/>
                <w:lang w:val="nl-NL"/>
              </w:rPr>
              <w:t>.</w:t>
            </w:r>
          </w:p>
          <w:p w:rsidR="000172A2" w:rsidRPr="000172A2" w:rsidRDefault="000172A2" w:rsidP="000172A2">
            <w:pPr>
              <w:spacing w:before="120" w:after="120"/>
              <w:rPr>
                <w:sz w:val="28"/>
                <w:lang w:val="nl-NL"/>
              </w:rPr>
            </w:pPr>
            <w:r w:rsidRPr="000172A2">
              <w:rPr>
                <w:b/>
                <w:sz w:val="28"/>
                <w:lang w:val="nl-NL"/>
              </w:rPr>
              <w:t xml:space="preserve">Bài II </w:t>
            </w:r>
            <w:r w:rsidRPr="000172A2">
              <w:rPr>
                <w:i/>
                <w:sz w:val="28"/>
                <w:lang w:val="nl-NL"/>
              </w:rPr>
              <w:t>(2,5 điểm)</w:t>
            </w:r>
          </w:p>
          <w:p w:rsidR="000172A2" w:rsidRPr="000172A2" w:rsidRDefault="000172A2" w:rsidP="000172A2">
            <w:pPr>
              <w:spacing w:before="120" w:after="120"/>
              <w:ind w:firstLine="720"/>
              <w:rPr>
                <w:i/>
                <w:sz w:val="28"/>
                <w:lang w:val="nl-NL"/>
              </w:rPr>
            </w:pPr>
            <w:r w:rsidRPr="000172A2">
              <w:rPr>
                <w:i/>
                <w:sz w:val="28"/>
                <w:lang w:val="nl-NL"/>
              </w:rPr>
              <w:t>Giải bài toán sau bằng cách lập phương trình hoặc hệ phương trình:</w:t>
            </w:r>
          </w:p>
          <w:p w:rsidR="000172A2" w:rsidRPr="000172A2" w:rsidRDefault="000172A2" w:rsidP="000172A2">
            <w:pPr>
              <w:spacing w:before="120" w:after="120"/>
              <w:ind w:firstLine="720"/>
              <w:rPr>
                <w:sz w:val="28"/>
                <w:lang w:val="nl-NL"/>
              </w:rPr>
            </w:pPr>
            <w:r w:rsidRPr="000172A2">
              <w:rPr>
                <w:sz w:val="28"/>
                <w:lang w:val="nl-NL"/>
              </w:rPr>
              <w:t>Một đội xe theo kế hoạch chở hết 140 tấn hàng trong một số ngày quy định. Do mỗi ngày đội đó chở vượt mức 5 tấn nên đội đã hoàn thành kế hoạch sớm hơn thời gian quy định 1 ngày và chở thêm được 10 tấn. Hỏi theo kế hoạch đội xe chở hàng hết bao nhiêu ngày?</w:t>
            </w:r>
          </w:p>
          <w:p w:rsidR="000172A2" w:rsidRPr="000172A2" w:rsidRDefault="000172A2" w:rsidP="000172A2">
            <w:pPr>
              <w:spacing w:before="120" w:after="120"/>
              <w:rPr>
                <w:sz w:val="28"/>
                <w:lang w:val="nl-NL"/>
              </w:rPr>
            </w:pPr>
            <w:r w:rsidRPr="000172A2">
              <w:rPr>
                <w:b/>
                <w:sz w:val="28"/>
                <w:lang w:val="nl-NL"/>
              </w:rPr>
              <w:t xml:space="preserve">Bài III </w:t>
            </w:r>
            <w:r w:rsidRPr="000172A2">
              <w:rPr>
                <w:i/>
                <w:sz w:val="28"/>
                <w:lang w:val="nl-NL"/>
              </w:rPr>
              <w:t>(1,0 điểm)</w:t>
            </w:r>
          </w:p>
          <w:p w:rsidR="000172A2" w:rsidRPr="000172A2" w:rsidRDefault="000172A2" w:rsidP="000172A2">
            <w:pPr>
              <w:spacing w:before="120" w:after="120"/>
              <w:ind w:firstLine="720"/>
              <w:rPr>
                <w:sz w:val="28"/>
                <w:lang w:val="nl-NL"/>
              </w:rPr>
            </w:pPr>
            <w:r w:rsidRPr="000172A2">
              <w:rPr>
                <w:sz w:val="28"/>
                <w:lang w:val="nl-NL"/>
              </w:rPr>
              <w:t xml:space="preserve">Cho Parabol (P): </w:t>
            </w:r>
            <w:r w:rsidRPr="000172A2">
              <w:rPr>
                <w:position w:val="-12"/>
                <w:sz w:val="28"/>
                <w:lang w:val="nl-NL"/>
              </w:rPr>
              <w:object w:dxaOrig="760" w:dyaOrig="440">
                <v:shape id="_x0000_i1376" type="#_x0000_t75" style="width:38.25pt;height:21.75pt" o:ole="">
                  <v:imagedata r:id="rId687" o:title=""/>
                </v:shape>
                <o:OLEObject Type="Embed" ProgID="Equation.DSMT4" ShapeID="_x0000_i1376" DrawAspect="Content" ObjectID="_1587507802" r:id="rId688"/>
              </w:object>
            </w:r>
            <w:r w:rsidRPr="000172A2">
              <w:rPr>
                <w:sz w:val="28"/>
                <w:lang w:val="nl-NL"/>
              </w:rPr>
              <w:t xml:space="preserve"> và đường thẳng (d): </w:t>
            </w:r>
            <w:r w:rsidRPr="000172A2">
              <w:rPr>
                <w:position w:val="-12"/>
                <w:sz w:val="28"/>
                <w:lang w:val="nl-NL"/>
              </w:rPr>
              <w:object w:dxaOrig="1800" w:dyaOrig="440">
                <v:shape id="_x0000_i1377" type="#_x0000_t75" style="width:90pt;height:21.75pt" o:ole="">
                  <v:imagedata r:id="rId689" o:title=""/>
                </v:shape>
                <o:OLEObject Type="Embed" ProgID="Equation.DSMT4" ShapeID="_x0000_i1377" DrawAspect="Content" ObjectID="_1587507803" r:id="rId690"/>
              </w:object>
            </w:r>
            <w:r w:rsidRPr="000172A2">
              <w:rPr>
                <w:sz w:val="28"/>
                <w:lang w:val="nl-NL"/>
              </w:rPr>
              <w:t>.</w:t>
            </w:r>
          </w:p>
          <w:p w:rsidR="000172A2" w:rsidRPr="000172A2" w:rsidRDefault="000172A2" w:rsidP="000172A2">
            <w:pPr>
              <w:spacing w:before="120" w:after="120"/>
              <w:ind w:firstLine="720"/>
              <w:rPr>
                <w:sz w:val="28"/>
                <w:lang w:val="nl-NL"/>
              </w:rPr>
            </w:pPr>
            <w:r w:rsidRPr="000172A2">
              <w:rPr>
                <w:sz w:val="28"/>
                <w:lang w:val="nl-NL"/>
              </w:rPr>
              <w:t>1) Tìm toạ độ các giao điểm của Parabol (P) và đường thẳng (d) khi m = 1.</w:t>
            </w:r>
          </w:p>
          <w:p w:rsidR="000172A2" w:rsidRPr="000172A2" w:rsidRDefault="000172A2" w:rsidP="000172A2">
            <w:pPr>
              <w:spacing w:before="120" w:after="120"/>
              <w:ind w:firstLine="720"/>
              <w:rPr>
                <w:sz w:val="28"/>
                <w:lang w:val="nl-NL"/>
              </w:rPr>
            </w:pPr>
            <w:r w:rsidRPr="000172A2">
              <w:rPr>
                <w:sz w:val="28"/>
                <w:lang w:val="nl-NL"/>
              </w:rPr>
              <w:t>2) Tìm m để đường thẳng (d) cắt Parabol (P) tại hai điểm nằm về hai phía của trục tung.</w:t>
            </w:r>
          </w:p>
          <w:p w:rsidR="000172A2" w:rsidRPr="000172A2" w:rsidRDefault="000172A2" w:rsidP="000172A2">
            <w:pPr>
              <w:spacing w:before="120" w:after="120"/>
              <w:rPr>
                <w:sz w:val="28"/>
                <w:lang w:val="nl-NL"/>
              </w:rPr>
            </w:pPr>
            <w:r w:rsidRPr="000172A2">
              <w:rPr>
                <w:b/>
                <w:sz w:val="28"/>
                <w:lang w:val="nl-NL"/>
              </w:rPr>
              <w:t xml:space="preserve">Bài IV </w:t>
            </w:r>
            <w:r w:rsidRPr="000172A2">
              <w:rPr>
                <w:i/>
                <w:sz w:val="28"/>
                <w:lang w:val="nl-NL"/>
              </w:rPr>
              <w:t>(3,5 điểm)</w:t>
            </w:r>
          </w:p>
          <w:p w:rsidR="000172A2" w:rsidRPr="000172A2" w:rsidRDefault="000172A2" w:rsidP="000172A2">
            <w:pPr>
              <w:spacing w:before="120" w:after="120"/>
              <w:ind w:firstLine="720"/>
              <w:rPr>
                <w:sz w:val="28"/>
                <w:lang w:val="nl-NL"/>
              </w:rPr>
            </w:pPr>
            <w:r w:rsidRPr="000172A2">
              <w:rPr>
                <w:sz w:val="28"/>
                <w:lang w:val="nl-NL"/>
              </w:rPr>
              <w:t>Cho đường tròn tâm O, đường kính AB = 2R. Gọi d</w:t>
            </w:r>
            <w:r w:rsidRPr="000172A2">
              <w:rPr>
                <w:sz w:val="28"/>
                <w:vertAlign w:val="subscript"/>
                <w:lang w:val="nl-NL"/>
              </w:rPr>
              <w:t>1</w:t>
            </w:r>
            <w:r w:rsidRPr="000172A2">
              <w:rPr>
                <w:sz w:val="28"/>
                <w:lang w:val="nl-NL"/>
              </w:rPr>
              <w:t xml:space="preserve"> và d</w:t>
            </w:r>
            <w:r w:rsidRPr="000172A2">
              <w:rPr>
                <w:sz w:val="28"/>
                <w:vertAlign w:val="subscript"/>
                <w:lang w:val="nl-NL"/>
              </w:rPr>
              <w:t>2</w:t>
            </w:r>
            <w:r w:rsidRPr="000172A2">
              <w:rPr>
                <w:sz w:val="28"/>
                <w:lang w:val="nl-NL"/>
              </w:rPr>
              <w:t xml:space="preserve"> là hai tiếp tuyến của đường tròn (O) tại hai điểm A và B.Gọi I là trung điểm của OA và E là điểm thuộc đường tròn (O) (E không trùng với A và B). Đường thẳng d đi qua điểm E và vuông góc với EI cắt hai đường thẳng d</w:t>
            </w:r>
            <w:r w:rsidRPr="000172A2">
              <w:rPr>
                <w:sz w:val="28"/>
                <w:vertAlign w:val="subscript"/>
                <w:lang w:val="nl-NL"/>
              </w:rPr>
              <w:t>1</w:t>
            </w:r>
            <w:r w:rsidRPr="000172A2">
              <w:rPr>
                <w:sz w:val="28"/>
                <w:lang w:val="nl-NL"/>
              </w:rPr>
              <w:t xml:space="preserve"> và d</w:t>
            </w:r>
            <w:r w:rsidRPr="000172A2">
              <w:rPr>
                <w:sz w:val="28"/>
                <w:vertAlign w:val="subscript"/>
                <w:lang w:val="nl-NL"/>
              </w:rPr>
              <w:t>2</w:t>
            </w:r>
            <w:r w:rsidRPr="000172A2">
              <w:rPr>
                <w:sz w:val="28"/>
                <w:lang w:val="nl-NL"/>
              </w:rPr>
              <w:t xml:space="preserve"> lần lượt tại M, N.</w:t>
            </w:r>
          </w:p>
          <w:p w:rsidR="000172A2" w:rsidRPr="000172A2" w:rsidRDefault="000172A2" w:rsidP="000172A2">
            <w:pPr>
              <w:spacing w:before="120" w:after="120"/>
              <w:ind w:firstLine="720"/>
              <w:rPr>
                <w:sz w:val="28"/>
                <w:lang w:val="nl-NL"/>
              </w:rPr>
            </w:pPr>
            <w:r w:rsidRPr="000172A2">
              <w:rPr>
                <w:sz w:val="28"/>
                <w:lang w:val="nl-NL"/>
              </w:rPr>
              <w:t>1) Chứng minh AMEI là tứ giác nội tiếp.</w:t>
            </w:r>
          </w:p>
          <w:p w:rsidR="000172A2" w:rsidRPr="000172A2" w:rsidRDefault="000172A2" w:rsidP="000172A2">
            <w:pPr>
              <w:spacing w:before="120" w:after="120"/>
              <w:ind w:firstLine="720"/>
              <w:rPr>
                <w:sz w:val="28"/>
                <w:lang w:val="nl-NL"/>
              </w:rPr>
            </w:pPr>
            <w:r w:rsidRPr="000172A2">
              <w:rPr>
                <w:sz w:val="28"/>
                <w:lang w:val="nl-NL"/>
              </w:rPr>
              <w:t xml:space="preserve">2) Chứng minh </w:t>
            </w:r>
            <w:r w:rsidRPr="000172A2">
              <w:rPr>
                <w:position w:val="-6"/>
                <w:sz w:val="28"/>
                <w:lang w:val="nl-NL"/>
              </w:rPr>
              <w:object w:dxaOrig="1680" w:dyaOrig="300">
                <v:shape id="_x0000_i1378" type="#_x0000_t75" style="width:84pt;height:15pt" o:ole="">
                  <v:imagedata r:id="rId691" o:title=""/>
                </v:shape>
                <o:OLEObject Type="Embed" ProgID="Equation.DSMT4" ShapeID="_x0000_i1378" DrawAspect="Content" ObjectID="_1587507804" r:id="rId692"/>
              </w:object>
            </w:r>
            <w:r w:rsidRPr="000172A2">
              <w:rPr>
                <w:sz w:val="28"/>
                <w:lang w:val="nl-NL"/>
              </w:rPr>
              <w:t xml:space="preserve"> và </w:t>
            </w:r>
            <w:r w:rsidRPr="000172A2">
              <w:rPr>
                <w:position w:val="-6"/>
                <w:sz w:val="28"/>
                <w:lang w:val="nl-NL"/>
              </w:rPr>
              <w:object w:dxaOrig="1480" w:dyaOrig="380">
                <v:shape id="_x0000_i1379" type="#_x0000_t75" style="width:74.25pt;height:18.75pt" o:ole="">
                  <v:imagedata r:id="rId693" o:title=""/>
                </v:shape>
                <o:OLEObject Type="Embed" ProgID="Equation.DSMT4" ShapeID="_x0000_i1379" DrawAspect="Content" ObjectID="_1587507805" r:id="rId694"/>
              </w:object>
            </w:r>
            <w:r w:rsidRPr="000172A2">
              <w:rPr>
                <w:sz w:val="28"/>
                <w:lang w:val="nl-NL"/>
              </w:rPr>
              <w:t>.</w:t>
            </w:r>
          </w:p>
          <w:p w:rsidR="000172A2" w:rsidRPr="000172A2" w:rsidRDefault="000172A2" w:rsidP="000172A2">
            <w:pPr>
              <w:spacing w:before="120" w:after="120"/>
              <w:ind w:firstLine="720"/>
              <w:rPr>
                <w:sz w:val="28"/>
                <w:lang w:val="nl-NL"/>
              </w:rPr>
            </w:pPr>
            <w:r w:rsidRPr="000172A2">
              <w:rPr>
                <w:sz w:val="28"/>
                <w:lang w:val="nl-NL"/>
              </w:rPr>
              <w:t>3) Chứng minh AM.BN = AI.BI .</w:t>
            </w:r>
          </w:p>
          <w:p w:rsidR="000172A2" w:rsidRPr="000172A2" w:rsidRDefault="000172A2" w:rsidP="000172A2">
            <w:pPr>
              <w:spacing w:before="120" w:after="120"/>
              <w:ind w:firstLine="720"/>
              <w:rPr>
                <w:sz w:val="28"/>
                <w:lang w:val="nl-NL"/>
              </w:rPr>
            </w:pPr>
            <w:r w:rsidRPr="000172A2">
              <w:rPr>
                <w:sz w:val="28"/>
                <w:lang w:val="nl-NL"/>
              </w:rPr>
              <w:t>4) Gọi F là điểm chính giữa của cung AB không chứa E của đường tròn (O). Hãy tính diện tích của tam giác MIN theo R khi ba điểm E, I, F thẳng hàng.</w:t>
            </w:r>
          </w:p>
          <w:p w:rsidR="000172A2" w:rsidRPr="000172A2" w:rsidRDefault="000172A2" w:rsidP="000172A2">
            <w:pPr>
              <w:spacing w:before="120" w:after="120"/>
              <w:rPr>
                <w:sz w:val="28"/>
                <w:lang w:val="nl-NL"/>
              </w:rPr>
            </w:pPr>
            <w:r w:rsidRPr="000172A2">
              <w:rPr>
                <w:b/>
                <w:sz w:val="28"/>
                <w:lang w:val="nl-NL"/>
              </w:rPr>
              <w:t xml:space="preserve">Bài V </w:t>
            </w:r>
            <w:r w:rsidRPr="000172A2">
              <w:rPr>
                <w:i/>
                <w:sz w:val="28"/>
                <w:lang w:val="nl-NL"/>
              </w:rPr>
              <w:t>(0,5 điểm)</w:t>
            </w:r>
          </w:p>
          <w:p w:rsidR="000172A2" w:rsidRPr="000172A2" w:rsidRDefault="000172A2" w:rsidP="000172A2">
            <w:pPr>
              <w:rPr>
                <w:rFonts w:ascii=".VnTime" w:hAnsi=".VnTime"/>
                <w:sz w:val="28"/>
                <w:lang w:val="nl-NL"/>
              </w:rPr>
            </w:pPr>
            <w:r w:rsidRPr="000172A2">
              <w:rPr>
                <w:sz w:val="28"/>
                <w:lang w:val="nl-NL"/>
              </w:rPr>
              <w:t xml:space="preserve">Với x &gt; 0, tìm giá trị nhỏ nhất của biểu thức: </w:t>
            </w:r>
            <w:r w:rsidRPr="000172A2">
              <w:rPr>
                <w:position w:val="-26"/>
                <w:sz w:val="28"/>
                <w:lang w:val="nl-NL"/>
              </w:rPr>
              <w:object w:dxaOrig="2980" w:dyaOrig="700">
                <v:shape id="_x0000_i1380" type="#_x0000_t75" style="width:149.25pt;height:35.25pt" o:ole="">
                  <v:imagedata r:id="rId695" o:title=""/>
                </v:shape>
                <o:OLEObject Type="Embed" ProgID="Equation.DSMT4" ShapeID="_x0000_i1380" DrawAspect="Content" ObjectID="_1587507806" r:id="rId696"/>
              </w:object>
            </w:r>
            <w:r w:rsidRPr="000172A2">
              <w:rPr>
                <w:sz w:val="28"/>
                <w:lang w:val="nl-NL"/>
              </w:rPr>
              <w:t>.</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1829</w:t>
            </w:r>
          </w:p>
          <w:tbl>
            <w:tblPr>
              <w:tblStyle w:val="TableGrid"/>
              <w:tblW w:w="1024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40"/>
              <w:gridCol w:w="5940"/>
            </w:tblGrid>
            <w:tr w:rsidR="000172A2" w:rsidRPr="000172A2" w:rsidTr="00066F7D">
              <w:tc>
                <w:tcPr>
                  <w:tcW w:w="4068" w:type="dxa"/>
                </w:tcPr>
                <w:p w:rsidR="000172A2" w:rsidRPr="000172A2" w:rsidRDefault="000172A2" w:rsidP="00066F7D">
                  <w:pPr>
                    <w:jc w:val="center"/>
                    <w:rPr>
                      <w:rFonts w:ascii=".VnTime" w:hAnsi=".VnTime"/>
                      <w:sz w:val="28"/>
                      <w:szCs w:val="28"/>
                      <w:lang w:val="nl-NL"/>
                    </w:rPr>
                  </w:pPr>
                  <w:r w:rsidRPr="000172A2">
                    <w:rPr>
                      <w:rFonts w:ascii=".VnTime" w:hAnsi=".VnTime"/>
                      <w:sz w:val="28"/>
                      <w:szCs w:val="28"/>
                      <w:lang w:val="nl-NL"/>
                    </w:rPr>
                    <w:t>Së gi¸o dôc &amp; §µo t¹o</w:t>
                  </w:r>
                </w:p>
                <w:p w:rsidR="000172A2" w:rsidRPr="000172A2" w:rsidRDefault="000172A2" w:rsidP="00066F7D">
                  <w:pPr>
                    <w:jc w:val="center"/>
                    <w:rPr>
                      <w:rFonts w:ascii=".VnTime" w:hAnsi=".VnTime"/>
                      <w:sz w:val="28"/>
                      <w:szCs w:val="28"/>
                      <w:lang w:val="nl-NL"/>
                    </w:rPr>
                  </w:pPr>
                  <w:r w:rsidRPr="000172A2">
                    <w:rPr>
                      <w:rFonts w:ascii=".VnTime" w:hAnsi=".VnTime"/>
                      <w:sz w:val="28"/>
                      <w:szCs w:val="28"/>
                      <w:lang w:val="nl-NL"/>
                    </w:rPr>
                    <w:t>H­ng Yªn</w:t>
                  </w:r>
                </w:p>
                <w:p w:rsidR="000172A2" w:rsidRPr="000172A2" w:rsidRDefault="000172A2" w:rsidP="00066F7D">
                  <w:pPr>
                    <w:jc w:val="center"/>
                    <w:rPr>
                      <w:rFonts w:ascii=".VnTime" w:hAnsi=".VnTime"/>
                      <w:sz w:val="28"/>
                      <w:szCs w:val="28"/>
                      <w:lang w:val="nl-NL"/>
                    </w:rPr>
                  </w:pPr>
                  <w:r w:rsidRPr="000172A2">
                    <w:rPr>
                      <w:rFonts w:ascii=".VnTime" w:hAnsi=".VnTime"/>
                      <w:sz w:val="28"/>
                      <w:szCs w:val="28"/>
                      <w:lang w:val="nl-NL"/>
                    </w:rPr>
                    <w:t>- - - - - - - - - - - - - - - -</w:t>
                  </w:r>
                </w:p>
                <w:p w:rsidR="000172A2" w:rsidRPr="000172A2" w:rsidRDefault="000172A2" w:rsidP="00066F7D">
                  <w:pPr>
                    <w:jc w:val="center"/>
                    <w:rPr>
                      <w:rFonts w:ascii=".VnTime" w:hAnsi=".VnTime"/>
                      <w:sz w:val="28"/>
                      <w:szCs w:val="28"/>
                      <w:lang w:val="nl-NL"/>
                    </w:rPr>
                  </w:pPr>
                  <w:r w:rsidRPr="000172A2">
                    <w:rPr>
                      <w:rFonts w:ascii=".VnTime" w:hAnsi=".VnTime"/>
                      <w:noProof/>
                      <w:sz w:val="28"/>
                      <w:szCs w:val="28"/>
                      <w:lang w:val="en-US"/>
                    </w:rPr>
                    <mc:AlternateContent>
                      <mc:Choice Requires="wps">
                        <w:drawing>
                          <wp:anchor distT="0" distB="0" distL="114300" distR="114300" simplePos="0" relativeHeight="251711488" behindDoc="0" locked="0" layoutInCell="1" allowOverlap="1" wp14:anchorId="6B633040" wp14:editId="573EFB63">
                            <wp:simplePos x="0" y="0"/>
                            <wp:positionH relativeFrom="column">
                              <wp:posOffset>340995</wp:posOffset>
                            </wp:positionH>
                            <wp:positionV relativeFrom="paragraph">
                              <wp:posOffset>-7620</wp:posOffset>
                            </wp:positionV>
                            <wp:extent cx="1689100" cy="342900"/>
                            <wp:effectExtent l="7620" t="5080" r="8255" b="13970"/>
                            <wp:wrapNone/>
                            <wp:docPr id="1256" name="Rectangle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342900"/>
                                    </a:xfrm>
                                    <a:prstGeom prst="rect">
                                      <a:avLst/>
                                    </a:prstGeom>
                                    <a:solidFill>
                                      <a:srgbClr val="FFFFFF"/>
                                    </a:solidFill>
                                    <a:ln w="9525">
                                      <a:solidFill>
                                        <a:srgbClr val="000000"/>
                                      </a:solidFill>
                                      <a:miter lim="800000"/>
                                      <a:headEnd/>
                                      <a:tailEnd/>
                                    </a:ln>
                                  </wps:spPr>
                                  <wps:txbx>
                                    <w:txbxContent>
                                      <w:p w:rsidR="00066F7D" w:rsidRPr="00CD4654" w:rsidRDefault="00066F7D" w:rsidP="000172A2">
                                        <w:pPr>
                                          <w:rPr>
                                            <w:rFonts w:ascii=".VnTimeH" w:hAnsi=".VnTimeH"/>
                                            <w:b/>
                                          </w:rPr>
                                        </w:pPr>
                                        <w:r w:rsidRPr="00CD4654">
                                          <w:rPr>
                                            <w:rFonts w:ascii=".VnTimeH" w:hAnsi=".VnTimeH"/>
                                            <w:b/>
                                          </w:rPr>
                                          <w:t>§Ò chÝnh thøc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6" o:spid="_x0000_s1041" style="position:absolute;left:0;text-align:left;margin-left:26.85pt;margin-top:-.6pt;width:133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">
                            <v:textbox>
                              <w:txbxContent>
                                <w:p w:rsidR="00066F7D" w:rsidRPr="00CD4654" w:rsidRDefault="00066F7D" w:rsidP="000172A2">
                                  <w:pPr>
                                    <w:rPr>
                                      <w:rFonts w:ascii=".VnTimeH" w:hAnsi=".VnTimeH"/>
                                      <w:b/>
                                    </w:rPr>
                                  </w:pPr>
                                  <w:r w:rsidRPr="00CD4654">
                                    <w:rPr>
                                      <w:rFonts w:ascii=".VnTimeH" w:hAnsi=".VnTimeH"/>
                                      <w:b/>
                                    </w:rPr>
                                    <w:t>§Ò chÝnh thøc</w:t>
                                  </w:r>
                                </w:p>
                              </w:txbxContent>
                            </v:textbox>
                          </v:rect>
                        </w:pict>
                      </mc:Fallback>
                    </mc:AlternateContent>
                  </w:r>
                </w:p>
                <w:p w:rsidR="000172A2" w:rsidRPr="000172A2" w:rsidRDefault="000172A2" w:rsidP="00066F7D">
                  <w:pPr>
                    <w:jc w:val="center"/>
                    <w:rPr>
                      <w:rFonts w:ascii=".VnTime" w:hAnsi=".VnTime"/>
                      <w:sz w:val="28"/>
                      <w:szCs w:val="28"/>
                      <w:lang w:val="nl-NL"/>
                    </w:rPr>
                  </w:pPr>
                </w:p>
                <w:p w:rsidR="000172A2" w:rsidRPr="000172A2" w:rsidRDefault="000172A2" w:rsidP="00066F7D">
                  <w:pPr>
                    <w:jc w:val="center"/>
                    <w:rPr>
                      <w:rFonts w:ascii=".VnTime" w:hAnsi=".VnTime"/>
                      <w:i/>
                      <w:sz w:val="28"/>
                      <w:szCs w:val="28"/>
                      <w:lang w:val="nl-NL"/>
                    </w:rPr>
                  </w:pPr>
                  <w:r w:rsidRPr="000172A2">
                    <w:rPr>
                      <w:rFonts w:ascii=".VnTime" w:hAnsi=".VnTime"/>
                      <w:i/>
                      <w:sz w:val="28"/>
                      <w:szCs w:val="28"/>
                      <w:lang w:val="nl-NL"/>
                    </w:rPr>
                    <w:t>(§Ò thi cã 02 trang)</w:t>
                  </w:r>
                </w:p>
                <w:p w:rsidR="000172A2" w:rsidRPr="000172A2" w:rsidRDefault="000172A2" w:rsidP="00066F7D">
                  <w:pPr>
                    <w:jc w:val="center"/>
                    <w:rPr>
                      <w:rFonts w:ascii=".VnTime" w:hAnsi=".VnTime"/>
                      <w:i/>
                      <w:sz w:val="28"/>
                      <w:szCs w:val="28"/>
                      <w:lang w:val="nl-NL"/>
                    </w:rPr>
                  </w:pPr>
                </w:p>
              </w:tc>
              <w:tc>
                <w:tcPr>
                  <w:tcW w:w="240" w:type="dxa"/>
                </w:tcPr>
                <w:p w:rsidR="000172A2" w:rsidRPr="000172A2" w:rsidRDefault="000172A2" w:rsidP="00066F7D">
                  <w:pPr>
                    <w:rPr>
                      <w:rFonts w:ascii=".VnTime" w:hAnsi=".VnTime"/>
                      <w:sz w:val="28"/>
                      <w:szCs w:val="28"/>
                      <w:lang w:val="nl-NL"/>
                    </w:rPr>
                  </w:pPr>
                </w:p>
              </w:tc>
              <w:tc>
                <w:tcPr>
                  <w:tcW w:w="5940" w:type="dxa"/>
                </w:tcPr>
                <w:p w:rsidR="000172A2" w:rsidRPr="000172A2" w:rsidRDefault="000172A2" w:rsidP="00066F7D">
                  <w:pPr>
                    <w:jc w:val="center"/>
                    <w:rPr>
                      <w:rFonts w:ascii=".VnTime" w:hAnsi=".VnTime"/>
                      <w:b/>
                      <w:sz w:val="28"/>
                      <w:szCs w:val="28"/>
                      <w:lang w:val="nl-NL"/>
                    </w:rPr>
                  </w:pPr>
                  <w:r w:rsidRPr="000172A2">
                    <w:rPr>
                      <w:rFonts w:ascii=".VnTime" w:hAnsi=".VnTime"/>
                      <w:b/>
                      <w:sz w:val="28"/>
                      <w:szCs w:val="28"/>
                      <w:lang w:val="nl-NL"/>
                    </w:rPr>
                    <w:t xml:space="preserve">K× thi tuyÓn sinh vµo líp 10 THPT </w:t>
                  </w:r>
                </w:p>
                <w:p w:rsidR="000172A2" w:rsidRPr="000172A2" w:rsidRDefault="000172A2" w:rsidP="00066F7D">
                  <w:pPr>
                    <w:jc w:val="center"/>
                    <w:rPr>
                      <w:rFonts w:ascii=".VnTime" w:hAnsi=".VnTime"/>
                      <w:b/>
                      <w:sz w:val="28"/>
                      <w:szCs w:val="28"/>
                      <w:lang w:val="nl-NL"/>
                    </w:rPr>
                  </w:pPr>
                  <w:r w:rsidRPr="000172A2">
                    <w:rPr>
                      <w:rFonts w:ascii=".VnTime" w:hAnsi=".VnTime"/>
                      <w:b/>
                      <w:sz w:val="28"/>
                      <w:szCs w:val="28"/>
                      <w:lang w:val="nl-NL"/>
                    </w:rPr>
                    <w:t>N¨m häc 2011 – 2012</w:t>
                  </w:r>
                </w:p>
                <w:p w:rsidR="000172A2" w:rsidRPr="000172A2" w:rsidRDefault="000172A2" w:rsidP="00066F7D">
                  <w:pPr>
                    <w:jc w:val="center"/>
                    <w:rPr>
                      <w:rFonts w:ascii=".VnTime" w:hAnsi=".VnTime"/>
                      <w:b/>
                      <w:sz w:val="28"/>
                      <w:szCs w:val="28"/>
                      <w:lang w:val="nl-NL"/>
                    </w:rPr>
                  </w:pPr>
                  <w:r w:rsidRPr="000172A2">
                    <w:rPr>
                      <w:rFonts w:ascii=".VnTime" w:hAnsi=".VnTime"/>
                      <w:sz w:val="28"/>
                      <w:szCs w:val="28"/>
                      <w:lang w:val="nl-NL"/>
                    </w:rPr>
                    <w:t xml:space="preserve">M«n thi: </w:t>
                  </w:r>
                  <w:r w:rsidRPr="000172A2">
                    <w:rPr>
                      <w:rFonts w:ascii=".VnTime" w:hAnsi=".VnTime"/>
                      <w:b/>
                      <w:sz w:val="28"/>
                      <w:szCs w:val="28"/>
                      <w:lang w:val="nl-NL"/>
                    </w:rPr>
                    <w:t>To¸n</w:t>
                  </w:r>
                </w:p>
                <w:p w:rsidR="000172A2" w:rsidRPr="000172A2" w:rsidRDefault="000172A2" w:rsidP="00066F7D">
                  <w:pPr>
                    <w:jc w:val="center"/>
                    <w:rPr>
                      <w:rFonts w:ascii=".VnTime" w:hAnsi=".VnTime"/>
                      <w:i/>
                      <w:sz w:val="28"/>
                      <w:szCs w:val="28"/>
                      <w:lang w:val="nl-NL"/>
                    </w:rPr>
                  </w:pPr>
                  <w:r w:rsidRPr="000172A2">
                    <w:rPr>
                      <w:rFonts w:ascii=".VnTime" w:hAnsi=".VnTime"/>
                      <w:sz w:val="28"/>
                      <w:szCs w:val="28"/>
                      <w:lang w:val="nl-NL"/>
                    </w:rPr>
                    <w:t xml:space="preserve">Thêi gian: </w:t>
                  </w:r>
                  <w:r w:rsidRPr="000172A2">
                    <w:rPr>
                      <w:rFonts w:ascii=".VnTime" w:hAnsi=".VnTime"/>
                      <w:b/>
                      <w:sz w:val="28"/>
                      <w:szCs w:val="28"/>
                      <w:lang w:val="nl-NL"/>
                    </w:rPr>
                    <w:t>120 phót</w:t>
                  </w:r>
                  <w:r w:rsidRPr="000172A2">
                    <w:rPr>
                      <w:rFonts w:ascii=".VnTime" w:hAnsi=".VnTime"/>
                      <w:sz w:val="28"/>
                      <w:szCs w:val="28"/>
                      <w:lang w:val="nl-NL"/>
                    </w:rPr>
                    <w:t xml:space="preserve"> </w:t>
                  </w:r>
                  <w:r w:rsidRPr="000172A2">
                    <w:rPr>
                      <w:rFonts w:ascii=".VnTime" w:hAnsi=".VnTime"/>
                      <w:i/>
                      <w:sz w:val="28"/>
                      <w:szCs w:val="28"/>
                      <w:lang w:val="nl-NL"/>
                    </w:rPr>
                    <w:t>(kh«ng kÓ giao ®Ò)</w:t>
                  </w:r>
                </w:p>
                <w:p w:rsidR="000172A2" w:rsidRPr="000172A2" w:rsidRDefault="000172A2" w:rsidP="00066F7D">
                  <w:pPr>
                    <w:jc w:val="center"/>
                    <w:rPr>
                      <w:rFonts w:ascii=".VnTime" w:hAnsi=".VnTime"/>
                      <w:b/>
                      <w:bCs/>
                      <w:iCs/>
                      <w:sz w:val="28"/>
                      <w:szCs w:val="28"/>
                      <w:lang w:val="nl-NL"/>
                    </w:rPr>
                  </w:pPr>
                  <w:r w:rsidRPr="000172A2">
                    <w:rPr>
                      <w:rFonts w:ascii=".VnTime" w:hAnsi=".VnTime"/>
                      <w:iCs/>
                      <w:sz w:val="28"/>
                      <w:szCs w:val="28"/>
                      <w:lang w:val="nl-NL"/>
                    </w:rPr>
                    <w:t xml:space="preserve">Ngµy thi: </w:t>
                  </w:r>
                  <w:r w:rsidRPr="000172A2">
                    <w:rPr>
                      <w:rFonts w:ascii=".VnTime" w:hAnsi=".VnTime"/>
                      <w:b/>
                      <w:iCs/>
                      <w:sz w:val="28"/>
                      <w:szCs w:val="28"/>
                      <w:lang w:val="nl-NL"/>
                    </w:rPr>
                    <w:t>05</w:t>
                  </w:r>
                  <w:r w:rsidRPr="000172A2">
                    <w:rPr>
                      <w:rFonts w:ascii=".VnTime" w:hAnsi=".VnTime"/>
                      <w:iCs/>
                      <w:sz w:val="28"/>
                      <w:szCs w:val="28"/>
                      <w:lang w:val="nl-NL"/>
                    </w:rPr>
                    <w:t xml:space="preserve"> th¸ng </w:t>
                  </w:r>
                  <w:r w:rsidRPr="000172A2">
                    <w:rPr>
                      <w:rFonts w:ascii=".VnTime" w:hAnsi=".VnTime"/>
                      <w:b/>
                      <w:iCs/>
                      <w:sz w:val="28"/>
                      <w:szCs w:val="28"/>
                      <w:lang w:val="nl-NL"/>
                    </w:rPr>
                    <w:t>7</w:t>
                  </w:r>
                  <w:r w:rsidRPr="000172A2">
                    <w:rPr>
                      <w:rFonts w:ascii=".VnTime" w:hAnsi=".VnTime"/>
                      <w:iCs/>
                      <w:sz w:val="28"/>
                      <w:szCs w:val="28"/>
                      <w:lang w:val="nl-NL"/>
                    </w:rPr>
                    <w:t xml:space="preserve"> n¨m </w:t>
                  </w:r>
                  <w:r w:rsidRPr="000172A2">
                    <w:rPr>
                      <w:rFonts w:ascii=".VnTime" w:hAnsi=".VnTime"/>
                      <w:b/>
                      <w:bCs/>
                      <w:iCs/>
                      <w:sz w:val="28"/>
                      <w:szCs w:val="28"/>
                      <w:lang w:val="nl-NL"/>
                    </w:rPr>
                    <w:t>2011</w:t>
                  </w:r>
                </w:p>
                <w:p w:rsidR="000172A2" w:rsidRPr="000172A2" w:rsidRDefault="000172A2" w:rsidP="00066F7D">
                  <w:pPr>
                    <w:jc w:val="center"/>
                    <w:rPr>
                      <w:rFonts w:ascii=".VnTime" w:hAnsi=".VnTime"/>
                      <w:iCs/>
                      <w:sz w:val="28"/>
                      <w:szCs w:val="28"/>
                      <w:lang w:val="nl-NL"/>
                    </w:rPr>
                  </w:pPr>
                </w:p>
                <w:p w:rsidR="000172A2" w:rsidRPr="000172A2" w:rsidRDefault="000172A2" w:rsidP="00066F7D">
                  <w:pPr>
                    <w:jc w:val="center"/>
                    <w:rPr>
                      <w:rFonts w:ascii=".VnTime" w:hAnsi=".VnTime"/>
                      <w:sz w:val="28"/>
                      <w:szCs w:val="28"/>
                      <w:lang w:val="nl-NL"/>
                    </w:rPr>
                  </w:pPr>
                  <w:r w:rsidRPr="000172A2">
                    <w:rPr>
                      <w:rFonts w:ascii=".VnTime" w:hAnsi=".VnTime"/>
                      <w:sz w:val="28"/>
                      <w:szCs w:val="28"/>
                      <w:lang w:val="nl-NL"/>
                    </w:rPr>
                    <w:t>-------------------------------------------</w:t>
                  </w:r>
                </w:p>
              </w:tc>
            </w:tr>
          </w:tbl>
          <w:p w:rsidR="000172A2" w:rsidRPr="000172A2" w:rsidRDefault="000172A2" w:rsidP="000172A2">
            <w:pPr>
              <w:jc w:val="center"/>
              <w:rPr>
                <w:rFonts w:ascii=".VnTime" w:hAnsi=".VnTime"/>
                <w:b/>
                <w:sz w:val="28"/>
                <w:szCs w:val="28"/>
                <w:lang w:val="nl-NL"/>
              </w:rPr>
            </w:pPr>
          </w:p>
          <w:p w:rsidR="000172A2" w:rsidRPr="000172A2" w:rsidRDefault="000172A2" w:rsidP="000172A2">
            <w:pPr>
              <w:jc w:val="center"/>
              <w:rPr>
                <w:rFonts w:ascii=".VnTime" w:hAnsi=".VnTime"/>
                <w:b/>
                <w:sz w:val="28"/>
                <w:szCs w:val="28"/>
                <w:lang w:val="nl-NL"/>
              </w:rPr>
            </w:pPr>
            <w:r w:rsidRPr="000172A2">
              <w:rPr>
                <w:rFonts w:ascii=".VnTime" w:hAnsi=".VnTime"/>
                <w:b/>
                <w:sz w:val="28"/>
                <w:szCs w:val="28"/>
                <w:lang w:val="nl-NL"/>
              </w:rPr>
              <w:t>PhÇn A. Tr¾c nghiÖm kh¸ch quan (</w:t>
            </w:r>
            <w:r w:rsidRPr="000172A2">
              <w:rPr>
                <w:rFonts w:ascii=".VnTime" w:hAnsi=".VnTime"/>
                <w:b/>
                <w:i/>
                <w:sz w:val="28"/>
                <w:szCs w:val="28"/>
                <w:lang w:val="nl-NL"/>
              </w:rPr>
              <w:t>2®)</w:t>
            </w:r>
          </w:p>
          <w:p w:rsidR="000172A2" w:rsidRPr="000172A2" w:rsidRDefault="000172A2" w:rsidP="000172A2">
            <w:pPr>
              <w:rPr>
                <w:rFonts w:ascii=".VnTime" w:hAnsi=".VnTime"/>
                <w:i/>
                <w:sz w:val="28"/>
                <w:szCs w:val="28"/>
                <w:lang w:val="nl-NL"/>
              </w:rPr>
            </w:pPr>
            <w:r w:rsidRPr="000172A2">
              <w:rPr>
                <w:rFonts w:ascii=".VnTime" w:hAnsi=".VnTime"/>
                <w:i/>
                <w:sz w:val="28"/>
                <w:szCs w:val="28"/>
                <w:lang w:val="nl-NL"/>
              </w:rPr>
              <w:tab/>
              <w:t>Tõ c©u 1 ®Õn c©u 8, h·y chän ph­¬ng ¸n ®óng vµ viÕt ch÷ c¸i ®øng tr­íc ph­¬ng ¸n ®ã vµo bµi lµm.</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 xml:space="preserve">C©u 1: </w:t>
            </w:r>
            <w:r w:rsidRPr="000172A2">
              <w:rPr>
                <w:rFonts w:ascii=".VnTime" w:hAnsi=".VnTime"/>
                <w:sz w:val="28"/>
                <w:szCs w:val="28"/>
                <w:lang w:val="nl-NL"/>
              </w:rPr>
              <w:t xml:space="preserve">Gi¸ trÞ cña biÓu thøc </w:t>
            </w:r>
            <w:r w:rsidRPr="000172A2">
              <w:rPr>
                <w:rFonts w:ascii=".VnTime" w:hAnsi=".VnTime"/>
                <w:position w:val="-8"/>
                <w:sz w:val="28"/>
                <w:szCs w:val="28"/>
                <w:lang w:val="nl-NL"/>
              </w:rPr>
              <w:object w:dxaOrig="680" w:dyaOrig="400">
                <v:shape id="_x0000_i1381" type="#_x0000_t75" style="width:33.75pt;height:20.25pt" o:ole="">
                  <v:imagedata r:id="rId697" o:title=""/>
                </v:shape>
                <o:OLEObject Type="Embed" ProgID="Equation.DSMT4" ShapeID="_x0000_i1381" DrawAspect="Content" ObjectID="_1587507807" r:id="rId698"/>
              </w:object>
            </w:r>
            <w:r w:rsidRPr="000172A2">
              <w:rPr>
                <w:rFonts w:ascii=".VnTime" w:hAnsi=".VnTime"/>
                <w:sz w:val="28"/>
                <w:szCs w:val="28"/>
                <w:lang w:val="nl-NL"/>
              </w:rPr>
              <w:t xml:space="preserve">  (víi a </w:t>
            </w:r>
            <w:r w:rsidRPr="000172A2">
              <w:rPr>
                <w:rFonts w:ascii=".VnTime" w:hAnsi=".VnTime"/>
                <w:position w:val="-4"/>
                <w:sz w:val="28"/>
                <w:szCs w:val="28"/>
                <w:lang w:val="nl-NL"/>
              </w:rPr>
              <w:object w:dxaOrig="220" w:dyaOrig="260">
                <v:shape id="_x0000_i1382" type="#_x0000_t75" style="width:11.25pt;height:12.75pt" o:ole="">
                  <v:imagedata r:id="rId699" o:title=""/>
                </v:shape>
                <o:OLEObject Type="Embed" ProgID="Equation.DSMT4" ShapeID="_x0000_i1382" DrawAspect="Content" ObjectID="_1587507808" r:id="rId700"/>
              </w:object>
            </w:r>
            <w:r w:rsidRPr="000172A2">
              <w:rPr>
                <w:rFonts w:ascii=".VnTime" w:hAnsi=".VnTime"/>
                <w:sz w:val="28"/>
                <w:szCs w:val="28"/>
                <w:lang w:val="nl-NL"/>
              </w:rPr>
              <w:t xml:space="preserve"> 0) b»ng: </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A</w:t>
            </w:r>
            <w:r w:rsidRPr="000172A2">
              <w:rPr>
                <w:rFonts w:ascii=".VnTime" w:hAnsi=".VnTime"/>
                <w:sz w:val="28"/>
                <w:szCs w:val="28"/>
                <w:lang w:val="nl-NL"/>
              </w:rPr>
              <w:t>. 9</w:t>
            </w:r>
            <w:r w:rsidRPr="000172A2">
              <w:rPr>
                <w:rFonts w:ascii=".VnTime" w:hAnsi=".VnTime"/>
                <w:position w:val="-8"/>
                <w:sz w:val="28"/>
                <w:szCs w:val="28"/>
                <w:lang w:val="nl-NL"/>
              </w:rPr>
              <w:object w:dxaOrig="420" w:dyaOrig="400">
                <v:shape id="_x0000_i1383" type="#_x0000_t75" style="width:21pt;height:20.25pt" o:ole="">
                  <v:imagedata r:id="rId701" o:title=""/>
                </v:shape>
                <o:OLEObject Type="Embed" ProgID="Equation.DSMT4" ShapeID="_x0000_i1383" DrawAspect="Content" ObjectID="_1587507809" r:id="rId702"/>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3a</w:t>
            </w:r>
            <w:r w:rsidRPr="000172A2">
              <w:rPr>
                <w:rFonts w:ascii=".VnTime" w:hAnsi=".VnTime"/>
                <w:position w:val="-6"/>
                <w:sz w:val="28"/>
                <w:szCs w:val="28"/>
                <w:lang w:val="nl-NL"/>
              </w:rPr>
              <w:object w:dxaOrig="420" w:dyaOrig="380">
                <v:shape id="_x0000_i1384" type="#_x0000_t75" style="width:21pt;height:18.75pt" o:ole="">
                  <v:imagedata r:id="rId703" o:title=""/>
                </v:shape>
                <o:OLEObject Type="Embed" ProgID="Equation.DSMT4" ShapeID="_x0000_i1384" DrawAspect="Content" ObjectID="_1587507810" r:id="rId704"/>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2</w:t>
            </w:r>
            <w:r w:rsidRPr="000172A2">
              <w:rPr>
                <w:rFonts w:ascii=".VnTime" w:hAnsi=".VnTime"/>
                <w:position w:val="-8"/>
                <w:sz w:val="28"/>
                <w:szCs w:val="28"/>
                <w:lang w:val="nl-NL"/>
              </w:rPr>
              <w:object w:dxaOrig="560" w:dyaOrig="400">
                <v:shape id="_x0000_i1385" type="#_x0000_t75" style="width:27.75pt;height:20.25pt" o:ole="">
                  <v:imagedata r:id="rId705" o:title=""/>
                </v:shape>
                <o:OLEObject Type="Embed" ProgID="Equation.DSMT4" ShapeID="_x0000_i1385" DrawAspect="Content" ObjectID="_1587507811" r:id="rId706"/>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3</w:t>
            </w:r>
            <w:r w:rsidRPr="000172A2">
              <w:rPr>
                <w:rFonts w:ascii=".VnTime" w:hAnsi=".VnTime"/>
                <w:position w:val="-8"/>
                <w:sz w:val="28"/>
                <w:szCs w:val="28"/>
                <w:lang w:val="nl-NL"/>
              </w:rPr>
              <w:object w:dxaOrig="580" w:dyaOrig="400">
                <v:shape id="_x0000_i1386" type="#_x0000_t75" style="width:29.25pt;height:20.25pt" o:ole="">
                  <v:imagedata r:id="rId707" o:title=""/>
                </v:shape>
                <o:OLEObject Type="Embed" ProgID="Equation.DSMT4" ShapeID="_x0000_i1386" DrawAspect="Content" ObjectID="_1587507812" r:id="rId708"/>
              </w:objec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2:</w:t>
            </w:r>
            <w:r w:rsidRPr="000172A2">
              <w:rPr>
                <w:rFonts w:ascii=".VnTime" w:hAnsi=".VnTime"/>
                <w:sz w:val="28"/>
                <w:szCs w:val="28"/>
                <w:lang w:val="nl-NL"/>
              </w:rPr>
              <w:t xml:space="preserve"> BiÓu thøc </w:t>
            </w:r>
            <w:r w:rsidRPr="000172A2">
              <w:rPr>
                <w:rFonts w:ascii=".VnTime" w:hAnsi=".VnTime"/>
                <w:position w:val="-8"/>
                <w:sz w:val="28"/>
                <w:szCs w:val="28"/>
                <w:lang w:val="nl-NL"/>
              </w:rPr>
              <w:object w:dxaOrig="1780" w:dyaOrig="400">
                <v:shape id="_x0000_i1387" type="#_x0000_t75" style="width:89.25pt;height:20.25pt" o:ole="">
                  <v:imagedata r:id="rId709" o:title=""/>
                </v:shape>
                <o:OLEObject Type="Embed" ProgID="Equation.DSMT4" ShapeID="_x0000_i1387" DrawAspect="Content" ObjectID="_1587507813" r:id="rId710"/>
              </w:object>
            </w:r>
            <w:r w:rsidRPr="000172A2">
              <w:rPr>
                <w:rFonts w:ascii=".VnTime" w:hAnsi=".VnTime"/>
                <w:sz w:val="28"/>
                <w:szCs w:val="28"/>
                <w:lang w:val="nl-NL"/>
              </w:rPr>
              <w:t xml:space="preserve"> cã nghÜa khi vµ chØ khi:</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 xml:space="preserve">A. </w:t>
            </w:r>
            <w:r w:rsidRPr="000172A2">
              <w:rPr>
                <w:rFonts w:ascii=".VnTime" w:hAnsi=".VnTime"/>
                <w:b/>
                <w:position w:val="-6"/>
                <w:sz w:val="28"/>
                <w:szCs w:val="28"/>
                <w:lang w:val="nl-NL"/>
              </w:rPr>
              <w:object w:dxaOrig="620" w:dyaOrig="300">
                <v:shape id="_x0000_i1388" type="#_x0000_t75" style="width:30.75pt;height:15pt" o:ole="">
                  <v:imagedata r:id="rId711" o:title=""/>
                </v:shape>
                <o:OLEObject Type="Embed" ProgID="Equation.DSMT4" ShapeID="_x0000_i1388" DrawAspect="Content" ObjectID="_1587507814" r:id="rId712"/>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 xml:space="preserve">B. </w:t>
            </w:r>
            <w:r w:rsidRPr="000172A2">
              <w:rPr>
                <w:rFonts w:ascii=".VnTime" w:hAnsi=".VnTime"/>
                <w:b/>
                <w:position w:val="-6"/>
                <w:sz w:val="28"/>
                <w:szCs w:val="28"/>
                <w:lang w:val="nl-NL"/>
              </w:rPr>
              <w:object w:dxaOrig="600" w:dyaOrig="300">
                <v:shape id="_x0000_i1389" type="#_x0000_t75" style="width:30pt;height:15pt" o:ole="">
                  <v:imagedata r:id="rId713" o:title=""/>
                </v:shape>
                <o:OLEObject Type="Embed" ProgID="Equation.DSMT4" ShapeID="_x0000_i1389" DrawAspect="Content" ObjectID="_1587507815" r:id="rId714"/>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 xml:space="preserve">C. </w:t>
            </w:r>
            <w:r w:rsidRPr="000172A2">
              <w:rPr>
                <w:rFonts w:ascii=".VnTime" w:hAnsi=".VnTime"/>
                <w:b/>
                <w:position w:val="-6"/>
                <w:sz w:val="28"/>
                <w:szCs w:val="28"/>
                <w:lang w:val="nl-NL"/>
              </w:rPr>
              <w:object w:dxaOrig="600" w:dyaOrig="300">
                <v:shape id="_x0000_i1390" type="#_x0000_t75" style="width:30pt;height:15pt" o:ole="">
                  <v:imagedata r:id="rId715" o:title=""/>
                </v:shape>
                <o:OLEObject Type="Embed" ProgID="Equation.DSMT4" ShapeID="_x0000_i1390" DrawAspect="Content" ObjectID="_1587507816" r:id="rId716"/>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w:t>
            </w:r>
            <w:r w:rsidRPr="000172A2">
              <w:rPr>
                <w:rFonts w:ascii=".VnTime" w:hAnsi=".VnTime"/>
                <w:b/>
                <w:position w:val="-6"/>
                <w:sz w:val="28"/>
                <w:szCs w:val="28"/>
                <w:lang w:val="nl-NL"/>
              </w:rPr>
              <w:object w:dxaOrig="600" w:dyaOrig="300">
                <v:shape id="_x0000_i1391" type="#_x0000_t75" style="width:30pt;height:15pt" o:ole="">
                  <v:imagedata r:id="rId717" o:title=""/>
                </v:shape>
                <o:OLEObject Type="Embed" ProgID="Equation.DSMT4" ShapeID="_x0000_i1391" DrawAspect="Content" ObjectID="_1587507817" r:id="rId718"/>
              </w:objec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3:</w:t>
            </w:r>
            <w:r w:rsidRPr="000172A2">
              <w:rPr>
                <w:rFonts w:ascii=".VnTime" w:hAnsi=".VnTime"/>
                <w:sz w:val="28"/>
                <w:szCs w:val="28"/>
                <w:lang w:val="nl-NL"/>
              </w:rPr>
              <w:t xml:space="preserve"> §iÓm M(- 1; 2) thuéc ®å thÞ hµm sè y = </w:t>
            </w:r>
            <w:r w:rsidRPr="000172A2">
              <w:rPr>
                <w:rFonts w:ascii=".VnTime" w:hAnsi=".VnTime"/>
                <w:position w:val="-6"/>
                <w:sz w:val="28"/>
                <w:szCs w:val="28"/>
                <w:lang w:val="nl-NL"/>
              </w:rPr>
              <w:object w:dxaOrig="460" w:dyaOrig="400">
                <v:shape id="_x0000_i1392" type="#_x0000_t75" style="width:23.25pt;height:20.25pt" o:ole="">
                  <v:imagedata r:id="rId719" o:title=""/>
                </v:shape>
                <o:OLEObject Type="Embed" ProgID="Equation.DSMT4" ShapeID="_x0000_i1392" DrawAspect="Content" ObjectID="_1587507818" r:id="rId720"/>
              </w:object>
            </w:r>
            <w:r w:rsidRPr="000172A2">
              <w:rPr>
                <w:rFonts w:ascii=".VnTime" w:hAnsi=".VnTime"/>
                <w:sz w:val="28"/>
                <w:szCs w:val="28"/>
                <w:lang w:val="nl-NL"/>
              </w:rPr>
              <w:t xml:space="preserve"> khi </w:t>
            </w:r>
            <w:r w:rsidRPr="000172A2">
              <w:rPr>
                <w:rFonts w:ascii=".VnTime" w:hAnsi=".VnTime"/>
                <w:position w:val="-6"/>
                <w:sz w:val="28"/>
                <w:szCs w:val="28"/>
                <w:lang w:val="nl-NL"/>
              </w:rPr>
              <w:object w:dxaOrig="220" w:dyaOrig="240">
                <v:shape id="_x0000_i1393" type="#_x0000_t75" style="width:11.25pt;height:12pt" o:ole="">
                  <v:imagedata r:id="rId721" o:title=""/>
                </v:shape>
                <o:OLEObject Type="Embed" ProgID="Equation.DSMT4" ShapeID="_x0000_i1393" DrawAspect="Content" ObjectID="_1587507819" r:id="rId722"/>
              </w:object>
            </w:r>
            <w:r w:rsidRPr="000172A2">
              <w:rPr>
                <w:rFonts w:ascii=".VnTime" w:hAnsi=".VnTime"/>
                <w:sz w:val="28"/>
                <w:szCs w:val="28"/>
                <w:lang w:val="nl-NL"/>
              </w:rPr>
              <w:t xml:space="preserve"> b»ng:</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A.</w:t>
            </w:r>
            <w:r w:rsidRPr="000172A2">
              <w:rPr>
                <w:rFonts w:ascii=".VnTime" w:hAnsi=".VnTime"/>
                <w:sz w:val="28"/>
                <w:szCs w:val="28"/>
                <w:lang w:val="nl-NL"/>
              </w:rPr>
              <w:t xml:space="preserve">  2</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4</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- 2</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0,5</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4:</w:t>
            </w:r>
            <w:r w:rsidRPr="000172A2">
              <w:rPr>
                <w:rFonts w:ascii=".VnTime" w:hAnsi=".VnTime"/>
                <w:sz w:val="28"/>
                <w:szCs w:val="28"/>
                <w:lang w:val="nl-NL"/>
              </w:rPr>
              <w:t xml:space="preserve"> Gäi S, P lµ tæng vµ tÝch c¸c nghiÖm cña ph­¬ng tr×nh </w:t>
            </w:r>
            <w:r w:rsidRPr="000172A2">
              <w:rPr>
                <w:rFonts w:ascii=".VnTime" w:hAnsi=".VnTime"/>
                <w:position w:val="-6"/>
                <w:sz w:val="28"/>
                <w:szCs w:val="28"/>
                <w:lang w:val="nl-NL"/>
              </w:rPr>
              <w:object w:dxaOrig="1719" w:dyaOrig="400">
                <v:shape id="_x0000_i1394" type="#_x0000_t75" style="width:86.25pt;height:20.25pt" o:ole="">
                  <v:imagedata r:id="rId723" o:title=""/>
                </v:shape>
                <o:OLEObject Type="Embed" ProgID="Equation.DSMT4" ShapeID="_x0000_i1394" DrawAspect="Content" ObjectID="_1587507820" r:id="rId724"/>
              </w:object>
            </w:r>
            <w:r w:rsidRPr="000172A2">
              <w:rPr>
                <w:rFonts w:ascii=".VnTime" w:hAnsi=".VnTime"/>
                <w:sz w:val="28"/>
                <w:szCs w:val="28"/>
                <w:lang w:val="nl-NL"/>
              </w:rPr>
              <w:t>. Khi ®ã S + P b»ng:</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 xml:space="preserve">A. </w:t>
            </w:r>
            <w:r w:rsidRPr="000172A2">
              <w:rPr>
                <w:rFonts w:ascii=".VnTime" w:hAnsi=".VnTime"/>
                <w:sz w:val="28"/>
                <w:szCs w:val="28"/>
                <w:lang w:val="nl-NL"/>
              </w:rPr>
              <w:t>- 1</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- 15</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1</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15</w:t>
            </w:r>
            <w:r w:rsidRPr="000172A2">
              <w:rPr>
                <w:rFonts w:ascii=".VnTime" w:hAnsi=".VnTime"/>
                <w:sz w:val="28"/>
                <w:szCs w:val="28"/>
                <w:lang w:val="nl-NL"/>
              </w:rPr>
              <w:tab/>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5:</w:t>
            </w:r>
            <w:r w:rsidRPr="000172A2">
              <w:rPr>
                <w:rFonts w:ascii=".VnTime" w:hAnsi=".VnTime"/>
                <w:sz w:val="28"/>
                <w:szCs w:val="28"/>
                <w:lang w:val="nl-NL"/>
              </w:rPr>
              <w:t xml:space="preserve"> Ph­¬ng tr×nh  x</w:t>
            </w:r>
            <w:r w:rsidRPr="000172A2">
              <w:rPr>
                <w:rFonts w:ascii=".VnTime" w:hAnsi=".VnTime"/>
                <w:sz w:val="28"/>
                <w:szCs w:val="28"/>
                <w:vertAlign w:val="superscript"/>
                <w:lang w:val="nl-NL"/>
              </w:rPr>
              <w:t>2</w:t>
            </w:r>
            <w:r w:rsidRPr="000172A2">
              <w:rPr>
                <w:rFonts w:ascii=".VnTime" w:hAnsi=".VnTime"/>
                <w:sz w:val="28"/>
                <w:szCs w:val="28"/>
                <w:lang w:val="nl-NL"/>
              </w:rPr>
              <w:t xml:space="preserve"> – (a + 1)x + a = 0  cã nghiÖm lµ:</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 xml:space="preserve">A. </w:t>
            </w:r>
            <w:r w:rsidRPr="000172A2">
              <w:rPr>
                <w:rFonts w:ascii=".VnTime" w:hAnsi=".VnTime"/>
                <w:b/>
                <w:position w:val="-12"/>
                <w:sz w:val="28"/>
                <w:szCs w:val="28"/>
                <w:lang w:val="nl-NL"/>
              </w:rPr>
              <w:object w:dxaOrig="1640" w:dyaOrig="380">
                <v:shape id="_x0000_i1395" type="#_x0000_t75" style="width:81.75pt;height:18.75pt" o:ole="">
                  <v:imagedata r:id="rId725" o:title=""/>
                </v:shape>
                <o:OLEObject Type="Embed" ProgID="Equation.DSMT4" ShapeID="_x0000_i1395" DrawAspect="Content" ObjectID="_1587507821" r:id="rId726"/>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w:t>
            </w:r>
            <w:r w:rsidRPr="000172A2">
              <w:rPr>
                <w:rFonts w:ascii=".VnTime" w:hAnsi=".VnTime"/>
                <w:b/>
                <w:position w:val="-12"/>
                <w:sz w:val="28"/>
                <w:szCs w:val="28"/>
                <w:lang w:val="nl-NL"/>
              </w:rPr>
              <w:object w:dxaOrig="1640" w:dyaOrig="380">
                <v:shape id="_x0000_i1396" type="#_x0000_t75" style="width:81.75pt;height:18.75pt" o:ole="">
                  <v:imagedata r:id="rId727" o:title=""/>
                </v:shape>
                <o:OLEObject Type="Embed" ProgID="Equation.DSMT4" ShapeID="_x0000_i1396" DrawAspect="Content" ObjectID="_1587507822" r:id="rId728"/>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w:t>
            </w:r>
            <w:r w:rsidRPr="000172A2">
              <w:rPr>
                <w:rFonts w:ascii=".VnTime" w:hAnsi=".VnTime"/>
                <w:b/>
                <w:position w:val="-12"/>
                <w:sz w:val="28"/>
                <w:szCs w:val="28"/>
                <w:lang w:val="nl-NL"/>
              </w:rPr>
              <w:object w:dxaOrig="1480" w:dyaOrig="380">
                <v:shape id="_x0000_i1397" type="#_x0000_t75" style="width:74.25pt;height:18.75pt" o:ole="">
                  <v:imagedata r:id="rId729" o:title=""/>
                </v:shape>
                <o:OLEObject Type="Embed" ProgID="Equation.DSMT4" ShapeID="_x0000_i1397" DrawAspect="Content" ObjectID="_1587507823" r:id="rId730"/>
              </w:object>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w:t>
            </w:r>
            <w:r w:rsidRPr="000172A2">
              <w:rPr>
                <w:rFonts w:ascii=".VnTime" w:hAnsi=".VnTime"/>
                <w:b/>
                <w:position w:val="-12"/>
                <w:sz w:val="28"/>
                <w:szCs w:val="28"/>
                <w:lang w:val="nl-NL"/>
              </w:rPr>
              <w:object w:dxaOrig="1800" w:dyaOrig="380">
                <v:shape id="_x0000_i1398" type="#_x0000_t75" style="width:90pt;height:18.75pt" o:ole="">
                  <v:imagedata r:id="rId731" o:title=""/>
                </v:shape>
                <o:OLEObject Type="Embed" ProgID="Equation.DSMT4" ShapeID="_x0000_i1398" DrawAspect="Content" ObjectID="_1587507824" r:id="rId732"/>
              </w:objec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6:</w:t>
            </w:r>
            <w:r w:rsidRPr="000172A2">
              <w:rPr>
                <w:rFonts w:ascii=".VnTime" w:hAnsi=".VnTime"/>
                <w:sz w:val="28"/>
                <w:szCs w:val="28"/>
                <w:lang w:val="nl-NL"/>
              </w:rPr>
              <w:t xml:space="preserve"> Cho ®­êng trßn (O; R) vµ ®­êng th¼ng (d). BiÕt r»ng (d) vµ ®­êng trßn (O; R) kh«ng giao nhau, kho¶ng c¸ch tõ O ®Õn (d) b»ng 5. Khi ®ã: </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 xml:space="preserve">A. </w:t>
            </w:r>
            <w:r w:rsidRPr="000172A2">
              <w:rPr>
                <w:rFonts w:ascii=".VnTime" w:hAnsi=".VnTime"/>
                <w:sz w:val="28"/>
                <w:szCs w:val="28"/>
                <w:lang w:val="nl-NL"/>
              </w:rPr>
              <w:t>R &lt; 5</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R = 5</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R &gt; 5</w: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R </w:t>
            </w:r>
            <w:r w:rsidRPr="000172A2">
              <w:rPr>
                <w:rFonts w:ascii=".VnTime" w:hAnsi=".VnTime"/>
                <w:position w:val="-4"/>
                <w:sz w:val="28"/>
                <w:szCs w:val="28"/>
                <w:lang w:val="nl-NL"/>
              </w:rPr>
              <w:object w:dxaOrig="220" w:dyaOrig="260">
                <v:shape id="_x0000_i1399" type="#_x0000_t75" style="width:11.25pt;height:12.75pt" o:ole="">
                  <v:imagedata r:id="rId733" o:title=""/>
                </v:shape>
                <o:OLEObject Type="Embed" ProgID="Equation.DSMT4" ShapeID="_x0000_i1399" DrawAspect="Content" ObjectID="_1587507825" r:id="rId734"/>
              </w:object>
            </w:r>
            <w:r w:rsidRPr="000172A2">
              <w:rPr>
                <w:rFonts w:ascii=".VnTime" w:hAnsi=".VnTime"/>
                <w:sz w:val="28"/>
                <w:szCs w:val="28"/>
                <w:lang w:val="nl-NL"/>
              </w:rPr>
              <w:t xml:space="preserve"> 5</w:t>
            </w:r>
          </w:p>
          <w:p w:rsidR="000172A2" w:rsidRPr="000172A2" w:rsidRDefault="000172A2" w:rsidP="000172A2">
            <w:pPr>
              <w:jc w:val="both"/>
              <w:rPr>
                <w:rFonts w:ascii=".VnTime" w:hAnsi=".VnTime"/>
                <w:sz w:val="28"/>
                <w:szCs w:val="28"/>
                <w:lang w:val="nl-NL"/>
              </w:rPr>
            </w:pPr>
            <w:r w:rsidRPr="000172A2">
              <w:rPr>
                <w:rFonts w:ascii=".VnTime" w:hAnsi=".VnTime"/>
                <w:b/>
                <w:sz w:val="28"/>
                <w:szCs w:val="28"/>
                <w:lang w:val="nl-NL"/>
              </w:rPr>
              <w:t>C©u 7:</w:t>
            </w:r>
            <w:r w:rsidRPr="000172A2">
              <w:rPr>
                <w:rFonts w:ascii=".VnTime" w:hAnsi=".VnTime"/>
                <w:sz w:val="28"/>
                <w:szCs w:val="28"/>
                <w:lang w:val="nl-NL"/>
              </w:rPr>
              <w:t xml:space="preserve"> Tam gi¸c ABC vu«ng t¹i A, AC = 3cm, AB = 4cm. Khi ®ã sinB b»ng:</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A.</w:t>
            </w:r>
            <w:r w:rsidRPr="000172A2">
              <w:rPr>
                <w:rFonts w:ascii=".VnTime" w:hAnsi=".VnTime"/>
                <w:sz w:val="28"/>
                <w:szCs w:val="28"/>
                <w:lang w:val="nl-NL"/>
              </w:rPr>
              <w:t xml:space="preserve"> </w:t>
            </w:r>
            <w:r w:rsidRPr="000172A2">
              <w:rPr>
                <w:rFonts w:ascii=".VnTime" w:hAnsi=".VnTime"/>
                <w:position w:val="-26"/>
                <w:sz w:val="28"/>
                <w:szCs w:val="28"/>
                <w:lang w:val="nl-NL"/>
              </w:rPr>
              <w:object w:dxaOrig="260" w:dyaOrig="700">
                <v:shape id="_x0000_i1400" type="#_x0000_t75" style="width:12.75pt;height:35.25pt" o:ole="">
                  <v:imagedata r:id="rId735" o:title=""/>
                </v:shape>
                <o:OLEObject Type="Embed" ProgID="Equation.DSMT4" ShapeID="_x0000_i1400" DrawAspect="Content" ObjectID="_1587507826" r:id="rId736"/>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w:t>
            </w:r>
            <w:r w:rsidRPr="000172A2">
              <w:rPr>
                <w:rFonts w:ascii=".VnTime" w:hAnsi=".VnTime"/>
                <w:position w:val="-26"/>
                <w:sz w:val="28"/>
                <w:szCs w:val="28"/>
                <w:lang w:val="nl-NL"/>
              </w:rPr>
              <w:object w:dxaOrig="240" w:dyaOrig="700">
                <v:shape id="_x0000_i1401" type="#_x0000_t75" style="width:12pt;height:35.25pt" o:ole="">
                  <v:imagedata r:id="rId737" o:title=""/>
                </v:shape>
                <o:OLEObject Type="Embed" ProgID="Equation.DSMT4" ShapeID="_x0000_i1401" DrawAspect="Content" ObjectID="_1587507827" r:id="rId738"/>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w:t>
            </w:r>
            <w:r w:rsidRPr="000172A2">
              <w:rPr>
                <w:rFonts w:ascii=".VnTime" w:hAnsi=".VnTime"/>
                <w:position w:val="-26"/>
                <w:sz w:val="28"/>
                <w:szCs w:val="28"/>
                <w:lang w:val="nl-NL"/>
              </w:rPr>
              <w:object w:dxaOrig="260" w:dyaOrig="700">
                <v:shape id="_x0000_i1402" type="#_x0000_t75" style="width:12.75pt;height:35.25pt" o:ole="">
                  <v:imagedata r:id="rId739" o:title=""/>
                </v:shape>
                <o:OLEObject Type="Embed" ProgID="Equation.DSMT4" ShapeID="_x0000_i1402" DrawAspect="Content" ObjectID="_1587507828" r:id="rId740"/>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w:t>
            </w:r>
            <w:r w:rsidRPr="000172A2">
              <w:rPr>
                <w:rFonts w:ascii=".VnTime" w:hAnsi=".VnTime"/>
                <w:position w:val="-26"/>
                <w:sz w:val="28"/>
                <w:szCs w:val="28"/>
                <w:lang w:val="nl-NL"/>
              </w:rPr>
              <w:object w:dxaOrig="260" w:dyaOrig="700">
                <v:shape id="_x0000_i1403" type="#_x0000_t75" style="width:12.75pt;height:35.25pt" o:ole="">
                  <v:imagedata r:id="rId741" o:title=""/>
                </v:shape>
                <o:OLEObject Type="Embed" ProgID="Equation.DSMT4" ShapeID="_x0000_i1403" DrawAspect="Content" ObjectID="_1587507829" r:id="rId742"/>
              </w:objec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C©u 8:</w:t>
            </w:r>
            <w:r w:rsidRPr="000172A2">
              <w:rPr>
                <w:rFonts w:ascii=".VnTime" w:hAnsi=".VnTime"/>
                <w:sz w:val="28"/>
                <w:szCs w:val="28"/>
                <w:lang w:val="nl-NL"/>
              </w:rPr>
              <w:t xml:space="preserve"> Mét h×nh nãn cã chiÒu cao </w:t>
            </w:r>
            <w:r w:rsidRPr="000172A2">
              <w:rPr>
                <w:rFonts w:ascii=".VnTime" w:hAnsi=".VnTime"/>
                <w:position w:val="-6"/>
                <w:sz w:val="28"/>
                <w:szCs w:val="28"/>
                <w:lang w:val="nl-NL"/>
              </w:rPr>
              <w:object w:dxaOrig="220" w:dyaOrig="300">
                <v:shape id="_x0000_i1404" type="#_x0000_t75" style="width:11.25pt;height:15pt" o:ole="">
                  <v:imagedata r:id="rId743" o:title=""/>
                </v:shape>
                <o:OLEObject Type="Embed" ProgID="Equation.DSMT4" ShapeID="_x0000_i1404" DrawAspect="Content" ObjectID="_1587507830" r:id="rId744"/>
              </w:object>
            </w:r>
            <w:r w:rsidRPr="000172A2">
              <w:rPr>
                <w:rFonts w:ascii=".VnTime" w:hAnsi=".VnTime"/>
                <w:sz w:val="28"/>
                <w:szCs w:val="28"/>
                <w:lang w:val="nl-NL"/>
              </w:rPr>
              <w:t xml:space="preserve"> vµ ®­êng kÝnh ®¸y </w:t>
            </w:r>
            <w:r w:rsidRPr="000172A2">
              <w:rPr>
                <w:rFonts w:ascii=".VnTime" w:hAnsi=".VnTime"/>
                <w:position w:val="-6"/>
                <w:sz w:val="28"/>
                <w:szCs w:val="28"/>
                <w:lang w:val="nl-NL"/>
              </w:rPr>
              <w:object w:dxaOrig="220" w:dyaOrig="300">
                <v:shape id="_x0000_i1405" type="#_x0000_t75" style="width:11.25pt;height:15pt" o:ole="">
                  <v:imagedata r:id="rId745" o:title=""/>
                </v:shape>
                <o:OLEObject Type="Embed" ProgID="Equation.DSMT4" ShapeID="_x0000_i1405" DrawAspect="Content" ObjectID="_1587507831" r:id="rId746"/>
              </w:object>
            </w:r>
            <w:r w:rsidRPr="000172A2">
              <w:rPr>
                <w:rFonts w:ascii=".VnTime" w:hAnsi=".VnTime"/>
                <w:sz w:val="28"/>
                <w:szCs w:val="28"/>
                <w:lang w:val="nl-NL"/>
              </w:rPr>
              <w:t>. ThÓ tÝch cña h×nh nãn ®ã lµ:</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A.</w:t>
            </w:r>
            <w:r w:rsidRPr="000172A2">
              <w:rPr>
                <w:rFonts w:ascii=".VnTime" w:hAnsi=".VnTime"/>
                <w:sz w:val="28"/>
                <w:szCs w:val="28"/>
                <w:lang w:val="nl-NL"/>
              </w:rPr>
              <w:t xml:space="preserve"> </w:t>
            </w:r>
            <w:r w:rsidRPr="000172A2">
              <w:rPr>
                <w:rFonts w:ascii=".VnTime" w:hAnsi=".VnTime"/>
                <w:position w:val="-26"/>
                <w:sz w:val="28"/>
                <w:szCs w:val="28"/>
                <w:lang w:val="nl-NL"/>
              </w:rPr>
              <w:object w:dxaOrig="859" w:dyaOrig="700">
                <v:shape id="_x0000_i1406" type="#_x0000_t75" style="width:42.75pt;height:35.25pt" o:ole="">
                  <v:imagedata r:id="rId747" o:title=""/>
                </v:shape>
                <o:OLEObject Type="Embed" ProgID="Equation.DSMT4" ShapeID="_x0000_i1406" DrawAspect="Content" ObjectID="_1587507832" r:id="rId748"/>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B.</w:t>
            </w:r>
            <w:r w:rsidRPr="000172A2">
              <w:rPr>
                <w:rFonts w:ascii=".VnTime" w:hAnsi=".VnTime"/>
                <w:sz w:val="28"/>
                <w:szCs w:val="28"/>
                <w:lang w:val="nl-NL"/>
              </w:rPr>
              <w:t xml:space="preserve"> </w:t>
            </w:r>
            <w:r w:rsidRPr="000172A2">
              <w:rPr>
                <w:rFonts w:ascii=".VnTime" w:hAnsi=".VnTime"/>
                <w:position w:val="-26"/>
                <w:sz w:val="28"/>
                <w:szCs w:val="28"/>
                <w:lang w:val="nl-NL"/>
              </w:rPr>
              <w:object w:dxaOrig="880" w:dyaOrig="700">
                <v:shape id="_x0000_i1407" type="#_x0000_t75" style="width:44.25pt;height:35.25pt" o:ole="">
                  <v:imagedata r:id="rId749" o:title=""/>
                </v:shape>
                <o:OLEObject Type="Embed" ProgID="Equation.DSMT4" ShapeID="_x0000_i1407" DrawAspect="Content" ObjectID="_1587507833" r:id="rId750"/>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C.</w:t>
            </w:r>
            <w:r w:rsidRPr="000172A2">
              <w:rPr>
                <w:rFonts w:ascii=".VnTime" w:hAnsi=".VnTime"/>
                <w:sz w:val="28"/>
                <w:szCs w:val="28"/>
                <w:lang w:val="nl-NL"/>
              </w:rPr>
              <w:t xml:space="preserve"> </w:t>
            </w:r>
            <w:r w:rsidRPr="000172A2">
              <w:rPr>
                <w:rFonts w:ascii=".VnTime" w:hAnsi=".VnTime"/>
                <w:position w:val="-26"/>
                <w:sz w:val="28"/>
                <w:szCs w:val="28"/>
                <w:lang w:val="nl-NL"/>
              </w:rPr>
              <w:object w:dxaOrig="859" w:dyaOrig="700">
                <v:shape id="_x0000_i1408" type="#_x0000_t75" style="width:42.75pt;height:35.25pt" o:ole="">
                  <v:imagedata r:id="rId751" o:title=""/>
                </v:shape>
                <o:OLEObject Type="Embed" ProgID="Equation.DSMT4" ShapeID="_x0000_i1408" DrawAspect="Content" ObjectID="_1587507834" r:id="rId752"/>
              </w:object>
            </w: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b/>
                <w:sz w:val="28"/>
                <w:szCs w:val="28"/>
                <w:lang w:val="nl-NL"/>
              </w:rPr>
              <w:t>D.</w:t>
            </w:r>
            <w:r w:rsidRPr="000172A2">
              <w:rPr>
                <w:rFonts w:ascii=".VnTime" w:hAnsi=".VnTime"/>
                <w:sz w:val="28"/>
                <w:szCs w:val="28"/>
                <w:lang w:val="nl-NL"/>
              </w:rPr>
              <w:t xml:space="preserve"> </w:t>
            </w:r>
            <w:r w:rsidRPr="000172A2">
              <w:rPr>
                <w:rFonts w:ascii=".VnTime" w:hAnsi=".VnTime"/>
                <w:position w:val="-26"/>
                <w:sz w:val="28"/>
                <w:szCs w:val="28"/>
                <w:lang w:val="nl-NL"/>
              </w:rPr>
              <w:object w:dxaOrig="999" w:dyaOrig="700">
                <v:shape id="_x0000_i1409" type="#_x0000_t75" style="width:50.25pt;height:35.25pt" o:ole="">
                  <v:imagedata r:id="rId753" o:title=""/>
                </v:shape>
                <o:OLEObject Type="Embed" ProgID="Equation.DSMT4" ShapeID="_x0000_i1409" DrawAspect="Content" ObjectID="_1587507835" r:id="rId754"/>
              </w:object>
            </w:r>
          </w:p>
          <w:p w:rsidR="000172A2" w:rsidRPr="000172A2" w:rsidRDefault="000172A2" w:rsidP="000172A2">
            <w:pPr>
              <w:jc w:val="center"/>
              <w:rPr>
                <w:rFonts w:ascii=".VnTime" w:hAnsi=".VnTime"/>
                <w:b/>
                <w:sz w:val="28"/>
                <w:szCs w:val="28"/>
                <w:lang w:val="nl-NL"/>
              </w:rPr>
            </w:pPr>
            <w:r w:rsidRPr="000172A2">
              <w:rPr>
                <w:rFonts w:ascii=".VnTime" w:hAnsi=".VnTime"/>
                <w:b/>
                <w:sz w:val="28"/>
                <w:szCs w:val="28"/>
                <w:lang w:val="nl-NL"/>
              </w:rPr>
              <w:t>PhÇn B: Tù luËn (8®)</w: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Bµi 1:</w:t>
            </w:r>
            <w:r w:rsidRPr="000172A2">
              <w:rPr>
                <w:rFonts w:ascii=".VnTime" w:hAnsi=".VnTime"/>
                <w:sz w:val="28"/>
                <w:szCs w:val="28"/>
                <w:lang w:val="nl-NL"/>
              </w:rPr>
              <w:t xml:space="preserve"> (1,5®):</w:t>
            </w:r>
          </w:p>
          <w:p w:rsidR="000172A2" w:rsidRPr="000172A2" w:rsidRDefault="000172A2" w:rsidP="000172A2">
            <w:pPr>
              <w:ind w:firstLine="720"/>
              <w:rPr>
                <w:rFonts w:ascii=".VnTime" w:hAnsi=".VnTime"/>
                <w:sz w:val="28"/>
                <w:szCs w:val="28"/>
                <w:lang w:val="nl-NL"/>
              </w:rPr>
            </w:pPr>
            <w:r w:rsidRPr="000172A2">
              <w:rPr>
                <w:rFonts w:ascii=".VnTime" w:hAnsi=".VnTime"/>
                <w:sz w:val="28"/>
                <w:szCs w:val="28"/>
                <w:lang w:val="nl-NL"/>
              </w:rPr>
              <w:t xml:space="preserve">a) Rót gän biÓu thøc: P = </w:t>
            </w:r>
            <w:r w:rsidRPr="000172A2">
              <w:rPr>
                <w:rFonts w:ascii=".VnTime" w:hAnsi=".VnTime"/>
                <w:position w:val="-10"/>
                <w:sz w:val="28"/>
                <w:szCs w:val="28"/>
                <w:lang w:val="nl-NL"/>
              </w:rPr>
              <w:object w:dxaOrig="2760" w:dyaOrig="420">
                <v:shape id="_x0000_i1410" type="#_x0000_t75" style="width:138pt;height:21pt" o:ole="">
                  <v:imagedata r:id="rId755" o:title=""/>
                </v:shape>
                <o:OLEObject Type="Embed" ProgID="Equation.DSMT4" ShapeID="_x0000_i1410" DrawAspect="Content" ObjectID="_1587507836" r:id="rId756"/>
              </w:object>
            </w:r>
          </w:p>
          <w:p w:rsidR="000172A2" w:rsidRPr="000172A2" w:rsidRDefault="000172A2" w:rsidP="000172A2">
            <w:pPr>
              <w:ind w:firstLine="720"/>
              <w:rPr>
                <w:rFonts w:ascii=".VnTime" w:hAnsi=".VnTime"/>
                <w:sz w:val="28"/>
                <w:szCs w:val="28"/>
                <w:lang w:val="nl-NL"/>
              </w:rPr>
            </w:pPr>
            <w:r w:rsidRPr="000172A2">
              <w:rPr>
                <w:rFonts w:ascii=".VnTime" w:hAnsi=".VnTime"/>
                <w:sz w:val="28"/>
                <w:szCs w:val="28"/>
                <w:lang w:val="nl-NL"/>
              </w:rPr>
              <w:t xml:space="preserve">b) T×m to¹ ®é giao ®iÓm cña hai ®å thÞ hµm sè </w:t>
            </w:r>
            <w:r w:rsidRPr="000172A2">
              <w:rPr>
                <w:rFonts w:ascii=".VnTime" w:hAnsi=".VnTime"/>
                <w:position w:val="-10"/>
                <w:sz w:val="28"/>
                <w:szCs w:val="28"/>
                <w:lang w:val="nl-NL"/>
              </w:rPr>
              <w:object w:dxaOrig="760" w:dyaOrig="440">
                <v:shape id="_x0000_i1411" type="#_x0000_t75" style="width:38.25pt;height:21.75pt" o:ole="">
                  <v:imagedata r:id="rId757" o:title=""/>
                </v:shape>
                <o:OLEObject Type="Embed" ProgID="Equation.DSMT4" ShapeID="_x0000_i1411" DrawAspect="Content" ObjectID="_1587507837" r:id="rId758"/>
              </w:object>
            </w:r>
            <w:r w:rsidRPr="000172A2">
              <w:rPr>
                <w:rFonts w:ascii=".VnTime" w:hAnsi=".VnTime"/>
                <w:sz w:val="28"/>
                <w:szCs w:val="28"/>
                <w:lang w:val="nl-NL"/>
              </w:rPr>
              <w:t xml:space="preserve"> vµ </w:t>
            </w:r>
            <w:r w:rsidRPr="000172A2">
              <w:rPr>
                <w:rFonts w:ascii=".VnTime" w:hAnsi=".VnTime"/>
                <w:position w:val="-10"/>
                <w:sz w:val="28"/>
                <w:szCs w:val="28"/>
                <w:lang w:val="nl-NL"/>
              </w:rPr>
              <w:object w:dxaOrig="1180" w:dyaOrig="340">
                <v:shape id="_x0000_i1412" type="#_x0000_t75" style="width:59.25pt;height:17.25pt" o:ole="">
                  <v:imagedata r:id="rId759" o:title=""/>
                </v:shape>
                <o:OLEObject Type="Embed" ProgID="Equation.DSMT4" ShapeID="_x0000_i1412" DrawAspect="Content" ObjectID="_1587507838" r:id="rId760"/>
              </w:object>
            </w:r>
          </w:p>
          <w:p w:rsidR="000172A2" w:rsidRPr="000172A2" w:rsidRDefault="000172A2" w:rsidP="000172A2">
            <w:pPr>
              <w:rPr>
                <w:rFonts w:ascii=".VnTime" w:hAnsi=".VnTime"/>
                <w:sz w:val="28"/>
                <w:szCs w:val="28"/>
                <w:lang w:val="nl-NL"/>
              </w:rPr>
            </w:pPr>
            <w:r w:rsidRPr="000172A2">
              <w:rPr>
                <w:rFonts w:ascii=".VnTime" w:hAnsi=".VnTime"/>
                <w:b/>
                <w:sz w:val="28"/>
                <w:szCs w:val="28"/>
                <w:lang w:val="nl-NL"/>
              </w:rPr>
              <w:t>Bµi 2:</w:t>
            </w:r>
            <w:r w:rsidRPr="000172A2">
              <w:rPr>
                <w:rFonts w:ascii=".VnTime" w:hAnsi=".VnTime"/>
                <w:sz w:val="28"/>
                <w:szCs w:val="28"/>
                <w:lang w:val="nl-NL"/>
              </w:rPr>
              <w:t xml:space="preserve"> (1®): Mét c«ng ty vËn t¶i ®iÒu mét sè xe t¶i ®Õn kho hµng ®Ó chë 21 tÊn hµng. Khi ®Õn kho hµng th× cã 1 xe bÞ háng nªn ®Ó chë hÕt l­îng hµng ®ã, mçi xe ph¶i chë thªm 0,5 tÊn so víi dù ®Þnh ban ®Çu. Hái lóc ®Çu c«ng ty ®· ®iÒu ®Õn kho hµng bao nhiªu xe. BiÕt r»ng khèi l­îng hµng chë ë mçi xe lµ nh­ nhau.</w:t>
            </w:r>
          </w:p>
          <w:p w:rsidR="000172A2" w:rsidRPr="000172A2" w:rsidRDefault="000172A2" w:rsidP="000172A2">
            <w:pPr>
              <w:spacing w:line="288" w:lineRule="auto"/>
              <w:rPr>
                <w:rFonts w:ascii=".VnTime" w:hAnsi=".VnTime"/>
                <w:sz w:val="28"/>
                <w:szCs w:val="28"/>
                <w:lang w:val="nl-NL"/>
              </w:rPr>
            </w:pPr>
            <w:r w:rsidRPr="000172A2">
              <w:rPr>
                <w:rFonts w:ascii=".VnTime" w:hAnsi=".VnTime"/>
                <w:b/>
                <w:sz w:val="28"/>
                <w:szCs w:val="28"/>
                <w:lang w:val="nl-NL"/>
              </w:rPr>
              <w:t>Bµi 3:</w:t>
            </w:r>
            <w:r w:rsidRPr="000172A2">
              <w:rPr>
                <w:rFonts w:ascii=".VnTime" w:hAnsi=".VnTime"/>
                <w:sz w:val="28"/>
                <w:szCs w:val="28"/>
                <w:lang w:val="nl-NL"/>
              </w:rPr>
              <w:t xml:space="preserve"> (1,5®): Cho hÖ ph­¬ng tr×nh:</w:t>
            </w:r>
          </w:p>
          <w:p w:rsidR="000172A2" w:rsidRPr="000172A2" w:rsidRDefault="000172A2" w:rsidP="000172A2">
            <w:pPr>
              <w:spacing w:line="288" w:lineRule="auto"/>
              <w:jc w:val="center"/>
              <w:rPr>
                <w:rFonts w:ascii=".VnTime" w:hAnsi=".VnTime"/>
                <w:sz w:val="28"/>
                <w:szCs w:val="28"/>
                <w:lang w:val="nl-NL"/>
              </w:rPr>
            </w:pPr>
            <w:r w:rsidRPr="000172A2">
              <w:rPr>
                <w:rFonts w:ascii=".VnTime" w:hAnsi=".VnTime"/>
                <w:position w:val="-34"/>
                <w:sz w:val="28"/>
                <w:szCs w:val="28"/>
                <w:lang w:val="nl-NL"/>
              </w:rPr>
              <w:object w:dxaOrig="2700" w:dyaOrig="820">
                <v:shape id="_x0000_i1413" type="#_x0000_t75" style="width:135pt;height:41.25pt" o:ole="">
                  <v:imagedata r:id="rId761" o:title=""/>
                </v:shape>
                <o:OLEObject Type="Embed" ProgID="Equation.DSMT4" ShapeID="_x0000_i1413" DrawAspect="Content" ObjectID="_1587507839" r:id="rId762"/>
              </w:object>
            </w:r>
          </w:p>
          <w:p w:rsidR="000172A2" w:rsidRPr="000172A2" w:rsidRDefault="000172A2" w:rsidP="000172A2">
            <w:pPr>
              <w:spacing w:line="288" w:lineRule="auto"/>
              <w:rPr>
                <w:rFonts w:ascii=".VnTime" w:hAnsi=".VnTime"/>
                <w:sz w:val="28"/>
                <w:szCs w:val="28"/>
                <w:lang w:val="nl-NL"/>
              </w:rPr>
            </w:pPr>
            <w:r w:rsidRPr="000172A2">
              <w:rPr>
                <w:rFonts w:ascii=".VnTime" w:hAnsi=".VnTime"/>
                <w:sz w:val="28"/>
                <w:szCs w:val="28"/>
                <w:lang w:val="nl-NL"/>
              </w:rPr>
              <w:tab/>
              <w:t>a) Gi¶i hÖ ph­¬ng tr×nh víi m = 2</w:t>
            </w:r>
          </w:p>
          <w:p w:rsidR="000172A2" w:rsidRPr="000172A2" w:rsidRDefault="000172A2" w:rsidP="000172A2">
            <w:pPr>
              <w:spacing w:line="288" w:lineRule="auto"/>
              <w:rPr>
                <w:rFonts w:ascii=".VnTime" w:hAnsi=".VnTime"/>
                <w:sz w:val="28"/>
                <w:szCs w:val="28"/>
                <w:lang w:val="nl-NL"/>
              </w:rPr>
            </w:pPr>
            <w:r w:rsidRPr="000172A2">
              <w:rPr>
                <w:rFonts w:ascii=".VnTime" w:hAnsi=".VnTime"/>
                <w:sz w:val="28"/>
                <w:szCs w:val="28"/>
                <w:lang w:val="nl-NL"/>
              </w:rPr>
              <w:tab/>
              <w:t xml:space="preserve">b) T×m </w:t>
            </w:r>
            <w:r w:rsidRPr="000172A2">
              <w:rPr>
                <w:rFonts w:ascii=".VnTime" w:hAnsi=".VnTime"/>
                <w:position w:val="-6"/>
                <w:sz w:val="28"/>
                <w:szCs w:val="28"/>
                <w:lang w:val="nl-NL"/>
              </w:rPr>
              <w:object w:dxaOrig="279" w:dyaOrig="240">
                <v:shape id="_x0000_i1414" type="#_x0000_t75" style="width:14.25pt;height:12pt" o:ole="">
                  <v:imagedata r:id="rId763" o:title=""/>
                </v:shape>
                <o:OLEObject Type="Embed" ProgID="Equation.DSMT4" ShapeID="_x0000_i1414" DrawAspect="Content" ObjectID="_1587507840" r:id="rId764"/>
              </w:object>
            </w:r>
            <w:r w:rsidRPr="000172A2">
              <w:rPr>
                <w:rFonts w:ascii=".VnTime" w:hAnsi=".VnTime"/>
                <w:sz w:val="28"/>
                <w:szCs w:val="28"/>
                <w:lang w:val="nl-NL"/>
              </w:rPr>
              <w:t xml:space="preserve"> ®Ó hÖ ph­¬ng tr×nh cã nghiÖm duy nhÊt </w:t>
            </w:r>
            <w:r w:rsidRPr="000172A2">
              <w:rPr>
                <w:rFonts w:ascii=".VnTime" w:hAnsi=".VnTime"/>
                <w:position w:val="-10"/>
                <w:sz w:val="28"/>
                <w:szCs w:val="28"/>
                <w:lang w:val="nl-NL"/>
              </w:rPr>
              <w:object w:dxaOrig="639" w:dyaOrig="340">
                <v:shape id="_x0000_i1415" type="#_x0000_t75" style="width:32.25pt;height:17.25pt" o:ole="">
                  <v:imagedata r:id="rId765" o:title=""/>
                </v:shape>
                <o:OLEObject Type="Embed" ProgID="Equation.DSMT4" ShapeID="_x0000_i1415" DrawAspect="Content" ObjectID="_1587507841" r:id="rId766"/>
              </w:object>
            </w:r>
            <w:r w:rsidRPr="000172A2">
              <w:rPr>
                <w:rFonts w:ascii=".VnTime" w:hAnsi=".VnTime"/>
                <w:sz w:val="28"/>
                <w:szCs w:val="28"/>
                <w:lang w:val="nl-NL"/>
              </w:rPr>
              <w:t xml:space="preserve"> sao cho </w:t>
            </w:r>
            <w:r w:rsidRPr="000172A2">
              <w:rPr>
                <w:rFonts w:ascii=".VnTime" w:hAnsi=".VnTime"/>
                <w:position w:val="-10"/>
                <w:sz w:val="28"/>
                <w:szCs w:val="28"/>
                <w:lang w:val="nl-NL"/>
              </w:rPr>
              <w:object w:dxaOrig="1300" w:dyaOrig="440">
                <v:shape id="_x0000_i1416" type="#_x0000_t75" style="width:65.25pt;height:21.75pt" o:ole="">
                  <v:imagedata r:id="rId767" o:title=""/>
                </v:shape>
                <o:OLEObject Type="Embed" ProgID="Equation.DSMT4" ShapeID="_x0000_i1416" DrawAspect="Content" ObjectID="_1587507842" r:id="rId768"/>
              </w:object>
            </w:r>
          </w:p>
          <w:p w:rsidR="000172A2" w:rsidRPr="000172A2" w:rsidRDefault="000172A2" w:rsidP="000172A2">
            <w:pPr>
              <w:spacing w:line="288" w:lineRule="auto"/>
              <w:rPr>
                <w:rFonts w:ascii=".VnTime" w:hAnsi=".VnTime"/>
                <w:sz w:val="28"/>
                <w:szCs w:val="28"/>
                <w:lang w:val="nl-NL"/>
              </w:rPr>
            </w:pPr>
            <w:r w:rsidRPr="000172A2">
              <w:rPr>
                <w:rFonts w:ascii=".VnTime" w:hAnsi=".VnTime"/>
                <w:b/>
                <w:sz w:val="28"/>
                <w:szCs w:val="28"/>
                <w:lang w:val="nl-NL"/>
              </w:rPr>
              <w:t xml:space="preserve">Bµi 4: </w:t>
            </w:r>
            <w:r w:rsidRPr="000172A2">
              <w:rPr>
                <w:rFonts w:ascii=".VnTime" w:hAnsi=".VnTime"/>
                <w:sz w:val="28"/>
                <w:szCs w:val="28"/>
                <w:lang w:val="nl-NL"/>
              </w:rPr>
              <w:t>(3®) Cho ®­êng trßn t©m O b¸n kÝnh R vµ mét ®­êng th¼ng (d) cè ®Þnh, (d) vµ ®­êng trßn (O; R) kh«ng giao nhau. Gäi H lµ ch©n ®­êng vu«ng gãc kÎ tõ O ®Õn ®­êng th¼ng (d), M lµ mét ®iÓm thay ®æi trªn (d) (M kh«ng trïng víi H). Tõ M kÎ hai tiÕp tuyÕn MA vµ MB víi ®­êng trßn (A, B lµ c¸c tiÕp ®iÓm). D©y cung AB c¾t OH t¹i I.</w:t>
            </w:r>
          </w:p>
          <w:p w:rsidR="000172A2" w:rsidRPr="000172A2" w:rsidRDefault="000172A2" w:rsidP="000172A2">
            <w:pPr>
              <w:spacing w:line="288" w:lineRule="auto"/>
              <w:ind w:firstLine="720"/>
              <w:rPr>
                <w:rFonts w:ascii=".VnTime" w:hAnsi=".VnTime"/>
                <w:sz w:val="28"/>
                <w:szCs w:val="28"/>
                <w:lang w:val="nl-NL"/>
              </w:rPr>
            </w:pPr>
            <w:r w:rsidRPr="000172A2">
              <w:rPr>
                <w:rFonts w:ascii=".VnTime" w:hAnsi=".VnTime"/>
                <w:sz w:val="28"/>
                <w:szCs w:val="28"/>
                <w:lang w:val="nl-NL"/>
              </w:rPr>
              <w:t>a) Chøng minh 5 ®iÓm O, A, B, H, M cïng n»m trªn mét ®­êng trßn.</w:t>
            </w:r>
          </w:p>
          <w:p w:rsidR="000172A2" w:rsidRPr="000172A2" w:rsidRDefault="000172A2" w:rsidP="000172A2">
            <w:pPr>
              <w:spacing w:line="288" w:lineRule="auto"/>
              <w:ind w:firstLine="720"/>
              <w:rPr>
                <w:rFonts w:ascii=".VnTime" w:hAnsi=".VnTime"/>
                <w:sz w:val="28"/>
                <w:szCs w:val="28"/>
                <w:lang w:val="nl-NL"/>
              </w:rPr>
            </w:pPr>
            <w:r w:rsidRPr="000172A2">
              <w:rPr>
                <w:rFonts w:ascii=".VnTime" w:hAnsi=".VnTime"/>
                <w:sz w:val="28"/>
                <w:szCs w:val="28"/>
                <w:lang w:val="nl-NL"/>
              </w:rPr>
              <w:t>b) Chøng minh IH.IO = IA.IB</w:t>
            </w:r>
          </w:p>
          <w:p w:rsidR="000172A2" w:rsidRPr="000172A2" w:rsidRDefault="000172A2" w:rsidP="000172A2">
            <w:pPr>
              <w:spacing w:line="288" w:lineRule="auto"/>
              <w:ind w:firstLine="720"/>
              <w:rPr>
                <w:rFonts w:ascii=".VnTime" w:hAnsi=".VnTime"/>
                <w:sz w:val="28"/>
                <w:szCs w:val="28"/>
                <w:lang w:val="nl-NL"/>
              </w:rPr>
            </w:pPr>
            <w:r w:rsidRPr="000172A2">
              <w:rPr>
                <w:rFonts w:ascii=".VnTime" w:hAnsi=".VnTime"/>
                <w:sz w:val="28"/>
                <w:szCs w:val="28"/>
                <w:lang w:val="nl-NL"/>
              </w:rPr>
              <w:t>c) Chøng minh khi M thay ®æi trªn (d) th× tÝch IA.IB kh«ng ®æi.</w:t>
            </w:r>
          </w:p>
          <w:p w:rsidR="000172A2" w:rsidRPr="000172A2" w:rsidRDefault="000172A2" w:rsidP="000172A2">
            <w:pPr>
              <w:spacing w:line="288" w:lineRule="auto"/>
              <w:rPr>
                <w:rFonts w:ascii=".VnTime" w:hAnsi=".VnTime"/>
                <w:sz w:val="28"/>
                <w:szCs w:val="28"/>
                <w:lang w:val="nl-NL"/>
              </w:rPr>
            </w:pPr>
            <w:r w:rsidRPr="000172A2">
              <w:rPr>
                <w:rFonts w:ascii=".VnTime" w:hAnsi=".VnTime"/>
                <w:b/>
                <w:sz w:val="28"/>
                <w:szCs w:val="28"/>
                <w:lang w:val="nl-NL"/>
              </w:rPr>
              <w:t xml:space="preserve">Bµi 5: </w:t>
            </w:r>
            <w:r w:rsidRPr="000172A2">
              <w:rPr>
                <w:rFonts w:ascii=".VnTime" w:hAnsi=".VnTime"/>
                <w:sz w:val="28"/>
                <w:szCs w:val="28"/>
                <w:lang w:val="nl-NL"/>
              </w:rPr>
              <w:t>(1®): T×m gi¸ trÞ lín nhÊt cña biÓu thøc</w:t>
            </w:r>
          </w:p>
          <w:p w:rsidR="000172A2" w:rsidRPr="000172A2" w:rsidRDefault="000172A2" w:rsidP="000172A2">
            <w:pPr>
              <w:spacing w:line="288" w:lineRule="auto"/>
              <w:rPr>
                <w:rFonts w:ascii=".VnTime" w:hAnsi=".VnTime"/>
                <w:b/>
                <w:sz w:val="28"/>
                <w:szCs w:val="28"/>
                <w:lang w:val="nl-NL"/>
              </w:rPr>
            </w:pPr>
            <w:r w:rsidRPr="000172A2">
              <w:rPr>
                <w:rFonts w:ascii=".VnTime" w:hAnsi=".VnTime"/>
                <w:sz w:val="28"/>
                <w:szCs w:val="28"/>
                <w:lang w:val="nl-NL"/>
              </w:rPr>
              <w:tab/>
            </w:r>
            <w:r w:rsidRPr="000172A2">
              <w:rPr>
                <w:rFonts w:ascii=".VnTime" w:hAnsi=".VnTime"/>
                <w:sz w:val="28"/>
                <w:szCs w:val="28"/>
                <w:lang w:val="nl-NL"/>
              </w:rPr>
              <w:tab/>
            </w:r>
            <w:r w:rsidRPr="000172A2">
              <w:rPr>
                <w:rFonts w:ascii=".VnTime" w:hAnsi=".VnTime"/>
                <w:position w:val="-14"/>
                <w:sz w:val="28"/>
                <w:szCs w:val="28"/>
                <w:lang w:val="nl-NL"/>
              </w:rPr>
              <w:object w:dxaOrig="3200" w:dyaOrig="480">
                <v:shape id="_x0000_i1417" type="#_x0000_t75" style="width:159.75pt;height:24pt" o:ole="">
                  <v:imagedata r:id="rId769" o:title=""/>
                </v:shape>
                <o:OLEObject Type="Embed" ProgID="Equation.DSMT4" ShapeID="_x0000_i1417" DrawAspect="Content" ObjectID="_1587507843" r:id="rId770"/>
              </w:object>
            </w:r>
            <w:r w:rsidRPr="000172A2">
              <w:rPr>
                <w:rFonts w:ascii=".VnTime" w:hAnsi=".VnTime"/>
                <w:sz w:val="28"/>
                <w:szCs w:val="28"/>
                <w:lang w:val="nl-NL"/>
              </w:rPr>
              <w:t xml:space="preserve"> víi – 1 &lt; x &lt; 1.</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1830</w:t>
            </w:r>
          </w:p>
          <w:tbl>
            <w:tblPr>
              <w:tblStyle w:val="TableGrid"/>
              <w:tblW w:w="1024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40"/>
              <w:gridCol w:w="5940"/>
            </w:tblGrid>
            <w:tr w:rsidR="000172A2" w:rsidRPr="000172A2" w:rsidTr="00066F7D">
              <w:tc>
                <w:tcPr>
                  <w:tcW w:w="4068" w:type="dxa"/>
                </w:tcPr>
                <w:p w:rsidR="000172A2" w:rsidRPr="000172A2" w:rsidRDefault="000172A2" w:rsidP="00066F7D">
                  <w:pPr>
                    <w:jc w:val="center"/>
                    <w:rPr>
                      <w:rFonts w:ascii=".VnTime" w:hAnsi=".VnTime"/>
                      <w:sz w:val="24"/>
                      <w:lang w:val="nl-NL"/>
                    </w:rPr>
                  </w:pPr>
                  <w:r w:rsidRPr="000172A2">
                    <w:rPr>
                      <w:rFonts w:ascii=".VnTime" w:hAnsi=".VnTime"/>
                      <w:sz w:val="24"/>
                      <w:lang w:val="nl-NL"/>
                    </w:rPr>
                    <w:t>Së gi¸o dôc &amp; §µo t¹o</w:t>
                  </w:r>
                </w:p>
                <w:p w:rsidR="000172A2" w:rsidRPr="000172A2" w:rsidRDefault="000172A2" w:rsidP="00066F7D">
                  <w:pPr>
                    <w:jc w:val="center"/>
                    <w:rPr>
                      <w:rFonts w:ascii=".VnTime" w:hAnsi=".VnTime"/>
                      <w:sz w:val="24"/>
                      <w:lang w:val="nl-NL"/>
                    </w:rPr>
                  </w:pPr>
                  <w:r w:rsidRPr="000172A2">
                    <w:rPr>
                      <w:rFonts w:ascii=".VnTime" w:hAnsi=".VnTime"/>
                      <w:sz w:val="24"/>
                      <w:lang w:val="nl-NL"/>
                    </w:rPr>
                    <w:t>H­ng Yªn</w:t>
                  </w:r>
                </w:p>
                <w:p w:rsidR="000172A2" w:rsidRPr="000172A2" w:rsidRDefault="000172A2" w:rsidP="00066F7D">
                  <w:pPr>
                    <w:jc w:val="center"/>
                    <w:rPr>
                      <w:rFonts w:ascii=".VnTime" w:hAnsi=".VnTime"/>
                      <w:sz w:val="24"/>
                      <w:lang w:val="nl-NL"/>
                    </w:rPr>
                  </w:pPr>
                  <w:r w:rsidRPr="000172A2">
                    <w:rPr>
                      <w:rFonts w:ascii=".VnTime" w:hAnsi=".VnTime"/>
                      <w:sz w:val="24"/>
                      <w:lang w:val="nl-NL"/>
                    </w:rPr>
                    <w:t>- - - - - - - - - - - - - - - -</w:t>
                  </w:r>
                </w:p>
                <w:p w:rsidR="000172A2" w:rsidRPr="000172A2" w:rsidRDefault="000172A2" w:rsidP="00066F7D">
                  <w:pPr>
                    <w:jc w:val="center"/>
                    <w:rPr>
                      <w:rFonts w:ascii=".VnTime" w:hAnsi=".VnTime"/>
                      <w:sz w:val="24"/>
                      <w:lang w:val="nl-NL"/>
                    </w:rPr>
                  </w:pPr>
                  <w:r w:rsidRPr="000172A2">
                    <w:rPr>
                      <w:rFonts w:ascii=".VnTime" w:hAnsi=".VnTime"/>
                      <w:noProof/>
                      <w:sz w:val="24"/>
                      <w:lang w:val="en-US"/>
                    </w:rPr>
                    <mc:AlternateContent>
                      <mc:Choice Requires="wps">
                        <w:drawing>
                          <wp:anchor distT="0" distB="0" distL="114300" distR="114300" simplePos="0" relativeHeight="251713536" behindDoc="0" locked="0" layoutInCell="1" allowOverlap="1" wp14:anchorId="263EF3A3" wp14:editId="5815728E">
                            <wp:simplePos x="0" y="0"/>
                            <wp:positionH relativeFrom="column">
                              <wp:posOffset>340995</wp:posOffset>
                            </wp:positionH>
                            <wp:positionV relativeFrom="paragraph">
                              <wp:posOffset>-7620</wp:posOffset>
                            </wp:positionV>
                            <wp:extent cx="1689100" cy="342900"/>
                            <wp:effectExtent l="7620" t="5080" r="8255" b="13970"/>
                            <wp:wrapNone/>
                            <wp:docPr id="1257" name="Rectangle 1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342900"/>
                                    </a:xfrm>
                                    <a:prstGeom prst="rect">
                                      <a:avLst/>
                                    </a:prstGeom>
                                    <a:solidFill>
                                      <a:srgbClr val="FFFFFF"/>
                                    </a:solidFill>
                                    <a:ln w="9525">
                                      <a:solidFill>
                                        <a:srgbClr val="000000"/>
                                      </a:solidFill>
                                      <a:miter lim="800000"/>
                                      <a:headEnd/>
                                      <a:tailEnd/>
                                    </a:ln>
                                  </wps:spPr>
                                  <wps:txbx>
                                    <w:txbxContent>
                                      <w:p w:rsidR="00066F7D" w:rsidRPr="00CD4654" w:rsidRDefault="00066F7D" w:rsidP="000172A2">
                                        <w:pPr>
                                          <w:rPr>
                                            <w:rFonts w:ascii=".VnTimeH" w:hAnsi=".VnTimeH"/>
                                            <w:b/>
                                          </w:rPr>
                                        </w:pPr>
                                        <w:r w:rsidRPr="00CD4654">
                                          <w:rPr>
                                            <w:rFonts w:ascii=".VnTimeH" w:hAnsi=".VnTimeH"/>
                                            <w:b/>
                                          </w:rPr>
                                          <w:t>§Ò chÝnh thøc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7" o:spid="_x0000_s1042" style="position:absolute;left:0;text-align:left;margin-left:26.85pt;margin-top:-.6pt;width:133pt;height: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">
                            <v:textbox>
                              <w:txbxContent>
                                <w:p w:rsidR="00066F7D" w:rsidRPr="00CD4654" w:rsidRDefault="00066F7D" w:rsidP="000172A2">
                                  <w:pPr>
                                    <w:rPr>
                                      <w:rFonts w:ascii=".VnTimeH" w:hAnsi=".VnTimeH"/>
                                      <w:b/>
                                    </w:rPr>
                                  </w:pPr>
                                  <w:r w:rsidRPr="00CD4654">
                                    <w:rPr>
                                      <w:rFonts w:ascii=".VnTimeH" w:hAnsi=".VnTimeH"/>
                                      <w:b/>
                                    </w:rPr>
                                    <w:t>§Ò chÝnh thøc</w:t>
                                  </w:r>
                                </w:p>
                              </w:txbxContent>
                            </v:textbox>
                          </v:rect>
                        </w:pict>
                      </mc:Fallback>
                    </mc:AlternateContent>
                  </w:r>
                </w:p>
                <w:p w:rsidR="000172A2" w:rsidRPr="000172A2" w:rsidRDefault="000172A2" w:rsidP="00066F7D">
                  <w:pPr>
                    <w:jc w:val="center"/>
                    <w:rPr>
                      <w:rFonts w:ascii=".VnTime" w:hAnsi=".VnTime"/>
                      <w:sz w:val="24"/>
                      <w:lang w:val="nl-NL"/>
                    </w:rPr>
                  </w:pPr>
                </w:p>
                <w:p w:rsidR="000172A2" w:rsidRPr="000172A2" w:rsidRDefault="000172A2" w:rsidP="00066F7D">
                  <w:pPr>
                    <w:jc w:val="center"/>
                    <w:rPr>
                      <w:rFonts w:ascii=".VnTime" w:hAnsi=".VnTime"/>
                      <w:i/>
                      <w:sz w:val="24"/>
                      <w:lang w:val="nl-NL"/>
                    </w:rPr>
                  </w:pPr>
                  <w:r w:rsidRPr="000172A2">
                    <w:rPr>
                      <w:rFonts w:ascii=".VnTime" w:hAnsi=".VnTime"/>
                      <w:i/>
                      <w:sz w:val="24"/>
                      <w:lang w:val="nl-NL"/>
                    </w:rPr>
                    <w:t>(§Ò thi cã 02 trang)</w:t>
                  </w:r>
                </w:p>
                <w:p w:rsidR="000172A2" w:rsidRPr="000172A2" w:rsidRDefault="000172A2" w:rsidP="00066F7D">
                  <w:pPr>
                    <w:jc w:val="center"/>
                    <w:rPr>
                      <w:rFonts w:ascii=".VnTime" w:hAnsi=".VnTime"/>
                      <w:i/>
                      <w:sz w:val="24"/>
                      <w:lang w:val="nl-NL"/>
                    </w:rPr>
                  </w:pPr>
                </w:p>
              </w:tc>
              <w:tc>
                <w:tcPr>
                  <w:tcW w:w="240" w:type="dxa"/>
                </w:tcPr>
                <w:p w:rsidR="000172A2" w:rsidRPr="000172A2" w:rsidRDefault="000172A2" w:rsidP="00066F7D">
                  <w:pPr>
                    <w:rPr>
                      <w:rFonts w:ascii=".VnTime" w:hAnsi=".VnTime"/>
                      <w:sz w:val="24"/>
                      <w:lang w:val="nl-NL"/>
                    </w:rPr>
                  </w:pPr>
                </w:p>
              </w:tc>
              <w:tc>
                <w:tcPr>
                  <w:tcW w:w="5940" w:type="dxa"/>
                </w:tcPr>
                <w:p w:rsidR="000172A2" w:rsidRPr="000172A2" w:rsidRDefault="000172A2" w:rsidP="00066F7D">
                  <w:pPr>
                    <w:jc w:val="center"/>
                    <w:rPr>
                      <w:rFonts w:ascii=".VnTime" w:hAnsi=".VnTime"/>
                      <w:b/>
                      <w:sz w:val="24"/>
                      <w:lang w:val="nl-NL"/>
                    </w:rPr>
                  </w:pPr>
                  <w:r w:rsidRPr="000172A2">
                    <w:rPr>
                      <w:rFonts w:ascii=".VnTime" w:hAnsi=".VnTime"/>
                      <w:b/>
                      <w:sz w:val="24"/>
                      <w:lang w:val="nl-NL"/>
                    </w:rPr>
                    <w:t xml:space="preserve">K× thi tuyÓn sinh vµo líp 10 THPT </w:t>
                  </w:r>
                </w:p>
                <w:p w:rsidR="000172A2" w:rsidRPr="000172A2" w:rsidRDefault="000172A2" w:rsidP="00066F7D">
                  <w:pPr>
                    <w:jc w:val="center"/>
                    <w:rPr>
                      <w:rFonts w:ascii=".VnTime" w:hAnsi=".VnTime"/>
                      <w:b/>
                      <w:sz w:val="24"/>
                      <w:lang w:val="nl-NL"/>
                    </w:rPr>
                  </w:pPr>
                  <w:r w:rsidRPr="000172A2">
                    <w:rPr>
                      <w:rFonts w:ascii=".VnTime" w:hAnsi=".VnTime"/>
                      <w:b/>
                      <w:sz w:val="24"/>
                      <w:lang w:val="nl-NL"/>
                    </w:rPr>
                    <w:t>N¨m häc 2011 – 2012</w:t>
                  </w:r>
                </w:p>
                <w:p w:rsidR="000172A2" w:rsidRPr="000172A2" w:rsidRDefault="000172A2" w:rsidP="00066F7D">
                  <w:pPr>
                    <w:jc w:val="center"/>
                    <w:rPr>
                      <w:rFonts w:ascii=".VnTime" w:hAnsi=".VnTime"/>
                      <w:b/>
                      <w:sz w:val="24"/>
                      <w:lang w:val="nl-NL"/>
                    </w:rPr>
                  </w:pPr>
                  <w:r w:rsidRPr="000172A2">
                    <w:rPr>
                      <w:rFonts w:ascii=".VnTime" w:hAnsi=".VnTime"/>
                      <w:sz w:val="24"/>
                      <w:lang w:val="nl-NL"/>
                    </w:rPr>
                    <w:t xml:space="preserve">M«n thi: </w:t>
                  </w:r>
                  <w:r w:rsidRPr="000172A2">
                    <w:rPr>
                      <w:rFonts w:ascii=".VnTime" w:hAnsi=".VnTime"/>
                      <w:b/>
                      <w:sz w:val="24"/>
                      <w:lang w:val="nl-NL"/>
                    </w:rPr>
                    <w:t>To¸n</w:t>
                  </w:r>
                </w:p>
                <w:p w:rsidR="000172A2" w:rsidRPr="000172A2" w:rsidRDefault="000172A2" w:rsidP="00066F7D">
                  <w:pPr>
                    <w:jc w:val="center"/>
                    <w:rPr>
                      <w:rFonts w:ascii=".VnTime" w:hAnsi=".VnTime"/>
                      <w:i/>
                      <w:sz w:val="24"/>
                      <w:lang w:val="nl-NL"/>
                    </w:rPr>
                  </w:pPr>
                  <w:r w:rsidRPr="000172A2">
                    <w:rPr>
                      <w:rFonts w:ascii=".VnTime" w:hAnsi=".VnTime"/>
                      <w:sz w:val="24"/>
                      <w:lang w:val="nl-NL"/>
                    </w:rPr>
                    <w:t xml:space="preserve">Thêi gian: </w:t>
                  </w:r>
                  <w:r w:rsidRPr="000172A2">
                    <w:rPr>
                      <w:rFonts w:ascii=".VnTime" w:hAnsi=".VnTime"/>
                      <w:b/>
                      <w:sz w:val="24"/>
                      <w:lang w:val="nl-NL"/>
                    </w:rPr>
                    <w:t>120 phót</w:t>
                  </w:r>
                  <w:r w:rsidRPr="000172A2">
                    <w:rPr>
                      <w:rFonts w:ascii=".VnTime" w:hAnsi=".VnTime"/>
                      <w:sz w:val="24"/>
                      <w:lang w:val="nl-NL"/>
                    </w:rPr>
                    <w:t xml:space="preserve"> </w:t>
                  </w:r>
                  <w:r w:rsidRPr="000172A2">
                    <w:rPr>
                      <w:rFonts w:ascii=".VnTime" w:hAnsi=".VnTime"/>
                      <w:i/>
                      <w:sz w:val="24"/>
                      <w:lang w:val="nl-NL"/>
                    </w:rPr>
                    <w:t>(kh«ng kÓ giao ®Ò)</w:t>
                  </w:r>
                </w:p>
                <w:p w:rsidR="000172A2" w:rsidRPr="000172A2" w:rsidRDefault="000172A2" w:rsidP="00066F7D">
                  <w:pPr>
                    <w:jc w:val="center"/>
                    <w:rPr>
                      <w:rFonts w:ascii=".VnTime" w:hAnsi=".VnTime"/>
                      <w:b/>
                      <w:bCs/>
                      <w:iCs/>
                      <w:sz w:val="24"/>
                      <w:lang w:val="nl-NL"/>
                    </w:rPr>
                  </w:pPr>
                  <w:r w:rsidRPr="000172A2">
                    <w:rPr>
                      <w:rFonts w:ascii=".VnTime" w:hAnsi=".VnTime"/>
                      <w:iCs/>
                      <w:sz w:val="24"/>
                      <w:lang w:val="nl-NL"/>
                    </w:rPr>
                    <w:t xml:space="preserve">Ngµy thi: </w:t>
                  </w:r>
                  <w:r w:rsidRPr="000172A2">
                    <w:rPr>
                      <w:rFonts w:ascii=".VnTime" w:hAnsi=".VnTime"/>
                      <w:b/>
                      <w:iCs/>
                      <w:sz w:val="24"/>
                      <w:lang w:val="nl-NL"/>
                    </w:rPr>
                    <w:t>05</w:t>
                  </w:r>
                  <w:r w:rsidRPr="000172A2">
                    <w:rPr>
                      <w:rFonts w:ascii=".VnTime" w:hAnsi=".VnTime"/>
                      <w:iCs/>
                      <w:sz w:val="24"/>
                      <w:lang w:val="nl-NL"/>
                    </w:rPr>
                    <w:t xml:space="preserve"> th¸ng </w:t>
                  </w:r>
                  <w:r w:rsidRPr="000172A2">
                    <w:rPr>
                      <w:rFonts w:ascii=".VnTime" w:hAnsi=".VnTime"/>
                      <w:b/>
                      <w:iCs/>
                      <w:sz w:val="24"/>
                      <w:lang w:val="nl-NL"/>
                    </w:rPr>
                    <w:t>7</w:t>
                  </w:r>
                  <w:r w:rsidRPr="000172A2">
                    <w:rPr>
                      <w:rFonts w:ascii=".VnTime" w:hAnsi=".VnTime"/>
                      <w:iCs/>
                      <w:sz w:val="24"/>
                      <w:lang w:val="nl-NL"/>
                    </w:rPr>
                    <w:t xml:space="preserve"> n¨m </w:t>
                  </w:r>
                  <w:r w:rsidRPr="000172A2">
                    <w:rPr>
                      <w:rFonts w:ascii=".VnTime" w:hAnsi=".VnTime"/>
                      <w:b/>
                      <w:bCs/>
                      <w:iCs/>
                      <w:sz w:val="24"/>
                      <w:lang w:val="nl-NL"/>
                    </w:rPr>
                    <w:t>2011</w:t>
                  </w:r>
                </w:p>
                <w:p w:rsidR="000172A2" w:rsidRPr="000172A2" w:rsidRDefault="000172A2" w:rsidP="00066F7D">
                  <w:pPr>
                    <w:jc w:val="center"/>
                    <w:rPr>
                      <w:rFonts w:ascii=".VnTime" w:hAnsi=".VnTime"/>
                      <w:iCs/>
                      <w:sz w:val="24"/>
                      <w:lang w:val="nl-NL"/>
                    </w:rPr>
                  </w:pPr>
                </w:p>
                <w:p w:rsidR="000172A2" w:rsidRPr="000172A2" w:rsidRDefault="000172A2" w:rsidP="00066F7D">
                  <w:pPr>
                    <w:jc w:val="center"/>
                    <w:rPr>
                      <w:rFonts w:ascii=".VnTime" w:hAnsi=".VnTime"/>
                      <w:sz w:val="24"/>
                      <w:lang w:val="nl-NL"/>
                    </w:rPr>
                  </w:pPr>
                  <w:r w:rsidRPr="000172A2">
                    <w:rPr>
                      <w:rFonts w:ascii=".VnTime" w:hAnsi=".VnTime"/>
                      <w:sz w:val="24"/>
                      <w:lang w:val="nl-NL"/>
                    </w:rPr>
                    <w:t>-------------------------------------------</w:t>
                  </w:r>
                </w:p>
              </w:tc>
            </w:tr>
          </w:tbl>
          <w:p w:rsidR="000172A2" w:rsidRPr="000172A2" w:rsidRDefault="000172A2" w:rsidP="000172A2">
            <w:pPr>
              <w:jc w:val="center"/>
              <w:rPr>
                <w:rFonts w:ascii=".VnTime" w:hAnsi=".VnTime"/>
                <w:b/>
                <w:sz w:val="28"/>
                <w:lang w:val="nl-NL"/>
              </w:rPr>
            </w:pPr>
          </w:p>
          <w:p w:rsidR="000172A2" w:rsidRPr="000172A2" w:rsidRDefault="000172A2" w:rsidP="000172A2">
            <w:pPr>
              <w:jc w:val="center"/>
              <w:rPr>
                <w:rFonts w:ascii=".VnTime" w:hAnsi=".VnTime"/>
                <w:b/>
                <w:sz w:val="28"/>
                <w:lang w:val="nl-NL"/>
              </w:rPr>
            </w:pPr>
            <w:r w:rsidRPr="000172A2">
              <w:rPr>
                <w:rFonts w:ascii=".VnTime" w:hAnsi=".VnTime"/>
                <w:b/>
                <w:sz w:val="28"/>
                <w:lang w:val="nl-NL"/>
              </w:rPr>
              <w:t>PhÇn A. Tr¾c nghiÖm kh¸ch quan (</w:t>
            </w:r>
            <w:r w:rsidRPr="000172A2">
              <w:rPr>
                <w:rFonts w:ascii=".VnTime" w:hAnsi=".VnTime"/>
                <w:b/>
                <w:i/>
                <w:sz w:val="28"/>
                <w:lang w:val="nl-NL"/>
              </w:rPr>
              <w:t>2®)</w:t>
            </w:r>
          </w:p>
          <w:p w:rsidR="000172A2" w:rsidRPr="000172A2" w:rsidRDefault="000172A2" w:rsidP="000172A2">
            <w:pPr>
              <w:rPr>
                <w:rFonts w:ascii=".VnTime" w:hAnsi=".VnTime"/>
                <w:i/>
                <w:sz w:val="28"/>
                <w:lang w:val="nl-NL"/>
              </w:rPr>
            </w:pPr>
            <w:r w:rsidRPr="000172A2">
              <w:rPr>
                <w:rFonts w:ascii=".VnTime" w:hAnsi=".VnTime"/>
                <w:i/>
                <w:sz w:val="28"/>
                <w:lang w:val="nl-NL"/>
              </w:rPr>
              <w:tab/>
              <w:t>Tõ c©u 1 ®Õn c©u 8, h·y chän ph­¬ng ¸n ®óng vµ viÕt ch÷ c¸i ®øng tr­íc ph­¬ng ¸n ®ã vµo bµi lµm.</w:t>
            </w:r>
          </w:p>
          <w:p w:rsidR="000172A2" w:rsidRPr="000172A2" w:rsidRDefault="000172A2" w:rsidP="000172A2">
            <w:pPr>
              <w:rPr>
                <w:rFonts w:ascii=".VnTime" w:hAnsi=".VnTime"/>
                <w:sz w:val="28"/>
                <w:lang w:val="nl-NL"/>
              </w:rPr>
            </w:pPr>
            <w:r w:rsidRPr="000172A2">
              <w:rPr>
                <w:rFonts w:ascii=".VnTime" w:hAnsi=".VnTime"/>
                <w:b/>
                <w:sz w:val="28"/>
                <w:lang w:val="nl-NL"/>
              </w:rPr>
              <w:t xml:space="preserve">C©u 1: </w:t>
            </w:r>
            <w:r w:rsidRPr="000172A2">
              <w:rPr>
                <w:rFonts w:ascii=".VnTime" w:hAnsi=".VnTime"/>
                <w:sz w:val="28"/>
                <w:lang w:val="nl-NL"/>
              </w:rPr>
              <w:t xml:space="preserve">Gi¸ trÞ cña biÓu thøc </w:t>
            </w:r>
            <w:r w:rsidRPr="000172A2">
              <w:rPr>
                <w:rFonts w:ascii=".VnTime" w:hAnsi=".VnTime"/>
                <w:position w:val="-8"/>
                <w:sz w:val="28"/>
                <w:lang w:val="nl-NL"/>
              </w:rPr>
              <w:object w:dxaOrig="680" w:dyaOrig="400">
                <v:shape id="_x0000_i1418" type="#_x0000_t75" style="width:33.75pt;height:20.25pt" o:ole="">
                  <v:imagedata r:id="rId697" o:title=""/>
                </v:shape>
                <o:OLEObject Type="Embed" ProgID="Equation.DSMT4" ShapeID="_x0000_i1418" DrawAspect="Content" ObjectID="_1587507844" r:id="rId771"/>
              </w:object>
            </w:r>
            <w:r w:rsidRPr="000172A2">
              <w:rPr>
                <w:rFonts w:ascii=".VnTime" w:hAnsi=".VnTime"/>
                <w:sz w:val="28"/>
                <w:lang w:val="nl-NL"/>
              </w:rPr>
              <w:t xml:space="preserve">  (víi a </w:t>
            </w:r>
            <w:r w:rsidRPr="000172A2">
              <w:rPr>
                <w:rFonts w:ascii=".VnTime" w:hAnsi=".VnTime"/>
                <w:position w:val="-4"/>
                <w:sz w:val="28"/>
                <w:lang w:val="nl-NL"/>
              </w:rPr>
              <w:object w:dxaOrig="220" w:dyaOrig="260">
                <v:shape id="_x0000_i1419" type="#_x0000_t75" style="width:11.25pt;height:12.75pt" o:ole="">
                  <v:imagedata r:id="rId699" o:title=""/>
                </v:shape>
                <o:OLEObject Type="Embed" ProgID="Equation.DSMT4" ShapeID="_x0000_i1419" DrawAspect="Content" ObjectID="_1587507845" r:id="rId772"/>
              </w:object>
            </w:r>
            <w:r w:rsidRPr="000172A2">
              <w:rPr>
                <w:rFonts w:ascii=".VnTime" w:hAnsi=".VnTime"/>
                <w:sz w:val="28"/>
                <w:lang w:val="nl-NL"/>
              </w:rPr>
              <w:t xml:space="preserve"> 0) b»ng: </w:t>
            </w:r>
          </w:p>
          <w:p w:rsidR="000172A2" w:rsidRPr="000172A2" w:rsidRDefault="000172A2" w:rsidP="000172A2">
            <w:pPr>
              <w:rPr>
                <w:rFonts w:ascii=".VnTime" w:hAnsi=".VnTime"/>
                <w:sz w:val="28"/>
                <w:lang w:val="nl-NL"/>
              </w:rPr>
            </w:pPr>
            <w:r w:rsidRPr="000172A2">
              <w:rPr>
                <w:rFonts w:ascii=".VnTime" w:hAnsi=".VnTime"/>
                <w:b/>
                <w:sz w:val="28"/>
                <w:lang w:val="nl-NL"/>
              </w:rPr>
              <w:t>A</w:t>
            </w:r>
            <w:r w:rsidRPr="000172A2">
              <w:rPr>
                <w:rFonts w:ascii=".VnTime" w:hAnsi=".VnTime"/>
                <w:sz w:val="28"/>
                <w:lang w:val="nl-NL"/>
              </w:rPr>
              <w:t>. 9</w:t>
            </w:r>
            <w:r w:rsidRPr="000172A2">
              <w:rPr>
                <w:rFonts w:ascii=".VnTime" w:hAnsi=".VnTime"/>
                <w:position w:val="-8"/>
                <w:sz w:val="28"/>
                <w:lang w:val="nl-NL"/>
              </w:rPr>
              <w:object w:dxaOrig="420" w:dyaOrig="400">
                <v:shape id="_x0000_i1420" type="#_x0000_t75" style="width:21pt;height:20.25pt" o:ole="">
                  <v:imagedata r:id="rId701" o:title=""/>
                </v:shape>
                <o:OLEObject Type="Embed" ProgID="Equation.DSMT4" ShapeID="_x0000_i1420" DrawAspect="Content" ObjectID="_1587507846" r:id="rId773"/>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3a</w:t>
            </w:r>
            <w:r w:rsidRPr="000172A2">
              <w:rPr>
                <w:rFonts w:ascii=".VnTime" w:hAnsi=".VnTime"/>
                <w:position w:val="-6"/>
                <w:sz w:val="28"/>
                <w:lang w:val="nl-NL"/>
              </w:rPr>
              <w:object w:dxaOrig="420" w:dyaOrig="380">
                <v:shape id="_x0000_i1421" type="#_x0000_t75" style="width:21pt;height:18.75pt" o:ole="">
                  <v:imagedata r:id="rId703" o:title=""/>
                </v:shape>
                <o:OLEObject Type="Embed" ProgID="Equation.DSMT4" ShapeID="_x0000_i1421" DrawAspect="Content" ObjectID="_1587507847" r:id="rId774"/>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2</w:t>
            </w:r>
            <w:r w:rsidRPr="000172A2">
              <w:rPr>
                <w:rFonts w:ascii=".VnTime" w:hAnsi=".VnTime"/>
                <w:position w:val="-8"/>
                <w:sz w:val="28"/>
                <w:lang w:val="nl-NL"/>
              </w:rPr>
              <w:object w:dxaOrig="560" w:dyaOrig="400">
                <v:shape id="_x0000_i1422" type="#_x0000_t75" style="width:27.75pt;height:20.25pt" o:ole="">
                  <v:imagedata r:id="rId705" o:title=""/>
                </v:shape>
                <o:OLEObject Type="Embed" ProgID="Equation.DSMT4" ShapeID="_x0000_i1422" DrawAspect="Content" ObjectID="_1587507848" r:id="rId775"/>
              </w:objec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3</w:t>
            </w:r>
            <w:r w:rsidRPr="000172A2">
              <w:rPr>
                <w:rFonts w:ascii=".VnTime" w:hAnsi=".VnTime"/>
                <w:position w:val="-8"/>
                <w:sz w:val="28"/>
                <w:lang w:val="nl-NL"/>
              </w:rPr>
              <w:object w:dxaOrig="580" w:dyaOrig="400">
                <v:shape id="_x0000_i1423" type="#_x0000_t75" style="width:29.25pt;height:20.25pt" o:ole="">
                  <v:imagedata r:id="rId707" o:title=""/>
                </v:shape>
                <o:OLEObject Type="Embed" ProgID="Equation.DSMT4" ShapeID="_x0000_i1423" DrawAspect="Content" ObjectID="_1587507849" r:id="rId776"/>
              </w:object>
            </w:r>
          </w:p>
          <w:p w:rsidR="000172A2" w:rsidRPr="000172A2" w:rsidRDefault="000172A2" w:rsidP="000172A2">
            <w:pPr>
              <w:rPr>
                <w:rFonts w:ascii=".VnTime" w:hAnsi=".VnTime"/>
                <w:sz w:val="28"/>
                <w:lang w:val="nl-NL"/>
              </w:rPr>
            </w:pPr>
            <w:r w:rsidRPr="000172A2">
              <w:rPr>
                <w:rFonts w:ascii=".VnTime" w:hAnsi=".VnTime"/>
                <w:b/>
                <w:sz w:val="28"/>
                <w:lang w:val="nl-NL"/>
              </w:rPr>
              <w:t>C©u 2:</w:t>
            </w:r>
            <w:r w:rsidRPr="000172A2">
              <w:rPr>
                <w:rFonts w:ascii=".VnTime" w:hAnsi=".VnTime"/>
                <w:sz w:val="28"/>
                <w:lang w:val="nl-NL"/>
              </w:rPr>
              <w:t xml:space="preserve"> BiÓu thøc </w:t>
            </w:r>
            <w:r w:rsidRPr="000172A2">
              <w:rPr>
                <w:rFonts w:ascii=".VnTime" w:hAnsi=".VnTime"/>
                <w:position w:val="-8"/>
                <w:sz w:val="28"/>
                <w:lang w:val="nl-NL"/>
              </w:rPr>
              <w:object w:dxaOrig="1780" w:dyaOrig="400">
                <v:shape id="_x0000_i1424" type="#_x0000_t75" style="width:89.25pt;height:20.25pt" o:ole="">
                  <v:imagedata r:id="rId709" o:title=""/>
                </v:shape>
                <o:OLEObject Type="Embed" ProgID="Equation.DSMT4" ShapeID="_x0000_i1424" DrawAspect="Content" ObjectID="_1587507850" r:id="rId777"/>
              </w:object>
            </w:r>
            <w:r w:rsidRPr="000172A2">
              <w:rPr>
                <w:rFonts w:ascii=".VnTime" w:hAnsi=".VnTime"/>
                <w:sz w:val="28"/>
                <w:lang w:val="nl-NL"/>
              </w:rPr>
              <w:t xml:space="preserve"> cã nghÜa khi vµ chØ khi:</w:t>
            </w:r>
          </w:p>
          <w:p w:rsidR="000172A2" w:rsidRPr="000172A2" w:rsidRDefault="000172A2" w:rsidP="000172A2">
            <w:pPr>
              <w:rPr>
                <w:rFonts w:ascii=".VnTime" w:hAnsi=".VnTime"/>
                <w:sz w:val="28"/>
                <w:lang w:val="nl-NL"/>
              </w:rPr>
            </w:pPr>
            <w:r w:rsidRPr="000172A2">
              <w:rPr>
                <w:rFonts w:ascii=".VnTime" w:hAnsi=".VnTime"/>
                <w:b/>
                <w:sz w:val="28"/>
                <w:lang w:val="nl-NL"/>
              </w:rPr>
              <w:t xml:space="preserve">A. </w:t>
            </w:r>
            <w:r w:rsidRPr="000172A2">
              <w:rPr>
                <w:rFonts w:ascii=".VnTime" w:hAnsi=".VnTime"/>
                <w:b/>
                <w:position w:val="-6"/>
                <w:sz w:val="28"/>
                <w:lang w:val="nl-NL"/>
              </w:rPr>
              <w:object w:dxaOrig="620" w:dyaOrig="300">
                <v:shape id="_x0000_i1425" type="#_x0000_t75" style="width:30.75pt;height:15pt" o:ole="">
                  <v:imagedata r:id="rId711" o:title=""/>
                </v:shape>
                <o:OLEObject Type="Embed" ProgID="Equation.DSMT4" ShapeID="_x0000_i1425" DrawAspect="Content" ObjectID="_1587507851" r:id="rId778"/>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 xml:space="preserve">B. </w:t>
            </w:r>
            <w:r w:rsidRPr="000172A2">
              <w:rPr>
                <w:rFonts w:ascii=".VnTime" w:hAnsi=".VnTime"/>
                <w:b/>
                <w:position w:val="-6"/>
                <w:sz w:val="28"/>
                <w:lang w:val="nl-NL"/>
              </w:rPr>
              <w:object w:dxaOrig="600" w:dyaOrig="300">
                <v:shape id="_x0000_i1426" type="#_x0000_t75" style="width:30pt;height:15pt" o:ole="">
                  <v:imagedata r:id="rId713" o:title=""/>
                </v:shape>
                <o:OLEObject Type="Embed" ProgID="Equation.DSMT4" ShapeID="_x0000_i1426" DrawAspect="Content" ObjectID="_1587507852" r:id="rId779"/>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 xml:space="preserve">C. </w:t>
            </w:r>
            <w:r w:rsidRPr="000172A2">
              <w:rPr>
                <w:rFonts w:ascii=".VnTime" w:hAnsi=".VnTime"/>
                <w:b/>
                <w:position w:val="-6"/>
                <w:sz w:val="28"/>
                <w:lang w:val="nl-NL"/>
              </w:rPr>
              <w:object w:dxaOrig="600" w:dyaOrig="300">
                <v:shape id="_x0000_i1427" type="#_x0000_t75" style="width:30pt;height:15pt" o:ole="">
                  <v:imagedata r:id="rId715" o:title=""/>
                </v:shape>
                <o:OLEObject Type="Embed" ProgID="Equation.DSMT4" ShapeID="_x0000_i1427" DrawAspect="Content" ObjectID="_1587507853" r:id="rId780"/>
              </w:objec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w:t>
            </w:r>
            <w:r w:rsidRPr="000172A2">
              <w:rPr>
                <w:rFonts w:ascii=".VnTime" w:hAnsi=".VnTime"/>
                <w:b/>
                <w:position w:val="-6"/>
                <w:sz w:val="28"/>
                <w:lang w:val="nl-NL"/>
              </w:rPr>
              <w:object w:dxaOrig="600" w:dyaOrig="300">
                <v:shape id="_x0000_i1428" type="#_x0000_t75" style="width:30pt;height:15pt" o:ole="">
                  <v:imagedata r:id="rId717" o:title=""/>
                </v:shape>
                <o:OLEObject Type="Embed" ProgID="Equation.DSMT4" ShapeID="_x0000_i1428" DrawAspect="Content" ObjectID="_1587507854" r:id="rId781"/>
              </w:object>
            </w:r>
          </w:p>
          <w:p w:rsidR="000172A2" w:rsidRPr="000172A2" w:rsidRDefault="000172A2" w:rsidP="000172A2">
            <w:pPr>
              <w:rPr>
                <w:rFonts w:ascii=".VnTime" w:hAnsi=".VnTime"/>
                <w:sz w:val="28"/>
                <w:lang w:val="nl-NL"/>
              </w:rPr>
            </w:pPr>
            <w:r w:rsidRPr="000172A2">
              <w:rPr>
                <w:rFonts w:ascii=".VnTime" w:hAnsi=".VnTime"/>
                <w:b/>
                <w:sz w:val="28"/>
                <w:lang w:val="nl-NL"/>
              </w:rPr>
              <w:t>C©u 3:</w:t>
            </w:r>
            <w:r w:rsidRPr="000172A2">
              <w:rPr>
                <w:rFonts w:ascii=".VnTime" w:hAnsi=".VnTime"/>
                <w:sz w:val="28"/>
                <w:lang w:val="nl-NL"/>
              </w:rPr>
              <w:t xml:space="preserve"> §iÓm M(- 1; 2) thuéc ®å thÞ hµm sè y = </w:t>
            </w:r>
            <w:r w:rsidRPr="000172A2">
              <w:rPr>
                <w:rFonts w:ascii=".VnTime" w:hAnsi=".VnTime"/>
                <w:position w:val="-6"/>
                <w:sz w:val="28"/>
                <w:lang w:val="nl-NL"/>
              </w:rPr>
              <w:object w:dxaOrig="460" w:dyaOrig="400">
                <v:shape id="_x0000_i1429" type="#_x0000_t75" style="width:23.25pt;height:20.25pt" o:ole="">
                  <v:imagedata r:id="rId719" o:title=""/>
                </v:shape>
                <o:OLEObject Type="Embed" ProgID="Equation.DSMT4" ShapeID="_x0000_i1429" DrawAspect="Content" ObjectID="_1587507855" r:id="rId782"/>
              </w:object>
            </w:r>
            <w:r w:rsidRPr="000172A2">
              <w:rPr>
                <w:rFonts w:ascii=".VnTime" w:hAnsi=".VnTime"/>
                <w:sz w:val="28"/>
                <w:lang w:val="nl-NL"/>
              </w:rPr>
              <w:t xml:space="preserve"> khi </w:t>
            </w:r>
            <w:r w:rsidRPr="000172A2">
              <w:rPr>
                <w:rFonts w:ascii=".VnTime" w:hAnsi=".VnTime"/>
                <w:position w:val="-6"/>
                <w:sz w:val="28"/>
                <w:lang w:val="nl-NL"/>
              </w:rPr>
              <w:object w:dxaOrig="220" w:dyaOrig="240">
                <v:shape id="_x0000_i1430" type="#_x0000_t75" style="width:11.25pt;height:12pt" o:ole="">
                  <v:imagedata r:id="rId721" o:title=""/>
                </v:shape>
                <o:OLEObject Type="Embed" ProgID="Equation.DSMT4" ShapeID="_x0000_i1430" DrawAspect="Content" ObjectID="_1587507856" r:id="rId783"/>
              </w:object>
            </w:r>
            <w:r w:rsidRPr="000172A2">
              <w:rPr>
                <w:rFonts w:ascii=".VnTime" w:hAnsi=".VnTime"/>
                <w:sz w:val="28"/>
                <w:lang w:val="nl-NL"/>
              </w:rPr>
              <w:t xml:space="preserve"> b»ng:</w:t>
            </w:r>
          </w:p>
          <w:p w:rsidR="000172A2" w:rsidRPr="000172A2" w:rsidRDefault="000172A2" w:rsidP="000172A2">
            <w:pPr>
              <w:rPr>
                <w:rFonts w:ascii=".VnTime" w:hAnsi=".VnTime"/>
                <w:sz w:val="28"/>
                <w:lang w:val="nl-NL"/>
              </w:rPr>
            </w:pPr>
            <w:r w:rsidRPr="000172A2">
              <w:rPr>
                <w:rFonts w:ascii=".VnTime" w:hAnsi=".VnTime"/>
                <w:b/>
                <w:sz w:val="28"/>
                <w:lang w:val="nl-NL"/>
              </w:rPr>
              <w:t>A.</w:t>
            </w:r>
            <w:r w:rsidRPr="000172A2">
              <w:rPr>
                <w:rFonts w:ascii=".VnTime" w:hAnsi=".VnTime"/>
                <w:sz w:val="28"/>
                <w:lang w:val="nl-NL"/>
              </w:rPr>
              <w:t xml:space="preserve">  2</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4</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- 2</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0,5</w:t>
            </w:r>
          </w:p>
          <w:p w:rsidR="000172A2" w:rsidRPr="000172A2" w:rsidRDefault="000172A2" w:rsidP="000172A2">
            <w:pPr>
              <w:rPr>
                <w:rFonts w:ascii=".VnTime" w:hAnsi=".VnTime"/>
                <w:sz w:val="28"/>
                <w:lang w:val="nl-NL"/>
              </w:rPr>
            </w:pPr>
            <w:r w:rsidRPr="000172A2">
              <w:rPr>
                <w:rFonts w:ascii=".VnTime" w:hAnsi=".VnTime"/>
                <w:b/>
                <w:sz w:val="28"/>
                <w:lang w:val="nl-NL"/>
              </w:rPr>
              <w:t>C©u 4:</w:t>
            </w:r>
            <w:r w:rsidRPr="000172A2">
              <w:rPr>
                <w:rFonts w:ascii=".VnTime" w:hAnsi=".VnTime"/>
                <w:sz w:val="28"/>
                <w:lang w:val="nl-NL"/>
              </w:rPr>
              <w:t xml:space="preserve"> Gäi S, P lµ tæng vµ tÝch c¸c nghiÖm cña ph­¬ng tr×nh </w:t>
            </w:r>
            <w:r w:rsidRPr="000172A2">
              <w:rPr>
                <w:rFonts w:ascii=".VnTime" w:hAnsi=".VnTime"/>
                <w:position w:val="-6"/>
                <w:sz w:val="28"/>
                <w:lang w:val="nl-NL"/>
              </w:rPr>
              <w:object w:dxaOrig="1719" w:dyaOrig="400">
                <v:shape id="_x0000_i1431" type="#_x0000_t75" style="width:86.25pt;height:20.25pt" o:ole="">
                  <v:imagedata r:id="rId723" o:title=""/>
                </v:shape>
                <o:OLEObject Type="Embed" ProgID="Equation.DSMT4" ShapeID="_x0000_i1431" DrawAspect="Content" ObjectID="_1587507857" r:id="rId784"/>
              </w:object>
            </w:r>
            <w:r w:rsidRPr="000172A2">
              <w:rPr>
                <w:rFonts w:ascii=".VnTime" w:hAnsi=".VnTime"/>
                <w:sz w:val="28"/>
                <w:lang w:val="nl-NL"/>
              </w:rPr>
              <w:t>. Khi ®ã S + P b»ng:</w:t>
            </w:r>
          </w:p>
          <w:p w:rsidR="000172A2" w:rsidRPr="000172A2" w:rsidRDefault="000172A2" w:rsidP="000172A2">
            <w:pPr>
              <w:rPr>
                <w:rFonts w:ascii=".VnTime" w:hAnsi=".VnTime"/>
                <w:sz w:val="28"/>
                <w:lang w:val="nl-NL"/>
              </w:rPr>
            </w:pPr>
            <w:r w:rsidRPr="000172A2">
              <w:rPr>
                <w:rFonts w:ascii=".VnTime" w:hAnsi=".VnTime"/>
                <w:b/>
                <w:sz w:val="28"/>
                <w:lang w:val="nl-NL"/>
              </w:rPr>
              <w:t xml:space="preserve">A. </w:t>
            </w:r>
            <w:r w:rsidRPr="000172A2">
              <w:rPr>
                <w:rFonts w:ascii=".VnTime" w:hAnsi=".VnTime"/>
                <w:sz w:val="28"/>
                <w:lang w:val="nl-NL"/>
              </w:rPr>
              <w:t>- 1</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- 15</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1</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15</w:t>
            </w:r>
            <w:r w:rsidRPr="000172A2">
              <w:rPr>
                <w:rFonts w:ascii=".VnTime" w:hAnsi=".VnTime"/>
                <w:sz w:val="28"/>
                <w:lang w:val="nl-NL"/>
              </w:rPr>
              <w:tab/>
            </w:r>
          </w:p>
          <w:p w:rsidR="000172A2" w:rsidRPr="000172A2" w:rsidRDefault="000172A2" w:rsidP="000172A2">
            <w:pPr>
              <w:rPr>
                <w:rFonts w:ascii=".VnTime" w:hAnsi=".VnTime"/>
                <w:sz w:val="28"/>
                <w:lang w:val="nl-NL"/>
              </w:rPr>
            </w:pPr>
            <w:r w:rsidRPr="000172A2">
              <w:rPr>
                <w:rFonts w:ascii=".VnTime" w:hAnsi=".VnTime"/>
                <w:b/>
                <w:sz w:val="28"/>
                <w:lang w:val="nl-NL"/>
              </w:rPr>
              <w:t>C©u 5:</w:t>
            </w:r>
            <w:r w:rsidRPr="000172A2">
              <w:rPr>
                <w:rFonts w:ascii=".VnTime" w:hAnsi=".VnTime"/>
                <w:sz w:val="28"/>
                <w:lang w:val="nl-NL"/>
              </w:rPr>
              <w:t xml:space="preserve"> Ph­¬ng tr×nh  x</w:t>
            </w:r>
            <w:r w:rsidRPr="000172A2">
              <w:rPr>
                <w:rFonts w:ascii=".VnTime" w:hAnsi=".VnTime"/>
                <w:sz w:val="28"/>
                <w:vertAlign w:val="superscript"/>
                <w:lang w:val="nl-NL"/>
              </w:rPr>
              <w:t>2</w:t>
            </w:r>
            <w:r w:rsidRPr="000172A2">
              <w:rPr>
                <w:rFonts w:ascii=".VnTime" w:hAnsi=".VnTime"/>
                <w:sz w:val="28"/>
                <w:lang w:val="nl-NL"/>
              </w:rPr>
              <w:t xml:space="preserve"> – (a + 1)x + a = 0  cã nghiÖm lµ:</w:t>
            </w:r>
          </w:p>
          <w:p w:rsidR="000172A2" w:rsidRPr="000172A2" w:rsidRDefault="000172A2" w:rsidP="000172A2">
            <w:pPr>
              <w:rPr>
                <w:rFonts w:ascii=".VnTime" w:hAnsi=".VnTime"/>
                <w:sz w:val="28"/>
                <w:lang w:val="nl-NL"/>
              </w:rPr>
            </w:pPr>
            <w:r w:rsidRPr="000172A2">
              <w:rPr>
                <w:rFonts w:ascii=".VnTime" w:hAnsi=".VnTime"/>
                <w:b/>
                <w:sz w:val="28"/>
                <w:lang w:val="nl-NL"/>
              </w:rPr>
              <w:t xml:space="preserve">A. </w:t>
            </w:r>
            <w:r w:rsidRPr="000172A2">
              <w:rPr>
                <w:rFonts w:ascii=".VnTime" w:hAnsi=".VnTime"/>
                <w:b/>
                <w:position w:val="-12"/>
                <w:sz w:val="28"/>
                <w:lang w:val="nl-NL"/>
              </w:rPr>
              <w:object w:dxaOrig="1640" w:dyaOrig="380">
                <v:shape id="_x0000_i1432" type="#_x0000_t75" style="width:81.75pt;height:18.75pt" o:ole="">
                  <v:imagedata r:id="rId725" o:title=""/>
                </v:shape>
                <o:OLEObject Type="Embed" ProgID="Equation.DSMT4" ShapeID="_x0000_i1432" DrawAspect="Content" ObjectID="_1587507858" r:id="rId785"/>
              </w:objec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w:t>
            </w:r>
            <w:r w:rsidRPr="000172A2">
              <w:rPr>
                <w:rFonts w:ascii=".VnTime" w:hAnsi=".VnTime"/>
                <w:b/>
                <w:position w:val="-12"/>
                <w:sz w:val="28"/>
                <w:lang w:val="nl-NL"/>
              </w:rPr>
              <w:object w:dxaOrig="1640" w:dyaOrig="380">
                <v:shape id="_x0000_i1433" type="#_x0000_t75" style="width:81.75pt;height:18.75pt" o:ole="">
                  <v:imagedata r:id="rId727" o:title=""/>
                </v:shape>
                <o:OLEObject Type="Embed" ProgID="Equation.DSMT4" ShapeID="_x0000_i1433" DrawAspect="Content" ObjectID="_1587507859" r:id="rId786"/>
              </w:objec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w:t>
            </w:r>
            <w:r w:rsidRPr="000172A2">
              <w:rPr>
                <w:rFonts w:ascii=".VnTime" w:hAnsi=".VnTime"/>
                <w:b/>
                <w:position w:val="-12"/>
                <w:sz w:val="28"/>
                <w:lang w:val="nl-NL"/>
              </w:rPr>
              <w:object w:dxaOrig="1480" w:dyaOrig="380">
                <v:shape id="_x0000_i1434" type="#_x0000_t75" style="width:74.25pt;height:18.75pt" o:ole="">
                  <v:imagedata r:id="rId729" o:title=""/>
                </v:shape>
                <o:OLEObject Type="Embed" ProgID="Equation.DSMT4" ShapeID="_x0000_i1434" DrawAspect="Content" ObjectID="_1587507860" r:id="rId787"/>
              </w:object>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w:t>
            </w:r>
            <w:r w:rsidRPr="000172A2">
              <w:rPr>
                <w:rFonts w:ascii=".VnTime" w:hAnsi=".VnTime"/>
                <w:b/>
                <w:position w:val="-12"/>
                <w:sz w:val="28"/>
                <w:lang w:val="nl-NL"/>
              </w:rPr>
              <w:object w:dxaOrig="1800" w:dyaOrig="380">
                <v:shape id="_x0000_i1435" type="#_x0000_t75" style="width:90pt;height:18.75pt" o:ole="">
                  <v:imagedata r:id="rId731" o:title=""/>
                </v:shape>
                <o:OLEObject Type="Embed" ProgID="Equation.DSMT4" ShapeID="_x0000_i1435" DrawAspect="Content" ObjectID="_1587507861" r:id="rId788"/>
              </w:object>
            </w:r>
          </w:p>
          <w:p w:rsidR="000172A2" w:rsidRPr="000172A2" w:rsidRDefault="000172A2" w:rsidP="000172A2">
            <w:pPr>
              <w:rPr>
                <w:rFonts w:ascii=".VnTime" w:hAnsi=".VnTime"/>
                <w:sz w:val="28"/>
                <w:lang w:val="nl-NL"/>
              </w:rPr>
            </w:pPr>
            <w:r w:rsidRPr="000172A2">
              <w:rPr>
                <w:rFonts w:ascii=".VnTime" w:hAnsi=".VnTime"/>
                <w:b/>
                <w:sz w:val="28"/>
                <w:lang w:val="nl-NL"/>
              </w:rPr>
              <w:t>C©u 6:</w:t>
            </w:r>
            <w:r w:rsidRPr="000172A2">
              <w:rPr>
                <w:rFonts w:ascii=".VnTime" w:hAnsi=".VnTime"/>
                <w:sz w:val="28"/>
                <w:lang w:val="nl-NL"/>
              </w:rPr>
              <w:t xml:space="preserve"> Cho ®­êng trßn (O; R) vµ ®­êng th¼ng (d). BiÕt r»ng (d) vµ ®­êng trßn (O; R) kh«ng giao nhau, kho¶ng c¸ch tõ O ®Õn (d) b»ng 5. Khi ®ã: </w:t>
            </w:r>
          </w:p>
          <w:p w:rsidR="000172A2" w:rsidRPr="000172A2" w:rsidRDefault="000172A2" w:rsidP="000172A2">
            <w:pPr>
              <w:rPr>
                <w:rFonts w:ascii=".VnTime" w:hAnsi=".VnTime"/>
                <w:sz w:val="28"/>
                <w:lang w:val="nl-NL"/>
              </w:rPr>
            </w:pPr>
            <w:r w:rsidRPr="000172A2">
              <w:rPr>
                <w:rFonts w:ascii=".VnTime" w:hAnsi=".VnTime"/>
                <w:b/>
                <w:sz w:val="28"/>
                <w:lang w:val="nl-NL"/>
              </w:rPr>
              <w:t xml:space="preserve">A. </w:t>
            </w:r>
            <w:r w:rsidRPr="000172A2">
              <w:rPr>
                <w:rFonts w:ascii=".VnTime" w:hAnsi=".VnTime"/>
                <w:sz w:val="28"/>
                <w:lang w:val="nl-NL"/>
              </w:rPr>
              <w:t>R &lt; 5</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R = 5</w: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R &gt; 5</w: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R </w:t>
            </w:r>
            <w:r w:rsidRPr="000172A2">
              <w:rPr>
                <w:rFonts w:ascii=".VnTime" w:hAnsi=".VnTime"/>
                <w:position w:val="-4"/>
                <w:sz w:val="28"/>
                <w:lang w:val="nl-NL"/>
              </w:rPr>
              <w:object w:dxaOrig="220" w:dyaOrig="260">
                <v:shape id="_x0000_i1436" type="#_x0000_t75" style="width:11.25pt;height:12.75pt" o:ole="">
                  <v:imagedata r:id="rId733" o:title=""/>
                </v:shape>
                <o:OLEObject Type="Embed" ProgID="Equation.DSMT4" ShapeID="_x0000_i1436" DrawAspect="Content" ObjectID="_1587507862" r:id="rId789"/>
              </w:object>
            </w:r>
            <w:r w:rsidRPr="000172A2">
              <w:rPr>
                <w:rFonts w:ascii=".VnTime" w:hAnsi=".VnTime"/>
                <w:sz w:val="28"/>
                <w:lang w:val="nl-NL"/>
              </w:rPr>
              <w:t xml:space="preserve"> 5</w:t>
            </w:r>
          </w:p>
          <w:p w:rsidR="000172A2" w:rsidRPr="000172A2" w:rsidRDefault="000172A2" w:rsidP="000172A2">
            <w:pPr>
              <w:jc w:val="both"/>
              <w:rPr>
                <w:rFonts w:ascii=".VnTime" w:hAnsi=".VnTime"/>
                <w:sz w:val="28"/>
                <w:lang w:val="nl-NL"/>
              </w:rPr>
            </w:pPr>
            <w:r w:rsidRPr="000172A2">
              <w:rPr>
                <w:rFonts w:ascii=".VnTime" w:hAnsi=".VnTime"/>
                <w:b/>
                <w:sz w:val="28"/>
                <w:lang w:val="nl-NL"/>
              </w:rPr>
              <w:t>C©u 7:</w:t>
            </w:r>
            <w:r w:rsidRPr="000172A2">
              <w:rPr>
                <w:rFonts w:ascii=".VnTime" w:hAnsi=".VnTime"/>
                <w:sz w:val="28"/>
                <w:lang w:val="nl-NL"/>
              </w:rPr>
              <w:t xml:space="preserve"> Tam gi¸c ABC vu«ng t¹i A, AC = 3cm, AB = 4cm. Khi ®ã sinB b»ng:</w:t>
            </w:r>
          </w:p>
          <w:p w:rsidR="000172A2" w:rsidRPr="000172A2" w:rsidRDefault="000172A2" w:rsidP="000172A2">
            <w:pPr>
              <w:rPr>
                <w:rFonts w:ascii=".VnTime" w:hAnsi=".VnTime"/>
                <w:sz w:val="28"/>
                <w:lang w:val="nl-NL"/>
              </w:rPr>
            </w:pPr>
            <w:r w:rsidRPr="000172A2">
              <w:rPr>
                <w:rFonts w:ascii=".VnTime" w:hAnsi=".VnTime"/>
                <w:b/>
                <w:sz w:val="28"/>
                <w:lang w:val="nl-NL"/>
              </w:rPr>
              <w:t>A.</w:t>
            </w:r>
            <w:r w:rsidRPr="000172A2">
              <w:rPr>
                <w:rFonts w:ascii=".VnTime" w:hAnsi=".VnTime"/>
                <w:sz w:val="28"/>
                <w:lang w:val="nl-NL"/>
              </w:rPr>
              <w:t xml:space="preserve"> </w:t>
            </w:r>
            <w:r w:rsidRPr="000172A2">
              <w:rPr>
                <w:rFonts w:ascii=".VnTime" w:hAnsi=".VnTime"/>
                <w:position w:val="-26"/>
                <w:sz w:val="28"/>
                <w:lang w:val="nl-NL"/>
              </w:rPr>
              <w:object w:dxaOrig="260" w:dyaOrig="700">
                <v:shape id="_x0000_i1437" type="#_x0000_t75" style="width:12.75pt;height:35.25pt" o:ole="">
                  <v:imagedata r:id="rId735" o:title=""/>
                </v:shape>
                <o:OLEObject Type="Embed" ProgID="Equation.DSMT4" ShapeID="_x0000_i1437" DrawAspect="Content" ObjectID="_1587507863" r:id="rId790"/>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w:t>
            </w:r>
            <w:r w:rsidRPr="000172A2">
              <w:rPr>
                <w:rFonts w:ascii=".VnTime" w:hAnsi=".VnTime"/>
                <w:position w:val="-26"/>
                <w:sz w:val="28"/>
                <w:lang w:val="nl-NL"/>
              </w:rPr>
              <w:object w:dxaOrig="240" w:dyaOrig="700">
                <v:shape id="_x0000_i1438" type="#_x0000_t75" style="width:12pt;height:35.25pt" o:ole="">
                  <v:imagedata r:id="rId737" o:title=""/>
                </v:shape>
                <o:OLEObject Type="Embed" ProgID="Equation.DSMT4" ShapeID="_x0000_i1438" DrawAspect="Content" ObjectID="_1587507864" r:id="rId791"/>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w:t>
            </w:r>
            <w:r w:rsidRPr="000172A2">
              <w:rPr>
                <w:rFonts w:ascii=".VnTime" w:hAnsi=".VnTime"/>
                <w:position w:val="-26"/>
                <w:sz w:val="28"/>
                <w:lang w:val="nl-NL"/>
              </w:rPr>
              <w:object w:dxaOrig="260" w:dyaOrig="700">
                <v:shape id="_x0000_i1439" type="#_x0000_t75" style="width:12.75pt;height:35.25pt" o:ole="">
                  <v:imagedata r:id="rId739" o:title=""/>
                </v:shape>
                <o:OLEObject Type="Embed" ProgID="Equation.DSMT4" ShapeID="_x0000_i1439" DrawAspect="Content" ObjectID="_1587507865" r:id="rId792"/>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w:t>
            </w:r>
            <w:r w:rsidRPr="000172A2">
              <w:rPr>
                <w:rFonts w:ascii=".VnTime" w:hAnsi=".VnTime"/>
                <w:position w:val="-26"/>
                <w:sz w:val="28"/>
                <w:lang w:val="nl-NL"/>
              </w:rPr>
              <w:object w:dxaOrig="260" w:dyaOrig="700">
                <v:shape id="_x0000_i1440" type="#_x0000_t75" style="width:12.75pt;height:35.25pt" o:ole="">
                  <v:imagedata r:id="rId741" o:title=""/>
                </v:shape>
                <o:OLEObject Type="Embed" ProgID="Equation.DSMT4" ShapeID="_x0000_i1440" DrawAspect="Content" ObjectID="_1587507866" r:id="rId793"/>
              </w:object>
            </w:r>
          </w:p>
          <w:p w:rsidR="000172A2" w:rsidRPr="000172A2" w:rsidRDefault="000172A2" w:rsidP="000172A2">
            <w:pPr>
              <w:rPr>
                <w:rFonts w:ascii=".VnTime" w:hAnsi=".VnTime"/>
                <w:sz w:val="28"/>
                <w:lang w:val="nl-NL"/>
              </w:rPr>
            </w:pPr>
            <w:r w:rsidRPr="000172A2">
              <w:rPr>
                <w:rFonts w:ascii=".VnTime" w:hAnsi=".VnTime"/>
                <w:b/>
                <w:sz w:val="28"/>
                <w:lang w:val="nl-NL"/>
              </w:rPr>
              <w:t>C©u 8:</w:t>
            </w:r>
            <w:r w:rsidRPr="000172A2">
              <w:rPr>
                <w:rFonts w:ascii=".VnTime" w:hAnsi=".VnTime"/>
                <w:sz w:val="28"/>
                <w:lang w:val="nl-NL"/>
              </w:rPr>
              <w:t xml:space="preserve"> Mét h×nh nãn cã chiÒu cao </w:t>
            </w:r>
            <w:r w:rsidRPr="000172A2">
              <w:rPr>
                <w:rFonts w:ascii=".VnTime" w:hAnsi=".VnTime"/>
                <w:position w:val="-6"/>
                <w:sz w:val="28"/>
                <w:lang w:val="nl-NL"/>
              </w:rPr>
              <w:object w:dxaOrig="220" w:dyaOrig="300">
                <v:shape id="_x0000_i1441" type="#_x0000_t75" style="width:11.25pt;height:15pt" o:ole="">
                  <v:imagedata r:id="rId743" o:title=""/>
                </v:shape>
                <o:OLEObject Type="Embed" ProgID="Equation.DSMT4" ShapeID="_x0000_i1441" DrawAspect="Content" ObjectID="_1587507867" r:id="rId794"/>
              </w:object>
            </w:r>
            <w:r w:rsidRPr="000172A2">
              <w:rPr>
                <w:rFonts w:ascii=".VnTime" w:hAnsi=".VnTime"/>
                <w:sz w:val="28"/>
                <w:lang w:val="nl-NL"/>
              </w:rPr>
              <w:t xml:space="preserve"> vµ ®­êng kÝnh ®¸y </w:t>
            </w:r>
            <w:r w:rsidRPr="000172A2">
              <w:rPr>
                <w:rFonts w:ascii=".VnTime" w:hAnsi=".VnTime"/>
                <w:position w:val="-6"/>
                <w:sz w:val="28"/>
                <w:lang w:val="nl-NL"/>
              </w:rPr>
              <w:object w:dxaOrig="220" w:dyaOrig="300">
                <v:shape id="_x0000_i1442" type="#_x0000_t75" style="width:11.25pt;height:15pt" o:ole="">
                  <v:imagedata r:id="rId745" o:title=""/>
                </v:shape>
                <o:OLEObject Type="Embed" ProgID="Equation.DSMT4" ShapeID="_x0000_i1442" DrawAspect="Content" ObjectID="_1587507868" r:id="rId795"/>
              </w:object>
            </w:r>
            <w:r w:rsidRPr="000172A2">
              <w:rPr>
                <w:rFonts w:ascii=".VnTime" w:hAnsi=".VnTime"/>
                <w:sz w:val="28"/>
                <w:lang w:val="nl-NL"/>
              </w:rPr>
              <w:t>. ThÓ tÝch cña h×nh nãn ®ã lµ:</w:t>
            </w:r>
          </w:p>
          <w:p w:rsidR="000172A2" w:rsidRPr="000172A2" w:rsidRDefault="000172A2" w:rsidP="000172A2">
            <w:pPr>
              <w:rPr>
                <w:rFonts w:ascii=".VnTime" w:hAnsi=".VnTime"/>
                <w:sz w:val="28"/>
                <w:lang w:val="nl-NL"/>
              </w:rPr>
            </w:pPr>
            <w:r w:rsidRPr="000172A2">
              <w:rPr>
                <w:rFonts w:ascii=".VnTime" w:hAnsi=".VnTime"/>
                <w:b/>
                <w:sz w:val="28"/>
                <w:lang w:val="nl-NL"/>
              </w:rPr>
              <w:t>A.</w:t>
            </w:r>
            <w:r w:rsidRPr="000172A2">
              <w:rPr>
                <w:rFonts w:ascii=".VnTime" w:hAnsi=".VnTime"/>
                <w:sz w:val="28"/>
                <w:lang w:val="nl-NL"/>
              </w:rPr>
              <w:t xml:space="preserve"> </w:t>
            </w:r>
            <w:r w:rsidRPr="000172A2">
              <w:rPr>
                <w:rFonts w:ascii=".VnTime" w:hAnsi=".VnTime"/>
                <w:position w:val="-26"/>
                <w:sz w:val="28"/>
                <w:lang w:val="nl-NL"/>
              </w:rPr>
              <w:object w:dxaOrig="859" w:dyaOrig="700">
                <v:shape id="_x0000_i1443" type="#_x0000_t75" style="width:42.75pt;height:35.25pt" o:ole="">
                  <v:imagedata r:id="rId747" o:title=""/>
                </v:shape>
                <o:OLEObject Type="Embed" ProgID="Equation.DSMT4" ShapeID="_x0000_i1443" DrawAspect="Content" ObjectID="_1587507869" r:id="rId796"/>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B.</w:t>
            </w:r>
            <w:r w:rsidRPr="000172A2">
              <w:rPr>
                <w:rFonts w:ascii=".VnTime" w:hAnsi=".VnTime"/>
                <w:sz w:val="28"/>
                <w:lang w:val="nl-NL"/>
              </w:rPr>
              <w:t xml:space="preserve"> </w:t>
            </w:r>
            <w:r w:rsidRPr="000172A2">
              <w:rPr>
                <w:rFonts w:ascii=".VnTime" w:hAnsi=".VnTime"/>
                <w:position w:val="-26"/>
                <w:sz w:val="28"/>
                <w:lang w:val="nl-NL"/>
              </w:rPr>
              <w:object w:dxaOrig="880" w:dyaOrig="700">
                <v:shape id="_x0000_i1444" type="#_x0000_t75" style="width:44.25pt;height:35.25pt" o:ole="">
                  <v:imagedata r:id="rId749" o:title=""/>
                </v:shape>
                <o:OLEObject Type="Embed" ProgID="Equation.DSMT4" ShapeID="_x0000_i1444" DrawAspect="Content" ObjectID="_1587507870" r:id="rId797"/>
              </w:object>
            </w:r>
            <w:r w:rsidRPr="000172A2">
              <w:rPr>
                <w:rFonts w:ascii=".VnTime" w:hAnsi=".VnTime"/>
                <w:sz w:val="28"/>
                <w:lang w:val="nl-NL"/>
              </w:rPr>
              <w:tab/>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C.</w:t>
            </w:r>
            <w:r w:rsidRPr="000172A2">
              <w:rPr>
                <w:rFonts w:ascii=".VnTime" w:hAnsi=".VnTime"/>
                <w:sz w:val="28"/>
                <w:lang w:val="nl-NL"/>
              </w:rPr>
              <w:t xml:space="preserve"> </w:t>
            </w:r>
            <w:r w:rsidRPr="000172A2">
              <w:rPr>
                <w:rFonts w:ascii=".VnTime" w:hAnsi=".VnTime"/>
                <w:position w:val="-26"/>
                <w:sz w:val="28"/>
                <w:lang w:val="nl-NL"/>
              </w:rPr>
              <w:object w:dxaOrig="859" w:dyaOrig="700">
                <v:shape id="_x0000_i1445" type="#_x0000_t75" style="width:42.75pt;height:35.25pt" o:ole="">
                  <v:imagedata r:id="rId751" o:title=""/>
                </v:shape>
                <o:OLEObject Type="Embed" ProgID="Equation.DSMT4" ShapeID="_x0000_i1445" DrawAspect="Content" ObjectID="_1587507871" r:id="rId798"/>
              </w:object>
            </w:r>
            <w:r w:rsidRPr="000172A2">
              <w:rPr>
                <w:rFonts w:ascii=".VnTime" w:hAnsi=".VnTime"/>
                <w:sz w:val="28"/>
                <w:lang w:val="nl-NL"/>
              </w:rPr>
              <w:tab/>
            </w:r>
            <w:r w:rsidRPr="000172A2">
              <w:rPr>
                <w:rFonts w:ascii=".VnTime" w:hAnsi=".VnTime"/>
                <w:sz w:val="28"/>
                <w:lang w:val="nl-NL"/>
              </w:rPr>
              <w:tab/>
            </w:r>
            <w:r w:rsidRPr="000172A2">
              <w:rPr>
                <w:rFonts w:ascii=".VnTime" w:hAnsi=".VnTime"/>
                <w:b/>
                <w:sz w:val="28"/>
                <w:lang w:val="nl-NL"/>
              </w:rPr>
              <w:t>D.</w:t>
            </w:r>
            <w:r w:rsidRPr="000172A2">
              <w:rPr>
                <w:rFonts w:ascii=".VnTime" w:hAnsi=".VnTime"/>
                <w:sz w:val="28"/>
                <w:lang w:val="nl-NL"/>
              </w:rPr>
              <w:t xml:space="preserve"> </w:t>
            </w:r>
            <w:r w:rsidRPr="000172A2">
              <w:rPr>
                <w:rFonts w:ascii=".VnTime" w:hAnsi=".VnTime"/>
                <w:position w:val="-26"/>
                <w:sz w:val="28"/>
                <w:lang w:val="nl-NL"/>
              </w:rPr>
              <w:object w:dxaOrig="999" w:dyaOrig="700">
                <v:shape id="_x0000_i1446" type="#_x0000_t75" style="width:50.25pt;height:35.25pt" o:ole="">
                  <v:imagedata r:id="rId753" o:title=""/>
                </v:shape>
                <o:OLEObject Type="Embed" ProgID="Equation.DSMT4" ShapeID="_x0000_i1446" DrawAspect="Content" ObjectID="_1587507872" r:id="rId799"/>
              </w:object>
            </w:r>
          </w:p>
          <w:p w:rsidR="000172A2" w:rsidRPr="000172A2" w:rsidRDefault="000172A2" w:rsidP="000172A2">
            <w:pPr>
              <w:jc w:val="center"/>
              <w:rPr>
                <w:rFonts w:ascii=".VnTime" w:hAnsi=".VnTime"/>
                <w:b/>
                <w:sz w:val="28"/>
                <w:lang w:val="nl-NL"/>
              </w:rPr>
            </w:pPr>
            <w:r w:rsidRPr="000172A2">
              <w:rPr>
                <w:rFonts w:ascii=".VnTime" w:hAnsi=".VnTime"/>
                <w:b/>
                <w:sz w:val="28"/>
                <w:lang w:val="nl-NL"/>
              </w:rPr>
              <w:t>PhÇn B: Tù luËn (8®)</w:t>
            </w:r>
          </w:p>
          <w:p w:rsidR="000172A2" w:rsidRPr="000172A2" w:rsidRDefault="000172A2" w:rsidP="000172A2">
            <w:pPr>
              <w:rPr>
                <w:rFonts w:ascii=".VnTime" w:hAnsi=".VnTime"/>
                <w:sz w:val="28"/>
                <w:lang w:val="nl-NL"/>
              </w:rPr>
            </w:pPr>
            <w:r w:rsidRPr="000172A2">
              <w:rPr>
                <w:rFonts w:ascii=".VnTime" w:hAnsi=".VnTime"/>
                <w:b/>
                <w:sz w:val="28"/>
                <w:lang w:val="nl-NL"/>
              </w:rPr>
              <w:t>Bµi 1:</w:t>
            </w:r>
            <w:r w:rsidRPr="000172A2">
              <w:rPr>
                <w:rFonts w:ascii=".VnTime" w:hAnsi=".VnTime"/>
                <w:sz w:val="28"/>
                <w:lang w:val="nl-NL"/>
              </w:rPr>
              <w:t xml:space="preserve"> (1,5®):</w:t>
            </w:r>
          </w:p>
          <w:p w:rsidR="000172A2" w:rsidRPr="000172A2" w:rsidRDefault="000172A2" w:rsidP="000172A2">
            <w:pPr>
              <w:ind w:firstLine="720"/>
              <w:rPr>
                <w:rFonts w:ascii=".VnTime" w:hAnsi=".VnTime"/>
                <w:sz w:val="28"/>
                <w:lang w:val="nl-NL"/>
              </w:rPr>
            </w:pPr>
            <w:r w:rsidRPr="000172A2">
              <w:rPr>
                <w:rFonts w:ascii=".VnTime" w:hAnsi=".VnTime"/>
                <w:sz w:val="28"/>
                <w:lang w:val="nl-NL"/>
              </w:rPr>
              <w:t xml:space="preserve">a) Rót gän biÓu thøc: P = </w:t>
            </w:r>
            <w:r w:rsidRPr="000172A2">
              <w:rPr>
                <w:rFonts w:ascii=".VnTime" w:hAnsi=".VnTime"/>
                <w:position w:val="-10"/>
                <w:sz w:val="28"/>
                <w:lang w:val="nl-NL"/>
              </w:rPr>
              <w:object w:dxaOrig="2760" w:dyaOrig="420">
                <v:shape id="_x0000_i1447" type="#_x0000_t75" style="width:138pt;height:21pt" o:ole="">
                  <v:imagedata r:id="rId755" o:title=""/>
                </v:shape>
                <o:OLEObject Type="Embed" ProgID="Equation.DSMT4" ShapeID="_x0000_i1447" DrawAspect="Content" ObjectID="_1587507873" r:id="rId800"/>
              </w:object>
            </w:r>
          </w:p>
          <w:p w:rsidR="000172A2" w:rsidRPr="000172A2" w:rsidRDefault="000172A2" w:rsidP="000172A2">
            <w:pPr>
              <w:ind w:firstLine="720"/>
              <w:rPr>
                <w:rFonts w:ascii=".VnTime" w:hAnsi=".VnTime"/>
                <w:sz w:val="28"/>
                <w:lang w:val="nl-NL"/>
              </w:rPr>
            </w:pPr>
            <w:r w:rsidRPr="000172A2">
              <w:rPr>
                <w:rFonts w:ascii=".VnTime" w:hAnsi=".VnTime"/>
                <w:sz w:val="28"/>
                <w:lang w:val="nl-NL"/>
              </w:rPr>
              <w:t xml:space="preserve">b) T×m to¹ ®é giao ®iÓm cña hai ®å thÞ hµm sè </w:t>
            </w:r>
            <w:r w:rsidRPr="000172A2">
              <w:rPr>
                <w:rFonts w:ascii=".VnTime" w:hAnsi=".VnTime"/>
                <w:position w:val="-10"/>
                <w:sz w:val="28"/>
                <w:lang w:val="nl-NL"/>
              </w:rPr>
              <w:object w:dxaOrig="760" w:dyaOrig="440">
                <v:shape id="_x0000_i1448" type="#_x0000_t75" style="width:38.25pt;height:21.75pt" o:ole="">
                  <v:imagedata r:id="rId757" o:title=""/>
                </v:shape>
                <o:OLEObject Type="Embed" ProgID="Equation.DSMT4" ShapeID="_x0000_i1448" DrawAspect="Content" ObjectID="_1587507874" r:id="rId801"/>
              </w:object>
            </w:r>
            <w:r w:rsidRPr="000172A2">
              <w:rPr>
                <w:rFonts w:ascii=".VnTime" w:hAnsi=".VnTime"/>
                <w:sz w:val="28"/>
                <w:lang w:val="nl-NL"/>
              </w:rPr>
              <w:t xml:space="preserve"> vµ </w:t>
            </w:r>
            <w:r w:rsidRPr="000172A2">
              <w:rPr>
                <w:rFonts w:ascii=".VnTime" w:hAnsi=".VnTime"/>
                <w:position w:val="-10"/>
                <w:sz w:val="28"/>
                <w:lang w:val="nl-NL"/>
              </w:rPr>
              <w:object w:dxaOrig="1180" w:dyaOrig="340">
                <v:shape id="_x0000_i1449" type="#_x0000_t75" style="width:59.25pt;height:17.25pt" o:ole="">
                  <v:imagedata r:id="rId759" o:title=""/>
                </v:shape>
                <o:OLEObject Type="Embed" ProgID="Equation.DSMT4" ShapeID="_x0000_i1449" DrawAspect="Content" ObjectID="_1587507875" r:id="rId802"/>
              </w:object>
            </w:r>
          </w:p>
          <w:p w:rsidR="000172A2" w:rsidRPr="000172A2" w:rsidRDefault="000172A2" w:rsidP="000172A2">
            <w:pPr>
              <w:rPr>
                <w:rFonts w:ascii=".VnTime" w:hAnsi=".VnTime"/>
                <w:sz w:val="28"/>
                <w:lang w:val="nl-NL"/>
              </w:rPr>
            </w:pPr>
            <w:r w:rsidRPr="000172A2">
              <w:rPr>
                <w:rFonts w:ascii=".VnTime" w:hAnsi=".VnTime"/>
                <w:b/>
                <w:sz w:val="28"/>
                <w:lang w:val="nl-NL"/>
              </w:rPr>
              <w:t>Bµi 2:</w:t>
            </w:r>
            <w:r w:rsidRPr="000172A2">
              <w:rPr>
                <w:rFonts w:ascii=".VnTime" w:hAnsi=".VnTime"/>
                <w:sz w:val="28"/>
                <w:lang w:val="nl-NL"/>
              </w:rPr>
              <w:t xml:space="preserve"> (1®): Mét c«ng ty vËn t¶i ®iÒu mét sè xe t¶i ®Õn kho hµng ®Ó chë 21 tÊn hµng. Khi ®Õn kho hµng th× cã 1 xe bÞ háng nªn ®Ó chë hÕt l­îng hµng ®ã, mçi xe ph¶i chë thªm 0,5 tÊn so víi dù ®Þnh ban ®Çu. Hái lóc ®Çu c«ng ty ®· ®iÒu ®Õn kho hµng bao nhiªu xe. BiÕt r»ng khèi l­îng hµng chë ë mçi xe lµ </w:t>
            </w:r>
            <w:smartTag w:uri="urn:schemas-microsoft-com:office:smarttags" w:element="place">
              <w:smartTag w:uri="urn:schemas-microsoft-com:office:smarttags" w:element="State">
                <w:r w:rsidRPr="000172A2">
                  <w:rPr>
                    <w:rFonts w:ascii=".VnTime" w:hAnsi=".VnTime"/>
                    <w:sz w:val="28"/>
                    <w:lang w:val="nl-NL"/>
                  </w:rPr>
                  <w:t>nh­</w:t>
                </w:r>
              </w:smartTag>
            </w:smartTag>
            <w:r w:rsidRPr="000172A2">
              <w:rPr>
                <w:rFonts w:ascii=".VnTime" w:hAnsi=".VnTime"/>
                <w:sz w:val="28"/>
                <w:lang w:val="nl-NL"/>
              </w:rPr>
              <w:t xml:space="preserve"> nhau.</w:t>
            </w:r>
          </w:p>
          <w:p w:rsidR="000172A2" w:rsidRPr="000172A2" w:rsidRDefault="000172A2" w:rsidP="000172A2">
            <w:pPr>
              <w:spacing w:line="288" w:lineRule="auto"/>
              <w:rPr>
                <w:rFonts w:ascii=".VnTime" w:hAnsi=".VnTime"/>
                <w:sz w:val="28"/>
                <w:lang w:val="nl-NL"/>
              </w:rPr>
            </w:pPr>
            <w:r w:rsidRPr="000172A2">
              <w:rPr>
                <w:rFonts w:ascii=".VnTime" w:hAnsi=".VnTime"/>
                <w:b/>
                <w:sz w:val="28"/>
                <w:lang w:val="nl-NL"/>
              </w:rPr>
              <w:t>Bµi 3:</w:t>
            </w:r>
            <w:r w:rsidRPr="000172A2">
              <w:rPr>
                <w:rFonts w:ascii=".VnTime" w:hAnsi=".VnTime"/>
                <w:sz w:val="28"/>
                <w:lang w:val="nl-NL"/>
              </w:rPr>
              <w:t xml:space="preserve"> (1,5®): Cho hÖ ph­¬ng tr×nh:</w:t>
            </w:r>
          </w:p>
          <w:p w:rsidR="000172A2" w:rsidRPr="000172A2" w:rsidRDefault="000172A2" w:rsidP="000172A2">
            <w:pPr>
              <w:spacing w:line="288" w:lineRule="auto"/>
              <w:jc w:val="center"/>
              <w:rPr>
                <w:rFonts w:ascii=".VnTime" w:hAnsi=".VnTime"/>
                <w:sz w:val="28"/>
                <w:lang w:val="nl-NL"/>
              </w:rPr>
            </w:pPr>
            <w:r w:rsidRPr="000172A2">
              <w:rPr>
                <w:rFonts w:ascii=".VnTime" w:hAnsi=".VnTime"/>
                <w:position w:val="-34"/>
                <w:sz w:val="28"/>
                <w:lang w:val="nl-NL"/>
              </w:rPr>
              <w:object w:dxaOrig="2700" w:dyaOrig="820">
                <v:shape id="_x0000_i1450" type="#_x0000_t75" style="width:135pt;height:41.25pt" o:ole="">
                  <v:imagedata r:id="rId761" o:title=""/>
                </v:shape>
                <o:OLEObject Type="Embed" ProgID="Equation.DSMT4" ShapeID="_x0000_i1450" DrawAspect="Content" ObjectID="_1587507876" r:id="rId803"/>
              </w:object>
            </w:r>
          </w:p>
          <w:p w:rsidR="000172A2" w:rsidRPr="000172A2" w:rsidRDefault="000172A2" w:rsidP="000172A2">
            <w:pPr>
              <w:spacing w:line="288" w:lineRule="auto"/>
              <w:rPr>
                <w:rFonts w:ascii=".VnTime" w:hAnsi=".VnTime"/>
                <w:sz w:val="28"/>
                <w:lang w:val="nl-NL"/>
              </w:rPr>
            </w:pPr>
            <w:r w:rsidRPr="000172A2">
              <w:rPr>
                <w:rFonts w:ascii=".VnTime" w:hAnsi=".VnTime"/>
                <w:sz w:val="28"/>
                <w:lang w:val="nl-NL"/>
              </w:rPr>
              <w:tab/>
              <w:t>a) Gi¶i hÖ ph­¬ng tr×nh víi m = 2</w:t>
            </w:r>
          </w:p>
          <w:p w:rsidR="000172A2" w:rsidRPr="000172A2" w:rsidRDefault="000172A2" w:rsidP="000172A2">
            <w:pPr>
              <w:spacing w:line="288" w:lineRule="auto"/>
              <w:rPr>
                <w:rFonts w:ascii=".VnTime" w:hAnsi=".VnTime"/>
                <w:sz w:val="28"/>
                <w:lang w:val="nl-NL"/>
              </w:rPr>
            </w:pPr>
            <w:r w:rsidRPr="000172A2">
              <w:rPr>
                <w:rFonts w:ascii=".VnTime" w:hAnsi=".VnTime"/>
                <w:sz w:val="28"/>
                <w:lang w:val="nl-NL"/>
              </w:rPr>
              <w:tab/>
              <w:t xml:space="preserve">b) T×m </w:t>
            </w:r>
            <w:r w:rsidRPr="000172A2">
              <w:rPr>
                <w:rFonts w:ascii=".VnTime" w:hAnsi=".VnTime"/>
                <w:position w:val="-6"/>
                <w:sz w:val="28"/>
                <w:lang w:val="nl-NL"/>
              </w:rPr>
              <w:object w:dxaOrig="279" w:dyaOrig="240">
                <v:shape id="_x0000_i1451" type="#_x0000_t75" style="width:14.25pt;height:12pt" o:ole="">
                  <v:imagedata r:id="rId763" o:title=""/>
                </v:shape>
                <o:OLEObject Type="Embed" ProgID="Equation.DSMT4" ShapeID="_x0000_i1451" DrawAspect="Content" ObjectID="_1587507877" r:id="rId804"/>
              </w:object>
            </w:r>
            <w:r w:rsidRPr="000172A2">
              <w:rPr>
                <w:rFonts w:ascii=".VnTime" w:hAnsi=".VnTime"/>
                <w:sz w:val="28"/>
                <w:lang w:val="nl-NL"/>
              </w:rPr>
              <w:t xml:space="preserve"> ®Ó hÖ ph­¬ng tr×nh cã nghiÖm duy nhÊt </w:t>
            </w:r>
            <w:r w:rsidRPr="000172A2">
              <w:rPr>
                <w:rFonts w:ascii=".VnTime" w:hAnsi=".VnTime"/>
                <w:position w:val="-10"/>
                <w:sz w:val="28"/>
                <w:lang w:val="nl-NL"/>
              </w:rPr>
              <w:object w:dxaOrig="639" w:dyaOrig="340">
                <v:shape id="_x0000_i1452" type="#_x0000_t75" style="width:32.25pt;height:17.25pt" o:ole="">
                  <v:imagedata r:id="rId765" o:title=""/>
                </v:shape>
                <o:OLEObject Type="Embed" ProgID="Equation.DSMT4" ShapeID="_x0000_i1452" DrawAspect="Content" ObjectID="_1587507878" r:id="rId805"/>
              </w:object>
            </w:r>
            <w:r w:rsidRPr="000172A2">
              <w:rPr>
                <w:rFonts w:ascii=".VnTime" w:hAnsi=".VnTime"/>
                <w:sz w:val="28"/>
                <w:lang w:val="nl-NL"/>
              </w:rPr>
              <w:t xml:space="preserve"> sao cho </w:t>
            </w:r>
            <w:r w:rsidRPr="000172A2">
              <w:rPr>
                <w:rFonts w:ascii=".VnTime" w:hAnsi=".VnTime"/>
                <w:position w:val="-10"/>
                <w:sz w:val="28"/>
                <w:lang w:val="nl-NL"/>
              </w:rPr>
              <w:object w:dxaOrig="1300" w:dyaOrig="440">
                <v:shape id="_x0000_i1453" type="#_x0000_t75" style="width:65.25pt;height:21.75pt" o:ole="">
                  <v:imagedata r:id="rId767" o:title=""/>
                </v:shape>
                <o:OLEObject Type="Embed" ProgID="Equation.DSMT4" ShapeID="_x0000_i1453" DrawAspect="Content" ObjectID="_1587507879" r:id="rId806"/>
              </w:object>
            </w:r>
          </w:p>
          <w:p w:rsidR="000172A2" w:rsidRPr="000172A2" w:rsidRDefault="000172A2" w:rsidP="000172A2">
            <w:pPr>
              <w:spacing w:line="288" w:lineRule="auto"/>
              <w:rPr>
                <w:rFonts w:ascii=".VnTime" w:hAnsi=".VnTime"/>
                <w:sz w:val="28"/>
                <w:lang w:val="nl-NL"/>
              </w:rPr>
            </w:pPr>
            <w:r w:rsidRPr="000172A2">
              <w:rPr>
                <w:rFonts w:ascii=".VnTime" w:hAnsi=".VnTime"/>
                <w:b/>
                <w:sz w:val="28"/>
                <w:lang w:val="nl-NL"/>
              </w:rPr>
              <w:t xml:space="preserve">Bµi 4: </w:t>
            </w:r>
            <w:r w:rsidRPr="000172A2">
              <w:rPr>
                <w:rFonts w:ascii=".VnTime" w:hAnsi=".VnTime"/>
                <w:sz w:val="28"/>
                <w:lang w:val="nl-NL"/>
              </w:rPr>
              <w:t>(3®) Cho ®­êng trßn t©m O b¸n kÝnh R vµ mét ®­êng th¼ng (d) cè ®Þnh, (d) vµ ®­êng trßn (O; R) kh«ng giao nhau. Gäi H lµ ch©n ®­êng vu«ng gãc kÎ tõ O ®Õn ®­êng th¼ng (d), M lµ mét ®iÓm thay ®æi trªn (d) (M kh«ng trïng víi H). Tõ M kÎ hai tiÕp tuyÕn MA vµ MB víi ®­êng trßn (A, B lµ c¸c tiÕp ®iÓm). D©y cung AB c¾t OH t¹i I.</w:t>
            </w:r>
          </w:p>
          <w:p w:rsidR="000172A2" w:rsidRPr="000172A2" w:rsidRDefault="000172A2" w:rsidP="000172A2">
            <w:pPr>
              <w:spacing w:line="288" w:lineRule="auto"/>
              <w:ind w:firstLine="720"/>
              <w:rPr>
                <w:rFonts w:ascii=".VnTime" w:hAnsi=".VnTime"/>
                <w:sz w:val="28"/>
                <w:lang w:val="nl-NL"/>
              </w:rPr>
            </w:pPr>
            <w:r w:rsidRPr="000172A2">
              <w:rPr>
                <w:rFonts w:ascii=".VnTime" w:hAnsi=".VnTime"/>
                <w:sz w:val="28"/>
                <w:lang w:val="nl-NL"/>
              </w:rPr>
              <w:t>a) Chøng minh 5 ®iÓm O, A, B, H, M cïng n»m trªn mét ®­êng trßn.</w:t>
            </w:r>
          </w:p>
          <w:p w:rsidR="000172A2" w:rsidRPr="000172A2" w:rsidRDefault="000172A2" w:rsidP="000172A2">
            <w:pPr>
              <w:spacing w:line="288" w:lineRule="auto"/>
              <w:ind w:firstLine="720"/>
              <w:rPr>
                <w:rFonts w:ascii=".VnTime" w:hAnsi=".VnTime"/>
                <w:sz w:val="28"/>
                <w:lang w:val="nl-NL"/>
              </w:rPr>
            </w:pPr>
            <w:r w:rsidRPr="000172A2">
              <w:rPr>
                <w:rFonts w:ascii=".VnTime" w:hAnsi=".VnTime"/>
                <w:sz w:val="28"/>
                <w:lang w:val="nl-NL"/>
              </w:rPr>
              <w:t>b) Chøng minh IH.IO = IA.IB</w:t>
            </w:r>
          </w:p>
          <w:p w:rsidR="000172A2" w:rsidRPr="000172A2" w:rsidRDefault="000172A2" w:rsidP="000172A2">
            <w:pPr>
              <w:spacing w:line="288" w:lineRule="auto"/>
              <w:ind w:firstLine="720"/>
              <w:rPr>
                <w:rFonts w:ascii=".VnTime" w:hAnsi=".VnTime"/>
                <w:sz w:val="28"/>
                <w:lang w:val="nl-NL"/>
              </w:rPr>
            </w:pPr>
            <w:r w:rsidRPr="000172A2">
              <w:rPr>
                <w:rFonts w:ascii=".VnTime" w:hAnsi=".VnTime"/>
                <w:sz w:val="28"/>
                <w:lang w:val="nl-NL"/>
              </w:rPr>
              <w:t>c) Chøng minh khi M thay ®æi trªn (d) th× tÝch IA.IB kh«ng ®æi.</w:t>
            </w:r>
          </w:p>
          <w:p w:rsidR="000172A2" w:rsidRPr="000172A2" w:rsidRDefault="000172A2" w:rsidP="000172A2">
            <w:pPr>
              <w:spacing w:line="288" w:lineRule="auto"/>
              <w:rPr>
                <w:rFonts w:ascii=".VnTime" w:hAnsi=".VnTime"/>
                <w:sz w:val="28"/>
                <w:lang w:val="nl-NL"/>
              </w:rPr>
            </w:pPr>
            <w:r w:rsidRPr="000172A2">
              <w:rPr>
                <w:rFonts w:ascii=".VnTime" w:hAnsi=".VnTime"/>
                <w:b/>
                <w:sz w:val="28"/>
                <w:lang w:val="nl-NL"/>
              </w:rPr>
              <w:t xml:space="preserve">Bµi 5: </w:t>
            </w:r>
            <w:r w:rsidRPr="000172A2">
              <w:rPr>
                <w:rFonts w:ascii=".VnTime" w:hAnsi=".VnTime"/>
                <w:sz w:val="28"/>
                <w:lang w:val="nl-NL"/>
              </w:rPr>
              <w:t>(1®): T×m gi¸ trÞ lín nhÊt cña biÓu thøc</w:t>
            </w:r>
          </w:p>
          <w:p w:rsidR="000172A2" w:rsidRPr="000172A2" w:rsidRDefault="000172A2" w:rsidP="000172A2">
            <w:pPr>
              <w:spacing w:line="288" w:lineRule="auto"/>
              <w:rPr>
                <w:rFonts w:ascii=".VnTime" w:hAnsi=".VnTime"/>
                <w:b/>
                <w:sz w:val="28"/>
                <w:lang w:val="nl-NL"/>
              </w:rPr>
            </w:pPr>
            <w:r w:rsidRPr="000172A2">
              <w:rPr>
                <w:rFonts w:ascii=".VnTime" w:hAnsi=".VnTime"/>
                <w:sz w:val="28"/>
                <w:lang w:val="nl-NL"/>
              </w:rPr>
              <w:tab/>
            </w:r>
            <w:r w:rsidRPr="000172A2">
              <w:rPr>
                <w:rFonts w:ascii=".VnTime" w:hAnsi=".VnTime"/>
                <w:sz w:val="28"/>
                <w:lang w:val="nl-NL"/>
              </w:rPr>
              <w:tab/>
            </w:r>
            <w:r w:rsidRPr="000172A2">
              <w:rPr>
                <w:rFonts w:ascii=".VnTime" w:hAnsi=".VnTime"/>
                <w:position w:val="-14"/>
                <w:sz w:val="28"/>
                <w:lang w:val="nl-NL"/>
              </w:rPr>
              <w:object w:dxaOrig="3200" w:dyaOrig="480">
                <v:shape id="_x0000_i1454" type="#_x0000_t75" style="width:159.75pt;height:24pt" o:ole="">
                  <v:imagedata r:id="rId769" o:title=""/>
                </v:shape>
                <o:OLEObject Type="Embed" ProgID="Equation.DSMT4" ShapeID="_x0000_i1454" DrawAspect="Content" ObjectID="_1587507880" r:id="rId807"/>
              </w:object>
            </w:r>
            <w:r w:rsidRPr="000172A2">
              <w:rPr>
                <w:rFonts w:ascii=".VnTime" w:hAnsi=".VnTime"/>
                <w:sz w:val="28"/>
                <w:lang w:val="nl-NL"/>
              </w:rPr>
              <w:t xml:space="preserve"> víi – 1 &lt; x &lt; 1.</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1831</w:t>
            </w:r>
          </w:p>
          <w:p w:rsidR="000172A2" w:rsidRPr="00875A54" w:rsidRDefault="000172A2" w:rsidP="000172A2">
            <w:pPr>
              <w:rPr>
                <w:b/>
                <w:lang w:val="nl-NL"/>
              </w:rPr>
            </w:pPr>
            <w:r w:rsidRPr="00875A54">
              <w:rPr>
                <w:b/>
                <w:lang w:val="nl-NL"/>
              </w:rPr>
              <w:t xml:space="preserve">SỞ GIÁO DỤC VÀ ĐÀO TẠO    KỲ THI TUYỂN SINH LỚP 10 TRUNG HỌC PHỔ THÔNG </w:t>
            </w:r>
          </w:p>
          <w:p w:rsidR="000172A2" w:rsidRPr="00875A54" w:rsidRDefault="000172A2" w:rsidP="000172A2">
            <w:pPr>
              <w:rPr>
                <w:b/>
                <w:lang w:val="nl-NL"/>
              </w:rPr>
            </w:pPr>
            <w:r w:rsidRPr="00875A54">
              <w:rPr>
                <w:b/>
                <w:lang w:val="nl-NL"/>
              </w:rPr>
              <w:t xml:space="preserve">   </w:t>
            </w:r>
            <w:r w:rsidRPr="00875A54">
              <w:rPr>
                <w:b/>
                <w:u w:val="single"/>
                <w:lang w:val="nl-NL"/>
              </w:rPr>
              <w:t>THÀNH PHỐ ĐÀ NẴNG</w:t>
            </w:r>
            <w:r w:rsidRPr="00875A54">
              <w:rPr>
                <w:b/>
                <w:lang w:val="nl-NL"/>
              </w:rPr>
              <w:t xml:space="preserve">                                   </w:t>
            </w:r>
            <w:r w:rsidRPr="00875A54">
              <w:rPr>
                <w:b/>
                <w:u w:val="single"/>
                <w:lang w:val="nl-NL"/>
              </w:rPr>
              <w:t>Khóa ngày 21 tháng 6 năm 2011</w:t>
            </w:r>
          </w:p>
          <w:p w:rsidR="000172A2" w:rsidRPr="00875A54" w:rsidRDefault="000172A2" w:rsidP="000172A2">
            <w:pPr>
              <w:rPr>
                <w:lang w:val="nl-NL"/>
              </w:rPr>
            </w:pPr>
          </w:p>
          <w:p w:rsidR="000172A2" w:rsidRPr="00875A54" w:rsidRDefault="000172A2" w:rsidP="000172A2">
            <w:pPr>
              <w:rPr>
                <w:lang w:val="nl-NL"/>
              </w:rPr>
            </w:pPr>
          </w:p>
          <w:p w:rsidR="000172A2" w:rsidRPr="00875A54" w:rsidRDefault="000172A2" w:rsidP="000172A2">
            <w:pPr>
              <w:rPr>
                <w:lang w:val="nl-NL"/>
              </w:rPr>
            </w:pPr>
          </w:p>
          <w:p w:rsidR="000172A2" w:rsidRPr="00875A54" w:rsidRDefault="000172A2" w:rsidP="000172A2">
            <w:pPr>
              <w:rPr>
                <w:b/>
                <w:lang w:val="nl-NL"/>
              </w:rPr>
            </w:pPr>
            <w:r w:rsidRPr="00875A54">
              <w:rPr>
                <w:b/>
                <w:lang w:val="nl-NL"/>
              </w:rPr>
              <w:t>ĐỀ CHÍNH THỨC                                                    MÔN THI: TOÁN</w:t>
            </w:r>
          </w:p>
          <w:p w:rsidR="000172A2" w:rsidRPr="00875A54" w:rsidRDefault="000172A2" w:rsidP="000172A2">
            <w:pPr>
              <w:rPr>
                <w:i/>
                <w:lang w:val="nl-NL"/>
              </w:rPr>
            </w:pPr>
            <w:r w:rsidRPr="00875A54">
              <w:rPr>
                <w:b/>
                <w:lang w:val="nl-NL"/>
              </w:rPr>
              <w:t xml:space="preserve">                                                          </w:t>
            </w:r>
            <w:r w:rsidRPr="00875A54">
              <w:rPr>
                <w:i/>
                <w:lang w:val="nl-NL"/>
              </w:rPr>
              <w:t>Thời gian :120 phút (không tính thời gian giao đề)</w:t>
            </w:r>
          </w:p>
          <w:p w:rsidR="000172A2" w:rsidRPr="00875A54" w:rsidRDefault="000172A2" w:rsidP="000172A2">
            <w:pPr>
              <w:rPr>
                <w:i/>
                <w:lang w:val="nl-NL"/>
              </w:rPr>
            </w:pPr>
          </w:p>
          <w:p w:rsidR="000172A2" w:rsidRPr="00875A54" w:rsidRDefault="000172A2" w:rsidP="000172A2">
            <w:pPr>
              <w:rPr>
                <w:lang w:val="nl-NL"/>
              </w:rPr>
            </w:pPr>
            <w:r w:rsidRPr="00875A54">
              <w:rPr>
                <w:lang w:val="nl-NL"/>
              </w:rPr>
              <w:t xml:space="preserve">               </w:t>
            </w:r>
          </w:p>
          <w:p w:rsidR="000172A2" w:rsidRPr="000172A2" w:rsidRDefault="000172A2" w:rsidP="000172A2">
            <w:pPr>
              <w:rPr>
                <w:sz w:val="28"/>
                <w:lang w:val="nl-NL"/>
              </w:rPr>
            </w:pPr>
            <w:r w:rsidRPr="00875A54">
              <w:rPr>
                <w:lang w:val="nl-NL"/>
              </w:rPr>
              <w:t xml:space="preserve">                   </w:t>
            </w:r>
            <w:r w:rsidRPr="000172A2">
              <w:rPr>
                <w:sz w:val="28"/>
                <w:lang w:val="nl-NL"/>
              </w:rPr>
              <w:t xml:space="preserve">Bài 1: (2,0điểm) </w:t>
            </w:r>
          </w:p>
          <w:p w:rsidR="000172A2" w:rsidRPr="000172A2" w:rsidRDefault="000172A2" w:rsidP="000172A2">
            <w:pPr>
              <w:rPr>
                <w:sz w:val="28"/>
                <w:lang w:val="nl-NL"/>
              </w:rPr>
            </w:pPr>
            <w:r w:rsidRPr="000172A2">
              <w:rPr>
                <w:sz w:val="28"/>
                <w:lang w:val="nl-NL"/>
              </w:rPr>
              <w:t xml:space="preserve">                            a/ Giải phương trình    (2x + 1)(3 – x) + 4 = 0</w:t>
            </w:r>
          </w:p>
          <w:p w:rsidR="000172A2" w:rsidRPr="000172A2" w:rsidRDefault="000172A2" w:rsidP="000172A2">
            <w:pPr>
              <w:rPr>
                <w:sz w:val="28"/>
                <w:lang w:val="nl-NL"/>
              </w:rPr>
            </w:pPr>
            <w:r w:rsidRPr="000172A2">
              <w:rPr>
                <w:noProof/>
                <w:sz w:val="28"/>
                <w:lang w:val="en-US"/>
              </w:rPr>
              <mc:AlternateContent>
                <mc:Choice Requires="wps">
                  <w:drawing>
                    <wp:anchor distT="0" distB="0" distL="114300" distR="114300" simplePos="0" relativeHeight="251715584" behindDoc="0" locked="0" layoutInCell="1" allowOverlap="1" wp14:anchorId="49D89038" wp14:editId="14219DFF">
                      <wp:simplePos x="0" y="0"/>
                      <wp:positionH relativeFrom="column">
                        <wp:posOffset>3200400</wp:posOffset>
                      </wp:positionH>
                      <wp:positionV relativeFrom="paragraph">
                        <wp:posOffset>0</wp:posOffset>
                      </wp:positionV>
                      <wp:extent cx="88900" cy="483870"/>
                      <wp:effectExtent l="9525" t="10160" r="6350" b="10795"/>
                      <wp:wrapNone/>
                      <wp:docPr id="1258" name="Left Brace 1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483870"/>
                              </a:xfrm>
                              <a:prstGeom prst="leftBrace">
                                <a:avLst>
                                  <a:gd name="adj1" fmla="val 4535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258" o:spid="_x0000_s1026" type="#_x0000_t87" style="position:absolute;margin-left:252pt;margin-top:0;width:7pt;height:38.1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"/>
                  </w:pict>
                </mc:Fallback>
              </mc:AlternateContent>
            </w:r>
            <w:r w:rsidRPr="000172A2">
              <w:rPr>
                <w:sz w:val="28"/>
                <w:lang w:val="nl-NL"/>
              </w:rPr>
              <w:t xml:space="preserve">                            b/  Giải hệ phương trình              3x - </w:t>
            </w:r>
            <w:r w:rsidRPr="000172A2">
              <w:rPr>
                <w:position w:val="-14"/>
                <w:sz w:val="28"/>
                <w:lang w:val="nl-NL"/>
              </w:rPr>
              <w:object w:dxaOrig="279" w:dyaOrig="400">
                <v:shape id="_x0000_i1455" type="#_x0000_t75" style="width:14.25pt;height:20.25pt" o:ole="">
                  <v:imagedata r:id="rId808" o:title=""/>
                </v:shape>
                <o:OLEObject Type="Embed" ProgID="Equation.3" ShapeID="_x0000_i1455" DrawAspect="Content" ObjectID="_1587507881" r:id="rId809"/>
              </w:object>
            </w:r>
            <w:r w:rsidRPr="000172A2">
              <w:rPr>
                <w:sz w:val="28"/>
                <w:lang w:val="nl-NL"/>
              </w:rPr>
              <w:t xml:space="preserve"> = 1</w:t>
            </w:r>
          </w:p>
          <w:p w:rsidR="000172A2" w:rsidRPr="000172A2" w:rsidRDefault="000172A2" w:rsidP="000172A2">
            <w:pPr>
              <w:rPr>
                <w:sz w:val="28"/>
                <w:lang w:val="nl-NL"/>
              </w:rPr>
            </w:pPr>
            <w:r w:rsidRPr="000172A2">
              <w:rPr>
                <w:sz w:val="28"/>
                <w:lang w:val="nl-NL"/>
              </w:rPr>
              <w:t xml:space="preserve">                                                                                 5x + 3y = 11</w:t>
            </w:r>
          </w:p>
          <w:p w:rsidR="000172A2" w:rsidRPr="000172A2" w:rsidRDefault="000172A2" w:rsidP="000172A2">
            <w:pPr>
              <w:rPr>
                <w:sz w:val="28"/>
                <w:lang w:val="nl-NL"/>
              </w:rPr>
            </w:pPr>
            <w:r w:rsidRPr="000172A2">
              <w:rPr>
                <w:sz w:val="28"/>
                <w:lang w:val="nl-NL"/>
              </w:rPr>
              <w:t xml:space="preserve">                   Bài 2: (1 đ)</w:t>
            </w:r>
          </w:p>
          <w:p w:rsidR="000172A2" w:rsidRPr="000172A2" w:rsidRDefault="000172A2" w:rsidP="000172A2">
            <w:pPr>
              <w:tabs>
                <w:tab w:val="right" w:pos="9525"/>
              </w:tabs>
              <w:rPr>
                <w:sz w:val="28"/>
                <w:lang w:val="nl-NL"/>
              </w:rPr>
            </w:pPr>
            <w:r w:rsidRPr="000172A2">
              <w:rPr>
                <w:sz w:val="28"/>
                <w:lang w:val="nl-NL"/>
              </w:rPr>
              <w:t xml:space="preserve">                            Rút gọn biểu thức   Q = </w:t>
            </w:r>
            <w:r w:rsidRPr="000172A2">
              <w:rPr>
                <w:position w:val="-34"/>
                <w:sz w:val="28"/>
                <w:lang w:val="nl-NL"/>
              </w:rPr>
              <w:object w:dxaOrig="3040" w:dyaOrig="800">
                <v:shape id="_x0000_i1456" type="#_x0000_t75" style="width:152.25pt;height:39.75pt" o:ole="">
                  <v:imagedata r:id="rId810" o:title=""/>
                </v:shape>
                <o:OLEObject Type="Embed" ProgID="Equation.3" ShapeID="_x0000_i1456" DrawAspect="Content" ObjectID="_1587507882" r:id="rId811"/>
              </w:object>
            </w:r>
            <w:r w:rsidRPr="000172A2">
              <w:rPr>
                <w:sz w:val="28"/>
                <w:lang w:val="nl-NL"/>
              </w:rPr>
              <w:tab/>
            </w:r>
          </w:p>
          <w:p w:rsidR="000172A2" w:rsidRPr="000172A2" w:rsidRDefault="000172A2" w:rsidP="000172A2">
            <w:pPr>
              <w:rPr>
                <w:sz w:val="28"/>
                <w:lang w:val="nl-NL"/>
              </w:rPr>
            </w:pPr>
            <w:r w:rsidRPr="000172A2">
              <w:rPr>
                <w:sz w:val="28"/>
                <w:lang w:val="nl-NL"/>
              </w:rPr>
              <w:t xml:space="preserve">                   Bài 3: (2đ) </w:t>
            </w:r>
          </w:p>
          <w:p w:rsidR="000172A2" w:rsidRPr="000172A2" w:rsidRDefault="000172A2" w:rsidP="000172A2">
            <w:pPr>
              <w:rPr>
                <w:sz w:val="28"/>
                <w:lang w:val="nl-NL"/>
              </w:rPr>
            </w:pPr>
            <w:r w:rsidRPr="000172A2">
              <w:rPr>
                <w:sz w:val="28"/>
                <w:lang w:val="nl-NL"/>
              </w:rPr>
              <w:t xml:space="preserve">                            Cho phương trình x</w:t>
            </w:r>
            <w:r w:rsidRPr="000172A2">
              <w:rPr>
                <w:sz w:val="28"/>
                <w:vertAlign w:val="superscript"/>
                <w:lang w:val="nl-NL"/>
              </w:rPr>
              <w:t>2</w:t>
            </w:r>
            <w:r w:rsidRPr="000172A2">
              <w:rPr>
                <w:sz w:val="28"/>
                <w:lang w:val="nl-NL"/>
              </w:rPr>
              <w:t xml:space="preserve"> – 2x – 2m</w:t>
            </w:r>
            <w:r w:rsidRPr="000172A2">
              <w:rPr>
                <w:sz w:val="28"/>
                <w:vertAlign w:val="superscript"/>
                <w:lang w:val="nl-NL"/>
              </w:rPr>
              <w:t>2</w:t>
            </w:r>
            <w:r w:rsidRPr="000172A2">
              <w:rPr>
                <w:sz w:val="28"/>
                <w:lang w:val="nl-NL"/>
              </w:rPr>
              <w:t xml:space="preserve"> = 0 ( m là tham số )</w:t>
            </w:r>
          </w:p>
          <w:p w:rsidR="000172A2" w:rsidRPr="000172A2" w:rsidRDefault="000172A2" w:rsidP="000172A2">
            <w:pPr>
              <w:rPr>
                <w:sz w:val="28"/>
                <w:lang w:val="nl-NL"/>
              </w:rPr>
            </w:pPr>
            <w:r w:rsidRPr="000172A2">
              <w:rPr>
                <w:sz w:val="28"/>
                <w:lang w:val="nl-NL"/>
              </w:rPr>
              <w:t xml:space="preserve">                            a/ Giải phương trình khi m = 0</w:t>
            </w:r>
          </w:p>
          <w:p w:rsidR="000172A2" w:rsidRPr="000172A2" w:rsidRDefault="000172A2" w:rsidP="000172A2">
            <w:pPr>
              <w:rPr>
                <w:sz w:val="28"/>
                <w:lang w:val="nl-NL"/>
              </w:rPr>
            </w:pPr>
            <w:r w:rsidRPr="000172A2">
              <w:rPr>
                <w:sz w:val="28"/>
                <w:lang w:val="nl-NL"/>
              </w:rPr>
              <w:t xml:space="preserve">                            b/  Tìm m để phương trình có hai nghiệm x</w:t>
            </w:r>
            <w:r w:rsidRPr="000172A2">
              <w:rPr>
                <w:sz w:val="28"/>
                <w:vertAlign w:val="subscript"/>
                <w:lang w:val="nl-NL"/>
              </w:rPr>
              <w:t>1</w:t>
            </w:r>
            <w:r w:rsidRPr="000172A2">
              <w:rPr>
                <w:sz w:val="28"/>
                <w:lang w:val="nl-NL"/>
              </w:rPr>
              <w:t>;x</w:t>
            </w:r>
            <w:r w:rsidRPr="000172A2">
              <w:rPr>
                <w:sz w:val="28"/>
                <w:vertAlign w:val="subscript"/>
                <w:lang w:val="nl-NL"/>
              </w:rPr>
              <w:t>2</w:t>
            </w:r>
            <w:r w:rsidRPr="000172A2">
              <w:rPr>
                <w:sz w:val="28"/>
                <w:lang w:val="nl-NL"/>
              </w:rPr>
              <w:t xml:space="preserve"> khác 0 và thỏa điều </w:t>
            </w:r>
          </w:p>
          <w:p w:rsidR="000172A2" w:rsidRPr="000172A2" w:rsidRDefault="000172A2" w:rsidP="000172A2">
            <w:pPr>
              <w:rPr>
                <w:sz w:val="28"/>
                <w:lang w:val="nl-NL"/>
              </w:rPr>
            </w:pPr>
            <w:r w:rsidRPr="000172A2">
              <w:rPr>
                <w:sz w:val="28"/>
                <w:lang w:val="nl-NL"/>
              </w:rPr>
              <w:t xml:space="preserve">                   kiện x</w:t>
            </w:r>
            <w:r w:rsidRPr="000172A2">
              <w:rPr>
                <w:sz w:val="28"/>
                <w:vertAlign w:val="subscript"/>
                <w:lang w:val="nl-NL"/>
              </w:rPr>
              <w:t>1</w:t>
            </w:r>
            <w:r w:rsidRPr="000172A2">
              <w:rPr>
                <w:sz w:val="28"/>
                <w:vertAlign w:val="superscript"/>
                <w:lang w:val="nl-NL"/>
              </w:rPr>
              <w:t>2</w:t>
            </w:r>
            <w:r w:rsidRPr="000172A2">
              <w:rPr>
                <w:sz w:val="28"/>
                <w:lang w:val="nl-NL"/>
              </w:rPr>
              <w:t xml:space="preserve"> =4x</w:t>
            </w:r>
            <w:r w:rsidRPr="000172A2">
              <w:rPr>
                <w:sz w:val="28"/>
                <w:vertAlign w:val="subscript"/>
                <w:lang w:val="nl-NL"/>
              </w:rPr>
              <w:t>2</w:t>
            </w:r>
            <w:r w:rsidRPr="000172A2">
              <w:rPr>
                <w:sz w:val="28"/>
                <w:vertAlign w:val="superscript"/>
                <w:lang w:val="nl-NL"/>
              </w:rPr>
              <w:t>2</w:t>
            </w:r>
          </w:p>
          <w:p w:rsidR="000172A2" w:rsidRPr="000172A2" w:rsidRDefault="000172A2" w:rsidP="000172A2">
            <w:pPr>
              <w:rPr>
                <w:sz w:val="28"/>
                <w:lang w:val="nl-NL"/>
              </w:rPr>
            </w:pPr>
            <w:r w:rsidRPr="000172A2">
              <w:rPr>
                <w:sz w:val="28"/>
                <w:lang w:val="nl-NL"/>
              </w:rPr>
              <w:t xml:space="preserve">                   </w:t>
            </w:r>
          </w:p>
          <w:p w:rsidR="000172A2" w:rsidRPr="000172A2" w:rsidRDefault="000172A2" w:rsidP="000172A2">
            <w:pPr>
              <w:rPr>
                <w:sz w:val="28"/>
                <w:lang w:val="nl-NL"/>
              </w:rPr>
            </w:pPr>
            <w:r w:rsidRPr="000172A2">
              <w:rPr>
                <w:sz w:val="28"/>
                <w:lang w:val="nl-NL"/>
              </w:rPr>
              <w:t xml:space="preserve">                   Bài 4: (1,5đ) </w:t>
            </w:r>
          </w:p>
          <w:p w:rsidR="000172A2" w:rsidRPr="000172A2" w:rsidRDefault="000172A2" w:rsidP="000172A2">
            <w:pPr>
              <w:rPr>
                <w:sz w:val="28"/>
                <w:lang w:val="nl-NL"/>
              </w:rPr>
            </w:pPr>
            <w:r w:rsidRPr="000172A2">
              <w:rPr>
                <w:sz w:val="28"/>
                <w:lang w:val="nl-NL"/>
              </w:rPr>
              <w:t xml:space="preserve">                              Một hình chữ nhật có chu vi bằng 28 cm và mỗi đường chéo của nó</w:t>
            </w:r>
          </w:p>
          <w:p w:rsidR="000172A2" w:rsidRPr="000172A2" w:rsidRDefault="000172A2" w:rsidP="000172A2">
            <w:pPr>
              <w:rPr>
                <w:sz w:val="28"/>
                <w:lang w:val="nl-NL"/>
              </w:rPr>
            </w:pPr>
            <w:r w:rsidRPr="000172A2">
              <w:rPr>
                <w:sz w:val="28"/>
                <w:lang w:val="nl-NL"/>
              </w:rPr>
              <w:t xml:space="preserve">                   có độ dài 10cm . Tìm độ dài các cạnh của hình chữ nhật đó.</w:t>
            </w:r>
          </w:p>
          <w:p w:rsidR="000172A2" w:rsidRPr="000172A2" w:rsidRDefault="000172A2" w:rsidP="000172A2">
            <w:pPr>
              <w:rPr>
                <w:sz w:val="28"/>
                <w:lang w:val="nl-NL"/>
              </w:rPr>
            </w:pPr>
          </w:p>
          <w:p w:rsidR="000172A2" w:rsidRPr="000172A2" w:rsidRDefault="000172A2" w:rsidP="000172A2">
            <w:pPr>
              <w:rPr>
                <w:sz w:val="28"/>
                <w:lang w:val="nl-NL"/>
              </w:rPr>
            </w:pPr>
            <w:r w:rsidRPr="000172A2">
              <w:rPr>
                <w:sz w:val="28"/>
                <w:lang w:val="nl-NL"/>
              </w:rPr>
              <w:t xml:space="preserve">                   Bài 5: (3,5đ)</w:t>
            </w:r>
          </w:p>
          <w:p w:rsidR="000172A2" w:rsidRPr="000172A2" w:rsidRDefault="000172A2" w:rsidP="000172A2">
            <w:pPr>
              <w:rPr>
                <w:sz w:val="28"/>
                <w:lang w:val="nl-NL"/>
              </w:rPr>
            </w:pPr>
            <w:r w:rsidRPr="000172A2">
              <w:rPr>
                <w:sz w:val="28"/>
                <w:lang w:val="nl-NL"/>
              </w:rPr>
              <w:t xml:space="preserve">                     Cho tam giác đều ABC nội tiếp đường tròn đường kính AD . Gọi M là một </w:t>
            </w:r>
          </w:p>
          <w:p w:rsidR="000172A2" w:rsidRPr="000172A2" w:rsidRDefault="000172A2" w:rsidP="000172A2">
            <w:pPr>
              <w:rPr>
                <w:sz w:val="28"/>
                <w:lang w:val="nl-NL"/>
              </w:rPr>
            </w:pPr>
            <w:r w:rsidRPr="000172A2">
              <w:rPr>
                <w:sz w:val="28"/>
                <w:lang w:val="nl-NL"/>
              </w:rPr>
              <w:t xml:space="preserve">                   điểm di động trên cung nhỏ AB ( M không trùng với các điểm A và B)</w:t>
            </w:r>
          </w:p>
          <w:p w:rsidR="000172A2" w:rsidRPr="000172A2" w:rsidRDefault="000172A2" w:rsidP="000172A2">
            <w:pPr>
              <w:rPr>
                <w:sz w:val="28"/>
                <w:lang w:val="nl-NL"/>
              </w:rPr>
            </w:pPr>
            <w:r w:rsidRPr="000172A2">
              <w:rPr>
                <w:sz w:val="28"/>
                <w:lang w:val="nl-NL"/>
              </w:rPr>
              <w:t xml:space="preserve">                              a/ Chứng minh rằng MD là đường phân giác của góc BMC</w:t>
            </w:r>
          </w:p>
          <w:p w:rsidR="000172A2" w:rsidRPr="000172A2" w:rsidRDefault="000172A2" w:rsidP="000172A2">
            <w:pPr>
              <w:rPr>
                <w:sz w:val="28"/>
                <w:lang w:val="nl-NL"/>
              </w:rPr>
            </w:pPr>
            <w:r w:rsidRPr="000172A2">
              <w:rPr>
                <w:sz w:val="28"/>
                <w:lang w:val="nl-NL"/>
              </w:rPr>
              <w:t xml:space="preserve">                              b/ Cho AD = 2R . Tính diện tích tứ giác ABDC theo R</w:t>
            </w:r>
          </w:p>
          <w:p w:rsidR="000172A2" w:rsidRPr="000172A2" w:rsidRDefault="000172A2" w:rsidP="000172A2">
            <w:pPr>
              <w:rPr>
                <w:sz w:val="28"/>
                <w:lang w:val="nl-NL"/>
              </w:rPr>
            </w:pPr>
            <w:r w:rsidRPr="000172A2">
              <w:rPr>
                <w:sz w:val="28"/>
                <w:lang w:val="nl-NL"/>
              </w:rPr>
              <w:t xml:space="preserve">                              c/ Gọi K là giao điểm của AB và MD , H là giao điểm của AD và MC</w:t>
            </w:r>
          </w:p>
          <w:p w:rsidR="000172A2" w:rsidRPr="000172A2" w:rsidRDefault="000172A2" w:rsidP="000172A2">
            <w:pPr>
              <w:rPr>
                <w:sz w:val="28"/>
                <w:lang w:val="nl-NL"/>
              </w:rPr>
            </w:pPr>
            <w:r w:rsidRPr="000172A2">
              <w:rPr>
                <w:sz w:val="28"/>
                <w:lang w:val="nl-NL"/>
              </w:rPr>
              <w:t xml:space="preserve">                      Chứng minh rằng ba đường thẳng AM,BD,HK đồng quy.</w:t>
            </w:r>
          </w:p>
          <w:p w:rsidR="000172A2" w:rsidRPr="00875A54" w:rsidRDefault="000172A2" w:rsidP="000172A2">
            <w:pPr>
              <w:rPr>
                <w:lang w:val="nl-NL"/>
              </w:rPr>
            </w:pP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1832</w:t>
            </w:r>
          </w:p>
          <w:p w:rsidR="000172A2" w:rsidRPr="000172A2" w:rsidRDefault="000172A2" w:rsidP="000172A2">
            <w:pPr>
              <w:tabs>
                <w:tab w:val="center" w:pos="6660"/>
              </w:tabs>
              <w:jc w:val="both"/>
              <w:rPr>
                <w:b/>
                <w:sz w:val="28"/>
                <w:lang w:val="nl-NL"/>
              </w:rPr>
            </w:pPr>
            <w:r w:rsidRPr="000172A2">
              <w:rPr>
                <w:b/>
                <w:sz w:val="28"/>
                <w:lang w:val="nl-NL"/>
              </w:rPr>
              <w:t>Bài 1: (2 điểm)</w:t>
            </w:r>
          </w:p>
          <w:p w:rsidR="000172A2" w:rsidRPr="000172A2" w:rsidRDefault="000172A2" w:rsidP="000172A2">
            <w:pPr>
              <w:ind w:left="720"/>
              <w:jc w:val="both"/>
              <w:rPr>
                <w:sz w:val="28"/>
                <w:lang w:val="nl-NL"/>
              </w:rPr>
            </w:pPr>
            <w:r w:rsidRPr="000172A2">
              <w:rPr>
                <w:sz w:val="28"/>
                <w:lang w:val="nl-NL"/>
              </w:rPr>
              <w:t>Giải các phương trình và hệ phương trình sau:</w:t>
            </w:r>
          </w:p>
          <w:p w:rsidR="000172A2" w:rsidRPr="000172A2" w:rsidRDefault="000172A2" w:rsidP="000172A2">
            <w:pPr>
              <w:ind w:left="720" w:firstLine="360"/>
              <w:jc w:val="both"/>
              <w:rPr>
                <w:sz w:val="28"/>
                <w:lang w:val="nl-NL"/>
              </w:rPr>
            </w:pPr>
            <w:r w:rsidRPr="000172A2">
              <w:rPr>
                <w:sz w:val="28"/>
                <w:lang w:val="nl-NL"/>
              </w:rPr>
              <w:t xml:space="preserve">a)  </w:t>
            </w:r>
            <w:r w:rsidRPr="000172A2">
              <w:rPr>
                <w:sz w:val="28"/>
                <w:lang w:val="nl-NL"/>
              </w:rPr>
              <w:tab/>
            </w:r>
            <w:r w:rsidRPr="000172A2">
              <w:rPr>
                <w:position w:val="-6"/>
                <w:sz w:val="28"/>
                <w:lang w:val="nl-NL"/>
              </w:rPr>
              <w:object w:dxaOrig="1500" w:dyaOrig="320">
                <v:shape id="_x0000_i1457" type="#_x0000_t75" style="width:75pt;height:15.75pt" o:ole="">
                  <v:imagedata r:id="rId812" o:title=""/>
                </v:shape>
                <o:OLEObject Type="Embed" ProgID="Equation.DSMT4" ShapeID="_x0000_i1457" DrawAspect="Content" ObjectID="_1587507883" r:id="rId813"/>
              </w:object>
            </w:r>
          </w:p>
          <w:p w:rsidR="000172A2" w:rsidRPr="000172A2" w:rsidRDefault="000172A2" w:rsidP="000172A2">
            <w:pPr>
              <w:ind w:left="720" w:firstLine="360"/>
              <w:jc w:val="both"/>
              <w:rPr>
                <w:sz w:val="28"/>
                <w:lang w:val="nl-NL"/>
              </w:rPr>
            </w:pPr>
            <w:r w:rsidRPr="000172A2">
              <w:rPr>
                <w:sz w:val="28"/>
                <w:lang w:val="nl-NL"/>
              </w:rPr>
              <w:t xml:space="preserve">b) </w:t>
            </w:r>
            <w:r w:rsidRPr="000172A2">
              <w:rPr>
                <w:position w:val="-30"/>
                <w:sz w:val="28"/>
                <w:lang w:val="nl-NL"/>
              </w:rPr>
              <w:object w:dxaOrig="1400" w:dyaOrig="720">
                <v:shape id="_x0000_i1458" type="#_x0000_t75" style="width:69.75pt;height:36pt" o:ole="">
                  <v:imagedata r:id="rId814" o:title=""/>
                </v:shape>
                <o:OLEObject Type="Embed" ProgID="Equation.DSMT4" ShapeID="_x0000_i1458" DrawAspect="Content" ObjectID="_1587507884" r:id="rId815"/>
              </w:object>
            </w:r>
            <w:r w:rsidRPr="000172A2">
              <w:rPr>
                <w:sz w:val="28"/>
                <w:lang w:val="nl-NL"/>
              </w:rPr>
              <w:tab/>
            </w:r>
            <w:r w:rsidRPr="000172A2">
              <w:rPr>
                <w:sz w:val="28"/>
                <w:lang w:val="nl-NL"/>
              </w:rPr>
              <w:tab/>
            </w:r>
          </w:p>
          <w:p w:rsidR="000172A2" w:rsidRPr="000172A2" w:rsidRDefault="000172A2" w:rsidP="000172A2">
            <w:pPr>
              <w:ind w:left="720" w:firstLine="360"/>
              <w:jc w:val="both"/>
              <w:rPr>
                <w:sz w:val="28"/>
                <w:lang w:val="nl-NL"/>
              </w:rPr>
            </w:pPr>
            <w:r w:rsidRPr="000172A2">
              <w:rPr>
                <w:sz w:val="28"/>
                <w:lang w:val="nl-NL"/>
              </w:rPr>
              <w:t xml:space="preserve">c) </w:t>
            </w:r>
            <w:r w:rsidRPr="000172A2">
              <w:rPr>
                <w:position w:val="-6"/>
                <w:sz w:val="28"/>
                <w:lang w:val="nl-NL"/>
              </w:rPr>
              <w:object w:dxaOrig="1660" w:dyaOrig="320">
                <v:shape id="_x0000_i1459" type="#_x0000_t75" style="width:83.25pt;height:15.75pt" o:ole="">
                  <v:imagedata r:id="rId816" o:title=""/>
                </v:shape>
                <o:OLEObject Type="Embed" ProgID="Equation.DSMT4" ShapeID="_x0000_i1459" DrawAspect="Content" ObjectID="_1587507885" r:id="rId817"/>
              </w:object>
            </w:r>
          </w:p>
          <w:p w:rsidR="000172A2" w:rsidRPr="000172A2" w:rsidRDefault="000172A2" w:rsidP="000172A2">
            <w:pPr>
              <w:ind w:left="720" w:firstLine="360"/>
              <w:jc w:val="both"/>
              <w:rPr>
                <w:sz w:val="28"/>
                <w:lang w:val="nl-NL"/>
              </w:rPr>
            </w:pPr>
            <w:r w:rsidRPr="000172A2">
              <w:rPr>
                <w:sz w:val="28"/>
                <w:lang w:val="nl-NL"/>
              </w:rPr>
              <w:t xml:space="preserve">d) </w:t>
            </w:r>
            <w:r w:rsidRPr="000172A2">
              <w:rPr>
                <w:position w:val="-8"/>
                <w:sz w:val="28"/>
                <w:lang w:val="nl-NL"/>
              </w:rPr>
              <w:object w:dxaOrig="2040" w:dyaOrig="360">
                <v:shape id="_x0000_i1460" type="#_x0000_t75" style="width:102pt;height:18pt" o:ole="">
                  <v:imagedata r:id="rId818" o:title=""/>
                </v:shape>
                <o:OLEObject Type="Embed" ProgID="Equation.DSMT4" ShapeID="_x0000_i1460" DrawAspect="Content" ObjectID="_1587507886" r:id="rId819"/>
              </w:object>
            </w:r>
          </w:p>
          <w:p w:rsidR="000172A2" w:rsidRPr="000172A2" w:rsidRDefault="000172A2" w:rsidP="000172A2">
            <w:pPr>
              <w:jc w:val="both"/>
              <w:rPr>
                <w:b/>
                <w:sz w:val="28"/>
                <w:lang w:val="nl-NL"/>
              </w:rPr>
            </w:pPr>
          </w:p>
          <w:p w:rsidR="000172A2" w:rsidRPr="000172A2" w:rsidRDefault="000172A2" w:rsidP="000172A2">
            <w:pPr>
              <w:jc w:val="both"/>
              <w:rPr>
                <w:b/>
                <w:sz w:val="28"/>
                <w:lang w:val="nl-NL"/>
              </w:rPr>
            </w:pPr>
            <w:r w:rsidRPr="000172A2">
              <w:rPr>
                <w:b/>
                <w:sz w:val="28"/>
                <w:lang w:val="nl-NL"/>
              </w:rPr>
              <w:t>Bài 2: (1,5 điểm)</w:t>
            </w:r>
          </w:p>
          <w:p w:rsidR="000172A2" w:rsidRPr="000172A2" w:rsidRDefault="000172A2" w:rsidP="000172A2">
            <w:pPr>
              <w:ind w:left="720" w:hanging="720"/>
              <w:jc w:val="both"/>
              <w:rPr>
                <w:sz w:val="28"/>
                <w:lang w:val="nl-NL"/>
              </w:rPr>
            </w:pPr>
            <w:r w:rsidRPr="000172A2">
              <w:rPr>
                <w:sz w:val="28"/>
                <w:lang w:val="nl-NL"/>
              </w:rPr>
              <w:tab/>
              <w:t xml:space="preserve">a) Vẽ đồ thị (P) của hàm số </w:t>
            </w:r>
            <w:r w:rsidRPr="000172A2">
              <w:rPr>
                <w:position w:val="-10"/>
                <w:sz w:val="28"/>
                <w:lang w:val="nl-NL"/>
              </w:rPr>
              <w:object w:dxaOrig="800" w:dyaOrig="360">
                <v:shape id="_x0000_i1461" type="#_x0000_t75" style="width:39.75pt;height:18pt" o:ole="">
                  <v:imagedata r:id="rId820" o:title=""/>
                </v:shape>
                <o:OLEObject Type="Embed" ProgID="Equation.DSMT4" ShapeID="_x0000_i1461" DrawAspect="Content" ObjectID="_1587507887" r:id="rId821"/>
              </w:object>
            </w:r>
            <w:r w:rsidRPr="000172A2">
              <w:rPr>
                <w:sz w:val="28"/>
                <w:lang w:val="nl-NL"/>
              </w:rPr>
              <w:t xml:space="preserve"> và đường thẳng (D): </w:t>
            </w:r>
            <w:r w:rsidRPr="000172A2">
              <w:rPr>
                <w:position w:val="-10"/>
                <w:sz w:val="28"/>
                <w:lang w:val="nl-NL"/>
              </w:rPr>
              <w:object w:dxaOrig="1140" w:dyaOrig="320">
                <v:shape id="_x0000_i1462" type="#_x0000_t75" style="width:57pt;height:15.75pt" o:ole="">
                  <v:imagedata r:id="rId822" o:title=""/>
                </v:shape>
                <o:OLEObject Type="Embed" ProgID="Equation.DSMT4" ShapeID="_x0000_i1462" DrawAspect="Content" ObjectID="_1587507888" r:id="rId823"/>
              </w:object>
            </w:r>
            <w:r w:rsidRPr="000172A2">
              <w:rPr>
                <w:sz w:val="28"/>
                <w:lang w:val="nl-NL"/>
              </w:rPr>
              <w:t xml:space="preserve"> trên cùng một hệ trục toạ độ.</w:t>
            </w:r>
          </w:p>
          <w:p w:rsidR="000172A2" w:rsidRPr="000172A2" w:rsidRDefault="000172A2" w:rsidP="000172A2">
            <w:pPr>
              <w:jc w:val="both"/>
              <w:rPr>
                <w:sz w:val="28"/>
                <w:lang w:val="nl-NL"/>
              </w:rPr>
            </w:pPr>
            <w:r w:rsidRPr="000172A2">
              <w:rPr>
                <w:sz w:val="28"/>
                <w:lang w:val="nl-NL"/>
              </w:rPr>
              <w:tab/>
              <w:t>b) Tìm toạ độ các giao điểm của (P) và (D) ở câu trên bằng phép tính.</w:t>
            </w:r>
          </w:p>
          <w:p w:rsidR="000172A2" w:rsidRPr="000172A2" w:rsidRDefault="000172A2" w:rsidP="000172A2">
            <w:pPr>
              <w:jc w:val="both"/>
              <w:rPr>
                <w:b/>
                <w:sz w:val="28"/>
                <w:lang w:val="nl-NL"/>
              </w:rPr>
            </w:pPr>
          </w:p>
          <w:p w:rsidR="000172A2" w:rsidRPr="000172A2" w:rsidRDefault="000172A2" w:rsidP="000172A2">
            <w:pPr>
              <w:jc w:val="both"/>
              <w:rPr>
                <w:b/>
                <w:sz w:val="28"/>
                <w:lang w:val="nl-NL"/>
              </w:rPr>
            </w:pPr>
            <w:r w:rsidRPr="000172A2">
              <w:rPr>
                <w:b/>
                <w:sz w:val="28"/>
                <w:lang w:val="nl-NL"/>
              </w:rPr>
              <w:t>Bài 3: (1,5 điểm)</w:t>
            </w:r>
          </w:p>
          <w:p w:rsidR="000172A2" w:rsidRPr="000172A2" w:rsidRDefault="000172A2" w:rsidP="000172A2">
            <w:pPr>
              <w:jc w:val="both"/>
              <w:rPr>
                <w:sz w:val="28"/>
                <w:lang w:val="nl-NL"/>
              </w:rPr>
            </w:pPr>
            <w:r w:rsidRPr="000172A2">
              <w:rPr>
                <w:sz w:val="28"/>
                <w:lang w:val="nl-NL"/>
              </w:rPr>
              <w:tab/>
              <w:t>Thu gọn các biểu thức sau:</w:t>
            </w:r>
          </w:p>
          <w:p w:rsidR="000172A2" w:rsidRPr="000172A2" w:rsidRDefault="000172A2" w:rsidP="000172A2">
            <w:pPr>
              <w:ind w:firstLine="720"/>
              <w:jc w:val="both"/>
              <w:rPr>
                <w:sz w:val="28"/>
                <w:lang w:val="nl-NL"/>
              </w:rPr>
            </w:pPr>
            <w:r w:rsidRPr="000172A2">
              <w:rPr>
                <w:position w:val="-30"/>
                <w:sz w:val="28"/>
                <w:lang w:val="nl-NL"/>
              </w:rPr>
              <w:object w:dxaOrig="2580" w:dyaOrig="780">
                <v:shape id="_x0000_i1463" type="#_x0000_t75" style="width:129pt;height:39pt" o:ole="">
                  <v:imagedata r:id="rId824" o:title=""/>
                </v:shape>
                <o:OLEObject Type="Embed" ProgID="Equation.DSMT4" ShapeID="_x0000_i1463" DrawAspect="Content" ObjectID="_1587507889" r:id="rId825"/>
              </w:object>
            </w:r>
          </w:p>
          <w:p w:rsidR="000172A2" w:rsidRPr="000172A2" w:rsidRDefault="000172A2" w:rsidP="000172A2">
            <w:pPr>
              <w:ind w:firstLine="720"/>
              <w:jc w:val="both"/>
              <w:rPr>
                <w:sz w:val="28"/>
                <w:lang w:val="nl-NL"/>
              </w:rPr>
            </w:pPr>
            <w:r w:rsidRPr="000172A2">
              <w:rPr>
                <w:position w:val="-28"/>
                <w:sz w:val="28"/>
                <w:lang w:val="nl-NL"/>
              </w:rPr>
              <w:object w:dxaOrig="3620" w:dyaOrig="720">
                <v:shape id="_x0000_i1464" type="#_x0000_t75" style="width:180.75pt;height:36pt" o:ole="">
                  <v:imagedata r:id="rId826" o:title=""/>
                </v:shape>
                <o:OLEObject Type="Embed" ProgID="Equation.DSMT4" ShapeID="_x0000_i1464" DrawAspect="Content" ObjectID="_1587507890" r:id="rId827"/>
              </w:object>
            </w:r>
            <w:r w:rsidRPr="000172A2">
              <w:rPr>
                <w:sz w:val="28"/>
                <w:lang w:val="nl-NL"/>
              </w:rPr>
              <w:tab/>
            </w:r>
            <w:r w:rsidRPr="000172A2">
              <w:rPr>
                <w:position w:val="-10"/>
                <w:sz w:val="28"/>
                <w:lang w:val="nl-NL"/>
              </w:rPr>
              <w:object w:dxaOrig="1380" w:dyaOrig="320">
                <v:shape id="_x0000_i1465" type="#_x0000_t75" style="width:69pt;height:15.75pt" o:ole="">
                  <v:imagedata r:id="rId828" o:title=""/>
                </v:shape>
                <o:OLEObject Type="Embed" ProgID="Equation.DSMT4" ShapeID="_x0000_i1465" DrawAspect="Content" ObjectID="_1587507891" r:id="rId829"/>
              </w:object>
            </w:r>
          </w:p>
          <w:p w:rsidR="000172A2" w:rsidRPr="000172A2" w:rsidRDefault="000172A2" w:rsidP="000172A2">
            <w:pPr>
              <w:jc w:val="both"/>
              <w:rPr>
                <w:b/>
                <w:sz w:val="28"/>
                <w:lang w:val="nl-NL"/>
              </w:rPr>
            </w:pPr>
          </w:p>
          <w:p w:rsidR="000172A2" w:rsidRPr="000172A2" w:rsidRDefault="000172A2" w:rsidP="000172A2">
            <w:pPr>
              <w:jc w:val="both"/>
              <w:rPr>
                <w:b/>
                <w:sz w:val="28"/>
                <w:lang w:val="nl-NL"/>
              </w:rPr>
            </w:pPr>
            <w:r w:rsidRPr="000172A2">
              <w:rPr>
                <w:b/>
                <w:sz w:val="28"/>
                <w:lang w:val="nl-NL"/>
              </w:rPr>
              <w:t>Bài 4: (1,5 điểm)</w:t>
            </w:r>
          </w:p>
          <w:p w:rsidR="000172A2" w:rsidRPr="000172A2" w:rsidRDefault="000172A2" w:rsidP="000172A2">
            <w:pPr>
              <w:jc w:val="both"/>
              <w:rPr>
                <w:sz w:val="28"/>
                <w:lang w:val="nl-NL"/>
              </w:rPr>
            </w:pPr>
            <w:r w:rsidRPr="000172A2">
              <w:rPr>
                <w:sz w:val="28"/>
                <w:lang w:val="nl-NL"/>
              </w:rPr>
              <w:tab/>
              <w:t xml:space="preserve">Cho phương trình </w:t>
            </w:r>
            <w:r w:rsidRPr="000172A2">
              <w:rPr>
                <w:position w:val="-6"/>
                <w:sz w:val="28"/>
                <w:lang w:val="nl-NL"/>
              </w:rPr>
              <w:object w:dxaOrig="2200" w:dyaOrig="320">
                <v:shape id="_x0000_i1466" type="#_x0000_t75" style="width:110.25pt;height:15.75pt" o:ole="">
                  <v:imagedata r:id="rId830" o:title=""/>
                </v:shape>
                <o:OLEObject Type="Embed" ProgID="Equation.DSMT4" ShapeID="_x0000_i1466" DrawAspect="Content" ObjectID="_1587507892" r:id="rId831"/>
              </w:object>
            </w:r>
            <w:r w:rsidRPr="000172A2">
              <w:rPr>
                <w:sz w:val="28"/>
                <w:lang w:val="nl-NL"/>
              </w:rPr>
              <w:t xml:space="preserve"> (x là ẩn số)</w:t>
            </w:r>
          </w:p>
          <w:p w:rsidR="000172A2" w:rsidRPr="000172A2" w:rsidRDefault="000172A2" w:rsidP="000172A2">
            <w:pPr>
              <w:numPr>
                <w:ilvl w:val="0"/>
                <w:numId w:val="38"/>
              </w:numPr>
              <w:jc w:val="both"/>
              <w:rPr>
                <w:sz w:val="28"/>
                <w:lang w:val="nl-NL"/>
              </w:rPr>
            </w:pPr>
            <w:r w:rsidRPr="000172A2">
              <w:rPr>
                <w:sz w:val="28"/>
                <w:lang w:val="nl-NL"/>
              </w:rPr>
              <w:t>Chứng minh rằng phương trình luôn luôn có nghiệm với mọi m.</w:t>
            </w:r>
          </w:p>
          <w:p w:rsidR="000172A2" w:rsidRPr="000172A2" w:rsidRDefault="000172A2" w:rsidP="000172A2">
            <w:pPr>
              <w:numPr>
                <w:ilvl w:val="0"/>
                <w:numId w:val="38"/>
              </w:numPr>
              <w:jc w:val="both"/>
              <w:rPr>
                <w:b/>
                <w:sz w:val="28"/>
                <w:lang w:val="nl-NL"/>
              </w:rPr>
            </w:pPr>
            <w:r w:rsidRPr="000172A2">
              <w:rPr>
                <w:sz w:val="28"/>
                <w:lang w:val="nl-NL"/>
              </w:rPr>
              <w:t>Gọi x</w:t>
            </w:r>
            <w:r w:rsidRPr="000172A2">
              <w:rPr>
                <w:sz w:val="28"/>
                <w:vertAlign w:val="subscript"/>
                <w:lang w:val="nl-NL"/>
              </w:rPr>
              <w:t>1</w:t>
            </w:r>
            <w:r w:rsidRPr="000172A2">
              <w:rPr>
                <w:sz w:val="28"/>
                <w:lang w:val="nl-NL"/>
              </w:rPr>
              <w:t>, x</w:t>
            </w:r>
            <w:r w:rsidRPr="000172A2">
              <w:rPr>
                <w:sz w:val="28"/>
                <w:vertAlign w:val="subscript"/>
                <w:lang w:val="nl-NL"/>
              </w:rPr>
              <w:t>2</w:t>
            </w:r>
            <w:r w:rsidRPr="000172A2">
              <w:rPr>
                <w:sz w:val="28"/>
                <w:lang w:val="nl-NL"/>
              </w:rPr>
              <w:t xml:space="preserve"> là các nghiệm của phương trình. </w:t>
            </w:r>
          </w:p>
          <w:p w:rsidR="000172A2" w:rsidRPr="000172A2" w:rsidRDefault="000172A2" w:rsidP="000172A2">
            <w:pPr>
              <w:ind w:left="720" w:firstLine="360"/>
              <w:jc w:val="both"/>
              <w:rPr>
                <w:b/>
                <w:sz w:val="28"/>
                <w:lang w:val="nl-NL"/>
              </w:rPr>
            </w:pPr>
            <w:r w:rsidRPr="000172A2">
              <w:rPr>
                <w:sz w:val="28"/>
                <w:lang w:val="nl-NL"/>
              </w:rPr>
              <w:t xml:space="preserve">Tìm m để biểu thức A = </w:t>
            </w:r>
            <w:r w:rsidRPr="000172A2">
              <w:rPr>
                <w:position w:val="-12"/>
                <w:sz w:val="28"/>
                <w:lang w:val="nl-NL"/>
              </w:rPr>
              <w:object w:dxaOrig="1320" w:dyaOrig="380">
                <v:shape id="_x0000_i1467" type="#_x0000_t75" style="width:66pt;height:18.75pt" o:ole="">
                  <v:imagedata r:id="rId832" o:title=""/>
                </v:shape>
                <o:OLEObject Type="Embed" ProgID="Equation.DSMT4" ShapeID="_x0000_i1467" DrawAspect="Content" ObjectID="_1587507893" r:id="rId833"/>
              </w:object>
            </w:r>
            <w:r w:rsidRPr="000172A2">
              <w:rPr>
                <w:sz w:val="28"/>
                <w:lang w:val="nl-NL"/>
              </w:rPr>
              <w:t>. đạt giá trị nhỏ nhất</w:t>
            </w:r>
          </w:p>
          <w:p w:rsidR="000172A2" w:rsidRPr="000172A2" w:rsidRDefault="000172A2" w:rsidP="000172A2">
            <w:pPr>
              <w:jc w:val="both"/>
              <w:rPr>
                <w:b/>
                <w:sz w:val="28"/>
                <w:lang w:val="nl-NL"/>
              </w:rPr>
            </w:pPr>
          </w:p>
          <w:p w:rsidR="000172A2" w:rsidRPr="000172A2" w:rsidRDefault="000172A2" w:rsidP="000172A2">
            <w:pPr>
              <w:jc w:val="both"/>
              <w:rPr>
                <w:b/>
                <w:sz w:val="28"/>
                <w:lang w:val="nl-NL"/>
              </w:rPr>
            </w:pPr>
            <w:r w:rsidRPr="000172A2">
              <w:rPr>
                <w:b/>
                <w:sz w:val="28"/>
                <w:lang w:val="nl-NL"/>
              </w:rPr>
              <w:t>Bài 5: (3,5 điểm)</w:t>
            </w:r>
          </w:p>
          <w:p w:rsidR="000172A2" w:rsidRPr="000172A2" w:rsidRDefault="000172A2" w:rsidP="000172A2">
            <w:pPr>
              <w:jc w:val="both"/>
              <w:rPr>
                <w:sz w:val="28"/>
                <w:lang w:val="nl-NL"/>
              </w:rPr>
            </w:pPr>
            <w:r w:rsidRPr="000172A2">
              <w:rPr>
                <w:sz w:val="28"/>
                <w:lang w:val="nl-NL"/>
              </w:rPr>
              <w:tab/>
              <w:t xml:space="preserve">Cho đường tròn (O) có tâm O, đường kính BC. Lấy một điểm A trên đường tròn (O) sao cho AB &gt; AC. Từ A, vẽ AH vuông góc với BC (H thuộc BC). Từ H, vẽ HE vuông góc với AB và HF vuông góc với AC (E thuộc AB, F thuộc AC). </w:t>
            </w:r>
          </w:p>
          <w:p w:rsidR="000172A2" w:rsidRPr="000172A2" w:rsidRDefault="000172A2" w:rsidP="000172A2">
            <w:pPr>
              <w:numPr>
                <w:ilvl w:val="0"/>
                <w:numId w:val="39"/>
              </w:numPr>
              <w:jc w:val="both"/>
              <w:rPr>
                <w:sz w:val="28"/>
                <w:lang w:val="nl-NL"/>
              </w:rPr>
            </w:pPr>
            <w:r w:rsidRPr="000172A2">
              <w:rPr>
                <w:sz w:val="28"/>
                <w:lang w:val="nl-NL"/>
              </w:rPr>
              <w:t>Chứng minh rằng AEHF là hình chữ nhật và OA vuông góc với EF.</w:t>
            </w:r>
          </w:p>
          <w:p w:rsidR="000172A2" w:rsidRPr="000172A2" w:rsidRDefault="000172A2" w:rsidP="000172A2">
            <w:pPr>
              <w:numPr>
                <w:ilvl w:val="0"/>
                <w:numId w:val="39"/>
              </w:numPr>
              <w:jc w:val="both"/>
              <w:rPr>
                <w:sz w:val="28"/>
                <w:lang w:val="nl-NL"/>
              </w:rPr>
            </w:pPr>
            <w:r w:rsidRPr="000172A2">
              <w:rPr>
                <w:sz w:val="28"/>
                <w:lang w:val="nl-NL"/>
              </w:rPr>
              <w:t>Đường thẳng EF cắt đường tròn (O) tại P và Q (E nằm giữa P và F).</w:t>
            </w:r>
          </w:p>
          <w:p w:rsidR="000172A2" w:rsidRPr="000172A2" w:rsidRDefault="000172A2" w:rsidP="000172A2">
            <w:pPr>
              <w:numPr>
                <w:ilvl w:val="0"/>
                <w:numId w:val="39"/>
              </w:numPr>
              <w:jc w:val="both"/>
              <w:rPr>
                <w:sz w:val="28"/>
                <w:lang w:val="nl-NL"/>
              </w:rPr>
            </w:pPr>
            <w:r w:rsidRPr="000172A2">
              <w:rPr>
                <w:sz w:val="28"/>
                <w:lang w:val="nl-NL"/>
              </w:rPr>
              <w:t>Chứng minh AP</w:t>
            </w:r>
            <w:r w:rsidRPr="000172A2">
              <w:rPr>
                <w:sz w:val="28"/>
                <w:vertAlign w:val="superscript"/>
                <w:lang w:val="nl-NL"/>
              </w:rPr>
              <w:t xml:space="preserve">2 </w:t>
            </w:r>
            <w:r w:rsidRPr="000172A2">
              <w:rPr>
                <w:sz w:val="28"/>
                <w:lang w:val="nl-NL"/>
              </w:rPr>
              <w:t xml:space="preserve">= AE.AB. Suy ra APH </w:t>
            </w:r>
          </w:p>
          <w:p w:rsidR="000172A2" w:rsidRPr="000172A2" w:rsidRDefault="000172A2" w:rsidP="000172A2">
            <w:pPr>
              <w:ind w:left="1080"/>
              <w:jc w:val="both"/>
              <w:rPr>
                <w:sz w:val="28"/>
                <w:lang w:val="nl-NL"/>
              </w:rPr>
            </w:pPr>
            <w:r w:rsidRPr="000172A2">
              <w:rPr>
                <w:sz w:val="28"/>
                <w:lang w:val="nl-NL"/>
              </w:rPr>
              <w:t>Gọi I là giao điểm của KF và BC. Chứng minh IH</w:t>
            </w:r>
            <w:r w:rsidRPr="000172A2">
              <w:rPr>
                <w:sz w:val="28"/>
                <w:vertAlign w:val="superscript"/>
                <w:lang w:val="nl-NL"/>
              </w:rPr>
              <w:t>2</w:t>
            </w:r>
            <w:r w:rsidRPr="000172A2">
              <w:rPr>
                <w:sz w:val="28"/>
                <w:lang w:val="nl-NL"/>
              </w:rPr>
              <w:t xml:space="preserve"> = IC.ID là tam giác cân</w:t>
            </w:r>
          </w:p>
          <w:p w:rsidR="000172A2" w:rsidRPr="000172A2" w:rsidRDefault="000172A2" w:rsidP="000172A2">
            <w:pPr>
              <w:numPr>
                <w:ilvl w:val="0"/>
                <w:numId w:val="39"/>
              </w:numPr>
              <w:jc w:val="both"/>
              <w:rPr>
                <w:sz w:val="28"/>
                <w:lang w:val="nl-NL"/>
              </w:rPr>
            </w:pPr>
            <w:r w:rsidRPr="000172A2">
              <w:rPr>
                <w:sz w:val="28"/>
                <w:lang w:val="nl-NL"/>
              </w:rPr>
              <w:t>Gọi D là giao điểm của PQ và BC; K là giao điểm cùa AD và đường tròn (O) (K khác A). Chứng minh AEFK là một tứ giác nội tiếp.</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1833</w:t>
            </w:r>
          </w:p>
          <w:p w:rsidR="000172A2" w:rsidRPr="000172A2" w:rsidRDefault="000172A2" w:rsidP="000172A2">
            <w:pPr>
              <w:jc w:val="right"/>
              <w:rPr>
                <w:b/>
                <w:sz w:val="28"/>
                <w:lang w:val="nl-NL"/>
              </w:rPr>
            </w:pPr>
            <w:r w:rsidRPr="000172A2">
              <w:rPr>
                <w:b/>
                <w:sz w:val="28"/>
                <w:lang w:val="nl-NL"/>
              </w:rPr>
              <w:t>SỞ GIÁO DỤC VÀ ĐÀO TẠO</w:t>
            </w:r>
            <w:r w:rsidRPr="000172A2">
              <w:rPr>
                <w:b/>
                <w:sz w:val="28"/>
                <w:lang w:val="nl-NL"/>
              </w:rPr>
              <w:tab/>
              <w:t xml:space="preserve">         KỲ THI TUYỂN SINH VÀO LỚP 10 TRUNGHỌC PHỔ THÔNG</w:t>
            </w:r>
          </w:p>
          <w:p w:rsidR="000172A2" w:rsidRPr="000172A2" w:rsidRDefault="000172A2" w:rsidP="000172A2">
            <w:pPr>
              <w:rPr>
                <w:b/>
                <w:sz w:val="28"/>
                <w:lang w:val="nl-NL"/>
              </w:rPr>
            </w:pPr>
            <w:r w:rsidRPr="000172A2">
              <w:rPr>
                <w:b/>
                <w:sz w:val="28"/>
                <w:lang w:val="nl-NL"/>
              </w:rPr>
              <w:tab/>
            </w:r>
            <w:r w:rsidRPr="000172A2">
              <w:rPr>
                <w:b/>
                <w:sz w:val="28"/>
                <w:u w:val="single"/>
                <w:lang w:val="nl-NL"/>
              </w:rPr>
              <w:t>ĐĂK LĂK</w:t>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t xml:space="preserve">        </w:t>
            </w:r>
            <w:r w:rsidRPr="000172A2">
              <w:rPr>
                <w:b/>
                <w:sz w:val="28"/>
                <w:u w:val="single"/>
                <w:lang w:val="nl-NL"/>
              </w:rPr>
              <w:t>NĂM HỌC: 2011 – 2012</w:t>
            </w:r>
          </w:p>
          <w:p w:rsidR="000172A2" w:rsidRPr="000172A2" w:rsidRDefault="000172A2" w:rsidP="000172A2">
            <w:pPr>
              <w:rPr>
                <w:b/>
                <w:sz w:val="28"/>
                <w:lang w:val="nl-NL"/>
              </w:rPr>
            </w:pPr>
          </w:p>
          <w:p w:rsidR="000172A2" w:rsidRPr="000172A2" w:rsidRDefault="000172A2" w:rsidP="000172A2">
            <w:pPr>
              <w:ind w:left="360"/>
              <w:rPr>
                <w:b/>
                <w:sz w:val="28"/>
                <w:lang w:val="nl-NL"/>
              </w:rPr>
            </w:pPr>
            <w:r w:rsidRPr="000172A2">
              <w:rPr>
                <w:b/>
                <w:sz w:val="28"/>
                <w:lang w:val="nl-NL"/>
              </w:rPr>
              <w:t>ĐỀ THI CHÍNH THỨC</w:t>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t>Môn thi: Toán</w:t>
            </w:r>
          </w:p>
          <w:p w:rsidR="000172A2" w:rsidRPr="000172A2" w:rsidRDefault="000172A2" w:rsidP="000172A2">
            <w:pPr>
              <w:ind w:left="360"/>
              <w:rPr>
                <w:i/>
                <w:sz w:val="28"/>
                <w:lang w:val="nl-NL"/>
              </w:rPr>
            </w:pP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b/>
                <w:sz w:val="28"/>
                <w:lang w:val="nl-NL"/>
              </w:rPr>
              <w:tab/>
            </w:r>
            <w:r w:rsidRPr="000172A2">
              <w:rPr>
                <w:i/>
                <w:sz w:val="28"/>
                <w:lang w:val="nl-NL"/>
              </w:rPr>
              <w:t>Thời gian làm bài: 120 phút, không kể thời gian giao đề</w:t>
            </w:r>
          </w:p>
          <w:p w:rsidR="000172A2" w:rsidRPr="000172A2" w:rsidRDefault="000172A2" w:rsidP="000172A2">
            <w:pPr>
              <w:ind w:left="360"/>
              <w:rPr>
                <w:i/>
                <w:sz w:val="28"/>
                <w:lang w:val="nl-NL"/>
              </w:rPr>
            </w:pPr>
          </w:p>
          <w:p w:rsidR="000172A2" w:rsidRPr="000172A2" w:rsidRDefault="000172A2" w:rsidP="000172A2">
            <w:pPr>
              <w:ind w:left="360"/>
              <w:rPr>
                <w:b/>
                <w:i/>
                <w:sz w:val="28"/>
                <w:lang w:val="nl-NL"/>
              </w:rPr>
            </w:pPr>
            <w:r w:rsidRPr="000172A2">
              <w:rPr>
                <w:b/>
                <w:sz w:val="28"/>
                <w:lang w:val="nl-NL"/>
              </w:rPr>
              <w:t>Câu 1</w:t>
            </w:r>
            <w:r w:rsidRPr="000172A2">
              <w:rPr>
                <w:sz w:val="28"/>
                <w:lang w:val="nl-NL"/>
              </w:rPr>
              <w:t>.</w:t>
            </w:r>
            <w:r w:rsidRPr="000172A2">
              <w:rPr>
                <w:b/>
                <w:sz w:val="28"/>
                <w:lang w:val="nl-NL"/>
              </w:rPr>
              <w:t xml:space="preserve"> </w:t>
            </w:r>
            <w:r w:rsidRPr="000172A2">
              <w:rPr>
                <w:b/>
                <w:i/>
                <w:sz w:val="28"/>
                <w:lang w:val="nl-NL"/>
              </w:rPr>
              <w:t>(2,0 điểm)</w:t>
            </w:r>
          </w:p>
          <w:p w:rsidR="000172A2" w:rsidRPr="000172A2" w:rsidRDefault="000172A2" w:rsidP="000172A2">
            <w:pPr>
              <w:numPr>
                <w:ilvl w:val="0"/>
                <w:numId w:val="4"/>
              </w:numPr>
              <w:rPr>
                <w:sz w:val="28"/>
                <w:lang w:val="nl-NL"/>
              </w:rPr>
            </w:pPr>
            <w:r w:rsidRPr="000172A2">
              <w:rPr>
                <w:sz w:val="28"/>
                <w:lang w:val="nl-NL"/>
              </w:rPr>
              <w:t>Giải các phương trình sau:</w:t>
            </w:r>
          </w:p>
          <w:p w:rsidR="000172A2" w:rsidRPr="000172A2" w:rsidRDefault="000172A2" w:rsidP="000172A2">
            <w:pPr>
              <w:ind w:left="1800"/>
              <w:rPr>
                <w:sz w:val="28"/>
                <w:lang w:val="nl-NL"/>
              </w:rPr>
            </w:pPr>
            <w:r w:rsidRPr="000172A2">
              <w:rPr>
                <w:sz w:val="28"/>
                <w:lang w:val="nl-NL"/>
              </w:rPr>
              <w:t>a/ 9x</w:t>
            </w:r>
            <w:r w:rsidRPr="000172A2">
              <w:rPr>
                <w:sz w:val="28"/>
                <w:vertAlign w:val="superscript"/>
                <w:lang w:val="nl-NL"/>
              </w:rPr>
              <w:t>2</w:t>
            </w:r>
            <w:r w:rsidRPr="000172A2">
              <w:rPr>
                <w:sz w:val="28"/>
                <w:lang w:val="nl-NL"/>
              </w:rPr>
              <w:t xml:space="preserve"> + 3x – 2 = 0.</w:t>
            </w:r>
          </w:p>
          <w:p w:rsidR="000172A2" w:rsidRPr="000172A2" w:rsidRDefault="000172A2" w:rsidP="000172A2">
            <w:pPr>
              <w:ind w:left="1800"/>
              <w:rPr>
                <w:sz w:val="28"/>
                <w:lang w:val="nl-NL"/>
              </w:rPr>
            </w:pPr>
            <w:r w:rsidRPr="000172A2">
              <w:rPr>
                <w:sz w:val="28"/>
                <w:lang w:val="nl-NL"/>
              </w:rPr>
              <w:t>b/ x</w:t>
            </w:r>
            <w:r w:rsidRPr="000172A2">
              <w:rPr>
                <w:sz w:val="28"/>
                <w:vertAlign w:val="superscript"/>
                <w:lang w:val="nl-NL"/>
              </w:rPr>
              <w:t>4</w:t>
            </w:r>
            <w:r w:rsidRPr="000172A2">
              <w:rPr>
                <w:sz w:val="28"/>
                <w:lang w:val="nl-NL"/>
              </w:rPr>
              <w:t xml:space="preserve"> + 7x</w:t>
            </w:r>
            <w:r w:rsidRPr="000172A2">
              <w:rPr>
                <w:sz w:val="28"/>
                <w:vertAlign w:val="superscript"/>
                <w:lang w:val="nl-NL"/>
              </w:rPr>
              <w:t>2</w:t>
            </w:r>
            <w:r w:rsidRPr="000172A2">
              <w:rPr>
                <w:sz w:val="28"/>
                <w:lang w:val="nl-NL"/>
              </w:rPr>
              <w:t xml:space="preserve"> – 18 = 0.</w:t>
            </w:r>
          </w:p>
          <w:p w:rsidR="000172A2" w:rsidRPr="000172A2" w:rsidRDefault="000172A2" w:rsidP="000172A2">
            <w:pPr>
              <w:numPr>
                <w:ilvl w:val="0"/>
                <w:numId w:val="4"/>
              </w:numPr>
              <w:rPr>
                <w:sz w:val="28"/>
                <w:lang w:val="nl-NL"/>
              </w:rPr>
            </w:pPr>
            <w:r w:rsidRPr="000172A2">
              <w:rPr>
                <w:sz w:val="28"/>
                <w:lang w:val="nl-NL"/>
              </w:rPr>
              <w:t xml:space="preserve">Với giá trị nào nào của m thì đồ thị của hai hàm số y = 12x + (7 – m) và </w:t>
            </w:r>
          </w:p>
          <w:p w:rsidR="000172A2" w:rsidRPr="000172A2" w:rsidRDefault="000172A2" w:rsidP="000172A2">
            <w:pPr>
              <w:ind w:left="1440"/>
              <w:rPr>
                <w:sz w:val="28"/>
                <w:lang w:val="nl-NL"/>
              </w:rPr>
            </w:pPr>
            <w:r w:rsidRPr="000172A2">
              <w:rPr>
                <w:sz w:val="28"/>
                <w:lang w:val="nl-NL"/>
              </w:rPr>
              <w:t>y = 2x + (3 + m) cắt nhau tại một điểm trên trục tung?</w:t>
            </w:r>
          </w:p>
          <w:p w:rsidR="000172A2" w:rsidRPr="000172A2" w:rsidRDefault="000172A2" w:rsidP="000172A2">
            <w:pPr>
              <w:ind w:left="360"/>
              <w:rPr>
                <w:b/>
                <w:sz w:val="28"/>
                <w:lang w:val="nl-NL"/>
              </w:rPr>
            </w:pPr>
          </w:p>
          <w:p w:rsidR="000172A2" w:rsidRPr="000172A2" w:rsidRDefault="000172A2" w:rsidP="000172A2">
            <w:pPr>
              <w:ind w:left="360"/>
              <w:rPr>
                <w:b/>
                <w:i/>
                <w:sz w:val="28"/>
                <w:lang w:val="nl-NL"/>
              </w:rPr>
            </w:pPr>
            <w:r w:rsidRPr="000172A2">
              <w:rPr>
                <w:b/>
                <w:sz w:val="28"/>
                <w:lang w:val="nl-NL"/>
              </w:rPr>
              <w:t>Câu 2.</w:t>
            </w:r>
            <w:r w:rsidRPr="000172A2">
              <w:rPr>
                <w:b/>
                <w:i/>
                <w:sz w:val="28"/>
                <w:lang w:val="nl-NL"/>
              </w:rPr>
              <w:t xml:space="preserve"> (2,0 điểm)</w:t>
            </w:r>
          </w:p>
          <w:p w:rsidR="000172A2" w:rsidRPr="000172A2" w:rsidRDefault="000172A2" w:rsidP="000172A2">
            <w:pPr>
              <w:numPr>
                <w:ilvl w:val="0"/>
                <w:numId w:val="40"/>
              </w:numPr>
              <w:rPr>
                <w:sz w:val="28"/>
                <w:lang w:val="nl-NL"/>
              </w:rPr>
            </w:pPr>
            <w:r w:rsidRPr="000172A2">
              <w:rPr>
                <w:sz w:val="28"/>
                <w:lang w:val="nl-NL"/>
              </w:rPr>
              <w:t xml:space="preserve">Rút gọn biểu thức: </w:t>
            </w:r>
            <w:r w:rsidRPr="000172A2">
              <w:rPr>
                <w:position w:val="-28"/>
                <w:sz w:val="28"/>
                <w:lang w:val="nl-NL"/>
              </w:rPr>
              <w:object w:dxaOrig="2160" w:dyaOrig="660">
                <v:shape id="_x0000_i1468" type="#_x0000_t75" style="width:129pt;height:39.75pt" o:ole="">
                  <v:imagedata r:id="rId89" o:title=""/>
                </v:shape>
                <o:OLEObject Type="Embed" ProgID="Equation.DSMT4" ShapeID="_x0000_i1468" DrawAspect="Content" ObjectID="_1587507894" r:id="rId834"/>
              </w:object>
            </w:r>
          </w:p>
          <w:p w:rsidR="000172A2" w:rsidRPr="000172A2" w:rsidRDefault="000172A2" w:rsidP="000172A2">
            <w:pPr>
              <w:numPr>
                <w:ilvl w:val="0"/>
                <w:numId w:val="40"/>
              </w:numPr>
              <w:rPr>
                <w:i/>
                <w:sz w:val="28"/>
                <w:lang w:val="nl-NL"/>
              </w:rPr>
            </w:pPr>
            <w:r w:rsidRPr="000172A2">
              <w:rPr>
                <w:sz w:val="28"/>
                <w:lang w:val="nl-NL"/>
              </w:rPr>
              <w:t xml:space="preserve">Cho biểu thức: </w:t>
            </w:r>
            <w:r w:rsidRPr="000172A2">
              <w:rPr>
                <w:position w:val="-30"/>
                <w:sz w:val="28"/>
                <w:lang w:val="nl-NL"/>
              </w:rPr>
              <w:object w:dxaOrig="5100" w:dyaOrig="720">
                <v:shape id="_x0000_i1469" type="#_x0000_t75" style="width:309.75pt;height:43.5pt" o:ole="">
                  <v:imagedata r:id="rId91" o:title=""/>
                </v:shape>
                <o:OLEObject Type="Embed" ProgID="Equation.DSMT4" ShapeID="_x0000_i1469" DrawAspect="Content" ObjectID="_1587507895" r:id="rId835"/>
              </w:object>
            </w:r>
          </w:p>
          <w:p w:rsidR="000172A2" w:rsidRPr="000172A2" w:rsidRDefault="000172A2" w:rsidP="000172A2">
            <w:pPr>
              <w:numPr>
                <w:ilvl w:val="0"/>
                <w:numId w:val="41"/>
              </w:numPr>
              <w:rPr>
                <w:sz w:val="28"/>
                <w:lang w:val="nl-NL"/>
              </w:rPr>
            </w:pPr>
            <w:r w:rsidRPr="000172A2">
              <w:rPr>
                <w:sz w:val="28"/>
                <w:lang w:val="nl-NL"/>
              </w:rPr>
              <w:t>Rút gọn biểu thức B.</w:t>
            </w:r>
          </w:p>
          <w:p w:rsidR="000172A2" w:rsidRPr="000172A2" w:rsidRDefault="000172A2" w:rsidP="000172A2">
            <w:pPr>
              <w:numPr>
                <w:ilvl w:val="0"/>
                <w:numId w:val="41"/>
              </w:numPr>
              <w:rPr>
                <w:i/>
                <w:sz w:val="28"/>
                <w:lang w:val="nl-NL"/>
              </w:rPr>
            </w:pPr>
            <w:r w:rsidRPr="000172A2">
              <w:rPr>
                <w:sz w:val="28"/>
                <w:lang w:val="nl-NL"/>
              </w:rPr>
              <w:t>Tìm giá của của x để biểu thức B = 3.</w:t>
            </w:r>
          </w:p>
          <w:p w:rsidR="000172A2" w:rsidRPr="000172A2" w:rsidRDefault="000172A2" w:rsidP="000172A2">
            <w:pPr>
              <w:ind w:left="360"/>
              <w:rPr>
                <w:b/>
                <w:sz w:val="28"/>
                <w:lang w:val="nl-NL"/>
              </w:rPr>
            </w:pPr>
          </w:p>
          <w:p w:rsidR="000172A2" w:rsidRPr="000172A2" w:rsidRDefault="000172A2" w:rsidP="000172A2">
            <w:pPr>
              <w:tabs>
                <w:tab w:val="left" w:pos="6495"/>
              </w:tabs>
              <w:ind w:left="360"/>
              <w:rPr>
                <w:b/>
                <w:i/>
                <w:sz w:val="28"/>
                <w:lang w:val="nl-NL"/>
              </w:rPr>
            </w:pPr>
            <w:r w:rsidRPr="000172A2">
              <w:rPr>
                <w:b/>
                <w:sz w:val="28"/>
                <w:lang w:val="nl-NL"/>
              </w:rPr>
              <w:t>Câu 3.</w:t>
            </w:r>
            <w:r w:rsidRPr="000172A2">
              <w:rPr>
                <w:b/>
                <w:i/>
                <w:sz w:val="28"/>
                <w:lang w:val="nl-NL"/>
              </w:rPr>
              <w:t>(1,5 điểm)</w:t>
            </w:r>
            <w:r w:rsidRPr="000172A2">
              <w:rPr>
                <w:b/>
                <w:i/>
                <w:sz w:val="28"/>
                <w:lang w:val="nl-NL"/>
              </w:rPr>
              <w:tab/>
            </w:r>
          </w:p>
          <w:p w:rsidR="000172A2" w:rsidRPr="000172A2" w:rsidRDefault="000172A2" w:rsidP="000172A2">
            <w:pPr>
              <w:ind w:left="360"/>
              <w:rPr>
                <w:sz w:val="28"/>
                <w:lang w:val="nl-NL"/>
              </w:rPr>
            </w:pPr>
            <w:r w:rsidRPr="000172A2">
              <w:rPr>
                <w:sz w:val="28"/>
                <w:lang w:val="nl-NL"/>
              </w:rPr>
              <w:tab/>
              <w:t xml:space="preserve">Cho hệ phương trình: </w:t>
            </w:r>
            <w:r w:rsidRPr="000172A2">
              <w:rPr>
                <w:position w:val="-30"/>
                <w:sz w:val="28"/>
                <w:lang w:val="nl-NL"/>
              </w:rPr>
              <w:object w:dxaOrig="2280" w:dyaOrig="720">
                <v:shape id="_x0000_i1470" type="#_x0000_t75" style="width:137.25pt;height:43.5pt" o:ole="">
                  <v:imagedata r:id="rId93" o:title=""/>
                </v:shape>
                <o:OLEObject Type="Embed" ProgID="Equation.DSMT4" ShapeID="_x0000_i1470" DrawAspect="Content" ObjectID="_1587507896" r:id="rId836"/>
              </w:object>
            </w:r>
          </w:p>
          <w:p w:rsidR="000172A2" w:rsidRPr="000172A2" w:rsidRDefault="000172A2" w:rsidP="000172A2">
            <w:pPr>
              <w:numPr>
                <w:ilvl w:val="0"/>
                <w:numId w:val="42"/>
              </w:numPr>
              <w:rPr>
                <w:sz w:val="28"/>
                <w:lang w:val="nl-NL"/>
              </w:rPr>
            </w:pPr>
            <w:r w:rsidRPr="000172A2">
              <w:rPr>
                <w:sz w:val="28"/>
                <w:lang w:val="nl-NL"/>
              </w:rPr>
              <w:t>Giải hệ phương trình (1) khi m =1.</w:t>
            </w:r>
          </w:p>
          <w:p w:rsidR="000172A2" w:rsidRPr="000172A2" w:rsidRDefault="000172A2" w:rsidP="000172A2">
            <w:pPr>
              <w:numPr>
                <w:ilvl w:val="0"/>
                <w:numId w:val="42"/>
              </w:numPr>
              <w:rPr>
                <w:i/>
                <w:sz w:val="28"/>
                <w:lang w:val="nl-NL"/>
              </w:rPr>
            </w:pPr>
            <w:r w:rsidRPr="000172A2">
              <w:rPr>
                <w:sz w:val="28"/>
                <w:lang w:val="nl-NL"/>
              </w:rPr>
              <w:t xml:space="preserve">Tìm giá trị của m để hệ phương trình (1) có nghiệm (x ; y) sao cho biểu thức </w:t>
            </w:r>
          </w:p>
          <w:p w:rsidR="000172A2" w:rsidRPr="000172A2" w:rsidRDefault="000172A2" w:rsidP="000172A2">
            <w:pPr>
              <w:ind w:left="720"/>
              <w:rPr>
                <w:sz w:val="28"/>
                <w:lang w:val="nl-NL"/>
              </w:rPr>
            </w:pPr>
            <w:r w:rsidRPr="000172A2">
              <w:rPr>
                <w:sz w:val="28"/>
                <w:lang w:val="nl-NL"/>
              </w:rPr>
              <w:t>P = x</w:t>
            </w:r>
            <w:r w:rsidRPr="000172A2">
              <w:rPr>
                <w:sz w:val="28"/>
                <w:vertAlign w:val="superscript"/>
                <w:lang w:val="nl-NL"/>
              </w:rPr>
              <w:t>2</w:t>
            </w:r>
            <w:r w:rsidRPr="000172A2">
              <w:rPr>
                <w:sz w:val="28"/>
                <w:lang w:val="nl-NL"/>
              </w:rPr>
              <w:t xml:space="preserve"> + y</w:t>
            </w:r>
            <w:r w:rsidRPr="000172A2">
              <w:rPr>
                <w:sz w:val="28"/>
                <w:vertAlign w:val="superscript"/>
                <w:lang w:val="nl-NL"/>
              </w:rPr>
              <w:t>2</w:t>
            </w:r>
            <w:r w:rsidRPr="000172A2">
              <w:rPr>
                <w:sz w:val="28"/>
                <w:lang w:val="nl-NL"/>
              </w:rPr>
              <w:t xml:space="preserve"> đạt giá trị nhỏ nhất.</w:t>
            </w:r>
          </w:p>
          <w:p w:rsidR="000172A2" w:rsidRPr="000172A2" w:rsidRDefault="000172A2" w:rsidP="000172A2">
            <w:pPr>
              <w:rPr>
                <w:sz w:val="28"/>
                <w:lang w:val="nl-NL"/>
              </w:rPr>
            </w:pPr>
          </w:p>
          <w:p w:rsidR="000172A2" w:rsidRPr="000172A2" w:rsidRDefault="000172A2" w:rsidP="000172A2">
            <w:pPr>
              <w:ind w:left="360"/>
              <w:rPr>
                <w:b/>
                <w:i/>
                <w:sz w:val="28"/>
                <w:lang w:val="nl-NL"/>
              </w:rPr>
            </w:pPr>
            <w:r w:rsidRPr="000172A2">
              <w:rPr>
                <w:b/>
                <w:sz w:val="28"/>
                <w:lang w:val="nl-NL"/>
              </w:rPr>
              <w:t>Câu 4.</w:t>
            </w:r>
            <w:r w:rsidRPr="000172A2">
              <w:rPr>
                <w:b/>
                <w:i/>
                <w:sz w:val="28"/>
                <w:lang w:val="nl-NL"/>
              </w:rPr>
              <w:t>(3,5 điểm)</w:t>
            </w:r>
          </w:p>
          <w:p w:rsidR="000172A2" w:rsidRPr="000172A2" w:rsidRDefault="000172A2" w:rsidP="000172A2">
            <w:pPr>
              <w:ind w:left="360"/>
              <w:rPr>
                <w:sz w:val="28"/>
                <w:lang w:val="nl-NL"/>
              </w:rPr>
            </w:pPr>
            <w:r w:rsidRPr="000172A2">
              <w:rPr>
                <w:sz w:val="28"/>
                <w:lang w:val="nl-NL"/>
              </w:rPr>
              <w:tab/>
            </w:r>
            <w:r w:rsidRPr="000172A2">
              <w:rPr>
                <w:sz w:val="28"/>
                <w:lang w:val="nl-NL"/>
              </w:rPr>
              <w:tab/>
              <w:t>Cho tam giác ABC có ba góc nhọn nội tiếp đường tròn (O). Hai đường cao BD và CE của tam giác ABC cắt nhau tại điểm H. Đường thẳng BD cắt đường tròn (O) tại điểm P; đường thẳng CE cắt đường tròn (O) tại điêm thứ hai Q. Chứng minh rằng:</w:t>
            </w:r>
          </w:p>
          <w:p w:rsidR="000172A2" w:rsidRPr="000172A2" w:rsidRDefault="000172A2" w:rsidP="000172A2">
            <w:pPr>
              <w:numPr>
                <w:ilvl w:val="0"/>
                <w:numId w:val="43"/>
              </w:numPr>
              <w:rPr>
                <w:sz w:val="28"/>
                <w:lang w:val="nl-NL"/>
              </w:rPr>
            </w:pPr>
            <w:r w:rsidRPr="000172A2">
              <w:rPr>
                <w:sz w:val="28"/>
                <w:lang w:val="nl-NL"/>
              </w:rPr>
              <w:t>BEDC là tứ giác nội tiếp.</w:t>
            </w:r>
          </w:p>
          <w:p w:rsidR="000172A2" w:rsidRPr="000172A2" w:rsidRDefault="000172A2" w:rsidP="000172A2">
            <w:pPr>
              <w:numPr>
                <w:ilvl w:val="0"/>
                <w:numId w:val="43"/>
              </w:numPr>
              <w:rPr>
                <w:i/>
                <w:sz w:val="28"/>
                <w:lang w:val="nl-NL"/>
              </w:rPr>
            </w:pPr>
            <w:r w:rsidRPr="000172A2">
              <w:rPr>
                <w:sz w:val="28"/>
                <w:lang w:val="nl-NL"/>
              </w:rPr>
              <w:t>HQ.HC = HP.HB</w:t>
            </w:r>
          </w:p>
          <w:p w:rsidR="000172A2" w:rsidRPr="000172A2" w:rsidRDefault="000172A2" w:rsidP="000172A2">
            <w:pPr>
              <w:numPr>
                <w:ilvl w:val="0"/>
                <w:numId w:val="43"/>
              </w:numPr>
              <w:rPr>
                <w:i/>
                <w:sz w:val="28"/>
                <w:lang w:val="nl-NL"/>
              </w:rPr>
            </w:pPr>
            <w:r w:rsidRPr="000172A2">
              <w:rPr>
                <w:sz w:val="28"/>
                <w:lang w:val="nl-NL"/>
              </w:rPr>
              <w:t>Đường thẳng DE song song với đường thẳng PQ.</w:t>
            </w:r>
          </w:p>
          <w:p w:rsidR="000172A2" w:rsidRPr="000172A2" w:rsidRDefault="000172A2" w:rsidP="000172A2">
            <w:pPr>
              <w:numPr>
                <w:ilvl w:val="0"/>
                <w:numId w:val="43"/>
              </w:numPr>
              <w:rPr>
                <w:i/>
                <w:sz w:val="28"/>
                <w:lang w:val="nl-NL"/>
              </w:rPr>
            </w:pPr>
            <w:r w:rsidRPr="000172A2">
              <w:rPr>
                <w:sz w:val="28"/>
                <w:lang w:val="nl-NL"/>
              </w:rPr>
              <w:t>Đường thẳng OA là đường trung trực của đoạn thẳng P.</w:t>
            </w:r>
          </w:p>
          <w:p w:rsidR="000172A2" w:rsidRPr="000172A2" w:rsidRDefault="000172A2" w:rsidP="000172A2">
            <w:pPr>
              <w:ind w:left="360"/>
              <w:rPr>
                <w:b/>
                <w:sz w:val="28"/>
                <w:lang w:val="nl-NL"/>
              </w:rPr>
            </w:pPr>
            <w:r w:rsidRPr="000172A2">
              <w:rPr>
                <w:b/>
                <w:sz w:val="28"/>
                <w:lang w:val="nl-NL"/>
              </w:rPr>
              <w:t>Câu 5. (1,0 điểm)</w:t>
            </w:r>
          </w:p>
          <w:p w:rsidR="000172A2" w:rsidRPr="000172A2" w:rsidRDefault="000172A2" w:rsidP="000172A2">
            <w:pPr>
              <w:ind w:left="360"/>
              <w:rPr>
                <w:sz w:val="28"/>
                <w:lang w:val="nl-NL"/>
              </w:rPr>
            </w:pPr>
            <w:r w:rsidRPr="000172A2">
              <w:rPr>
                <w:sz w:val="28"/>
                <w:lang w:val="nl-NL"/>
              </w:rPr>
              <w:tab/>
              <w:t>Cho x, y, z là ba số thực tùy ý. Chứng minh: x</w:t>
            </w:r>
            <w:r w:rsidRPr="000172A2">
              <w:rPr>
                <w:sz w:val="28"/>
                <w:vertAlign w:val="superscript"/>
                <w:lang w:val="nl-NL"/>
              </w:rPr>
              <w:t>2</w:t>
            </w:r>
            <w:r w:rsidRPr="000172A2">
              <w:rPr>
                <w:sz w:val="28"/>
                <w:lang w:val="nl-NL"/>
              </w:rPr>
              <w:t xml:space="preserve"> + y</w:t>
            </w:r>
            <w:r w:rsidRPr="000172A2">
              <w:rPr>
                <w:sz w:val="28"/>
                <w:vertAlign w:val="superscript"/>
                <w:lang w:val="nl-NL"/>
              </w:rPr>
              <w:t>2</w:t>
            </w:r>
            <w:r w:rsidRPr="000172A2">
              <w:rPr>
                <w:sz w:val="28"/>
                <w:lang w:val="nl-NL"/>
              </w:rPr>
              <w:t xml:space="preserve"> + z</w:t>
            </w:r>
            <w:r w:rsidRPr="000172A2">
              <w:rPr>
                <w:sz w:val="28"/>
                <w:vertAlign w:val="superscript"/>
                <w:lang w:val="nl-NL"/>
              </w:rPr>
              <w:t>2</w:t>
            </w:r>
            <w:r w:rsidRPr="000172A2">
              <w:rPr>
                <w:sz w:val="28"/>
                <w:lang w:val="nl-NL"/>
              </w:rPr>
              <w:t xml:space="preserve"> – yz – 4x – 3y </w:t>
            </w:r>
            <w:r w:rsidRPr="000172A2">
              <w:rPr>
                <w:position w:val="-4"/>
                <w:sz w:val="28"/>
                <w:lang w:val="nl-NL"/>
              </w:rPr>
              <w:object w:dxaOrig="200" w:dyaOrig="240">
                <v:shape id="_x0000_i1471" type="#_x0000_t75" style="width:9.75pt;height:12pt" o:ole="">
                  <v:imagedata r:id="rId95" o:title=""/>
                </v:shape>
                <o:OLEObject Type="Embed" ProgID="Equation.DSMT4" ShapeID="_x0000_i1471" DrawAspect="Content" ObjectID="_1587507897" r:id="rId837"/>
              </w:object>
            </w:r>
            <w:r w:rsidRPr="000172A2">
              <w:rPr>
                <w:sz w:val="28"/>
                <w:lang w:val="nl-NL"/>
              </w:rPr>
              <w:t xml:space="preserve"> -7.</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1834</w:t>
            </w:r>
          </w:p>
          <w:tbl>
            <w:tblPr>
              <w:tblStyle w:val="TableGrid"/>
              <w:tblW w:w="0" w:type="auto"/>
              <w:tblInd w:w="0" w:type="dxa"/>
              <w:tblBorders>
                <w:top w:val="none" w:sz="0" w:space="0" w:color="auto"/>
                <w:left w:val="none" w:sz="0" w:space="0" w:color="auto"/>
                <w:bottom w:val="none" w:sz="0" w:space="0" w:color="auto"/>
                <w:right w:val="none" w:sz="0" w:space="0" w:color="auto"/>
                <w:insideV w:val="none" w:sz="0" w:space="0" w:color="auto"/>
              </w:tblBorders>
              <w:tblLook w:val="01E0" w:firstRow="1" w:lastRow="1" w:firstColumn="1" w:lastColumn="1" w:noHBand="0" w:noVBand="0"/>
            </w:tblPr>
            <w:tblGrid>
              <w:gridCol w:w="4068"/>
              <w:gridCol w:w="6048"/>
            </w:tblGrid>
            <w:tr w:rsidR="000172A2" w:rsidRPr="000172A2" w:rsidTr="00066F7D">
              <w:tc>
                <w:tcPr>
                  <w:tcW w:w="4068" w:type="dxa"/>
                </w:tcPr>
                <w:p w:rsidR="000172A2" w:rsidRPr="000172A2" w:rsidRDefault="000172A2" w:rsidP="00066F7D">
                  <w:pPr>
                    <w:jc w:val="center"/>
                    <w:rPr>
                      <w:b/>
                      <w:sz w:val="28"/>
                      <w:szCs w:val="24"/>
                      <w:lang w:val="nl-NL"/>
                    </w:rPr>
                  </w:pPr>
                  <w:r w:rsidRPr="000172A2">
                    <w:rPr>
                      <w:b/>
                      <w:sz w:val="28"/>
                      <w:szCs w:val="24"/>
                      <w:lang w:val="nl-NL"/>
                    </w:rPr>
                    <w:t>SỞ GIÁO DỤC VÀ ĐÀO TẠO</w:t>
                  </w:r>
                </w:p>
                <w:p w:rsidR="000172A2" w:rsidRPr="000172A2" w:rsidRDefault="000172A2" w:rsidP="00066F7D">
                  <w:pPr>
                    <w:jc w:val="center"/>
                    <w:rPr>
                      <w:b/>
                      <w:sz w:val="28"/>
                      <w:szCs w:val="24"/>
                      <w:lang w:val="nl-NL"/>
                    </w:rPr>
                  </w:pPr>
                  <w:r w:rsidRPr="000172A2">
                    <w:rPr>
                      <w:b/>
                      <w:sz w:val="28"/>
                      <w:szCs w:val="24"/>
                      <w:lang w:val="nl-NL"/>
                    </w:rPr>
                    <w:t>NGHỆ AN</w:t>
                  </w:r>
                </w:p>
              </w:tc>
              <w:tc>
                <w:tcPr>
                  <w:tcW w:w="6048" w:type="dxa"/>
                </w:tcPr>
                <w:p w:rsidR="000172A2" w:rsidRPr="000172A2" w:rsidRDefault="000172A2" w:rsidP="00066F7D">
                  <w:pPr>
                    <w:jc w:val="center"/>
                    <w:rPr>
                      <w:b/>
                      <w:sz w:val="28"/>
                      <w:szCs w:val="24"/>
                      <w:lang w:val="nl-NL"/>
                    </w:rPr>
                  </w:pPr>
                  <w:r w:rsidRPr="000172A2">
                    <w:rPr>
                      <w:b/>
                      <w:noProof/>
                      <w:sz w:val="28"/>
                      <w:szCs w:val="24"/>
                      <w:lang w:val="en-US"/>
                    </w:rPr>
                    <mc:AlternateContent>
                      <mc:Choice Requires="wps">
                        <w:drawing>
                          <wp:anchor distT="0" distB="0" distL="114300" distR="114300" simplePos="0" relativeHeight="251718656" behindDoc="0" locked="0" layoutInCell="1" allowOverlap="1" wp14:anchorId="68B6F775" wp14:editId="4E4029B5">
                            <wp:simplePos x="0" y="0"/>
                            <wp:positionH relativeFrom="column">
                              <wp:posOffset>-2263140</wp:posOffset>
                            </wp:positionH>
                            <wp:positionV relativeFrom="paragraph">
                              <wp:posOffset>408940</wp:posOffset>
                            </wp:positionV>
                            <wp:extent cx="1714500" cy="0"/>
                            <wp:effectExtent l="5715" t="6985" r="13335" b="12065"/>
                            <wp:wrapNone/>
                            <wp:docPr id="1261" name="Straight Connector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1"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2pt,32.2pt" to="-43.2pt,3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QUrIAIAADwEAAAOAAAAZHJzL2Uyb0RvYy54bWysU02P2yAQvVfqf0DcE9upk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"/>
                        </w:pict>
                      </mc:Fallback>
                    </mc:AlternateContent>
                  </w:r>
                  <w:r w:rsidRPr="000172A2">
                    <w:rPr>
                      <w:b/>
                      <w:sz w:val="28"/>
                      <w:szCs w:val="24"/>
                      <w:lang w:val="nl-NL"/>
                    </w:rPr>
                    <w:t>KỲ THI TUYỂN SINH VÀO LỚP 1 THPT</w:t>
                  </w:r>
                </w:p>
                <w:p w:rsidR="000172A2" w:rsidRPr="000172A2" w:rsidRDefault="000172A2" w:rsidP="00066F7D">
                  <w:pPr>
                    <w:jc w:val="center"/>
                    <w:rPr>
                      <w:b/>
                      <w:sz w:val="28"/>
                      <w:szCs w:val="24"/>
                      <w:lang w:val="nl-NL"/>
                    </w:rPr>
                  </w:pPr>
                  <w:r w:rsidRPr="000172A2">
                    <w:rPr>
                      <w:b/>
                      <w:noProof/>
                      <w:sz w:val="28"/>
                      <w:szCs w:val="24"/>
                      <w:lang w:val="en-US"/>
                    </w:rPr>
                    <mc:AlternateContent>
                      <mc:Choice Requires="wps">
                        <w:drawing>
                          <wp:anchor distT="0" distB="0" distL="114300" distR="114300" simplePos="0" relativeHeight="251719680" behindDoc="0" locked="0" layoutInCell="1" allowOverlap="1" wp14:anchorId="0E8CD54E" wp14:editId="4BDFCEED">
                            <wp:simplePos x="0" y="0"/>
                            <wp:positionH relativeFrom="column">
                              <wp:posOffset>626745</wp:posOffset>
                            </wp:positionH>
                            <wp:positionV relativeFrom="paragraph">
                              <wp:posOffset>191770</wp:posOffset>
                            </wp:positionV>
                            <wp:extent cx="2286000" cy="0"/>
                            <wp:effectExtent l="9525" t="8255" r="9525" b="10795"/>
                            <wp:wrapNone/>
                            <wp:docPr id="1260" name="Straight Connector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0"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35pt,15.1pt" to="229.3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"/>
                        </w:pict>
                      </mc:Fallback>
                    </mc:AlternateContent>
                  </w:r>
                  <w:r w:rsidRPr="000172A2">
                    <w:rPr>
                      <w:b/>
                      <w:sz w:val="28"/>
                      <w:szCs w:val="24"/>
                      <w:lang w:val="nl-NL"/>
                    </w:rPr>
                    <w:t>NĂM HỌC 2011 – 2012</w:t>
                  </w:r>
                </w:p>
                <w:p w:rsidR="000172A2" w:rsidRPr="000172A2" w:rsidRDefault="000172A2" w:rsidP="00066F7D">
                  <w:pPr>
                    <w:jc w:val="center"/>
                    <w:rPr>
                      <w:b/>
                      <w:sz w:val="28"/>
                      <w:szCs w:val="24"/>
                      <w:lang w:val="nl-NL"/>
                    </w:rPr>
                  </w:pPr>
                </w:p>
              </w:tc>
            </w:tr>
          </w:tbl>
          <w:p w:rsidR="000172A2" w:rsidRPr="000172A2" w:rsidRDefault="000172A2" w:rsidP="000172A2">
            <w:pPr>
              <w:rPr>
                <w:rFonts w:ascii="Times New Roman" w:hAnsi="Times New Roman" w:cs="Times New Roman"/>
                <w:sz w:val="28"/>
                <w:szCs w:val="24"/>
                <w:lang w:val="nl-NL"/>
              </w:rPr>
            </w:pPr>
            <w:r w:rsidRPr="000172A2">
              <w:rPr>
                <w:rFonts w:ascii="Times New Roman" w:hAnsi="Times New Roman" w:cs="Times New Roman"/>
                <w:noProof/>
                <w:sz w:val="28"/>
                <w:szCs w:val="24"/>
                <w:lang w:val="en-US"/>
              </w:rPr>
              <mc:AlternateContent>
                <mc:Choice Requires="wps">
                  <w:drawing>
                    <wp:anchor distT="0" distB="0" distL="114300" distR="114300" simplePos="0" relativeHeight="251717632" behindDoc="0" locked="0" layoutInCell="1" allowOverlap="1" wp14:anchorId="64123FC6" wp14:editId="2B257B6D">
                      <wp:simplePos x="0" y="0"/>
                      <wp:positionH relativeFrom="column">
                        <wp:posOffset>0</wp:posOffset>
                      </wp:positionH>
                      <wp:positionV relativeFrom="paragraph">
                        <wp:posOffset>87630</wp:posOffset>
                      </wp:positionV>
                      <wp:extent cx="1485900" cy="342900"/>
                      <wp:effectExtent l="9525" t="7620" r="9525" b="11430"/>
                      <wp:wrapNone/>
                      <wp:docPr id="1259" name="Rectangle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900" cy="342900"/>
                              </a:xfrm>
                              <a:prstGeom prst="rect">
                                <a:avLst/>
                              </a:prstGeom>
                              <a:solidFill>
                                <a:srgbClr val="FFFFFF"/>
                              </a:solidFill>
                              <a:ln w="9525">
                                <a:solidFill>
                                  <a:srgbClr val="FFFFFF"/>
                                </a:solidFill>
                                <a:miter lim="800000"/>
                                <a:headEnd/>
                                <a:tailEnd/>
                              </a:ln>
                            </wps:spPr>
                            <wps:txbx>
                              <w:txbxContent>
                                <w:p w:rsidR="00066F7D" w:rsidRPr="0007326A" w:rsidRDefault="00066F7D" w:rsidP="000172A2">
                                  <w:pPr>
                                    <w:jc w:val="center"/>
                                    <w:rPr>
                                      <w:b/>
                                    </w:rPr>
                                  </w:pPr>
                                  <w:r w:rsidRPr="0007326A">
                                    <w:rPr>
                                      <w:b/>
                                    </w:rPr>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9" o:spid="_x0000_s1043" style="position:absolute;margin-left:0;margin-top:6.9pt;width:117pt;height:2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" strokecolor="white">
                      <v:textbox>
                        <w:txbxContent>
                          <w:p w:rsidR="00066F7D" w:rsidRPr="0007326A" w:rsidRDefault="00066F7D" w:rsidP="000172A2">
                            <w:pPr>
                              <w:jc w:val="center"/>
                              <w:rPr>
                                <w:b/>
                              </w:rPr>
                            </w:pPr>
                            <w:r w:rsidRPr="0007326A">
                              <w:rPr>
                                <w:b/>
                              </w:rPr>
                              <w:t>ĐỀ CHÍNH THỨC</w:t>
                            </w:r>
                          </w:p>
                        </w:txbxContent>
                      </v:textbox>
                    </v:rect>
                  </w:pict>
                </mc:Fallback>
              </mc:AlternateContent>
            </w:r>
          </w:p>
          <w:p w:rsidR="000172A2" w:rsidRPr="000172A2" w:rsidRDefault="000172A2" w:rsidP="000172A2">
            <w:pPr>
              <w:rPr>
                <w:rFonts w:ascii="Times New Roman" w:hAnsi="Times New Roman" w:cs="Times New Roman"/>
                <w:sz w:val="28"/>
                <w:szCs w:val="24"/>
                <w:lang w:val="nl-NL"/>
              </w:rPr>
            </w:pPr>
          </w:p>
          <w:p w:rsidR="000172A2" w:rsidRPr="000172A2" w:rsidRDefault="000172A2" w:rsidP="000172A2">
            <w:pPr>
              <w:rPr>
                <w:rFonts w:ascii="Times New Roman" w:hAnsi="Times New Roman" w:cs="Times New Roman"/>
                <w:sz w:val="28"/>
                <w:szCs w:val="24"/>
                <w:lang w:val="nl-NL"/>
              </w:rPr>
            </w:pPr>
          </w:p>
          <w:p w:rsidR="000172A2" w:rsidRPr="000172A2" w:rsidRDefault="000172A2" w:rsidP="000172A2">
            <w:pPr>
              <w:jc w:val="center"/>
              <w:rPr>
                <w:rFonts w:ascii="Times New Roman" w:hAnsi="Times New Roman" w:cs="Times New Roman"/>
                <w:sz w:val="28"/>
                <w:szCs w:val="24"/>
                <w:lang w:val="nl-NL"/>
              </w:rPr>
            </w:pPr>
            <w:r w:rsidRPr="000172A2">
              <w:rPr>
                <w:rFonts w:ascii="Times New Roman" w:hAnsi="Times New Roman" w:cs="Times New Roman"/>
                <w:sz w:val="28"/>
                <w:szCs w:val="24"/>
                <w:lang w:val="nl-NL"/>
              </w:rPr>
              <w:t xml:space="preserve">Môn thi: </w:t>
            </w:r>
            <w:r w:rsidRPr="000172A2">
              <w:rPr>
                <w:rFonts w:ascii="Times New Roman" w:hAnsi="Times New Roman" w:cs="Times New Roman"/>
                <w:b/>
                <w:sz w:val="28"/>
                <w:szCs w:val="24"/>
                <w:lang w:val="nl-NL"/>
              </w:rPr>
              <w:t>TOÁN</w:t>
            </w:r>
          </w:p>
          <w:p w:rsidR="000172A2" w:rsidRPr="000172A2" w:rsidRDefault="000172A2" w:rsidP="000172A2">
            <w:pPr>
              <w:jc w:val="center"/>
              <w:rPr>
                <w:rFonts w:ascii="Times New Roman" w:hAnsi="Times New Roman" w:cs="Times New Roman"/>
                <w:i/>
                <w:sz w:val="28"/>
                <w:szCs w:val="24"/>
                <w:lang w:val="nl-NL"/>
              </w:rPr>
            </w:pPr>
            <w:r w:rsidRPr="000172A2">
              <w:rPr>
                <w:rFonts w:ascii="Times New Roman" w:hAnsi="Times New Roman" w:cs="Times New Roman"/>
                <w:i/>
                <w:sz w:val="28"/>
                <w:szCs w:val="24"/>
                <w:lang w:val="nl-NL"/>
              </w:rPr>
              <w:t xml:space="preserve">Thời gian làm bài : </w:t>
            </w:r>
            <w:r w:rsidRPr="000172A2">
              <w:rPr>
                <w:rFonts w:ascii="Times New Roman" w:hAnsi="Times New Roman" w:cs="Times New Roman"/>
                <w:b/>
                <w:i/>
                <w:sz w:val="28"/>
                <w:szCs w:val="24"/>
                <w:lang w:val="nl-NL"/>
              </w:rPr>
              <w:t>120</w:t>
            </w:r>
            <w:r w:rsidRPr="000172A2">
              <w:rPr>
                <w:rFonts w:ascii="Times New Roman" w:hAnsi="Times New Roman" w:cs="Times New Roman"/>
                <w:i/>
                <w:sz w:val="28"/>
                <w:szCs w:val="24"/>
                <w:lang w:val="nl-NL"/>
              </w:rPr>
              <w:t xml:space="preserve"> phút(không kể thời gian giao đề)</w:t>
            </w:r>
          </w:p>
          <w:p w:rsidR="000172A2" w:rsidRPr="000172A2" w:rsidRDefault="000172A2" w:rsidP="000172A2">
            <w:pPr>
              <w:jc w:val="center"/>
              <w:rPr>
                <w:rFonts w:ascii="Times New Roman" w:hAnsi="Times New Roman" w:cs="Times New Roman"/>
                <w:i/>
                <w:sz w:val="28"/>
                <w:szCs w:val="24"/>
                <w:lang w:val="nl-NL"/>
              </w:rPr>
            </w:pPr>
          </w:p>
          <w:p w:rsidR="000172A2" w:rsidRPr="000172A2" w:rsidRDefault="000172A2" w:rsidP="000172A2">
            <w:pPr>
              <w:spacing w:line="264" w:lineRule="auto"/>
              <w:rPr>
                <w:rFonts w:ascii="Times New Roman" w:hAnsi="Times New Roman" w:cs="Times New Roman"/>
                <w:sz w:val="28"/>
                <w:szCs w:val="24"/>
                <w:lang w:val="nl-NL"/>
              </w:rPr>
            </w:pPr>
            <w:r w:rsidRPr="000172A2">
              <w:rPr>
                <w:rFonts w:ascii="Times New Roman" w:hAnsi="Times New Roman" w:cs="Times New Roman"/>
                <w:b/>
                <w:sz w:val="28"/>
                <w:szCs w:val="24"/>
                <w:u w:val="single"/>
                <w:lang w:val="nl-NL"/>
              </w:rPr>
              <w:t>Câu 1:</w:t>
            </w:r>
            <w:r w:rsidRPr="000172A2">
              <w:rPr>
                <w:rFonts w:ascii="Times New Roman" w:hAnsi="Times New Roman" w:cs="Times New Roman"/>
                <w:sz w:val="28"/>
                <w:szCs w:val="24"/>
                <w:lang w:val="nl-NL"/>
              </w:rPr>
              <w:t xml:space="preserve"> (3,0 điểm)</w:t>
            </w:r>
          </w:p>
          <w:p w:rsidR="000172A2" w:rsidRPr="000172A2" w:rsidRDefault="000172A2" w:rsidP="000172A2">
            <w:pPr>
              <w:spacing w:line="264" w:lineRule="auto"/>
              <w:rPr>
                <w:rFonts w:ascii="Times New Roman" w:hAnsi="Times New Roman" w:cs="Times New Roman"/>
                <w:sz w:val="28"/>
                <w:szCs w:val="24"/>
                <w:lang w:val="nl-NL"/>
              </w:rPr>
            </w:pPr>
            <w:r w:rsidRPr="000172A2">
              <w:rPr>
                <w:rFonts w:ascii="Times New Roman" w:hAnsi="Times New Roman" w:cs="Times New Roman"/>
                <w:sz w:val="28"/>
                <w:szCs w:val="24"/>
                <w:lang w:val="nl-NL"/>
              </w:rPr>
              <w:t xml:space="preserve">Cho biểu thức A = </w:t>
            </w:r>
            <w:r w:rsidRPr="000172A2">
              <w:rPr>
                <w:rFonts w:ascii="Times New Roman" w:hAnsi="Times New Roman" w:cs="Times New Roman"/>
                <w:position w:val="-36"/>
                <w:sz w:val="28"/>
                <w:szCs w:val="24"/>
                <w:lang w:val="nl-NL"/>
              </w:rPr>
              <w:object w:dxaOrig="2900" w:dyaOrig="800">
                <v:shape id="_x0000_i1472" type="#_x0000_t75" style="width:144.75pt;height:39.75pt" o:ole="">
                  <v:imagedata r:id="rId838" o:title=""/>
                </v:shape>
                <o:OLEObject Type="Embed" ProgID="Equation.3" ShapeID="_x0000_i1472" DrawAspect="Content" ObjectID="_1587507898" r:id="rId839"/>
              </w:object>
            </w:r>
          </w:p>
          <w:p w:rsidR="000172A2" w:rsidRPr="000172A2" w:rsidRDefault="000172A2" w:rsidP="000172A2">
            <w:pPr>
              <w:numPr>
                <w:ilvl w:val="0"/>
                <w:numId w:val="44"/>
              </w:numPr>
              <w:spacing w:line="264" w:lineRule="auto"/>
              <w:rPr>
                <w:rFonts w:ascii="Times New Roman" w:hAnsi="Times New Roman" w:cs="Times New Roman"/>
                <w:sz w:val="28"/>
                <w:szCs w:val="24"/>
                <w:lang w:val="nl-NL"/>
              </w:rPr>
            </w:pPr>
            <w:r w:rsidRPr="000172A2">
              <w:rPr>
                <w:rFonts w:ascii="Times New Roman" w:hAnsi="Times New Roman" w:cs="Times New Roman"/>
                <w:sz w:val="28"/>
                <w:szCs w:val="24"/>
                <w:lang w:val="nl-NL"/>
              </w:rPr>
              <w:t>Nêu điều kiện xác định và rút biểu thức A</w:t>
            </w:r>
          </w:p>
          <w:p w:rsidR="000172A2" w:rsidRPr="000172A2" w:rsidRDefault="000172A2" w:rsidP="000172A2">
            <w:pPr>
              <w:numPr>
                <w:ilvl w:val="0"/>
                <w:numId w:val="44"/>
              </w:numPr>
              <w:spacing w:line="264" w:lineRule="auto"/>
              <w:rPr>
                <w:rFonts w:ascii="Times New Roman" w:hAnsi="Times New Roman" w:cs="Times New Roman"/>
                <w:sz w:val="28"/>
                <w:szCs w:val="24"/>
                <w:lang w:val="nl-NL"/>
              </w:rPr>
            </w:pPr>
            <w:r w:rsidRPr="000172A2">
              <w:rPr>
                <w:rFonts w:ascii="Times New Roman" w:hAnsi="Times New Roman" w:cs="Times New Roman"/>
                <w:sz w:val="28"/>
                <w:szCs w:val="24"/>
                <w:lang w:val="nl-NL"/>
              </w:rPr>
              <w:t xml:space="preserve">Tim giá trị của x để A = </w:t>
            </w:r>
            <w:r w:rsidRPr="000172A2">
              <w:rPr>
                <w:rFonts w:ascii="Times New Roman" w:hAnsi="Times New Roman" w:cs="Times New Roman"/>
                <w:position w:val="-24"/>
                <w:sz w:val="28"/>
                <w:szCs w:val="24"/>
                <w:lang w:val="nl-NL"/>
              </w:rPr>
              <w:object w:dxaOrig="220" w:dyaOrig="620">
                <v:shape id="_x0000_i1473" type="#_x0000_t75" style="width:11.25pt;height:30.75pt" o:ole="">
                  <v:imagedata r:id="rId840" o:title=""/>
                </v:shape>
                <o:OLEObject Type="Embed" ProgID="Equation.3" ShapeID="_x0000_i1473" DrawAspect="Content" ObjectID="_1587507899" r:id="rId841"/>
              </w:object>
            </w:r>
            <w:r w:rsidRPr="000172A2">
              <w:rPr>
                <w:rFonts w:ascii="Times New Roman" w:hAnsi="Times New Roman" w:cs="Times New Roman"/>
                <w:sz w:val="28"/>
                <w:szCs w:val="24"/>
                <w:lang w:val="nl-NL"/>
              </w:rPr>
              <w:t>.</w:t>
            </w:r>
          </w:p>
          <w:p w:rsidR="000172A2" w:rsidRPr="000172A2" w:rsidRDefault="000172A2" w:rsidP="000172A2">
            <w:pPr>
              <w:numPr>
                <w:ilvl w:val="0"/>
                <w:numId w:val="44"/>
              </w:numPr>
              <w:spacing w:line="264" w:lineRule="auto"/>
              <w:rPr>
                <w:rFonts w:ascii="Times New Roman" w:hAnsi="Times New Roman" w:cs="Times New Roman"/>
                <w:sz w:val="28"/>
                <w:szCs w:val="24"/>
                <w:lang w:val="nl-NL"/>
              </w:rPr>
            </w:pPr>
            <w:r w:rsidRPr="000172A2">
              <w:rPr>
                <w:rFonts w:ascii="Times New Roman" w:hAnsi="Times New Roman" w:cs="Times New Roman"/>
                <w:sz w:val="28"/>
                <w:szCs w:val="24"/>
                <w:lang w:val="nl-NL"/>
              </w:rPr>
              <w:t>Tìm giá trị lớn nhất cua biểu thức P = A - 9</w:t>
            </w:r>
            <w:r w:rsidRPr="000172A2">
              <w:rPr>
                <w:rFonts w:ascii="Times New Roman" w:hAnsi="Times New Roman" w:cs="Times New Roman"/>
                <w:position w:val="-8"/>
                <w:sz w:val="28"/>
                <w:szCs w:val="24"/>
                <w:lang w:val="nl-NL"/>
              </w:rPr>
              <w:object w:dxaOrig="380" w:dyaOrig="360">
                <v:shape id="_x0000_i1474" type="#_x0000_t75" style="width:18.75pt;height:18pt" o:ole="">
                  <v:imagedata r:id="rId842" o:title=""/>
                </v:shape>
                <o:OLEObject Type="Embed" ProgID="Equation.3" ShapeID="_x0000_i1474" DrawAspect="Content" ObjectID="_1587507900" r:id="rId843"/>
              </w:object>
            </w:r>
          </w:p>
          <w:p w:rsidR="000172A2" w:rsidRPr="000172A2" w:rsidRDefault="000172A2" w:rsidP="000172A2">
            <w:pPr>
              <w:numPr>
                <w:ilvl w:val="0"/>
                <w:numId w:val="44"/>
              </w:numPr>
              <w:spacing w:line="264" w:lineRule="auto"/>
              <w:rPr>
                <w:rFonts w:ascii="Times New Roman" w:hAnsi="Times New Roman" w:cs="Times New Roman"/>
                <w:sz w:val="28"/>
                <w:szCs w:val="24"/>
                <w:lang w:val="nl-NL"/>
              </w:rPr>
            </w:pPr>
          </w:p>
          <w:p w:rsidR="000172A2" w:rsidRPr="000172A2" w:rsidRDefault="000172A2" w:rsidP="000172A2">
            <w:pPr>
              <w:spacing w:line="264" w:lineRule="auto"/>
              <w:rPr>
                <w:rFonts w:ascii="Times New Roman" w:hAnsi="Times New Roman" w:cs="Times New Roman"/>
                <w:sz w:val="28"/>
                <w:szCs w:val="24"/>
                <w:lang w:val="nl-NL"/>
              </w:rPr>
            </w:pPr>
            <w:r w:rsidRPr="000172A2">
              <w:rPr>
                <w:rFonts w:ascii="Times New Roman" w:hAnsi="Times New Roman" w:cs="Times New Roman"/>
                <w:b/>
                <w:sz w:val="28"/>
                <w:szCs w:val="24"/>
                <w:u w:val="single"/>
                <w:lang w:val="nl-NL"/>
              </w:rPr>
              <w:t>Câu 2:</w:t>
            </w:r>
            <w:r w:rsidRPr="000172A2">
              <w:rPr>
                <w:rFonts w:ascii="Times New Roman" w:hAnsi="Times New Roman" w:cs="Times New Roman"/>
                <w:sz w:val="28"/>
                <w:szCs w:val="24"/>
                <w:lang w:val="nl-NL"/>
              </w:rPr>
              <w:t xml:space="preserve"> (2,0 điểm)</w:t>
            </w:r>
          </w:p>
          <w:p w:rsidR="000172A2" w:rsidRPr="000172A2" w:rsidRDefault="000172A2" w:rsidP="000172A2">
            <w:p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Cho phương trình bậc hai x</w:t>
            </w:r>
            <w:r w:rsidRPr="000172A2">
              <w:rPr>
                <w:rFonts w:ascii="Times New Roman" w:hAnsi="Times New Roman" w:cs="Times New Roman"/>
                <w:sz w:val="28"/>
                <w:szCs w:val="24"/>
                <w:vertAlign w:val="superscript"/>
                <w:lang w:val="nl-NL"/>
              </w:rPr>
              <w:t>2</w:t>
            </w:r>
            <w:r w:rsidRPr="000172A2">
              <w:rPr>
                <w:rFonts w:ascii="Times New Roman" w:hAnsi="Times New Roman" w:cs="Times New Roman"/>
                <w:sz w:val="28"/>
                <w:szCs w:val="24"/>
                <w:lang w:val="nl-NL"/>
              </w:rPr>
              <w:t xml:space="preserve"> – 2(m + 2)x + m</w:t>
            </w:r>
            <w:r w:rsidRPr="000172A2">
              <w:rPr>
                <w:rFonts w:ascii="Times New Roman" w:hAnsi="Times New Roman" w:cs="Times New Roman"/>
                <w:sz w:val="28"/>
                <w:szCs w:val="24"/>
                <w:vertAlign w:val="superscript"/>
                <w:lang w:val="nl-NL"/>
              </w:rPr>
              <w:t>2</w:t>
            </w:r>
            <w:r w:rsidRPr="000172A2">
              <w:rPr>
                <w:rFonts w:ascii="Times New Roman" w:hAnsi="Times New Roman" w:cs="Times New Roman"/>
                <w:sz w:val="28"/>
                <w:szCs w:val="24"/>
                <w:lang w:val="nl-NL"/>
              </w:rPr>
              <w:t xml:space="preserve"> + 7 = 0 (1) (m là tham số)</w:t>
            </w:r>
          </w:p>
          <w:p w:rsidR="000172A2" w:rsidRPr="000172A2" w:rsidRDefault="000172A2" w:rsidP="000172A2">
            <w:pPr>
              <w:numPr>
                <w:ilvl w:val="0"/>
                <w:numId w:val="45"/>
              </w:num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Giải phương trình (1) khi m = 1.</w:t>
            </w:r>
          </w:p>
          <w:p w:rsidR="000172A2" w:rsidRPr="000172A2" w:rsidRDefault="000172A2" w:rsidP="000172A2">
            <w:pPr>
              <w:numPr>
                <w:ilvl w:val="0"/>
                <w:numId w:val="45"/>
              </w:num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Tìm m để phương trình (1) có nghiệm x</w:t>
            </w:r>
            <w:r w:rsidRPr="000172A2">
              <w:rPr>
                <w:rFonts w:ascii="Times New Roman" w:hAnsi="Times New Roman" w:cs="Times New Roman"/>
                <w:sz w:val="28"/>
                <w:szCs w:val="24"/>
                <w:vertAlign w:val="subscript"/>
                <w:lang w:val="nl-NL"/>
              </w:rPr>
              <w:t>1</w:t>
            </w:r>
            <w:r w:rsidRPr="000172A2">
              <w:rPr>
                <w:rFonts w:ascii="Times New Roman" w:hAnsi="Times New Roman" w:cs="Times New Roman"/>
                <w:sz w:val="28"/>
                <w:szCs w:val="24"/>
                <w:lang w:val="nl-NL"/>
              </w:rPr>
              <w:t>, x</w:t>
            </w:r>
            <w:r w:rsidRPr="000172A2">
              <w:rPr>
                <w:rFonts w:ascii="Times New Roman" w:hAnsi="Times New Roman" w:cs="Times New Roman"/>
                <w:sz w:val="28"/>
                <w:szCs w:val="24"/>
                <w:vertAlign w:val="subscript"/>
                <w:lang w:val="nl-NL"/>
              </w:rPr>
              <w:t>2</w:t>
            </w:r>
            <w:r w:rsidRPr="000172A2">
              <w:rPr>
                <w:rFonts w:ascii="Times New Roman" w:hAnsi="Times New Roman" w:cs="Times New Roman"/>
                <w:sz w:val="28"/>
                <w:szCs w:val="24"/>
                <w:lang w:val="nl-NL"/>
              </w:rPr>
              <w:t xml:space="preserve"> thỏa mãn x</w:t>
            </w:r>
            <w:r w:rsidRPr="000172A2">
              <w:rPr>
                <w:rFonts w:ascii="Times New Roman" w:hAnsi="Times New Roman" w:cs="Times New Roman"/>
                <w:sz w:val="28"/>
                <w:szCs w:val="24"/>
                <w:vertAlign w:val="subscript"/>
                <w:lang w:val="nl-NL"/>
              </w:rPr>
              <w:t>1</w:t>
            </w:r>
            <w:r w:rsidRPr="000172A2">
              <w:rPr>
                <w:rFonts w:ascii="Times New Roman" w:hAnsi="Times New Roman" w:cs="Times New Roman"/>
                <w:sz w:val="28"/>
                <w:szCs w:val="24"/>
                <w:lang w:val="nl-NL"/>
              </w:rPr>
              <w:t>x</w:t>
            </w:r>
            <w:r w:rsidRPr="000172A2">
              <w:rPr>
                <w:rFonts w:ascii="Times New Roman" w:hAnsi="Times New Roman" w:cs="Times New Roman"/>
                <w:sz w:val="28"/>
                <w:szCs w:val="24"/>
                <w:vertAlign w:val="subscript"/>
                <w:lang w:val="nl-NL"/>
              </w:rPr>
              <w:t>2</w:t>
            </w:r>
            <w:r w:rsidRPr="000172A2">
              <w:rPr>
                <w:rFonts w:ascii="Times New Roman" w:hAnsi="Times New Roman" w:cs="Times New Roman"/>
                <w:sz w:val="28"/>
                <w:szCs w:val="24"/>
                <w:lang w:val="nl-NL"/>
              </w:rPr>
              <w:t xml:space="preserve"> – 2(x</w:t>
            </w:r>
            <w:r w:rsidRPr="000172A2">
              <w:rPr>
                <w:rFonts w:ascii="Times New Roman" w:hAnsi="Times New Roman" w:cs="Times New Roman"/>
                <w:sz w:val="28"/>
                <w:szCs w:val="24"/>
                <w:vertAlign w:val="subscript"/>
                <w:lang w:val="nl-NL"/>
              </w:rPr>
              <w:t xml:space="preserve">1 </w:t>
            </w:r>
            <w:r w:rsidRPr="000172A2">
              <w:rPr>
                <w:rFonts w:ascii="Times New Roman" w:hAnsi="Times New Roman" w:cs="Times New Roman"/>
                <w:sz w:val="28"/>
                <w:szCs w:val="24"/>
                <w:lang w:val="nl-NL"/>
              </w:rPr>
              <w:t>+ x</w:t>
            </w:r>
            <w:r w:rsidRPr="000172A2">
              <w:rPr>
                <w:rFonts w:ascii="Times New Roman" w:hAnsi="Times New Roman" w:cs="Times New Roman"/>
                <w:sz w:val="28"/>
                <w:szCs w:val="24"/>
                <w:vertAlign w:val="subscript"/>
                <w:lang w:val="nl-NL"/>
              </w:rPr>
              <w:t>2</w:t>
            </w:r>
            <w:r w:rsidRPr="000172A2">
              <w:rPr>
                <w:rFonts w:ascii="Times New Roman" w:hAnsi="Times New Roman" w:cs="Times New Roman"/>
                <w:sz w:val="28"/>
                <w:szCs w:val="24"/>
                <w:lang w:val="nl-NL"/>
              </w:rPr>
              <w:t>) = 4</w:t>
            </w:r>
          </w:p>
          <w:p w:rsidR="000172A2" w:rsidRPr="000172A2" w:rsidRDefault="000172A2" w:rsidP="000172A2">
            <w:pPr>
              <w:numPr>
                <w:ilvl w:val="0"/>
                <w:numId w:val="45"/>
              </w:numPr>
              <w:spacing w:line="264" w:lineRule="auto"/>
              <w:rPr>
                <w:rFonts w:ascii="Times New Roman" w:hAnsi="Times New Roman" w:cs="Times New Roman"/>
                <w:sz w:val="28"/>
                <w:szCs w:val="24"/>
                <w:lang w:val="nl-NL"/>
              </w:rPr>
            </w:pPr>
          </w:p>
          <w:p w:rsidR="000172A2" w:rsidRPr="000172A2" w:rsidRDefault="000172A2" w:rsidP="000172A2">
            <w:pPr>
              <w:spacing w:line="264" w:lineRule="auto"/>
              <w:rPr>
                <w:rFonts w:ascii="Times New Roman" w:hAnsi="Times New Roman" w:cs="Times New Roman"/>
                <w:sz w:val="28"/>
                <w:szCs w:val="24"/>
                <w:lang w:val="nl-NL"/>
              </w:rPr>
            </w:pPr>
            <w:r w:rsidRPr="000172A2">
              <w:rPr>
                <w:rFonts w:ascii="Times New Roman" w:hAnsi="Times New Roman" w:cs="Times New Roman"/>
                <w:b/>
                <w:sz w:val="28"/>
                <w:szCs w:val="24"/>
                <w:u w:val="single"/>
                <w:lang w:val="nl-NL"/>
              </w:rPr>
              <w:t>Câu 3:</w:t>
            </w:r>
            <w:r w:rsidRPr="000172A2">
              <w:rPr>
                <w:rFonts w:ascii="Times New Roman" w:hAnsi="Times New Roman" w:cs="Times New Roman"/>
                <w:sz w:val="28"/>
                <w:szCs w:val="24"/>
                <w:lang w:val="nl-NL"/>
              </w:rPr>
              <w:t xml:space="preserve"> (1,5 điểm)</w:t>
            </w:r>
          </w:p>
          <w:p w:rsidR="000172A2" w:rsidRPr="000172A2" w:rsidRDefault="000172A2" w:rsidP="000172A2">
            <w:p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Quãng đường AB dài 120 km. Hi xe máy khởi  hành cùng một lúc đi từ A đến B. Vận tốc của xe máy thứ nhất lớn hơn vận tốc của xe máy thứ hai là 10 km/h nên xe máy thứ nhất đến B trước xe máy thứ hai 1 giờ. Tính vận tóc của mỗi xe ?</w:t>
            </w:r>
          </w:p>
          <w:p w:rsidR="000172A2" w:rsidRPr="000172A2" w:rsidRDefault="000172A2" w:rsidP="000172A2">
            <w:pPr>
              <w:spacing w:line="264" w:lineRule="auto"/>
              <w:rPr>
                <w:rFonts w:ascii="Times New Roman" w:hAnsi="Times New Roman" w:cs="Times New Roman"/>
                <w:sz w:val="28"/>
                <w:szCs w:val="24"/>
                <w:lang w:val="nl-NL"/>
              </w:rPr>
            </w:pPr>
            <w:r w:rsidRPr="000172A2">
              <w:rPr>
                <w:rFonts w:ascii="Times New Roman" w:hAnsi="Times New Roman" w:cs="Times New Roman"/>
                <w:b/>
                <w:sz w:val="28"/>
                <w:szCs w:val="24"/>
                <w:u w:val="single"/>
                <w:lang w:val="nl-NL"/>
              </w:rPr>
              <w:t>Câu 4:</w:t>
            </w:r>
            <w:r w:rsidRPr="000172A2">
              <w:rPr>
                <w:rFonts w:ascii="Times New Roman" w:hAnsi="Times New Roman" w:cs="Times New Roman"/>
                <w:sz w:val="28"/>
                <w:szCs w:val="24"/>
                <w:lang w:val="nl-NL"/>
              </w:rPr>
              <w:t xml:space="preserve"> (3,5 điểm)</w:t>
            </w:r>
          </w:p>
          <w:p w:rsidR="000172A2" w:rsidRPr="000172A2" w:rsidRDefault="000172A2" w:rsidP="000172A2">
            <w:p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Cho điểm A nằm ngoài đường tròn (O). Từ A kẻ hai tiếp tuyến AB, AC và cát tuyến ADE tới đường tròn (B, C là hai tiếp điểm; D nằm giữa A và E). Gọi H là giao điểm của AO và BC.</w:t>
            </w:r>
          </w:p>
          <w:p w:rsidR="000172A2" w:rsidRPr="000172A2" w:rsidRDefault="000172A2" w:rsidP="000172A2">
            <w:pPr>
              <w:numPr>
                <w:ilvl w:val="0"/>
                <w:numId w:val="46"/>
              </w:numPr>
              <w:tabs>
                <w:tab w:val="clear" w:pos="720"/>
                <w:tab w:val="num" w:pos="360"/>
              </w:tabs>
              <w:spacing w:line="264" w:lineRule="auto"/>
              <w:ind w:left="360" w:firstLine="0"/>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Chứng minh rằng ABOC là tứ giác nội tiếp</w:t>
            </w:r>
          </w:p>
          <w:p w:rsidR="000172A2" w:rsidRPr="000172A2" w:rsidRDefault="000172A2" w:rsidP="000172A2">
            <w:pPr>
              <w:numPr>
                <w:ilvl w:val="0"/>
                <w:numId w:val="46"/>
              </w:num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Chứng minh rằng AH.AO = AD.AE</w:t>
            </w:r>
          </w:p>
          <w:p w:rsidR="000172A2" w:rsidRPr="000172A2" w:rsidRDefault="000172A2" w:rsidP="000172A2">
            <w:pPr>
              <w:numPr>
                <w:ilvl w:val="0"/>
                <w:numId w:val="46"/>
              </w:numPr>
              <w:spacing w:line="264" w:lineRule="auto"/>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Tiếp tuyến tại D của đường tròn (O) cắt AB, AC theo thứ tự tại I và K. Qua điểm O kẻ đường thẳng vuông góc với OA cắt tia AB tại P và cắt tia AC tại Q.</w:t>
            </w:r>
          </w:p>
          <w:p w:rsidR="000172A2" w:rsidRPr="000172A2" w:rsidRDefault="000172A2" w:rsidP="000172A2">
            <w:pPr>
              <w:spacing w:line="264" w:lineRule="auto"/>
              <w:ind w:left="360"/>
              <w:jc w:val="both"/>
              <w:rPr>
                <w:rFonts w:ascii="Times New Roman" w:hAnsi="Times New Roman" w:cs="Times New Roman"/>
                <w:sz w:val="28"/>
                <w:szCs w:val="24"/>
                <w:lang w:val="nl-NL"/>
              </w:rPr>
            </w:pPr>
            <w:r w:rsidRPr="000172A2">
              <w:rPr>
                <w:rFonts w:ascii="Times New Roman" w:hAnsi="Times New Roman" w:cs="Times New Roman"/>
                <w:sz w:val="28"/>
                <w:szCs w:val="24"/>
                <w:lang w:val="nl-NL"/>
              </w:rPr>
              <w:t xml:space="preserve">Chứng minh rằng IP + KQ </w:t>
            </w:r>
            <w:r w:rsidRPr="000172A2">
              <w:rPr>
                <w:rFonts w:ascii="Times New Roman" w:hAnsi="Times New Roman" w:cs="Times New Roman"/>
                <w:position w:val="-4"/>
                <w:sz w:val="28"/>
                <w:szCs w:val="24"/>
                <w:lang w:val="nl-NL"/>
              </w:rPr>
              <w:object w:dxaOrig="200" w:dyaOrig="240">
                <v:shape id="_x0000_i1475" type="#_x0000_t75" style="width:9.75pt;height:12pt" o:ole="">
                  <v:imagedata r:id="rId844" o:title=""/>
                </v:shape>
                <o:OLEObject Type="Embed" ProgID="Equation.3" ShapeID="_x0000_i1475" DrawAspect="Content" ObjectID="_1587507901" r:id="rId845"/>
              </w:object>
            </w:r>
            <w:r w:rsidRPr="000172A2">
              <w:rPr>
                <w:rFonts w:ascii="Times New Roman" w:hAnsi="Times New Roman" w:cs="Times New Roman"/>
                <w:sz w:val="28"/>
                <w:szCs w:val="24"/>
                <w:lang w:val="nl-NL"/>
              </w:rPr>
              <w:t xml:space="preserve"> PQ.</w:t>
            </w:r>
          </w:p>
          <w:p w:rsidR="000172A2" w:rsidRPr="00875A54" w:rsidRDefault="000172A2" w:rsidP="000172A2">
            <w:pPr>
              <w:spacing w:line="264" w:lineRule="auto"/>
              <w:ind w:left="360"/>
              <w:jc w:val="center"/>
              <w:rPr>
                <w:b/>
                <w:lang w:val="nl-NL"/>
              </w:rPr>
            </w:pPr>
            <w:r w:rsidRPr="00875A54">
              <w:rPr>
                <w:b/>
                <w:lang w:val="nl-NL"/>
              </w:rPr>
              <w:t>----- Hết ------</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1835</w:t>
            </w:r>
          </w:p>
          <w:tbl>
            <w:tblPr>
              <w:tblStyle w:val="TableGrid"/>
              <w:tblW w:w="1000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708"/>
              <w:gridCol w:w="6300"/>
            </w:tblGrid>
            <w:tr w:rsidR="000172A2" w:rsidRPr="000172A2" w:rsidTr="00066F7D">
              <w:tc>
                <w:tcPr>
                  <w:tcW w:w="3708" w:type="dxa"/>
                </w:tcPr>
                <w:p w:rsidR="000172A2" w:rsidRPr="000172A2" w:rsidRDefault="000172A2" w:rsidP="00066F7D">
                  <w:pPr>
                    <w:spacing w:before="60"/>
                    <w:jc w:val="center"/>
                    <w:rPr>
                      <w:sz w:val="28"/>
                      <w:szCs w:val="28"/>
                      <w:lang w:val="nl-NL"/>
                    </w:rPr>
                  </w:pPr>
                  <w:r w:rsidRPr="000172A2">
                    <w:rPr>
                      <w:sz w:val="28"/>
                      <w:szCs w:val="28"/>
                      <w:lang w:val="nl-NL"/>
                    </w:rPr>
                    <w:t>SỞ GIÁO DỤC VÀ ĐÀO TẠO</w:t>
                  </w:r>
                </w:p>
              </w:tc>
              <w:tc>
                <w:tcPr>
                  <w:tcW w:w="6300" w:type="dxa"/>
                </w:tcPr>
                <w:p w:rsidR="000172A2" w:rsidRPr="000172A2" w:rsidRDefault="000172A2" w:rsidP="00066F7D">
                  <w:pPr>
                    <w:spacing w:before="60"/>
                    <w:jc w:val="center"/>
                    <w:rPr>
                      <w:b/>
                      <w:sz w:val="28"/>
                      <w:szCs w:val="28"/>
                      <w:lang w:val="nl-NL"/>
                    </w:rPr>
                  </w:pPr>
                  <w:r w:rsidRPr="000172A2">
                    <w:rPr>
                      <w:b/>
                      <w:sz w:val="28"/>
                      <w:szCs w:val="28"/>
                      <w:lang w:val="nl-NL"/>
                    </w:rPr>
                    <w:t>KỲ THI TUYỂN SINH VÀO LỚP 10 THPT</w:t>
                  </w:r>
                </w:p>
              </w:tc>
            </w:tr>
            <w:tr w:rsidR="000172A2" w:rsidRPr="000172A2" w:rsidTr="00066F7D">
              <w:tc>
                <w:tcPr>
                  <w:tcW w:w="3708" w:type="dxa"/>
                </w:tcPr>
                <w:p w:rsidR="000172A2" w:rsidRPr="000172A2" w:rsidRDefault="000172A2" w:rsidP="00066F7D">
                  <w:pPr>
                    <w:spacing w:before="60"/>
                    <w:jc w:val="center"/>
                    <w:rPr>
                      <w:sz w:val="28"/>
                      <w:szCs w:val="28"/>
                      <w:lang w:val="nl-NL"/>
                    </w:rPr>
                  </w:pPr>
                  <w:r w:rsidRPr="000172A2">
                    <w:rPr>
                      <w:sz w:val="28"/>
                      <w:szCs w:val="28"/>
                      <w:lang w:val="nl-NL"/>
                    </w:rPr>
                    <w:t>KHÁNH HÒA</w:t>
                  </w:r>
                </w:p>
              </w:tc>
              <w:tc>
                <w:tcPr>
                  <w:tcW w:w="6300" w:type="dxa"/>
                </w:tcPr>
                <w:p w:rsidR="000172A2" w:rsidRPr="000172A2" w:rsidRDefault="000172A2" w:rsidP="00066F7D">
                  <w:pPr>
                    <w:spacing w:before="60"/>
                    <w:jc w:val="center"/>
                    <w:rPr>
                      <w:b/>
                      <w:sz w:val="28"/>
                      <w:szCs w:val="28"/>
                      <w:lang w:val="nl-NL"/>
                    </w:rPr>
                  </w:pPr>
                  <w:r w:rsidRPr="000172A2">
                    <w:rPr>
                      <w:b/>
                      <w:sz w:val="28"/>
                      <w:szCs w:val="28"/>
                      <w:lang w:val="nl-NL"/>
                    </w:rPr>
                    <w:t>NĂM HỌC 2011 - 2012</w:t>
                  </w:r>
                </w:p>
              </w:tc>
            </w:tr>
            <w:tr w:rsidR="000172A2" w:rsidRPr="000172A2" w:rsidTr="00066F7D">
              <w:tc>
                <w:tcPr>
                  <w:tcW w:w="3708" w:type="dxa"/>
                </w:tcPr>
                <w:p w:rsidR="000172A2" w:rsidRPr="000172A2" w:rsidRDefault="000172A2" w:rsidP="00066F7D">
                  <w:pPr>
                    <w:rPr>
                      <w:sz w:val="28"/>
                      <w:szCs w:val="28"/>
                      <w:lang w:val="nl-NL"/>
                    </w:rPr>
                  </w:pPr>
                </w:p>
              </w:tc>
              <w:tc>
                <w:tcPr>
                  <w:tcW w:w="6300" w:type="dxa"/>
                </w:tcPr>
                <w:p w:rsidR="000172A2" w:rsidRPr="000172A2" w:rsidRDefault="000172A2" w:rsidP="00066F7D">
                  <w:pPr>
                    <w:rPr>
                      <w:sz w:val="28"/>
                      <w:szCs w:val="28"/>
                      <w:lang w:val="nl-NL"/>
                    </w:rPr>
                  </w:pPr>
                  <w:r w:rsidRPr="000172A2">
                    <w:rPr>
                      <w:sz w:val="28"/>
                      <w:szCs w:val="28"/>
                      <w:lang w:val="nl-NL"/>
                    </w:rPr>
                    <w:t xml:space="preserve">  Ngày thi : 21/06/2011                 Môn thi: </w:t>
                  </w:r>
                  <w:r w:rsidRPr="000172A2">
                    <w:rPr>
                      <w:b/>
                      <w:sz w:val="28"/>
                      <w:szCs w:val="28"/>
                      <w:lang w:val="nl-NL"/>
                    </w:rPr>
                    <w:t>TOÁN</w:t>
                  </w:r>
                </w:p>
              </w:tc>
            </w:tr>
            <w:tr w:rsidR="000172A2" w:rsidRPr="000172A2" w:rsidTr="00066F7D">
              <w:tc>
                <w:tcPr>
                  <w:tcW w:w="3708" w:type="dxa"/>
                </w:tcPr>
                <w:p w:rsidR="000172A2" w:rsidRPr="000172A2" w:rsidRDefault="000172A2" w:rsidP="00066F7D">
                  <w:pPr>
                    <w:rPr>
                      <w:sz w:val="28"/>
                      <w:szCs w:val="28"/>
                      <w:lang w:val="nl-NL"/>
                    </w:rPr>
                  </w:pPr>
                  <w:r w:rsidRPr="000172A2">
                    <w:rPr>
                      <w:noProof/>
                      <w:sz w:val="28"/>
                      <w:szCs w:val="28"/>
                      <w:lang w:val="en-US"/>
                    </w:rPr>
                    <mc:AlternateContent>
                      <mc:Choice Requires="wps">
                        <w:drawing>
                          <wp:anchor distT="0" distB="0" distL="114300" distR="114300" simplePos="0" relativeHeight="251721728" behindDoc="0" locked="0" layoutInCell="1" allowOverlap="1" wp14:anchorId="57FCDF09" wp14:editId="1B053F54">
                            <wp:simplePos x="0" y="0"/>
                            <wp:positionH relativeFrom="column">
                              <wp:posOffset>0</wp:posOffset>
                            </wp:positionH>
                            <wp:positionV relativeFrom="paragraph">
                              <wp:posOffset>179705</wp:posOffset>
                            </wp:positionV>
                            <wp:extent cx="1714500" cy="520700"/>
                            <wp:effectExtent l="0" t="4445" r="0" b="0"/>
                            <wp:wrapNone/>
                            <wp:docPr id="1263" name="Rectangle 1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66F7D" w:rsidRDefault="00066F7D" w:rsidP="000172A2">
                                        <w:r>
                                          <w:t>ĐỀ THI CHÍNH THỨC</w:t>
                                        </w:r>
                                      </w:p>
                                      <w:p w:rsidR="00066F7D" w:rsidRDefault="00066F7D" w:rsidP="000172A2">
                                        <w:pPr>
                                          <w:rPr>
                                            <w:i/>
                                          </w:rPr>
                                        </w:pPr>
                                        <w:r>
                                          <w:rPr>
                                            <w:i/>
                                          </w:rPr>
                                          <w:t>( đề thi có 01 trang)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3" o:spid="_x0000_s1044" style="position:absolute;margin-left:0;margin-top:14.15pt;width:135pt;height:4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" stroked="f">
                            <v:textbox>
                              <w:txbxContent>
                                <w:p w:rsidR="00066F7D" w:rsidRDefault="00066F7D" w:rsidP="000172A2">
                                  <w:r>
                                    <w:t>ĐỀ THI CHÍNH THỨC</w:t>
                                  </w:r>
                                </w:p>
                                <w:p w:rsidR="00066F7D" w:rsidRDefault="00066F7D" w:rsidP="000172A2">
                                  <w:pPr>
                                    <w:rPr>
                                      <w:i/>
                                    </w:rPr>
                                  </w:pPr>
                                  <w:r>
                                    <w:rPr>
                                      <w:i/>
                                    </w:rPr>
                                    <w:t>( đề thi có 01 trang)</w:t>
                                  </w:r>
                                </w:p>
                              </w:txbxContent>
                            </v:textbox>
                          </v:rect>
                        </w:pict>
                      </mc:Fallback>
                    </mc:AlternateContent>
                  </w:r>
                </w:p>
              </w:tc>
              <w:tc>
                <w:tcPr>
                  <w:tcW w:w="6300" w:type="dxa"/>
                </w:tcPr>
                <w:p w:rsidR="000172A2" w:rsidRPr="000172A2" w:rsidRDefault="000172A2" w:rsidP="00066F7D">
                  <w:pPr>
                    <w:rPr>
                      <w:sz w:val="28"/>
                      <w:szCs w:val="28"/>
                      <w:lang w:val="nl-NL"/>
                    </w:rPr>
                  </w:pPr>
                  <w:r w:rsidRPr="000172A2">
                    <w:rPr>
                      <w:sz w:val="28"/>
                      <w:szCs w:val="28"/>
                      <w:lang w:val="nl-NL"/>
                    </w:rPr>
                    <w:t xml:space="preserve">                            Thời gian làm bài: </w:t>
                  </w:r>
                  <w:r w:rsidRPr="000172A2">
                    <w:rPr>
                      <w:b/>
                      <w:sz w:val="28"/>
                      <w:szCs w:val="28"/>
                      <w:lang w:val="nl-NL"/>
                    </w:rPr>
                    <w:t>120 phút</w:t>
                  </w:r>
                </w:p>
              </w:tc>
            </w:tr>
          </w:tbl>
          <w:p w:rsidR="000172A2" w:rsidRPr="000172A2" w:rsidRDefault="000172A2" w:rsidP="000172A2">
            <w:pPr>
              <w:rPr>
                <w:rFonts w:ascii="Times New Roman" w:hAnsi="Times New Roman" w:cs="Times New Roman"/>
                <w:sz w:val="28"/>
                <w:szCs w:val="28"/>
                <w:lang w:val="nl-NL"/>
              </w:rPr>
            </w:pPr>
          </w:p>
          <w:p w:rsidR="000172A2" w:rsidRPr="000172A2" w:rsidRDefault="000172A2" w:rsidP="000172A2">
            <w:pPr>
              <w:rPr>
                <w:rFonts w:ascii="Times New Roman" w:hAnsi="Times New Roman" w:cs="Times New Roman"/>
                <w:sz w:val="28"/>
                <w:szCs w:val="28"/>
                <w:lang w:val="nl-NL"/>
              </w:rPr>
            </w:pPr>
          </w:p>
          <w:p w:rsidR="000172A2" w:rsidRPr="000172A2" w:rsidRDefault="000172A2" w:rsidP="000172A2">
            <w:pPr>
              <w:rPr>
                <w:rFonts w:ascii="Times New Roman" w:hAnsi="Times New Roman" w:cs="Times New Roman"/>
                <w:sz w:val="28"/>
                <w:szCs w:val="28"/>
                <w:lang w:val="nl-NL"/>
              </w:rPr>
            </w:pP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Bài 1( 2 điểm)</w:t>
            </w:r>
          </w:p>
          <w:p w:rsidR="000172A2" w:rsidRPr="000172A2" w:rsidRDefault="000172A2" w:rsidP="000172A2">
            <w:pPr>
              <w:numPr>
                <w:ilvl w:val="0"/>
                <w:numId w:val="47"/>
              </w:num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   Đơn giản biểu thức:  A  </w:t>
            </w:r>
            <w:r w:rsidRPr="000172A2">
              <w:rPr>
                <w:rFonts w:ascii="Times New Roman" w:hAnsi="Times New Roman" w:cs="Times New Roman"/>
                <w:position w:val="-28"/>
                <w:sz w:val="28"/>
                <w:szCs w:val="28"/>
                <w:lang w:val="nl-NL"/>
              </w:rPr>
              <w:object w:dxaOrig="2440" w:dyaOrig="720">
                <v:shape id="_x0000_i1476" type="#_x0000_t75" style="width:122.25pt;height:36pt" o:ole="">
                  <v:imagedata r:id="rId846" o:title=""/>
                </v:shape>
                <o:OLEObject Type="Embed" ProgID="Equation.DSMT4" ShapeID="_x0000_i1476" DrawAspect="Content" ObjectID="_1587507902" r:id="rId847"/>
              </w:object>
            </w:r>
          </w:p>
          <w:p w:rsidR="000172A2" w:rsidRPr="000172A2" w:rsidRDefault="000172A2" w:rsidP="000172A2">
            <w:pPr>
              <w:numPr>
                <w:ilvl w:val="0"/>
                <w:numId w:val="47"/>
              </w:num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 Cho biểu thức:        </w:t>
            </w:r>
            <w:r w:rsidRPr="000172A2">
              <w:rPr>
                <w:rFonts w:ascii="Times New Roman" w:hAnsi="Times New Roman" w:cs="Times New Roman"/>
                <w:position w:val="-42"/>
                <w:sz w:val="28"/>
                <w:szCs w:val="28"/>
                <w:lang w:val="nl-NL"/>
              </w:rPr>
              <w:object w:dxaOrig="4180" w:dyaOrig="960">
                <v:shape id="_x0000_i1477" type="#_x0000_t75" style="width:209.25pt;height:48pt" o:ole="">
                  <v:imagedata r:id="rId848" o:title=""/>
                </v:shape>
                <o:OLEObject Type="Embed" ProgID="Equation.DSMT4" ShapeID="_x0000_i1477" DrawAspect="Content" ObjectID="_1587507903" r:id="rId849"/>
              </w:object>
            </w: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Rút gọn P và chứng tỏ  P </w:t>
            </w:r>
            <w:r w:rsidRPr="000172A2">
              <w:rPr>
                <w:rFonts w:ascii="Times New Roman" w:hAnsi="Times New Roman" w:cs="Times New Roman"/>
                <w:position w:val="-4"/>
                <w:sz w:val="28"/>
                <w:szCs w:val="28"/>
                <w:lang w:val="nl-NL"/>
              </w:rPr>
              <w:object w:dxaOrig="200" w:dyaOrig="240">
                <v:shape id="_x0000_i1478" type="#_x0000_t75" style="width:9.75pt;height:12pt" o:ole="">
                  <v:imagedata r:id="rId850" o:title=""/>
                </v:shape>
                <o:OLEObject Type="Embed" ProgID="Equation.DSMT4" ShapeID="_x0000_i1478" DrawAspect="Content" ObjectID="_1587507904" r:id="rId851"/>
              </w:object>
            </w:r>
            <w:r w:rsidRPr="000172A2">
              <w:rPr>
                <w:rFonts w:ascii="Times New Roman" w:hAnsi="Times New Roman" w:cs="Times New Roman"/>
                <w:sz w:val="28"/>
                <w:szCs w:val="28"/>
                <w:lang w:val="nl-NL"/>
              </w:rPr>
              <w:t>0</w:t>
            </w:r>
          </w:p>
          <w:p w:rsidR="000172A2" w:rsidRPr="000172A2" w:rsidRDefault="000172A2" w:rsidP="000172A2">
            <w:pPr>
              <w:rPr>
                <w:rFonts w:ascii="Times New Roman" w:hAnsi="Times New Roman" w:cs="Times New Roman"/>
                <w:sz w:val="28"/>
                <w:szCs w:val="28"/>
                <w:lang w:val="nl-NL"/>
              </w:rPr>
            </w:pP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Bài 2( 2 điểm)</w:t>
            </w:r>
          </w:p>
          <w:p w:rsidR="000172A2" w:rsidRPr="000172A2" w:rsidRDefault="000172A2" w:rsidP="000172A2">
            <w:pPr>
              <w:numPr>
                <w:ilvl w:val="0"/>
                <w:numId w:val="48"/>
              </w:numPr>
              <w:rPr>
                <w:rFonts w:ascii="Times New Roman" w:hAnsi="Times New Roman" w:cs="Times New Roman"/>
                <w:sz w:val="28"/>
                <w:szCs w:val="28"/>
                <w:lang w:val="nl-NL"/>
              </w:rPr>
            </w:pPr>
            <w:r w:rsidRPr="000172A2">
              <w:rPr>
                <w:rFonts w:ascii="Times New Roman" w:hAnsi="Times New Roman" w:cs="Times New Roman"/>
                <w:sz w:val="28"/>
                <w:szCs w:val="28"/>
                <w:lang w:val="nl-NL"/>
              </w:rPr>
              <w:t>Cho phương trình bậc hai x</w:t>
            </w:r>
            <w:r w:rsidRPr="000172A2">
              <w:rPr>
                <w:rFonts w:ascii="Times New Roman" w:hAnsi="Times New Roman" w:cs="Times New Roman"/>
                <w:sz w:val="28"/>
                <w:szCs w:val="28"/>
                <w:vertAlign w:val="superscript"/>
                <w:lang w:val="nl-NL"/>
              </w:rPr>
              <w:t>2</w:t>
            </w:r>
            <w:r w:rsidRPr="000172A2">
              <w:rPr>
                <w:rFonts w:ascii="Times New Roman" w:hAnsi="Times New Roman" w:cs="Times New Roman"/>
                <w:sz w:val="28"/>
                <w:szCs w:val="28"/>
                <w:lang w:val="nl-NL"/>
              </w:rPr>
              <w:t xml:space="preserve"> + 5x + 3 = 0 có hai nghiệm x</w:t>
            </w:r>
            <w:r w:rsidRPr="000172A2">
              <w:rPr>
                <w:rFonts w:ascii="Times New Roman" w:hAnsi="Times New Roman" w:cs="Times New Roman"/>
                <w:sz w:val="28"/>
                <w:szCs w:val="28"/>
                <w:vertAlign w:val="subscript"/>
                <w:lang w:val="nl-NL"/>
              </w:rPr>
              <w:t>1</w:t>
            </w:r>
            <w:r w:rsidRPr="000172A2">
              <w:rPr>
                <w:rFonts w:ascii="Times New Roman" w:hAnsi="Times New Roman" w:cs="Times New Roman"/>
                <w:sz w:val="28"/>
                <w:szCs w:val="28"/>
                <w:lang w:val="nl-NL"/>
              </w:rPr>
              <w:t>; x</w:t>
            </w:r>
            <w:r w:rsidRPr="000172A2">
              <w:rPr>
                <w:rFonts w:ascii="Times New Roman" w:hAnsi="Times New Roman" w:cs="Times New Roman"/>
                <w:sz w:val="28"/>
                <w:szCs w:val="28"/>
                <w:vertAlign w:val="subscript"/>
                <w:lang w:val="nl-NL"/>
              </w:rPr>
              <w:t>2</w:t>
            </w:r>
            <w:r w:rsidRPr="000172A2">
              <w:rPr>
                <w:rFonts w:ascii="Times New Roman" w:hAnsi="Times New Roman" w:cs="Times New Roman"/>
                <w:sz w:val="28"/>
                <w:szCs w:val="28"/>
                <w:lang w:val="nl-NL"/>
              </w:rPr>
              <w:t>. Hãy lập một phương trình bậc hai có hai nghiệm (x</w:t>
            </w:r>
            <w:r w:rsidRPr="000172A2">
              <w:rPr>
                <w:rFonts w:ascii="Times New Roman" w:hAnsi="Times New Roman" w:cs="Times New Roman"/>
                <w:sz w:val="28"/>
                <w:szCs w:val="28"/>
                <w:vertAlign w:val="subscript"/>
                <w:lang w:val="nl-NL"/>
              </w:rPr>
              <w:t>1</w:t>
            </w:r>
            <w:r w:rsidRPr="000172A2">
              <w:rPr>
                <w:rFonts w:ascii="Times New Roman" w:hAnsi="Times New Roman" w:cs="Times New Roman"/>
                <w:sz w:val="28"/>
                <w:szCs w:val="28"/>
                <w:vertAlign w:val="superscript"/>
                <w:lang w:val="nl-NL"/>
              </w:rPr>
              <w:t>2</w:t>
            </w:r>
            <w:r w:rsidRPr="000172A2">
              <w:rPr>
                <w:rFonts w:ascii="Times New Roman" w:hAnsi="Times New Roman" w:cs="Times New Roman"/>
                <w:sz w:val="28"/>
                <w:szCs w:val="28"/>
                <w:lang w:val="nl-NL"/>
              </w:rPr>
              <w:t xml:space="preserve"> + 1 ) và ( x</w:t>
            </w:r>
            <w:r w:rsidRPr="000172A2">
              <w:rPr>
                <w:rFonts w:ascii="Times New Roman" w:hAnsi="Times New Roman" w:cs="Times New Roman"/>
                <w:sz w:val="28"/>
                <w:szCs w:val="28"/>
                <w:vertAlign w:val="subscript"/>
                <w:lang w:val="nl-NL"/>
              </w:rPr>
              <w:t>2</w:t>
            </w:r>
            <w:r w:rsidRPr="000172A2">
              <w:rPr>
                <w:rFonts w:ascii="Times New Roman" w:hAnsi="Times New Roman" w:cs="Times New Roman"/>
                <w:sz w:val="28"/>
                <w:szCs w:val="28"/>
                <w:vertAlign w:val="superscript"/>
                <w:lang w:val="nl-NL"/>
              </w:rPr>
              <w:t>2</w:t>
            </w:r>
            <w:r w:rsidRPr="000172A2">
              <w:rPr>
                <w:rFonts w:ascii="Times New Roman" w:hAnsi="Times New Roman" w:cs="Times New Roman"/>
                <w:sz w:val="28"/>
                <w:szCs w:val="28"/>
                <w:lang w:val="nl-NL"/>
              </w:rPr>
              <w:t xml:space="preserve"> + 1).</w:t>
            </w:r>
          </w:p>
          <w:p w:rsidR="000172A2" w:rsidRPr="000172A2" w:rsidRDefault="000172A2" w:rsidP="000172A2">
            <w:pPr>
              <w:numPr>
                <w:ilvl w:val="0"/>
                <w:numId w:val="48"/>
              </w:num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Giải hệ phương trình </w:t>
            </w:r>
            <w:r w:rsidRPr="000172A2">
              <w:rPr>
                <w:rFonts w:ascii="Times New Roman" w:hAnsi="Times New Roman" w:cs="Times New Roman"/>
                <w:position w:val="-80"/>
                <w:sz w:val="28"/>
                <w:szCs w:val="28"/>
                <w:lang w:val="nl-NL"/>
              </w:rPr>
              <w:object w:dxaOrig="1440" w:dyaOrig="1720">
                <v:shape id="_x0000_i1479" type="#_x0000_t75" style="width:1in;height:86.25pt" o:ole="">
                  <v:imagedata r:id="rId852" o:title=""/>
                </v:shape>
                <o:OLEObject Type="Embed" ProgID="Equation.DSMT4" ShapeID="_x0000_i1479" DrawAspect="Content" ObjectID="_1587507905" r:id="rId853"/>
              </w:object>
            </w: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Bài 3( 2 điểm)</w:t>
            </w: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Quãng đường từ A đến B dài 50km.Một người dự định đi xe đạp từ A đến B với vận tốc không đổi.Khi đi được 2 giờ,người ấy dừng lại 30 phút để nghỉ.Muốn đến B đúng thời gian đã định,người đó phải tăng vận tốc thêm 2 km/h trên quãng đường còn lại.Tính vận tốc ban đầu của người đi xe đạp.</w:t>
            </w:r>
          </w:p>
          <w:p w:rsidR="000172A2" w:rsidRPr="000172A2" w:rsidRDefault="000172A2" w:rsidP="000172A2">
            <w:pPr>
              <w:rPr>
                <w:rFonts w:ascii="Times New Roman" w:hAnsi="Times New Roman" w:cs="Times New Roman"/>
                <w:sz w:val="28"/>
                <w:szCs w:val="28"/>
                <w:lang w:val="nl-NL"/>
              </w:rPr>
            </w:pP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Bài 4( 4 điểm)</w:t>
            </w:r>
          </w:p>
          <w:p w:rsidR="000172A2" w:rsidRPr="000172A2" w:rsidRDefault="000172A2" w:rsidP="000172A2">
            <w:p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  Cho tam giác ABC có ba góc nhọn và H là trực tâm.Vẽ hình bình hành BHCD.Đường thẳng đi qua D và song song BC cắt đường thẳng AH tại E.</w:t>
            </w:r>
          </w:p>
          <w:p w:rsidR="000172A2" w:rsidRPr="000172A2" w:rsidRDefault="000172A2" w:rsidP="000172A2">
            <w:pPr>
              <w:numPr>
                <w:ilvl w:val="0"/>
                <w:numId w:val="49"/>
              </w:numPr>
              <w:rPr>
                <w:rFonts w:ascii="Times New Roman" w:hAnsi="Times New Roman" w:cs="Times New Roman"/>
                <w:sz w:val="28"/>
                <w:szCs w:val="28"/>
                <w:lang w:val="nl-NL"/>
              </w:rPr>
            </w:pPr>
            <w:r w:rsidRPr="000172A2">
              <w:rPr>
                <w:rFonts w:ascii="Times New Roman" w:hAnsi="Times New Roman" w:cs="Times New Roman"/>
                <w:sz w:val="28"/>
                <w:szCs w:val="28"/>
                <w:lang w:val="nl-NL"/>
              </w:rPr>
              <w:t>Chứng minh A,B,C,D,E cùng thuộc một đường tròn</w:t>
            </w:r>
          </w:p>
          <w:p w:rsidR="000172A2" w:rsidRPr="000172A2" w:rsidRDefault="000172A2" w:rsidP="000172A2">
            <w:pPr>
              <w:numPr>
                <w:ilvl w:val="0"/>
                <w:numId w:val="49"/>
              </w:numPr>
              <w:rPr>
                <w:rFonts w:ascii="Times New Roman" w:hAnsi="Times New Roman" w:cs="Times New Roman"/>
                <w:sz w:val="28"/>
                <w:szCs w:val="28"/>
                <w:lang w:val="nl-NL"/>
              </w:rPr>
            </w:pPr>
            <w:r w:rsidRPr="000172A2">
              <w:rPr>
                <w:rFonts w:ascii="Times New Roman" w:hAnsi="Times New Roman" w:cs="Times New Roman"/>
                <w:sz w:val="28"/>
                <w:szCs w:val="28"/>
                <w:lang w:val="nl-NL"/>
              </w:rPr>
              <w:t xml:space="preserve">Chứng minh </w:t>
            </w:r>
            <w:r w:rsidRPr="000172A2">
              <w:rPr>
                <w:rFonts w:ascii="Times New Roman" w:hAnsi="Times New Roman" w:cs="Times New Roman"/>
                <w:position w:val="-6"/>
                <w:sz w:val="28"/>
                <w:szCs w:val="28"/>
                <w:lang w:val="nl-NL"/>
              </w:rPr>
              <w:object w:dxaOrig="1619" w:dyaOrig="280">
                <v:shape id="_x0000_i1480" type="#_x0000_t75" style="width:81pt;height:14.25pt" o:ole="">
                  <v:imagedata r:id="rId854" o:title=""/>
                </v:shape>
                <o:OLEObject Type="Embed" ProgID="Equation.DSMT4" ShapeID="_x0000_i1480" DrawAspect="Content" ObjectID="_1587507906" r:id="rId855"/>
              </w:object>
            </w:r>
          </w:p>
          <w:p w:rsidR="000172A2" w:rsidRPr="000172A2" w:rsidRDefault="000172A2" w:rsidP="000172A2">
            <w:pPr>
              <w:numPr>
                <w:ilvl w:val="0"/>
                <w:numId w:val="49"/>
              </w:numPr>
              <w:rPr>
                <w:rFonts w:ascii="Times New Roman" w:hAnsi="Times New Roman" w:cs="Times New Roman"/>
                <w:sz w:val="28"/>
                <w:szCs w:val="28"/>
                <w:lang w:val="nl-NL"/>
              </w:rPr>
            </w:pPr>
            <w:r w:rsidRPr="000172A2">
              <w:rPr>
                <w:rFonts w:ascii="Times New Roman" w:hAnsi="Times New Roman" w:cs="Times New Roman"/>
                <w:sz w:val="28"/>
                <w:szCs w:val="28"/>
                <w:lang w:val="nl-NL"/>
              </w:rPr>
              <w:t>Gọi O là tâm đường tròn ngoại tiếp tam giác ABC và M là trung điểm của BC,đường thẳng AM cắt OH tại G.Chứng minh G là trọng tâm của tam giácABC.</w:t>
            </w:r>
          </w:p>
          <w:p w:rsidR="000172A2" w:rsidRPr="000172A2" w:rsidRDefault="000172A2" w:rsidP="000172A2">
            <w:pPr>
              <w:numPr>
                <w:ilvl w:val="0"/>
                <w:numId w:val="49"/>
              </w:numPr>
              <w:rPr>
                <w:rFonts w:ascii="Times New Roman" w:hAnsi="Times New Roman" w:cs="Times New Roman"/>
                <w:sz w:val="28"/>
                <w:szCs w:val="28"/>
                <w:lang w:val="nl-NL"/>
              </w:rPr>
            </w:pPr>
            <w:r w:rsidRPr="000172A2">
              <w:rPr>
                <w:rFonts w:ascii="Times New Roman" w:hAnsi="Times New Roman" w:cs="Times New Roman"/>
                <w:sz w:val="28"/>
                <w:szCs w:val="28"/>
                <w:lang w:val="nl-NL"/>
              </w:rPr>
              <w:t>Giả sử OD = a.Hãy tính độ dài đường tròn ngoại tiếp tam giác BHC theo a</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1836</w:t>
            </w:r>
          </w:p>
          <w:p w:rsidR="007E56EB" w:rsidRPr="007E56EB" w:rsidRDefault="007E56EB" w:rsidP="007E56EB">
            <w:pPr>
              <w:widowControl w:val="0"/>
              <w:autoSpaceDE w:val="0"/>
              <w:autoSpaceDN w:val="0"/>
              <w:adjustRightInd w:val="0"/>
              <w:spacing w:before="29"/>
              <w:ind w:right="-58"/>
              <w:rPr>
                <w:b/>
                <w:bCs/>
                <w:sz w:val="28"/>
                <w:lang w:val="nl-NL"/>
              </w:rPr>
            </w:pPr>
            <w:r w:rsidRPr="007E56EB">
              <w:rPr>
                <w:b/>
                <w:bCs/>
                <w:sz w:val="28"/>
                <w:lang w:val="nl-NL"/>
              </w:rPr>
              <w:t>SỞ GIÁO DỤC</w:t>
            </w:r>
            <w:r w:rsidRPr="007E56EB">
              <w:rPr>
                <w:b/>
                <w:bCs/>
                <w:spacing w:val="1"/>
                <w:sz w:val="28"/>
                <w:lang w:val="nl-NL"/>
              </w:rPr>
              <w:t xml:space="preserve"> </w:t>
            </w:r>
            <w:r w:rsidRPr="007E56EB">
              <w:rPr>
                <w:b/>
                <w:bCs/>
                <w:spacing w:val="-1"/>
                <w:sz w:val="28"/>
                <w:lang w:val="nl-NL"/>
              </w:rPr>
              <w:t>V</w:t>
            </w:r>
            <w:r w:rsidRPr="007E56EB">
              <w:rPr>
                <w:b/>
                <w:bCs/>
                <w:sz w:val="28"/>
                <w:lang w:val="nl-NL"/>
              </w:rPr>
              <w:t>À</w:t>
            </w:r>
            <w:r w:rsidRPr="007E56EB">
              <w:rPr>
                <w:b/>
                <w:bCs/>
                <w:spacing w:val="1"/>
                <w:sz w:val="28"/>
                <w:lang w:val="nl-NL"/>
              </w:rPr>
              <w:t xml:space="preserve"> Đ</w:t>
            </w:r>
            <w:r w:rsidRPr="007E56EB">
              <w:rPr>
                <w:b/>
                <w:bCs/>
                <w:sz w:val="28"/>
                <w:lang w:val="nl-NL"/>
              </w:rPr>
              <w:t>ÀO TẠO</w:t>
            </w:r>
            <w:r w:rsidRPr="007E56EB">
              <w:rPr>
                <w:b/>
                <w:bCs/>
                <w:sz w:val="28"/>
                <w:lang w:val="nl-NL"/>
              </w:rPr>
              <w:tab/>
              <w:t xml:space="preserve"> </w:t>
            </w:r>
            <w:r w:rsidRPr="007E56EB">
              <w:rPr>
                <w:b/>
                <w:bCs/>
                <w:sz w:val="28"/>
                <w:lang w:val="nl-NL"/>
              </w:rPr>
              <w:tab/>
            </w:r>
            <w:r w:rsidRPr="007E56EB">
              <w:rPr>
                <w:b/>
                <w:bCs/>
                <w:sz w:val="28"/>
                <w:lang w:val="nl-NL"/>
              </w:rPr>
              <w:tab/>
              <w:t>ĐỀ THI TUYỂN SINH VÀO LỚP 10 THPT</w:t>
            </w:r>
          </w:p>
          <w:p w:rsidR="007E56EB" w:rsidRPr="007E56EB" w:rsidRDefault="007E56EB" w:rsidP="007E56EB">
            <w:pPr>
              <w:widowControl w:val="0"/>
              <w:autoSpaceDE w:val="0"/>
              <w:autoSpaceDN w:val="0"/>
              <w:adjustRightInd w:val="0"/>
              <w:ind w:right="381"/>
              <w:rPr>
                <w:b/>
                <w:bCs/>
                <w:sz w:val="28"/>
                <w:lang w:val="nl-NL"/>
              </w:rPr>
            </w:pPr>
            <w:r w:rsidRPr="007E56EB">
              <w:rPr>
                <w:b/>
                <w:bCs/>
                <w:sz w:val="28"/>
                <w:lang w:val="nl-NL"/>
              </w:rPr>
              <w:t xml:space="preserve">           QUẢNG TRỊ</w:t>
            </w:r>
            <w:r w:rsidRPr="007E56EB">
              <w:rPr>
                <w:b/>
                <w:bCs/>
                <w:sz w:val="28"/>
                <w:lang w:val="nl-NL"/>
              </w:rPr>
              <w:tab/>
              <w:t xml:space="preserve"> </w:t>
            </w:r>
            <w:r w:rsidRPr="007E56EB">
              <w:rPr>
                <w:b/>
                <w:bCs/>
                <w:sz w:val="28"/>
                <w:lang w:val="nl-NL"/>
              </w:rPr>
              <w:tab/>
            </w:r>
            <w:r w:rsidRPr="007E56EB">
              <w:rPr>
                <w:b/>
                <w:bCs/>
                <w:sz w:val="28"/>
                <w:lang w:val="nl-NL"/>
              </w:rPr>
              <w:tab/>
            </w:r>
            <w:r w:rsidRPr="007E56EB">
              <w:rPr>
                <w:b/>
                <w:bCs/>
                <w:sz w:val="28"/>
                <w:lang w:val="nl-NL"/>
              </w:rPr>
              <w:tab/>
            </w:r>
            <w:r w:rsidRPr="007E56EB">
              <w:rPr>
                <w:b/>
                <w:bCs/>
                <w:sz w:val="28"/>
                <w:lang w:val="nl-NL"/>
              </w:rPr>
              <w:tab/>
              <w:t xml:space="preserve">          Khóa ngày 27 tháng 6 năm 2011</w:t>
            </w:r>
          </w:p>
          <w:p w:rsidR="007E56EB" w:rsidRPr="007E56EB" w:rsidRDefault="007E56EB" w:rsidP="007E56EB">
            <w:pPr>
              <w:widowControl w:val="0"/>
              <w:autoSpaceDE w:val="0"/>
              <w:autoSpaceDN w:val="0"/>
              <w:adjustRightInd w:val="0"/>
              <w:ind w:left="5760" w:right="381" w:firstLine="720"/>
              <w:rPr>
                <w:b/>
                <w:bCs/>
                <w:spacing w:val="-1"/>
                <w:sz w:val="28"/>
                <w:lang w:val="nl-NL"/>
              </w:rPr>
            </w:pPr>
            <w:r w:rsidRPr="007E56EB">
              <w:rPr>
                <w:noProof/>
                <w:spacing w:val="-1"/>
                <w:sz w:val="28"/>
                <w:lang w:val="en-US"/>
              </w:rPr>
              <mc:AlternateContent>
                <mc:Choice Requires="wps">
                  <w:drawing>
                    <wp:anchor distT="0" distB="0" distL="114300" distR="114300" simplePos="0" relativeHeight="251723776" behindDoc="0" locked="0" layoutInCell="1" allowOverlap="1" wp14:anchorId="335B31F0" wp14:editId="4C979569">
                      <wp:simplePos x="0" y="0"/>
                      <wp:positionH relativeFrom="column">
                        <wp:posOffset>152400</wp:posOffset>
                      </wp:positionH>
                      <wp:positionV relativeFrom="paragraph">
                        <wp:posOffset>44450</wp:posOffset>
                      </wp:positionV>
                      <wp:extent cx="1600200" cy="342900"/>
                      <wp:effectExtent l="9525" t="12065" r="9525" b="6985"/>
                      <wp:wrapNone/>
                      <wp:docPr id="1265" name="Text Box 1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066F7D" w:rsidRPr="00E96567" w:rsidRDefault="00066F7D" w:rsidP="007E56EB">
                                  <w:pPr>
                                    <w:jc w:val="center"/>
                                    <w:rPr>
                                      <w:b/>
                                    </w:rPr>
                                  </w:pPr>
                                  <w:r w:rsidRPr="00E96567">
                                    <w:rPr>
                                      <w:b/>
                                      <w:spacing w:val="-1"/>
                                    </w:rPr>
                                    <w:t>Đ</w:t>
                                  </w:r>
                                  <w:r w:rsidRPr="00E96567">
                                    <w:rPr>
                                      <w:b/>
                                    </w:rPr>
                                    <w:t>Ề CHÍNH TH</w:t>
                                  </w:r>
                                  <w:r w:rsidRPr="00E96567">
                                    <w:rPr>
                                      <w:b/>
                                      <w:spacing w:val="1"/>
                                    </w:rPr>
                                    <w:t>Ứ</w:t>
                                  </w:r>
                                  <w:r w:rsidRPr="00E96567">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5" o:spid="_x0000_s1045" type="#_x0000_t202" style="position:absolute;left:0;text-align:left;margin-left:12pt;margin-top:3.5pt;width:126pt;height:2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">
                      <v:textbox>
                        <w:txbxContent>
                          <w:p w:rsidR="00066F7D" w:rsidRPr="00E96567" w:rsidRDefault="00066F7D" w:rsidP="007E56EB">
                            <w:pPr>
                              <w:jc w:val="center"/>
                              <w:rPr>
                                <w:b/>
                              </w:rPr>
                            </w:pPr>
                            <w:r w:rsidRPr="00E96567">
                              <w:rPr>
                                <w:b/>
                                <w:spacing w:val="-1"/>
                              </w:rPr>
                              <w:t>Đ</w:t>
                            </w:r>
                            <w:r w:rsidRPr="00E96567">
                              <w:rPr>
                                <w:b/>
                              </w:rPr>
                              <w:t>Ề CHÍNH TH</w:t>
                            </w:r>
                            <w:r w:rsidRPr="00E96567">
                              <w:rPr>
                                <w:b/>
                                <w:spacing w:val="1"/>
                              </w:rPr>
                              <w:t>Ứ</w:t>
                            </w:r>
                            <w:r w:rsidRPr="00E96567">
                              <w:rPr>
                                <w:b/>
                              </w:rPr>
                              <w:t>C</w:t>
                            </w:r>
                          </w:p>
                        </w:txbxContent>
                      </v:textbox>
                    </v:shape>
                  </w:pict>
                </mc:Fallback>
              </mc:AlternateContent>
            </w:r>
            <w:r w:rsidRPr="007E56EB">
              <w:rPr>
                <w:b/>
                <w:bCs/>
                <w:sz w:val="28"/>
                <w:lang w:val="nl-NL"/>
              </w:rPr>
              <w:t xml:space="preserve">MÔN: </w:t>
            </w:r>
            <w:r w:rsidRPr="007E56EB">
              <w:rPr>
                <w:b/>
                <w:bCs/>
                <w:spacing w:val="-1"/>
                <w:sz w:val="28"/>
                <w:lang w:val="nl-NL"/>
              </w:rPr>
              <w:t>T</w:t>
            </w:r>
            <w:r w:rsidRPr="007E56EB">
              <w:rPr>
                <w:b/>
                <w:bCs/>
                <w:spacing w:val="1"/>
                <w:sz w:val="28"/>
                <w:lang w:val="nl-NL"/>
              </w:rPr>
              <w:t>O</w:t>
            </w:r>
            <w:r w:rsidRPr="007E56EB">
              <w:rPr>
                <w:b/>
                <w:bCs/>
                <w:spacing w:val="-1"/>
                <w:sz w:val="28"/>
                <w:lang w:val="nl-NL"/>
              </w:rPr>
              <w:t>Á</w:t>
            </w:r>
            <w:r w:rsidRPr="007E56EB">
              <w:rPr>
                <w:b/>
                <w:bCs/>
                <w:sz w:val="28"/>
                <w:lang w:val="nl-NL"/>
              </w:rPr>
              <w:t>N</w:t>
            </w:r>
            <w:r w:rsidRPr="007E56EB">
              <w:rPr>
                <w:b/>
                <w:bCs/>
                <w:spacing w:val="-1"/>
                <w:sz w:val="28"/>
                <w:lang w:val="nl-NL"/>
              </w:rPr>
              <w:t xml:space="preserve"> </w:t>
            </w:r>
          </w:p>
          <w:p w:rsidR="007E56EB" w:rsidRPr="007E56EB" w:rsidRDefault="007E56EB" w:rsidP="007E56EB">
            <w:pPr>
              <w:widowControl w:val="0"/>
              <w:autoSpaceDE w:val="0"/>
              <w:autoSpaceDN w:val="0"/>
              <w:adjustRightInd w:val="0"/>
              <w:ind w:left="3600" w:right="381" w:firstLine="720"/>
              <w:rPr>
                <w:sz w:val="28"/>
                <w:lang w:val="nl-NL"/>
              </w:rPr>
            </w:pPr>
            <w:r w:rsidRPr="007E56EB">
              <w:rPr>
                <w:i/>
                <w:iCs/>
                <w:position w:val="-1"/>
                <w:sz w:val="28"/>
                <w:lang w:val="nl-NL"/>
              </w:rPr>
              <w:t xml:space="preserve">           Thời gian: 120 phút (không </w:t>
            </w:r>
            <w:r w:rsidRPr="007E56EB">
              <w:rPr>
                <w:i/>
                <w:iCs/>
                <w:spacing w:val="-1"/>
                <w:position w:val="-1"/>
                <w:sz w:val="28"/>
                <w:lang w:val="nl-NL"/>
              </w:rPr>
              <w:t>k</w:t>
            </w:r>
            <w:r w:rsidRPr="007E56EB">
              <w:rPr>
                <w:i/>
                <w:iCs/>
                <w:position w:val="-1"/>
                <w:sz w:val="28"/>
                <w:lang w:val="nl-NL"/>
              </w:rPr>
              <w:t>ể thời gian giao</w:t>
            </w:r>
            <w:r w:rsidRPr="007E56EB">
              <w:rPr>
                <w:i/>
                <w:iCs/>
                <w:spacing w:val="-1"/>
                <w:position w:val="-1"/>
                <w:sz w:val="28"/>
                <w:lang w:val="nl-NL"/>
              </w:rPr>
              <w:t xml:space="preserve"> </w:t>
            </w:r>
            <w:r w:rsidRPr="007E56EB">
              <w:rPr>
                <w:i/>
                <w:iCs/>
                <w:position w:val="-1"/>
                <w:sz w:val="28"/>
                <w:lang w:val="nl-NL"/>
              </w:rPr>
              <w:t>đề)</w:t>
            </w:r>
          </w:p>
          <w:p w:rsidR="007E56EB" w:rsidRPr="007E56EB" w:rsidRDefault="007E56EB" w:rsidP="007E56EB">
            <w:pPr>
              <w:widowControl w:val="0"/>
              <w:autoSpaceDE w:val="0"/>
              <w:autoSpaceDN w:val="0"/>
              <w:adjustRightInd w:val="0"/>
              <w:spacing w:before="29"/>
              <w:ind w:right="-58"/>
              <w:rPr>
                <w:sz w:val="28"/>
                <w:lang w:val="nl-NL"/>
              </w:rPr>
            </w:pPr>
            <w:r w:rsidRPr="007E56EB">
              <w:rPr>
                <w:noProof/>
                <w:sz w:val="28"/>
                <w:lang w:val="en-US"/>
              </w:rPr>
              <mc:AlternateContent>
                <mc:Choice Requires="wps">
                  <w:drawing>
                    <wp:anchor distT="0" distB="0" distL="114300" distR="114300" simplePos="0" relativeHeight="251724800" behindDoc="0" locked="0" layoutInCell="1" allowOverlap="1" wp14:anchorId="6E4BB316" wp14:editId="692239F1">
                      <wp:simplePos x="0" y="0"/>
                      <wp:positionH relativeFrom="column">
                        <wp:posOffset>0</wp:posOffset>
                      </wp:positionH>
                      <wp:positionV relativeFrom="paragraph">
                        <wp:posOffset>109220</wp:posOffset>
                      </wp:positionV>
                      <wp:extent cx="6858000" cy="0"/>
                      <wp:effectExtent l="9525" t="8255" r="9525" b="10795"/>
                      <wp:wrapNone/>
                      <wp:docPr id="1264" name="Straight Connector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4"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6pt" to="540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"/>
                  </w:pict>
                </mc:Fallback>
              </mc:AlternateContent>
            </w:r>
          </w:p>
          <w:p w:rsidR="007E56EB" w:rsidRPr="007E56EB" w:rsidRDefault="007E56EB" w:rsidP="007E56EB">
            <w:pPr>
              <w:rPr>
                <w:sz w:val="28"/>
                <w:lang w:val="nl-NL"/>
              </w:rPr>
            </w:pPr>
          </w:p>
          <w:p w:rsidR="007E56EB" w:rsidRPr="007E56EB" w:rsidRDefault="007E56EB" w:rsidP="007E56EB">
            <w:pPr>
              <w:rPr>
                <w:sz w:val="28"/>
                <w:lang w:val="nl-NL"/>
              </w:rPr>
            </w:pPr>
          </w:p>
          <w:p w:rsidR="007E56EB" w:rsidRPr="007E56EB" w:rsidRDefault="007E56EB" w:rsidP="007E56EB">
            <w:pPr>
              <w:rPr>
                <w:b/>
                <w:sz w:val="28"/>
                <w:lang w:val="nl-NL"/>
              </w:rPr>
            </w:pPr>
            <w:r w:rsidRPr="007E56EB">
              <w:rPr>
                <w:b/>
                <w:sz w:val="28"/>
                <w:lang w:val="nl-NL"/>
              </w:rPr>
              <w:t>Câu 1 (2,0 điểm)</w:t>
            </w:r>
          </w:p>
          <w:p w:rsidR="007E56EB" w:rsidRPr="007E56EB" w:rsidRDefault="007E56EB" w:rsidP="007E56EB">
            <w:pPr>
              <w:rPr>
                <w:sz w:val="28"/>
                <w:lang w:val="nl-NL"/>
              </w:rPr>
            </w:pPr>
            <w:r w:rsidRPr="007E56EB">
              <w:rPr>
                <w:b/>
                <w:sz w:val="28"/>
                <w:lang w:val="nl-NL"/>
              </w:rPr>
              <w:tab/>
            </w:r>
            <w:r w:rsidRPr="007E56EB">
              <w:rPr>
                <w:sz w:val="28"/>
                <w:lang w:val="nl-NL"/>
              </w:rPr>
              <w:t>Rút gọn các biểu thức (không sử dụng máy tính cầm tay):</w:t>
            </w:r>
          </w:p>
          <w:p w:rsidR="007E56EB" w:rsidRPr="007E56EB" w:rsidRDefault="007E56EB" w:rsidP="007E56EB">
            <w:pPr>
              <w:rPr>
                <w:sz w:val="28"/>
                <w:lang w:val="nl-NL"/>
              </w:rPr>
            </w:pPr>
            <w:r w:rsidRPr="007E56EB">
              <w:rPr>
                <w:sz w:val="28"/>
                <w:lang w:val="nl-NL"/>
              </w:rPr>
              <w:tab/>
              <w:t xml:space="preserve">a)   </w:t>
            </w:r>
            <w:r w:rsidRPr="007E56EB">
              <w:rPr>
                <w:position w:val="-8"/>
                <w:sz w:val="28"/>
                <w:lang w:val="nl-NL"/>
              </w:rPr>
              <w:object w:dxaOrig="2320" w:dyaOrig="360">
                <v:shape id="_x0000_i1481" type="#_x0000_t75" style="width:116.25pt;height:18pt" o:ole="">
                  <v:imagedata r:id="rId856" o:title=""/>
                </v:shape>
                <o:OLEObject Type="Embed" ProgID="Equation.DSMT4" ShapeID="_x0000_i1481" DrawAspect="Content" ObjectID="_1587507907" r:id="rId857"/>
              </w:object>
            </w:r>
            <w:r w:rsidRPr="007E56EB">
              <w:rPr>
                <w:sz w:val="28"/>
                <w:lang w:val="nl-NL"/>
              </w:rPr>
              <w:t>;</w:t>
            </w:r>
          </w:p>
          <w:p w:rsidR="007E56EB" w:rsidRPr="007E56EB" w:rsidRDefault="007E56EB" w:rsidP="007E56EB">
            <w:pPr>
              <w:rPr>
                <w:sz w:val="28"/>
                <w:lang w:val="nl-NL"/>
              </w:rPr>
            </w:pPr>
            <w:r w:rsidRPr="007E56EB">
              <w:rPr>
                <w:sz w:val="28"/>
                <w:lang w:val="nl-NL"/>
              </w:rPr>
              <w:tab/>
              <w:t xml:space="preserve">b)   </w:t>
            </w:r>
            <w:r w:rsidRPr="007E56EB">
              <w:rPr>
                <w:position w:val="-30"/>
                <w:sz w:val="28"/>
                <w:lang w:val="nl-NL"/>
              </w:rPr>
              <w:object w:dxaOrig="2960" w:dyaOrig="740">
                <v:shape id="_x0000_i1482" type="#_x0000_t75" style="width:147.75pt;height:36.75pt" o:ole="">
                  <v:imagedata r:id="rId858" o:title=""/>
                </v:shape>
                <o:OLEObject Type="Embed" ProgID="Equation.DSMT4" ShapeID="_x0000_i1482" DrawAspect="Content" ObjectID="_1587507908" r:id="rId859"/>
              </w:object>
            </w:r>
            <w:r w:rsidRPr="007E56EB">
              <w:rPr>
                <w:sz w:val="28"/>
                <w:lang w:val="nl-NL"/>
              </w:rPr>
              <w:t xml:space="preserve">, với a &gt; 0 và </w:t>
            </w:r>
            <w:r w:rsidRPr="007E56EB">
              <w:rPr>
                <w:position w:val="-6"/>
                <w:sz w:val="28"/>
                <w:lang w:val="nl-NL"/>
              </w:rPr>
              <w:object w:dxaOrig="560" w:dyaOrig="279">
                <v:shape id="_x0000_i1483" type="#_x0000_t75" style="width:27.75pt;height:14.25pt" o:ole="">
                  <v:imagedata r:id="rId860" o:title=""/>
                </v:shape>
                <o:OLEObject Type="Embed" ProgID="Equation.DSMT4" ShapeID="_x0000_i1483" DrawAspect="Content" ObjectID="_1587507909" r:id="rId861"/>
              </w:object>
            </w:r>
            <w:r w:rsidRPr="007E56EB">
              <w:rPr>
                <w:sz w:val="28"/>
                <w:lang w:val="nl-NL"/>
              </w:rPr>
              <w:t>.</w:t>
            </w:r>
          </w:p>
          <w:p w:rsidR="007E56EB" w:rsidRPr="007E56EB" w:rsidRDefault="007E56EB" w:rsidP="007E56EB">
            <w:pPr>
              <w:rPr>
                <w:b/>
                <w:sz w:val="28"/>
                <w:lang w:val="nl-NL"/>
              </w:rPr>
            </w:pPr>
            <w:r w:rsidRPr="007E56EB">
              <w:rPr>
                <w:b/>
                <w:sz w:val="28"/>
                <w:lang w:val="nl-NL"/>
              </w:rPr>
              <w:t>Câu 2 (1,5 điểm)</w:t>
            </w:r>
          </w:p>
          <w:p w:rsidR="007E56EB" w:rsidRPr="007E56EB" w:rsidRDefault="007E56EB" w:rsidP="007E56EB">
            <w:pPr>
              <w:rPr>
                <w:sz w:val="28"/>
                <w:lang w:val="nl-NL"/>
              </w:rPr>
            </w:pPr>
            <w:r w:rsidRPr="007E56EB">
              <w:rPr>
                <w:sz w:val="28"/>
                <w:lang w:val="nl-NL"/>
              </w:rPr>
              <w:tab/>
              <w:t>Giải các phương trình (không sử dụng máy tính cầm tay):</w:t>
            </w:r>
          </w:p>
          <w:p w:rsidR="007E56EB" w:rsidRPr="007E56EB" w:rsidRDefault="007E56EB" w:rsidP="007E56EB">
            <w:pPr>
              <w:rPr>
                <w:sz w:val="28"/>
                <w:lang w:val="nl-NL"/>
              </w:rPr>
            </w:pPr>
            <w:r w:rsidRPr="007E56EB">
              <w:rPr>
                <w:sz w:val="28"/>
                <w:lang w:val="nl-NL"/>
              </w:rPr>
              <w:tab/>
              <w:t xml:space="preserve">a)  </w:t>
            </w:r>
            <w:r w:rsidRPr="007E56EB">
              <w:rPr>
                <w:position w:val="-6"/>
                <w:sz w:val="28"/>
                <w:lang w:val="nl-NL"/>
              </w:rPr>
              <w:object w:dxaOrig="1440" w:dyaOrig="320">
                <v:shape id="_x0000_i1484" type="#_x0000_t75" style="width:1in;height:15.75pt" o:ole="">
                  <v:imagedata r:id="rId862" o:title=""/>
                </v:shape>
                <o:OLEObject Type="Embed" ProgID="Equation.DSMT4" ShapeID="_x0000_i1484" DrawAspect="Content" ObjectID="_1587507910" r:id="rId863"/>
              </w:object>
            </w:r>
            <w:r w:rsidRPr="007E56EB">
              <w:rPr>
                <w:sz w:val="28"/>
                <w:lang w:val="nl-NL"/>
              </w:rPr>
              <w:t>;</w:t>
            </w:r>
          </w:p>
          <w:p w:rsidR="007E56EB" w:rsidRPr="007E56EB" w:rsidRDefault="007E56EB" w:rsidP="007E56EB">
            <w:pPr>
              <w:rPr>
                <w:sz w:val="28"/>
                <w:lang w:val="nl-NL"/>
              </w:rPr>
            </w:pPr>
            <w:r w:rsidRPr="007E56EB">
              <w:rPr>
                <w:sz w:val="28"/>
                <w:lang w:val="nl-NL"/>
              </w:rPr>
              <w:tab/>
              <w:t xml:space="preserve">b)  </w:t>
            </w:r>
            <w:r w:rsidRPr="007E56EB">
              <w:rPr>
                <w:position w:val="-28"/>
                <w:sz w:val="28"/>
                <w:lang w:val="nl-NL"/>
              </w:rPr>
              <w:object w:dxaOrig="1140" w:dyaOrig="720">
                <v:shape id="_x0000_i1485" type="#_x0000_t75" style="width:57pt;height:36pt" o:ole="">
                  <v:imagedata r:id="rId864" o:title=""/>
                </v:shape>
                <o:OLEObject Type="Embed" ProgID="Equation.DSMT4" ShapeID="_x0000_i1485" DrawAspect="Content" ObjectID="_1587507911" r:id="rId865"/>
              </w:object>
            </w:r>
            <w:r w:rsidRPr="007E56EB">
              <w:rPr>
                <w:sz w:val="28"/>
                <w:lang w:val="nl-NL"/>
              </w:rPr>
              <w:t>.</w:t>
            </w:r>
          </w:p>
          <w:p w:rsidR="007E56EB" w:rsidRPr="007E56EB" w:rsidRDefault="007E56EB" w:rsidP="007E56EB">
            <w:pPr>
              <w:rPr>
                <w:b/>
                <w:sz w:val="28"/>
                <w:lang w:val="nl-NL"/>
              </w:rPr>
            </w:pPr>
            <w:r w:rsidRPr="007E56EB">
              <w:rPr>
                <w:b/>
                <w:sz w:val="28"/>
                <w:lang w:val="nl-NL"/>
              </w:rPr>
              <w:t>Câu 3 (1,0 điểm)</w:t>
            </w:r>
          </w:p>
          <w:p w:rsidR="007E56EB" w:rsidRPr="007E56EB" w:rsidRDefault="007E56EB" w:rsidP="007E56EB">
            <w:pPr>
              <w:numPr>
                <w:ilvl w:val="0"/>
                <w:numId w:val="50"/>
              </w:numPr>
              <w:rPr>
                <w:sz w:val="28"/>
                <w:lang w:val="nl-NL"/>
              </w:rPr>
            </w:pPr>
            <w:r w:rsidRPr="007E56EB">
              <w:rPr>
                <w:sz w:val="28"/>
                <w:lang w:val="nl-NL"/>
              </w:rPr>
              <w:t>Vẽ đồ thị (d) của hàm số y = -x + 3;</w:t>
            </w:r>
          </w:p>
          <w:p w:rsidR="007E56EB" w:rsidRPr="007E56EB" w:rsidRDefault="007E56EB" w:rsidP="007E56EB">
            <w:pPr>
              <w:numPr>
                <w:ilvl w:val="0"/>
                <w:numId w:val="50"/>
              </w:numPr>
              <w:rPr>
                <w:sz w:val="28"/>
                <w:lang w:val="nl-NL"/>
              </w:rPr>
            </w:pPr>
            <w:r w:rsidRPr="007E56EB">
              <w:rPr>
                <w:sz w:val="28"/>
                <w:lang w:val="nl-NL"/>
              </w:rPr>
              <w:t>Tìm trên (d) điểm có hoành độ và tung độ bằng nhau.</w:t>
            </w:r>
          </w:p>
          <w:p w:rsidR="007E56EB" w:rsidRPr="007E56EB" w:rsidRDefault="007E56EB" w:rsidP="007E56EB">
            <w:pPr>
              <w:rPr>
                <w:b/>
                <w:sz w:val="28"/>
                <w:lang w:val="nl-NL"/>
              </w:rPr>
            </w:pPr>
            <w:r w:rsidRPr="007E56EB">
              <w:rPr>
                <w:b/>
                <w:sz w:val="28"/>
                <w:lang w:val="nl-NL"/>
              </w:rPr>
              <w:t>Câu 4 (1,0 điểm)</w:t>
            </w:r>
          </w:p>
          <w:p w:rsidR="007E56EB" w:rsidRPr="007E56EB" w:rsidRDefault="007E56EB" w:rsidP="007E56EB">
            <w:pPr>
              <w:rPr>
                <w:sz w:val="28"/>
                <w:lang w:val="nl-NL"/>
              </w:rPr>
            </w:pPr>
            <w:r w:rsidRPr="007E56EB">
              <w:rPr>
                <w:sz w:val="28"/>
                <w:lang w:val="nl-NL"/>
              </w:rPr>
              <w:tab/>
              <w:t>Gọi x</w:t>
            </w:r>
            <w:r w:rsidRPr="007E56EB">
              <w:rPr>
                <w:sz w:val="28"/>
                <w:vertAlign w:val="subscript"/>
                <w:lang w:val="nl-NL"/>
              </w:rPr>
              <w:t>1</w:t>
            </w:r>
            <w:r w:rsidRPr="007E56EB">
              <w:rPr>
                <w:sz w:val="28"/>
                <w:lang w:val="nl-NL"/>
              </w:rPr>
              <w:t>, x</w:t>
            </w:r>
            <w:r w:rsidRPr="007E56EB">
              <w:rPr>
                <w:sz w:val="28"/>
                <w:vertAlign w:val="subscript"/>
                <w:lang w:val="nl-NL"/>
              </w:rPr>
              <w:t>2</w:t>
            </w:r>
            <w:r w:rsidRPr="007E56EB">
              <w:rPr>
                <w:sz w:val="28"/>
                <w:lang w:val="nl-NL"/>
              </w:rPr>
              <w:t xml:space="preserve"> là hai nghiệm của phương trình x</w:t>
            </w:r>
            <w:r w:rsidRPr="007E56EB">
              <w:rPr>
                <w:sz w:val="28"/>
                <w:vertAlign w:val="superscript"/>
                <w:lang w:val="nl-NL"/>
              </w:rPr>
              <w:t>2</w:t>
            </w:r>
            <w:r w:rsidRPr="007E56EB">
              <w:rPr>
                <w:sz w:val="28"/>
                <w:lang w:val="nl-NL"/>
              </w:rPr>
              <w:t xml:space="preserve"> + 3x -5 = 0. Tính giá trị của biểu thức </w:t>
            </w:r>
            <w:r w:rsidRPr="007E56EB">
              <w:rPr>
                <w:position w:val="-12"/>
                <w:sz w:val="28"/>
                <w:lang w:val="nl-NL"/>
              </w:rPr>
              <w:object w:dxaOrig="720" w:dyaOrig="380">
                <v:shape id="_x0000_i1486" type="#_x0000_t75" style="width:36pt;height:18.75pt" o:ole="">
                  <v:imagedata r:id="rId866" o:title=""/>
                </v:shape>
                <o:OLEObject Type="Embed" ProgID="Equation.DSMT4" ShapeID="_x0000_i1486" DrawAspect="Content" ObjectID="_1587507912" r:id="rId867"/>
              </w:object>
            </w:r>
            <w:r w:rsidRPr="007E56EB">
              <w:rPr>
                <w:sz w:val="28"/>
                <w:lang w:val="nl-NL"/>
              </w:rPr>
              <w:t>.</w:t>
            </w:r>
          </w:p>
          <w:p w:rsidR="007E56EB" w:rsidRPr="007E56EB" w:rsidRDefault="007E56EB" w:rsidP="007E56EB">
            <w:pPr>
              <w:rPr>
                <w:i/>
                <w:sz w:val="28"/>
                <w:lang w:val="nl-NL"/>
              </w:rPr>
            </w:pPr>
            <w:r w:rsidRPr="007E56EB">
              <w:rPr>
                <w:b/>
                <w:sz w:val="28"/>
                <w:lang w:val="nl-NL"/>
              </w:rPr>
              <w:t xml:space="preserve">Câu 5 (1,5 điểm) </w:t>
            </w:r>
            <w:r w:rsidRPr="007E56EB">
              <w:rPr>
                <w:i/>
                <w:sz w:val="28"/>
                <w:lang w:val="nl-NL"/>
              </w:rPr>
              <w:t>Giải bài toán bằng cách lập hệ phương trình:</w:t>
            </w:r>
          </w:p>
          <w:p w:rsidR="007E56EB" w:rsidRPr="007E56EB" w:rsidRDefault="007E56EB" w:rsidP="007E56EB">
            <w:pPr>
              <w:rPr>
                <w:sz w:val="28"/>
                <w:lang w:val="nl-NL"/>
              </w:rPr>
            </w:pPr>
            <w:r w:rsidRPr="007E56EB">
              <w:rPr>
                <w:b/>
                <w:sz w:val="28"/>
                <w:lang w:val="nl-NL"/>
              </w:rPr>
              <w:tab/>
            </w:r>
            <w:r w:rsidRPr="007E56EB">
              <w:rPr>
                <w:sz w:val="28"/>
                <w:lang w:val="nl-NL"/>
              </w:rPr>
              <w:t>Tính chu vi của một hình chữ nhật, biết rằng nếu tăng mỗi chiều của hình chữ nhật thêm 4m thì diện tích của hình chữ nhật tăng thêm 80m</w:t>
            </w:r>
            <w:r w:rsidRPr="007E56EB">
              <w:rPr>
                <w:sz w:val="28"/>
                <w:vertAlign w:val="superscript"/>
                <w:lang w:val="nl-NL"/>
              </w:rPr>
              <w:t>2</w:t>
            </w:r>
            <w:r w:rsidRPr="007E56EB">
              <w:rPr>
                <w:sz w:val="28"/>
                <w:lang w:val="nl-NL"/>
              </w:rPr>
              <w:t xml:space="preserve"> ; nếu giảm chiều rộng 2m và tăng</w:t>
            </w:r>
            <w:r w:rsidRPr="007E56EB">
              <w:rPr>
                <w:b/>
                <w:sz w:val="28"/>
                <w:lang w:val="nl-NL"/>
              </w:rPr>
              <w:t xml:space="preserve"> </w:t>
            </w:r>
            <w:r w:rsidRPr="007E56EB">
              <w:rPr>
                <w:sz w:val="28"/>
                <w:lang w:val="nl-NL"/>
              </w:rPr>
              <w:t>chiều dài 5m thì diện tích hình chữ nhật bằng diện tích ban đầu.</w:t>
            </w:r>
          </w:p>
          <w:p w:rsidR="007E56EB" w:rsidRPr="007E56EB" w:rsidRDefault="007E56EB" w:rsidP="007E56EB">
            <w:pPr>
              <w:rPr>
                <w:b/>
                <w:sz w:val="28"/>
                <w:lang w:val="nl-NL"/>
              </w:rPr>
            </w:pPr>
            <w:r w:rsidRPr="007E56EB">
              <w:rPr>
                <w:b/>
                <w:sz w:val="28"/>
                <w:lang w:val="nl-NL"/>
              </w:rPr>
              <w:t>Câu 6 (3,0 điểm)</w:t>
            </w:r>
          </w:p>
          <w:p w:rsidR="007E56EB" w:rsidRPr="007E56EB" w:rsidRDefault="007E56EB" w:rsidP="007E56EB">
            <w:pPr>
              <w:rPr>
                <w:sz w:val="28"/>
                <w:lang w:val="nl-NL"/>
              </w:rPr>
            </w:pPr>
            <w:r w:rsidRPr="007E56EB">
              <w:rPr>
                <w:b/>
                <w:sz w:val="28"/>
                <w:lang w:val="nl-NL"/>
              </w:rPr>
              <w:tab/>
            </w:r>
            <w:r w:rsidRPr="007E56EB">
              <w:rPr>
                <w:sz w:val="28"/>
                <w:lang w:val="nl-NL"/>
              </w:rPr>
              <w:t>Cho tứ giác ABCD nội tiếp nửa đường tròn (O) đường kính AD. Hai đường chéo AC và BD cắt nhau tại E. Kẻ FE vuông góc với AD (F</w:t>
            </w:r>
            <w:r w:rsidRPr="007E56EB">
              <w:rPr>
                <w:position w:val="-4"/>
                <w:sz w:val="28"/>
                <w:lang w:val="nl-NL"/>
              </w:rPr>
              <w:object w:dxaOrig="200" w:dyaOrig="200">
                <v:shape id="_x0000_i1487" type="#_x0000_t75" style="width:9.75pt;height:9.75pt" o:ole="">
                  <v:imagedata r:id="rId868" o:title=""/>
                </v:shape>
                <o:OLEObject Type="Embed" ProgID="Equation.DSMT4" ShapeID="_x0000_i1487" DrawAspect="Content" ObjectID="_1587507913" r:id="rId869"/>
              </w:object>
            </w:r>
            <w:r w:rsidRPr="007E56EB">
              <w:rPr>
                <w:sz w:val="28"/>
                <w:lang w:val="nl-NL"/>
              </w:rPr>
              <w:t>AD; F</w:t>
            </w:r>
            <w:r w:rsidRPr="007E56EB">
              <w:rPr>
                <w:position w:val="-4"/>
                <w:sz w:val="28"/>
                <w:lang w:val="nl-NL"/>
              </w:rPr>
              <w:object w:dxaOrig="220" w:dyaOrig="220">
                <v:shape id="_x0000_i1488" type="#_x0000_t75" style="width:11.25pt;height:11.25pt" o:ole="">
                  <v:imagedata r:id="rId870" o:title=""/>
                </v:shape>
                <o:OLEObject Type="Embed" ProgID="Equation.DSMT4" ShapeID="_x0000_i1488" DrawAspect="Content" ObjectID="_1587507914" r:id="rId871"/>
              </w:object>
            </w:r>
            <w:r w:rsidRPr="007E56EB">
              <w:rPr>
                <w:sz w:val="28"/>
                <w:lang w:val="nl-NL"/>
              </w:rPr>
              <w:t>O).</w:t>
            </w:r>
          </w:p>
          <w:p w:rsidR="007E56EB" w:rsidRPr="007E56EB" w:rsidRDefault="007E56EB" w:rsidP="007E56EB">
            <w:pPr>
              <w:numPr>
                <w:ilvl w:val="0"/>
                <w:numId w:val="51"/>
              </w:numPr>
              <w:rPr>
                <w:sz w:val="28"/>
                <w:lang w:val="nl-NL"/>
              </w:rPr>
            </w:pPr>
            <w:r w:rsidRPr="007E56EB">
              <w:rPr>
                <w:sz w:val="28"/>
                <w:lang w:val="nl-NL"/>
              </w:rPr>
              <w:t>Chứng minh: Tứ giác ABEF nội tiếp được;</w:t>
            </w:r>
          </w:p>
          <w:p w:rsidR="007E56EB" w:rsidRPr="007E56EB" w:rsidRDefault="007E56EB" w:rsidP="007E56EB">
            <w:pPr>
              <w:numPr>
                <w:ilvl w:val="0"/>
                <w:numId w:val="51"/>
              </w:numPr>
              <w:rPr>
                <w:sz w:val="28"/>
                <w:lang w:val="nl-NL"/>
              </w:rPr>
            </w:pPr>
            <w:r w:rsidRPr="007E56EB">
              <w:rPr>
                <w:sz w:val="28"/>
                <w:lang w:val="nl-NL"/>
              </w:rPr>
              <w:t>Chứng minh: Tia CA là tia phân giác của góc BCF;</w:t>
            </w:r>
          </w:p>
          <w:p w:rsidR="007E56EB" w:rsidRPr="007E56EB" w:rsidRDefault="007E56EB" w:rsidP="007E56EB">
            <w:pPr>
              <w:numPr>
                <w:ilvl w:val="0"/>
                <w:numId w:val="51"/>
              </w:numPr>
              <w:rPr>
                <w:sz w:val="28"/>
                <w:lang w:val="nl-NL"/>
              </w:rPr>
            </w:pPr>
            <w:r w:rsidRPr="007E56EB">
              <w:rPr>
                <w:sz w:val="28"/>
                <w:lang w:val="nl-NL"/>
              </w:rPr>
              <w:t>Gọi M là trung điểm của DE. Chứng minh: CM.DB = DF.DO.</w:t>
            </w:r>
          </w:p>
          <w:p w:rsidR="000172A2" w:rsidRPr="002A6613" w:rsidRDefault="000172A2"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Pr="007E56EB" w:rsidRDefault="002A6613" w:rsidP="002A6613">
            <w:pPr>
              <w:jc w:val="center"/>
              <w:rPr>
                <w:rFonts w:ascii="Times New Roman" w:eastAsia="Times New Roman" w:hAnsi="Times New Roman" w:cs="Times New Roman"/>
                <w:b/>
                <w:color w:val="FF0000"/>
                <w:sz w:val="32"/>
                <w:szCs w:val="28"/>
                <w:lang w:val="en-US"/>
              </w:rPr>
            </w:pPr>
            <w:r w:rsidRPr="002A6613">
              <w:rPr>
                <w:rFonts w:ascii="Times New Roman" w:eastAsia="Times New Roman" w:hAnsi="Times New Roman" w:cs="Times New Roman"/>
                <w:b/>
                <w:color w:val="FF0000"/>
                <w:sz w:val="32"/>
                <w:szCs w:val="28"/>
                <w:lang w:val="en-US"/>
              </w:rPr>
              <w:t>ĐỀ 1837</w:t>
            </w:r>
          </w:p>
          <w:p w:rsidR="007E56EB" w:rsidRPr="007E56EB" w:rsidRDefault="007E56EB" w:rsidP="007E56EB">
            <w:pPr>
              <w:rPr>
                <w:rFonts w:ascii="Times New Roman" w:hAnsi="Times New Roman" w:cs="Times New Roman"/>
                <w:sz w:val="32"/>
                <w:lang w:val="nl-NL"/>
              </w:rPr>
            </w:pPr>
            <w:r w:rsidRPr="007E56EB">
              <w:rPr>
                <w:rFonts w:ascii="Times New Roman" w:hAnsi="Times New Roman" w:cs="Times New Roman"/>
                <w:sz w:val="32"/>
                <w:lang w:val="nl-NL"/>
              </w:rPr>
              <w:t>SỞ GIÁO DỤC ĐÀO TẠO                            KÌ THI TUYỂN SINH VÀO LỚP 10 TRUNG HỌC PHỔ THÔNG</w:t>
            </w:r>
          </w:p>
          <w:p w:rsidR="007E56EB" w:rsidRPr="007E56EB" w:rsidRDefault="007E56EB" w:rsidP="007E56EB">
            <w:pPr>
              <w:tabs>
                <w:tab w:val="center" w:pos="5800"/>
              </w:tabs>
              <w:ind w:firstLine="720"/>
              <w:jc w:val="both"/>
              <w:rPr>
                <w:rFonts w:ascii="Times New Roman" w:hAnsi="Times New Roman" w:cs="Times New Roman"/>
                <w:sz w:val="32"/>
                <w:lang w:val="nl-NL"/>
              </w:rPr>
            </w:pPr>
            <w:r w:rsidRPr="007E56EB">
              <w:rPr>
                <w:rFonts w:ascii="Times New Roman" w:hAnsi="Times New Roman" w:cs="Times New Roman"/>
                <w:sz w:val="32"/>
                <w:u w:val="single"/>
                <w:lang w:val="nl-NL"/>
              </w:rPr>
              <w:t>BÌNH ĐỊNH</w:t>
            </w:r>
            <w:r w:rsidRPr="007E56EB">
              <w:rPr>
                <w:rFonts w:ascii="Times New Roman" w:hAnsi="Times New Roman" w:cs="Times New Roman"/>
                <w:sz w:val="32"/>
                <w:lang w:val="nl-NL"/>
              </w:rPr>
              <w:t xml:space="preserve">                                                                       </w:t>
            </w:r>
            <w:r w:rsidRPr="007E56EB">
              <w:rPr>
                <w:rFonts w:ascii="Times New Roman" w:hAnsi="Times New Roman" w:cs="Times New Roman"/>
                <w:sz w:val="32"/>
                <w:u w:val="single"/>
                <w:lang w:val="nl-NL"/>
              </w:rPr>
              <w:t>KHÓA NGÀY :29/06/2011</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b/>
                <w:sz w:val="32"/>
                <w:lang w:val="nl-NL"/>
              </w:rPr>
              <w:t xml:space="preserve">          Đề chính thức</w:t>
            </w:r>
            <w:r w:rsidRPr="007E56EB">
              <w:rPr>
                <w:rFonts w:ascii="Times New Roman" w:hAnsi="Times New Roman" w:cs="Times New Roman"/>
                <w:sz w:val="32"/>
                <w:lang w:val="nl-NL"/>
              </w:rPr>
              <w:tab/>
              <w:t>Môn thi: Toán</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ab/>
              <w:t>Thời gian : 120 phút ( Không kể thời gian phát đề)</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ab/>
              <w:t>Ngày thi: 30/6/2011</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Bài 1 (2điểm)</w:t>
            </w:r>
          </w:p>
          <w:p w:rsidR="007E56EB" w:rsidRPr="007E56EB" w:rsidRDefault="007E56EB" w:rsidP="00357936">
            <w:pPr>
              <w:numPr>
                <w:ilvl w:val="0"/>
                <w:numId w:val="52"/>
              </w:num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Giải hệ phương trình :  </w:t>
            </w:r>
            <w:r w:rsidRPr="007E56EB">
              <w:rPr>
                <w:rFonts w:ascii="Times New Roman" w:hAnsi="Times New Roman" w:cs="Times New Roman"/>
                <w:position w:val="-30"/>
                <w:sz w:val="32"/>
                <w:lang w:val="nl-NL"/>
              </w:rPr>
              <w:object w:dxaOrig="1140" w:dyaOrig="720">
                <v:shape id="_x0000_i1489" type="#_x0000_t75" style="width:57pt;height:36pt" o:ole="">
                  <v:imagedata r:id="rId872" o:title=""/>
                </v:shape>
                <o:OLEObject Type="Embed" ProgID="Equation.DSMT4" ShapeID="_x0000_i1489" DrawAspect="Content" ObjectID="_1587507915" r:id="rId873"/>
              </w:object>
            </w:r>
          </w:p>
          <w:p w:rsidR="007E56EB" w:rsidRPr="007E56EB" w:rsidRDefault="007E56EB" w:rsidP="00357936">
            <w:pPr>
              <w:numPr>
                <w:ilvl w:val="0"/>
                <w:numId w:val="52"/>
              </w:numPr>
              <w:tabs>
                <w:tab w:val="left" w:pos="4710"/>
              </w:tabs>
              <w:rPr>
                <w:rFonts w:ascii="Times New Roman" w:hAnsi="Times New Roman" w:cs="Times New Roman"/>
                <w:sz w:val="32"/>
                <w:lang w:val="nl-NL"/>
              </w:rPr>
            </w:pPr>
            <w:r w:rsidRPr="007E56EB">
              <w:rPr>
                <w:rFonts w:ascii="Times New Roman" w:hAnsi="Times New Roman" w:cs="Times New Roman"/>
                <w:sz w:val="32"/>
                <w:lang w:val="nl-NL"/>
              </w:rPr>
              <w:t>Cho hàm số y = ax + b.Tìm a và b biết rằng đồ thị của hàm số đã cho song song với đường thẳng y = -2x +3 và đi qua điểm M( 2;5)</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Bài 2: (2điểm)</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Cho phương trình </w:t>
            </w:r>
            <w:r w:rsidRPr="007E56EB">
              <w:rPr>
                <w:rFonts w:ascii="Times New Roman" w:hAnsi="Times New Roman" w:cs="Times New Roman"/>
                <w:position w:val="-10"/>
                <w:sz w:val="32"/>
                <w:lang w:val="nl-NL"/>
              </w:rPr>
              <w:object w:dxaOrig="2480" w:dyaOrig="360">
                <v:shape id="_x0000_i1490" type="#_x0000_t75" style="width:123.75pt;height:18pt" o:ole="">
                  <v:imagedata r:id="rId874" o:title=""/>
                </v:shape>
                <o:OLEObject Type="Embed" ProgID="Equation.DSMT4" ShapeID="_x0000_i1490" DrawAspect="Content" ObjectID="_1587507916" r:id="rId875"/>
              </w:object>
            </w:r>
            <w:r w:rsidRPr="007E56EB">
              <w:rPr>
                <w:rFonts w:ascii="Times New Roman" w:hAnsi="Times New Roman" w:cs="Times New Roman"/>
                <w:sz w:val="32"/>
                <w:lang w:val="nl-NL"/>
              </w:rPr>
              <w:t xml:space="preserve"> (m là tham số)</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a)Giải phương trình khi m = -5</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b)Chứng minh rằng phương trình luôn có hai nghiệm phân biệt với mọi m</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c)Tìm m sao cho phương trình đã cho có hai nghiêm x</w:t>
            </w:r>
            <w:r w:rsidRPr="007E56EB">
              <w:rPr>
                <w:rFonts w:ascii="Times New Roman" w:hAnsi="Times New Roman" w:cs="Times New Roman"/>
                <w:sz w:val="32"/>
                <w:vertAlign w:val="subscript"/>
                <w:lang w:val="nl-NL"/>
              </w:rPr>
              <w:t>1</w:t>
            </w:r>
            <w:r w:rsidRPr="007E56EB">
              <w:rPr>
                <w:rFonts w:ascii="Times New Roman" w:hAnsi="Times New Roman" w:cs="Times New Roman"/>
                <w:sz w:val="32"/>
                <w:lang w:val="nl-NL"/>
              </w:rPr>
              <w:t>, x</w:t>
            </w:r>
            <w:r w:rsidRPr="007E56EB">
              <w:rPr>
                <w:rFonts w:ascii="Times New Roman" w:hAnsi="Times New Roman" w:cs="Times New Roman"/>
                <w:sz w:val="32"/>
                <w:vertAlign w:val="subscript"/>
                <w:lang w:val="nl-NL"/>
              </w:rPr>
              <w:t>2</w:t>
            </w:r>
            <w:r w:rsidRPr="007E56EB">
              <w:rPr>
                <w:rFonts w:ascii="Times New Roman" w:hAnsi="Times New Roman" w:cs="Times New Roman"/>
                <w:sz w:val="32"/>
                <w:lang w:val="nl-NL"/>
              </w:rPr>
              <w:t xml:space="preserve"> thỏa mãn hệ thức </w:t>
            </w:r>
            <w:r w:rsidRPr="007E56EB">
              <w:rPr>
                <w:rFonts w:ascii="Times New Roman" w:hAnsi="Times New Roman" w:cs="Times New Roman"/>
                <w:position w:val="-12"/>
                <w:sz w:val="32"/>
                <w:lang w:val="nl-NL"/>
              </w:rPr>
              <w:object w:dxaOrig="1900" w:dyaOrig="380">
                <v:shape id="_x0000_i1491" type="#_x0000_t75" style="width:95.25pt;height:18.75pt" o:ole="">
                  <v:imagedata r:id="rId876" o:title=""/>
                </v:shape>
                <o:OLEObject Type="Embed" ProgID="Equation.DSMT4" ShapeID="_x0000_i1491" DrawAspect="Content" ObjectID="_1587507917" r:id="rId877"/>
              </w:objec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Bài 3 : (2điểm)</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Một mảnh đất hình chữ nhật có chiều dài hơn chiều rộng 6m và bình phương độ dài đường chéo gấp 5 lần chu vi.Tính diện tích hình chữ nhật</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Bài 4: (3điểm)</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Cho đường tròn tâm O, vẽ dây cung BC không đi qua tâm.Trên tia đối của tia BC lấy điểm M bất kì.Đường thẳng đi qua M cắt đường (O) lần lượt tại hai điểm N và P (N nằm giữa M và P) sao cho O năm  bên trong góc PMC. Trên cung nhỏ NP lấy điểm A sao cho cung AN bằng cung AP.Hai dây cung AB,AC cắt NP lần lượt tại D và E.</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a)Chứng minh tứ giác BDEC nọi tiếp.</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b) Chứng minh : MB.MC = MN.MP</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 xml:space="preserve">       c) Bán kính OA cắt NP tại K. Chứng minh: </w:t>
            </w:r>
            <w:r w:rsidRPr="007E56EB">
              <w:rPr>
                <w:rFonts w:ascii="Times New Roman" w:hAnsi="Times New Roman" w:cs="Times New Roman"/>
                <w:position w:val="-6"/>
                <w:sz w:val="32"/>
                <w:lang w:val="nl-NL"/>
              </w:rPr>
              <w:object w:dxaOrig="1579" w:dyaOrig="320">
                <v:shape id="_x0000_i1492" type="#_x0000_t75" style="width:78.75pt;height:15.75pt" o:ole="">
                  <v:imagedata r:id="rId878" o:title=""/>
                </v:shape>
                <o:OLEObject Type="Embed" ProgID="Equation.DSMT4" ShapeID="_x0000_i1492" DrawAspect="Content" ObjectID="_1587507918" r:id="rId879"/>
              </w:objec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sz w:val="32"/>
                <w:lang w:val="nl-NL"/>
              </w:rPr>
              <w:t>Bài 5 (1điểm)</w:t>
            </w:r>
          </w:p>
          <w:p w:rsidR="007E56EB" w:rsidRPr="007E56EB" w:rsidRDefault="007E56EB" w:rsidP="007E56EB">
            <w:pPr>
              <w:tabs>
                <w:tab w:val="left" w:pos="4710"/>
              </w:tabs>
              <w:rPr>
                <w:rFonts w:ascii="Times New Roman" w:hAnsi="Times New Roman" w:cs="Times New Roman"/>
                <w:sz w:val="32"/>
                <w:lang w:val="nl-NL"/>
              </w:rPr>
            </w:pPr>
            <w:r w:rsidRPr="007E56EB">
              <w:rPr>
                <w:rFonts w:ascii="Times New Roman" w:hAnsi="Times New Roman" w:cs="Times New Roman"/>
                <w:noProof/>
                <w:sz w:val="32"/>
                <w:lang w:val="en-US"/>
              </w:rPr>
              <mc:AlternateContent>
                <mc:Choice Requires="wps">
                  <w:drawing>
                    <wp:anchor distT="0" distB="0" distL="114300" distR="114300" simplePos="0" relativeHeight="251726848" behindDoc="0" locked="0" layoutInCell="1" allowOverlap="1" wp14:anchorId="6115C26B" wp14:editId="1AD063FB">
                      <wp:simplePos x="0" y="0"/>
                      <wp:positionH relativeFrom="column">
                        <wp:posOffset>1868805</wp:posOffset>
                      </wp:positionH>
                      <wp:positionV relativeFrom="paragraph">
                        <wp:posOffset>1301115</wp:posOffset>
                      </wp:positionV>
                      <wp:extent cx="3114675" cy="0"/>
                      <wp:effectExtent l="11430" t="13970" r="7620" b="5080"/>
                      <wp:wrapNone/>
                      <wp:docPr id="1266" name="Straight Connector 1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46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6"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15pt,102.45pt" to="392.4pt,1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"/>
                  </w:pict>
                </mc:Fallback>
              </mc:AlternateContent>
            </w:r>
            <w:r w:rsidRPr="007E56EB">
              <w:rPr>
                <w:rFonts w:ascii="Times New Roman" w:hAnsi="Times New Roman" w:cs="Times New Roman"/>
                <w:sz w:val="32"/>
                <w:lang w:val="nl-NL"/>
              </w:rPr>
              <w:t xml:space="preserve">        Tìm giá trị nhỏ nhất của biểu thức: </w:t>
            </w:r>
            <w:r w:rsidRPr="007E56EB">
              <w:rPr>
                <w:rFonts w:ascii="Times New Roman" w:hAnsi="Times New Roman" w:cs="Times New Roman"/>
                <w:position w:val="-24"/>
                <w:sz w:val="32"/>
                <w:lang w:val="nl-NL"/>
              </w:rPr>
              <w:object w:dxaOrig="1880" w:dyaOrig="660">
                <v:shape id="_x0000_i1493" type="#_x0000_t75" style="width:93.75pt;height:33pt" o:ole="">
                  <v:imagedata r:id="rId880" o:title=""/>
                </v:shape>
                <o:OLEObject Type="Embed" ProgID="Equation.DSMT4" ShapeID="_x0000_i1493" DrawAspect="Content" ObjectID="_1587507919" r:id="rId881"/>
              </w:object>
            </w:r>
            <w:r w:rsidRPr="007E56EB">
              <w:rPr>
                <w:rFonts w:ascii="Times New Roman" w:hAnsi="Times New Roman" w:cs="Times New Roman"/>
                <w:sz w:val="32"/>
                <w:lang w:val="nl-NL"/>
              </w:rPr>
              <w:t xml:space="preserve">  (với x </w:t>
            </w:r>
            <w:r w:rsidRPr="007E56EB">
              <w:rPr>
                <w:rFonts w:ascii="Times New Roman" w:hAnsi="Times New Roman" w:cs="Times New Roman"/>
                <w:position w:val="-4"/>
                <w:sz w:val="32"/>
                <w:lang w:val="nl-NL"/>
              </w:rPr>
              <w:object w:dxaOrig="220" w:dyaOrig="220">
                <v:shape id="_x0000_i1494" type="#_x0000_t75" style="width:11.25pt;height:11.25pt" o:ole="">
                  <v:imagedata r:id="rId882" o:title=""/>
                </v:shape>
                <o:OLEObject Type="Embed" ProgID="Equation.DSMT4" ShapeID="_x0000_i1494" DrawAspect="Content" ObjectID="_1587507920" r:id="rId883"/>
              </w:object>
            </w:r>
            <w:r w:rsidRPr="007E56EB">
              <w:rPr>
                <w:rFonts w:ascii="Times New Roman" w:hAnsi="Times New Roman" w:cs="Times New Roman"/>
                <w:sz w:val="32"/>
                <w:lang w:val="nl-NL"/>
              </w:rPr>
              <w:t>0</w:t>
            </w:r>
          </w:p>
          <w:p w:rsidR="007E56EB" w:rsidRPr="002A6613" w:rsidRDefault="007E56EB" w:rsidP="002A6613">
            <w:pPr>
              <w:jc w:val="center"/>
              <w:rPr>
                <w:rFonts w:ascii="Times New Roman" w:eastAsia="Times New Roman" w:hAnsi="Times New Roman" w:cs="Times New Roman"/>
                <w:b/>
                <w:color w:val="FF0000"/>
                <w:sz w:val="32"/>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1838</w:t>
            </w:r>
          </w:p>
          <w:p w:rsidR="007E56EB" w:rsidRPr="007E56EB" w:rsidRDefault="007E56EB" w:rsidP="007E56EB">
            <w:pPr>
              <w:rPr>
                <w:sz w:val="28"/>
                <w:lang w:val="nl-NL"/>
              </w:rPr>
            </w:pPr>
            <w:r w:rsidRPr="007E56EB">
              <w:rPr>
                <w:sz w:val="28"/>
                <w:lang w:val="nl-NL"/>
              </w:rPr>
              <w:t>SỞ GIÁO DỤC ĐÀO TẠO                            KÌ THI TUYỂN SINH VÀO LỚP 10 TRUNG HỌC PHỔ THÔNG</w:t>
            </w:r>
          </w:p>
          <w:p w:rsidR="007E56EB" w:rsidRPr="007E56EB" w:rsidRDefault="007E56EB" w:rsidP="007E56EB">
            <w:pPr>
              <w:tabs>
                <w:tab w:val="center" w:pos="5800"/>
              </w:tabs>
              <w:ind w:firstLine="720"/>
              <w:jc w:val="both"/>
              <w:rPr>
                <w:sz w:val="28"/>
                <w:lang w:val="nl-NL"/>
              </w:rPr>
            </w:pPr>
            <w:r w:rsidRPr="007E56EB">
              <w:rPr>
                <w:sz w:val="28"/>
                <w:u w:val="single"/>
                <w:lang w:val="nl-NL"/>
              </w:rPr>
              <w:t>BÌNH ĐỊNH</w:t>
            </w:r>
            <w:r w:rsidRPr="007E56EB">
              <w:rPr>
                <w:sz w:val="28"/>
                <w:lang w:val="nl-NL"/>
              </w:rPr>
              <w:t xml:space="preserve">                                                                       </w:t>
            </w:r>
            <w:r w:rsidRPr="007E56EB">
              <w:rPr>
                <w:sz w:val="28"/>
                <w:u w:val="single"/>
                <w:lang w:val="nl-NL"/>
              </w:rPr>
              <w:t>KHÓA NGÀY :29/06/2011</w:t>
            </w:r>
          </w:p>
          <w:p w:rsidR="007E56EB" w:rsidRPr="007E56EB" w:rsidRDefault="007E56EB" w:rsidP="007E56EB">
            <w:pPr>
              <w:tabs>
                <w:tab w:val="left" w:pos="4710"/>
              </w:tabs>
              <w:rPr>
                <w:sz w:val="28"/>
                <w:lang w:val="nl-NL"/>
              </w:rPr>
            </w:pPr>
            <w:r w:rsidRPr="007E56EB">
              <w:rPr>
                <w:b/>
                <w:sz w:val="28"/>
                <w:lang w:val="nl-NL"/>
              </w:rPr>
              <w:t xml:space="preserve">          Đề chính thức</w:t>
            </w:r>
            <w:r w:rsidRPr="007E56EB">
              <w:rPr>
                <w:sz w:val="28"/>
                <w:lang w:val="nl-NL"/>
              </w:rPr>
              <w:tab/>
              <w:t>Môn thi: Toán</w:t>
            </w:r>
          </w:p>
          <w:p w:rsidR="007E56EB" w:rsidRPr="007E56EB" w:rsidRDefault="007E56EB" w:rsidP="007E56EB">
            <w:pPr>
              <w:tabs>
                <w:tab w:val="left" w:pos="4710"/>
              </w:tabs>
              <w:rPr>
                <w:sz w:val="28"/>
                <w:lang w:val="nl-NL"/>
              </w:rPr>
            </w:pPr>
            <w:r w:rsidRPr="007E56EB">
              <w:rPr>
                <w:sz w:val="28"/>
                <w:lang w:val="nl-NL"/>
              </w:rPr>
              <w:tab/>
              <w:t>Thời gian : 120 phút ( Không kể thời gian phát đề)</w:t>
            </w:r>
          </w:p>
          <w:p w:rsidR="007E56EB" w:rsidRPr="007E56EB" w:rsidRDefault="007E56EB" w:rsidP="007E56EB">
            <w:pPr>
              <w:tabs>
                <w:tab w:val="left" w:pos="4710"/>
              </w:tabs>
              <w:rPr>
                <w:sz w:val="28"/>
                <w:lang w:val="nl-NL"/>
              </w:rPr>
            </w:pPr>
            <w:r w:rsidRPr="007E56EB">
              <w:rPr>
                <w:sz w:val="28"/>
                <w:lang w:val="nl-NL"/>
              </w:rPr>
              <w:tab/>
              <w:t>Ngày thi: 30/6/2011</w:t>
            </w:r>
          </w:p>
          <w:p w:rsidR="007E56EB" w:rsidRPr="007E56EB" w:rsidRDefault="007E56EB" w:rsidP="007E56EB">
            <w:pPr>
              <w:tabs>
                <w:tab w:val="left" w:pos="4710"/>
              </w:tabs>
              <w:rPr>
                <w:sz w:val="28"/>
                <w:lang w:val="nl-NL"/>
              </w:rPr>
            </w:pPr>
            <w:r w:rsidRPr="007E56EB">
              <w:rPr>
                <w:sz w:val="28"/>
                <w:lang w:val="nl-NL"/>
              </w:rPr>
              <w:t>Bài 1 (2điểm)</w:t>
            </w:r>
          </w:p>
          <w:p w:rsidR="007E56EB" w:rsidRPr="007E56EB" w:rsidRDefault="007E56EB" w:rsidP="00357936">
            <w:pPr>
              <w:numPr>
                <w:ilvl w:val="0"/>
                <w:numId w:val="53"/>
              </w:numPr>
              <w:tabs>
                <w:tab w:val="left" w:pos="4710"/>
              </w:tabs>
              <w:rPr>
                <w:sz w:val="28"/>
                <w:lang w:val="nl-NL"/>
              </w:rPr>
            </w:pPr>
            <w:r w:rsidRPr="007E56EB">
              <w:rPr>
                <w:sz w:val="28"/>
                <w:lang w:val="nl-NL"/>
              </w:rPr>
              <w:t xml:space="preserve">Giải hệ phương trình :  </w:t>
            </w:r>
            <w:r w:rsidRPr="007E56EB">
              <w:rPr>
                <w:position w:val="-30"/>
                <w:sz w:val="28"/>
                <w:lang w:val="nl-NL"/>
              </w:rPr>
              <w:object w:dxaOrig="1140" w:dyaOrig="720">
                <v:shape id="_x0000_i1495" type="#_x0000_t75" style="width:57pt;height:36pt" o:ole="">
                  <v:imagedata r:id="rId872" o:title=""/>
                </v:shape>
                <o:OLEObject Type="Embed" ProgID="Equation.DSMT4" ShapeID="_x0000_i1495" DrawAspect="Content" ObjectID="_1587507921" r:id="rId884"/>
              </w:object>
            </w:r>
          </w:p>
          <w:p w:rsidR="007E56EB" w:rsidRPr="007E56EB" w:rsidRDefault="007E56EB" w:rsidP="00357936">
            <w:pPr>
              <w:numPr>
                <w:ilvl w:val="0"/>
                <w:numId w:val="53"/>
              </w:numPr>
              <w:tabs>
                <w:tab w:val="left" w:pos="4710"/>
              </w:tabs>
              <w:rPr>
                <w:sz w:val="28"/>
                <w:lang w:val="nl-NL"/>
              </w:rPr>
            </w:pPr>
            <w:r w:rsidRPr="007E56EB">
              <w:rPr>
                <w:sz w:val="28"/>
                <w:lang w:val="nl-NL"/>
              </w:rPr>
              <w:t>Cho hàm số y = ax + b.Tìm a và b biết rằng đồ thị của hàm số đã cho song song với đường thẳng y = -2x +3 và đi qua điểm M( 2;5)</w:t>
            </w:r>
          </w:p>
          <w:p w:rsidR="007E56EB" w:rsidRPr="007E56EB" w:rsidRDefault="007E56EB" w:rsidP="007E56EB">
            <w:pPr>
              <w:tabs>
                <w:tab w:val="left" w:pos="4710"/>
              </w:tabs>
              <w:rPr>
                <w:sz w:val="28"/>
                <w:lang w:val="nl-NL"/>
              </w:rPr>
            </w:pPr>
            <w:r w:rsidRPr="007E56EB">
              <w:rPr>
                <w:sz w:val="28"/>
                <w:lang w:val="nl-NL"/>
              </w:rPr>
              <w:t>Bài 2: (2điểm)</w:t>
            </w:r>
          </w:p>
          <w:p w:rsidR="007E56EB" w:rsidRPr="007E56EB" w:rsidRDefault="007E56EB" w:rsidP="007E56EB">
            <w:pPr>
              <w:tabs>
                <w:tab w:val="left" w:pos="4710"/>
              </w:tabs>
              <w:rPr>
                <w:sz w:val="28"/>
                <w:lang w:val="nl-NL"/>
              </w:rPr>
            </w:pPr>
            <w:r w:rsidRPr="007E56EB">
              <w:rPr>
                <w:sz w:val="28"/>
                <w:lang w:val="nl-NL"/>
              </w:rPr>
              <w:t xml:space="preserve">         Cho phương trình </w:t>
            </w:r>
            <w:r w:rsidRPr="007E56EB">
              <w:rPr>
                <w:position w:val="-10"/>
                <w:sz w:val="28"/>
                <w:lang w:val="nl-NL"/>
              </w:rPr>
              <w:object w:dxaOrig="2480" w:dyaOrig="360">
                <v:shape id="_x0000_i1496" type="#_x0000_t75" style="width:123.75pt;height:18pt" o:ole="">
                  <v:imagedata r:id="rId874" o:title=""/>
                </v:shape>
                <o:OLEObject Type="Embed" ProgID="Equation.DSMT4" ShapeID="_x0000_i1496" DrawAspect="Content" ObjectID="_1587507922" r:id="rId885"/>
              </w:object>
            </w:r>
            <w:r w:rsidRPr="007E56EB">
              <w:rPr>
                <w:sz w:val="28"/>
                <w:lang w:val="nl-NL"/>
              </w:rPr>
              <w:t xml:space="preserve"> (m là tham số)</w:t>
            </w:r>
          </w:p>
          <w:p w:rsidR="007E56EB" w:rsidRPr="007E56EB" w:rsidRDefault="007E56EB" w:rsidP="007E56EB">
            <w:pPr>
              <w:tabs>
                <w:tab w:val="left" w:pos="4710"/>
              </w:tabs>
              <w:rPr>
                <w:sz w:val="28"/>
                <w:lang w:val="nl-NL"/>
              </w:rPr>
            </w:pPr>
            <w:r w:rsidRPr="007E56EB">
              <w:rPr>
                <w:sz w:val="28"/>
                <w:lang w:val="nl-NL"/>
              </w:rPr>
              <w:t xml:space="preserve">        a)Giải phương trình khi m = -5</w:t>
            </w:r>
          </w:p>
          <w:p w:rsidR="007E56EB" w:rsidRPr="007E56EB" w:rsidRDefault="007E56EB" w:rsidP="007E56EB">
            <w:pPr>
              <w:tabs>
                <w:tab w:val="left" w:pos="4710"/>
              </w:tabs>
              <w:rPr>
                <w:sz w:val="28"/>
                <w:lang w:val="nl-NL"/>
              </w:rPr>
            </w:pPr>
            <w:r w:rsidRPr="007E56EB">
              <w:rPr>
                <w:sz w:val="28"/>
                <w:lang w:val="nl-NL"/>
              </w:rPr>
              <w:t xml:space="preserve">        b)Chứng minh rằng phương trình luôn có hai nghiệm phân biệt với mọi m</w:t>
            </w:r>
          </w:p>
          <w:p w:rsidR="007E56EB" w:rsidRPr="007E56EB" w:rsidRDefault="007E56EB" w:rsidP="007E56EB">
            <w:pPr>
              <w:tabs>
                <w:tab w:val="left" w:pos="4710"/>
              </w:tabs>
              <w:rPr>
                <w:sz w:val="28"/>
                <w:lang w:val="nl-NL"/>
              </w:rPr>
            </w:pPr>
            <w:r w:rsidRPr="007E56EB">
              <w:rPr>
                <w:sz w:val="28"/>
                <w:lang w:val="nl-NL"/>
              </w:rPr>
              <w:t xml:space="preserve">        c)Tìm m sao cho phương trình đã cho có hai nghiêm x</w:t>
            </w:r>
            <w:r w:rsidRPr="007E56EB">
              <w:rPr>
                <w:sz w:val="28"/>
                <w:vertAlign w:val="subscript"/>
                <w:lang w:val="nl-NL"/>
              </w:rPr>
              <w:t>1</w:t>
            </w:r>
            <w:r w:rsidRPr="007E56EB">
              <w:rPr>
                <w:sz w:val="28"/>
                <w:lang w:val="nl-NL"/>
              </w:rPr>
              <w:t>, x</w:t>
            </w:r>
            <w:r w:rsidRPr="007E56EB">
              <w:rPr>
                <w:sz w:val="28"/>
                <w:vertAlign w:val="subscript"/>
                <w:lang w:val="nl-NL"/>
              </w:rPr>
              <w:t>2</w:t>
            </w:r>
            <w:r w:rsidRPr="007E56EB">
              <w:rPr>
                <w:sz w:val="28"/>
                <w:lang w:val="nl-NL"/>
              </w:rPr>
              <w:t xml:space="preserve"> thỏa mãn hệ thức </w:t>
            </w:r>
            <w:r w:rsidRPr="007E56EB">
              <w:rPr>
                <w:position w:val="-12"/>
                <w:sz w:val="28"/>
                <w:lang w:val="nl-NL"/>
              </w:rPr>
              <w:object w:dxaOrig="1900" w:dyaOrig="380">
                <v:shape id="_x0000_i1497" type="#_x0000_t75" style="width:95.25pt;height:18.75pt" o:ole="">
                  <v:imagedata r:id="rId876" o:title=""/>
                </v:shape>
                <o:OLEObject Type="Embed" ProgID="Equation.DSMT4" ShapeID="_x0000_i1497" DrawAspect="Content" ObjectID="_1587507923" r:id="rId886"/>
              </w:object>
            </w:r>
          </w:p>
          <w:p w:rsidR="007E56EB" w:rsidRPr="007E56EB" w:rsidRDefault="007E56EB" w:rsidP="007E56EB">
            <w:pPr>
              <w:tabs>
                <w:tab w:val="left" w:pos="4710"/>
              </w:tabs>
              <w:rPr>
                <w:sz w:val="28"/>
                <w:lang w:val="nl-NL"/>
              </w:rPr>
            </w:pPr>
            <w:r w:rsidRPr="007E56EB">
              <w:rPr>
                <w:sz w:val="28"/>
                <w:lang w:val="nl-NL"/>
              </w:rPr>
              <w:t>Bài 3 : (2điểm)</w:t>
            </w:r>
          </w:p>
          <w:p w:rsidR="007E56EB" w:rsidRPr="007E56EB" w:rsidRDefault="007E56EB" w:rsidP="007E56EB">
            <w:pPr>
              <w:tabs>
                <w:tab w:val="left" w:pos="4710"/>
              </w:tabs>
              <w:rPr>
                <w:sz w:val="28"/>
                <w:lang w:val="nl-NL"/>
              </w:rPr>
            </w:pPr>
            <w:r w:rsidRPr="007E56EB">
              <w:rPr>
                <w:sz w:val="28"/>
                <w:lang w:val="nl-NL"/>
              </w:rPr>
              <w:t xml:space="preserve">       Một mảnh đất hình chữ nhật có chiều dài hơn chiều rộng 6m và bình phương độ dài đường chéo gấp 5 lần chu vi.Tính diện tích hình chữ nhật</w:t>
            </w:r>
          </w:p>
          <w:p w:rsidR="007E56EB" w:rsidRPr="007E56EB" w:rsidRDefault="007E56EB" w:rsidP="007E56EB">
            <w:pPr>
              <w:tabs>
                <w:tab w:val="left" w:pos="4710"/>
              </w:tabs>
              <w:rPr>
                <w:sz w:val="28"/>
                <w:lang w:val="nl-NL"/>
              </w:rPr>
            </w:pPr>
            <w:r w:rsidRPr="007E56EB">
              <w:rPr>
                <w:sz w:val="28"/>
                <w:lang w:val="nl-NL"/>
              </w:rPr>
              <w:t>Bài 4: (3điểm)</w:t>
            </w:r>
          </w:p>
          <w:p w:rsidR="007E56EB" w:rsidRPr="007E56EB" w:rsidRDefault="007E56EB" w:rsidP="007E56EB">
            <w:pPr>
              <w:tabs>
                <w:tab w:val="left" w:pos="4710"/>
              </w:tabs>
              <w:rPr>
                <w:sz w:val="28"/>
                <w:lang w:val="nl-NL"/>
              </w:rPr>
            </w:pPr>
            <w:r w:rsidRPr="007E56EB">
              <w:rPr>
                <w:sz w:val="28"/>
                <w:lang w:val="nl-NL"/>
              </w:rPr>
              <w:t xml:space="preserve">       Cho đường tròn tâm O, vẽ dây cung BC không đi qua tâm.Trên tia đối của tia BC lấy điểm M bất kì.Đường thẳng đi qua M cắt đường (O) lần lượt tại hai điểm N và P (N nằm giữa M và P) sao cho O năm  bên trong góc PMC. Trên cung nhỏ NP lấy điểm A sao cho cung AN bằng cung AP.Hai dây cung AB,AC cắt NP lần lượt tại D và E.</w:t>
            </w:r>
          </w:p>
          <w:p w:rsidR="007E56EB" w:rsidRPr="007E56EB" w:rsidRDefault="007E56EB" w:rsidP="007E56EB">
            <w:pPr>
              <w:tabs>
                <w:tab w:val="left" w:pos="4710"/>
              </w:tabs>
              <w:rPr>
                <w:sz w:val="28"/>
                <w:lang w:val="nl-NL"/>
              </w:rPr>
            </w:pPr>
            <w:r w:rsidRPr="007E56EB">
              <w:rPr>
                <w:sz w:val="28"/>
                <w:lang w:val="nl-NL"/>
              </w:rPr>
              <w:t xml:space="preserve">       a)Chứng minh tứ giác BDEC nọi tiếp.</w:t>
            </w:r>
          </w:p>
          <w:p w:rsidR="007E56EB" w:rsidRPr="007E56EB" w:rsidRDefault="007E56EB" w:rsidP="007E56EB">
            <w:pPr>
              <w:tabs>
                <w:tab w:val="left" w:pos="4710"/>
              </w:tabs>
              <w:rPr>
                <w:sz w:val="28"/>
                <w:lang w:val="nl-NL"/>
              </w:rPr>
            </w:pPr>
            <w:r w:rsidRPr="007E56EB">
              <w:rPr>
                <w:sz w:val="28"/>
                <w:lang w:val="nl-NL"/>
              </w:rPr>
              <w:t xml:space="preserve">       b) Chứng minh : MB.MC = MN.MP</w:t>
            </w:r>
          </w:p>
          <w:p w:rsidR="007E56EB" w:rsidRPr="007E56EB" w:rsidRDefault="007E56EB" w:rsidP="007E56EB">
            <w:pPr>
              <w:tabs>
                <w:tab w:val="left" w:pos="4710"/>
              </w:tabs>
              <w:rPr>
                <w:sz w:val="28"/>
                <w:lang w:val="nl-NL"/>
              </w:rPr>
            </w:pPr>
            <w:r w:rsidRPr="007E56EB">
              <w:rPr>
                <w:sz w:val="28"/>
                <w:lang w:val="nl-NL"/>
              </w:rPr>
              <w:t xml:space="preserve">       c) Bán kính OA cắt NP tại K. Chứng minh: </w:t>
            </w:r>
            <w:r w:rsidRPr="007E56EB">
              <w:rPr>
                <w:position w:val="-6"/>
                <w:sz w:val="28"/>
                <w:lang w:val="nl-NL"/>
              </w:rPr>
              <w:object w:dxaOrig="1579" w:dyaOrig="320">
                <v:shape id="_x0000_i1498" type="#_x0000_t75" style="width:78.75pt;height:15.75pt" o:ole="">
                  <v:imagedata r:id="rId878" o:title=""/>
                </v:shape>
                <o:OLEObject Type="Embed" ProgID="Equation.DSMT4" ShapeID="_x0000_i1498" DrawAspect="Content" ObjectID="_1587507924" r:id="rId887"/>
              </w:object>
            </w:r>
          </w:p>
          <w:p w:rsidR="007E56EB" w:rsidRPr="007E56EB" w:rsidRDefault="007E56EB" w:rsidP="007E56EB">
            <w:pPr>
              <w:tabs>
                <w:tab w:val="left" w:pos="4710"/>
              </w:tabs>
              <w:rPr>
                <w:sz w:val="28"/>
                <w:lang w:val="nl-NL"/>
              </w:rPr>
            </w:pPr>
            <w:r w:rsidRPr="007E56EB">
              <w:rPr>
                <w:sz w:val="28"/>
                <w:lang w:val="nl-NL"/>
              </w:rPr>
              <w:t>Bài 5 (1điểm)</w:t>
            </w:r>
          </w:p>
          <w:p w:rsidR="007E56EB" w:rsidRPr="007E56EB" w:rsidRDefault="007E56EB" w:rsidP="007E56EB">
            <w:pPr>
              <w:tabs>
                <w:tab w:val="left" w:pos="4710"/>
              </w:tabs>
              <w:rPr>
                <w:sz w:val="28"/>
                <w:lang w:val="nl-NL"/>
              </w:rPr>
            </w:pPr>
            <w:r w:rsidRPr="007E56EB">
              <w:rPr>
                <w:noProof/>
                <w:sz w:val="28"/>
                <w:lang w:val="en-US"/>
              </w:rPr>
              <mc:AlternateContent>
                <mc:Choice Requires="wps">
                  <w:drawing>
                    <wp:anchor distT="0" distB="0" distL="114300" distR="114300" simplePos="0" relativeHeight="251728896" behindDoc="0" locked="0" layoutInCell="1" allowOverlap="1" wp14:anchorId="4798573F" wp14:editId="3A57D52B">
                      <wp:simplePos x="0" y="0"/>
                      <wp:positionH relativeFrom="column">
                        <wp:posOffset>1868805</wp:posOffset>
                      </wp:positionH>
                      <wp:positionV relativeFrom="paragraph">
                        <wp:posOffset>1301115</wp:posOffset>
                      </wp:positionV>
                      <wp:extent cx="3114675" cy="0"/>
                      <wp:effectExtent l="11430" t="13970" r="7620" b="5080"/>
                      <wp:wrapNone/>
                      <wp:docPr id="1267" name="Straight Connector 1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46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7"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15pt,102.45pt" to="392.4pt,1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"/>
                  </w:pict>
                </mc:Fallback>
              </mc:AlternateContent>
            </w:r>
            <w:r w:rsidRPr="007E56EB">
              <w:rPr>
                <w:sz w:val="28"/>
                <w:lang w:val="nl-NL"/>
              </w:rPr>
              <w:t xml:space="preserve">        Tìm giá trị nhỏ nhất của biểu thức: </w:t>
            </w:r>
            <w:r w:rsidRPr="007E56EB">
              <w:rPr>
                <w:position w:val="-24"/>
                <w:sz w:val="28"/>
                <w:lang w:val="nl-NL"/>
              </w:rPr>
              <w:object w:dxaOrig="1880" w:dyaOrig="660">
                <v:shape id="_x0000_i1499" type="#_x0000_t75" style="width:93.75pt;height:33pt" o:ole="">
                  <v:imagedata r:id="rId880" o:title=""/>
                </v:shape>
                <o:OLEObject Type="Embed" ProgID="Equation.DSMT4" ShapeID="_x0000_i1499" DrawAspect="Content" ObjectID="_1587507925" r:id="rId888"/>
              </w:object>
            </w:r>
            <w:r w:rsidRPr="007E56EB">
              <w:rPr>
                <w:sz w:val="28"/>
                <w:lang w:val="nl-NL"/>
              </w:rPr>
              <w:t xml:space="preserve">  (với x </w:t>
            </w:r>
            <w:r w:rsidRPr="007E56EB">
              <w:rPr>
                <w:position w:val="-4"/>
                <w:sz w:val="28"/>
                <w:lang w:val="nl-NL"/>
              </w:rPr>
              <w:object w:dxaOrig="220" w:dyaOrig="220">
                <v:shape id="_x0000_i1500" type="#_x0000_t75" style="width:11.25pt;height:11.25pt" o:ole="">
                  <v:imagedata r:id="rId882" o:title=""/>
                </v:shape>
                <o:OLEObject Type="Embed" ProgID="Equation.DSMT4" ShapeID="_x0000_i1500" DrawAspect="Content" ObjectID="_1587507926" r:id="rId889"/>
              </w:object>
            </w:r>
            <w:r w:rsidRPr="007E56EB">
              <w:rPr>
                <w:sz w:val="28"/>
                <w:lang w:val="nl-NL"/>
              </w:rPr>
              <w:t>0</w:t>
            </w:r>
          </w:p>
          <w:p w:rsidR="007E56EB" w:rsidRPr="002A6613" w:rsidRDefault="007E56EB"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7E56EB" w:rsidRDefault="007E56EB"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1839</w:t>
            </w:r>
          </w:p>
          <w:tbl>
            <w:tblPr>
              <w:tblW w:w="0" w:type="auto"/>
              <w:tblLook w:val="01E0" w:firstRow="1" w:lastRow="1" w:firstColumn="1" w:lastColumn="1" w:noHBand="0" w:noVBand="0"/>
            </w:tblPr>
            <w:tblGrid>
              <w:gridCol w:w="3160"/>
              <w:gridCol w:w="6322"/>
            </w:tblGrid>
            <w:tr w:rsidR="00066F7D" w:rsidRPr="00875A54" w:rsidTr="00066F7D">
              <w:tc>
                <w:tcPr>
                  <w:tcW w:w="3160" w:type="dxa"/>
                </w:tcPr>
                <w:p w:rsidR="00066F7D" w:rsidRPr="00875A54" w:rsidRDefault="00066F7D" w:rsidP="00066F7D">
                  <w:pPr>
                    <w:rPr>
                      <w:rFonts w:ascii=".VnTimeH" w:hAnsi=".VnTimeH"/>
                      <w:b/>
                      <w:lang w:val="nl-NL"/>
                    </w:rPr>
                  </w:pPr>
                  <w:r w:rsidRPr="00875A54">
                    <w:rPr>
                      <w:rFonts w:ascii=".VnTimeH" w:hAnsi=".VnTimeH"/>
                      <w:b/>
                      <w:lang w:val="nl-NL"/>
                    </w:rPr>
                    <w:t>Së GD §t hµ tÜnh</w:t>
                  </w:r>
                </w:p>
              </w:tc>
              <w:tc>
                <w:tcPr>
                  <w:tcW w:w="6322" w:type="dxa"/>
                </w:tcPr>
                <w:p w:rsidR="00066F7D" w:rsidRPr="00875A54" w:rsidRDefault="00066F7D" w:rsidP="00066F7D">
                  <w:pPr>
                    <w:jc w:val="center"/>
                    <w:rPr>
                      <w:rFonts w:ascii=".VnTimeH" w:hAnsi=".VnTimeH"/>
                      <w:b/>
                      <w:lang w:val="nl-NL"/>
                    </w:rPr>
                  </w:pPr>
                  <w:r w:rsidRPr="00875A54">
                    <w:rPr>
                      <w:rFonts w:ascii=".VnTimeH" w:hAnsi=".VnTimeH"/>
                      <w:b/>
                      <w:lang w:val="nl-NL"/>
                    </w:rPr>
                    <w:t>§Ò thi TS vµo líp 10  N¨m häc 2011 - 2012</w:t>
                  </w:r>
                </w:p>
              </w:tc>
            </w:tr>
          </w:tbl>
          <w:p w:rsidR="00066F7D" w:rsidRPr="00875A54" w:rsidRDefault="00066F7D" w:rsidP="00066F7D">
            <w:pPr>
              <w:rPr>
                <w:lang w:val="nl-NL"/>
              </w:rPr>
            </w:pPr>
          </w:p>
          <w:p w:rsidR="00066F7D" w:rsidRPr="00875A54" w:rsidRDefault="00066F7D" w:rsidP="00066F7D">
            <w:pPr>
              <w:jc w:val="center"/>
              <w:rPr>
                <w:rFonts w:ascii=".VnTime" w:hAnsi=".VnTime"/>
                <w:b/>
                <w:i/>
                <w:lang w:val="nl-NL"/>
              </w:rPr>
            </w:pPr>
            <w:r w:rsidRPr="00875A54">
              <w:rPr>
                <w:rFonts w:ascii=".VnTime" w:hAnsi=".VnTime"/>
                <w:b/>
                <w:i/>
                <w:lang w:val="nl-NL"/>
              </w:rPr>
              <w:t>M«n: To¸n               Thêi gian: 120 phót</w:t>
            </w:r>
          </w:p>
          <w:p w:rsidR="00066F7D" w:rsidRPr="00875A54" w:rsidRDefault="00066F7D" w:rsidP="00066F7D">
            <w:pPr>
              <w:rPr>
                <w:rFonts w:ascii=".VnTime" w:hAnsi=".VnTime"/>
                <w:lang w:val="nl-NL"/>
              </w:rPr>
            </w:pPr>
          </w:p>
          <w:p w:rsidR="00066F7D" w:rsidRPr="00875A54" w:rsidRDefault="00066F7D" w:rsidP="00066F7D">
            <w:pPr>
              <w:rPr>
                <w:rFonts w:ascii=".VnTime" w:hAnsi=".VnTime"/>
                <w:b/>
                <w:u w:val="single"/>
                <w:lang w:val="nl-NL"/>
              </w:rPr>
            </w:pPr>
            <w:r w:rsidRPr="00875A54">
              <w:rPr>
                <w:rFonts w:ascii=".VnTime" w:hAnsi=".VnTime"/>
                <w:b/>
                <w:u w:val="single"/>
                <w:lang w:val="nl-NL"/>
              </w:rPr>
              <w:t>C©u 1: 2 ®</w:t>
            </w:r>
          </w:p>
          <w:p w:rsidR="00066F7D" w:rsidRPr="00875A54" w:rsidRDefault="00066F7D" w:rsidP="00066F7D">
            <w:pPr>
              <w:rPr>
                <w:rFonts w:ascii=".VnTime" w:hAnsi=".VnTime"/>
                <w:lang w:val="nl-NL"/>
              </w:rPr>
            </w:pPr>
            <w:r w:rsidRPr="00875A54">
              <w:rPr>
                <w:rFonts w:ascii=".VnTime" w:hAnsi=".VnTime"/>
                <w:lang w:val="nl-NL"/>
              </w:rPr>
              <w:t>a) T×m m ®Ó ®­êng th¼ng y = (2m – 1)x + 3 song song víi ®­êng th¼ng y = 3x -1.</w:t>
            </w:r>
          </w:p>
          <w:p w:rsidR="00066F7D" w:rsidRPr="00875A54" w:rsidRDefault="00066F7D" w:rsidP="00066F7D">
            <w:pPr>
              <w:rPr>
                <w:rFonts w:ascii=".VnTime" w:hAnsi=".VnTime"/>
                <w:lang w:val="nl-NL"/>
              </w:rPr>
            </w:pPr>
            <w:r w:rsidRPr="00875A54">
              <w:rPr>
                <w:rFonts w:ascii=".VnTime" w:hAnsi=".VnTime"/>
                <w:lang w:val="nl-NL"/>
              </w:rPr>
              <w:t xml:space="preserve">b) Gi¶i hÖ pt: </w:t>
            </w:r>
            <w:r w:rsidRPr="00875A54">
              <w:rPr>
                <w:rFonts w:ascii=".VnTime" w:hAnsi=".VnTime"/>
                <w:position w:val="-30"/>
                <w:lang w:val="nl-NL"/>
              </w:rPr>
              <w:object w:dxaOrig="1240" w:dyaOrig="720">
                <v:shape id="_x0000_i1501" type="#_x0000_t75" style="width:62.25pt;height:36pt" o:ole="">
                  <v:imagedata r:id="rId890" o:title=""/>
                </v:shape>
                <o:OLEObject Type="Embed" ProgID="Equation.3" ShapeID="_x0000_i1501" DrawAspect="Content" ObjectID="_1587507927" r:id="rId891"/>
              </w:object>
            </w:r>
          </w:p>
          <w:p w:rsidR="00066F7D" w:rsidRPr="00875A54" w:rsidRDefault="00066F7D" w:rsidP="00066F7D">
            <w:pPr>
              <w:rPr>
                <w:rFonts w:ascii=".VnTime" w:hAnsi=".VnTime"/>
                <w:lang w:val="nl-NL"/>
              </w:rPr>
            </w:pPr>
            <w:r w:rsidRPr="00875A54">
              <w:rPr>
                <w:rFonts w:ascii=".VnTime" w:hAnsi=".VnTime"/>
                <w:b/>
                <w:u w:val="single"/>
                <w:lang w:val="nl-NL"/>
              </w:rPr>
              <w:t>C©u 2</w:t>
            </w:r>
            <w:r w:rsidRPr="00875A54">
              <w:rPr>
                <w:rFonts w:ascii=".VnTime" w:hAnsi=".VnTime"/>
                <w:lang w:val="nl-NL"/>
              </w:rPr>
              <w:t xml:space="preserve">: 1,5 ®     Cho biÓu thøc: P = </w:t>
            </w:r>
            <w:r w:rsidRPr="00875A54">
              <w:rPr>
                <w:rFonts w:ascii=".VnTime" w:hAnsi=".VnTime"/>
                <w:position w:val="-30"/>
                <w:lang w:val="nl-NL"/>
              </w:rPr>
              <w:object w:dxaOrig="2799" w:dyaOrig="720">
                <v:shape id="_x0000_i1502" type="#_x0000_t75" style="width:140.25pt;height:36pt" o:ole="">
                  <v:imagedata r:id="rId892" o:title=""/>
                </v:shape>
                <o:OLEObject Type="Embed" ProgID="Equation.3" ShapeID="_x0000_i1502" DrawAspect="Content" ObjectID="_1587507928" r:id="rId893"/>
              </w:object>
            </w:r>
            <w:r w:rsidRPr="00875A54">
              <w:rPr>
                <w:rFonts w:ascii=".VnTime" w:hAnsi=".VnTime"/>
                <w:lang w:val="nl-NL"/>
              </w:rPr>
              <w:t xml:space="preserve"> víi  a&gt; 0 , # 1.</w:t>
            </w:r>
          </w:p>
          <w:p w:rsidR="00066F7D" w:rsidRPr="00875A54" w:rsidRDefault="00066F7D" w:rsidP="00066F7D">
            <w:pPr>
              <w:rPr>
                <w:rFonts w:ascii=".VnTime" w:hAnsi=".VnTime"/>
                <w:lang w:val="nl-NL"/>
              </w:rPr>
            </w:pPr>
            <w:r w:rsidRPr="00875A54">
              <w:rPr>
                <w:rFonts w:ascii=".VnTime" w:hAnsi=".VnTime"/>
                <w:lang w:val="nl-NL"/>
              </w:rPr>
              <w:t>a) Rót gän P                      b) T×m a ®Ó P &gt; 1 /2</w:t>
            </w:r>
          </w:p>
          <w:p w:rsidR="00066F7D" w:rsidRPr="00875A54" w:rsidRDefault="00066F7D" w:rsidP="00066F7D">
            <w:pPr>
              <w:rPr>
                <w:rFonts w:ascii=".VnTime" w:hAnsi=".VnTime"/>
                <w:lang w:val="nl-NL"/>
              </w:rPr>
            </w:pPr>
            <w:r w:rsidRPr="00875A54">
              <w:rPr>
                <w:rFonts w:ascii=".VnTime" w:hAnsi=".VnTime"/>
                <w:b/>
                <w:u w:val="single"/>
                <w:lang w:val="nl-NL"/>
              </w:rPr>
              <w:t>C©u 3</w:t>
            </w:r>
            <w:r w:rsidRPr="00875A54">
              <w:rPr>
                <w:rFonts w:ascii=".VnTime" w:hAnsi=".VnTime"/>
                <w:lang w:val="nl-NL"/>
              </w:rPr>
              <w:t>:   (2 ®)</w:t>
            </w:r>
          </w:p>
          <w:p w:rsidR="00066F7D" w:rsidRPr="00875A54" w:rsidRDefault="00066F7D" w:rsidP="00357936">
            <w:pPr>
              <w:numPr>
                <w:ilvl w:val="0"/>
                <w:numId w:val="54"/>
              </w:numPr>
              <w:rPr>
                <w:rFonts w:ascii=".VnTime" w:hAnsi=".VnTime"/>
                <w:lang w:val="nl-NL"/>
              </w:rPr>
            </w:pPr>
            <w:r w:rsidRPr="00875A54">
              <w:rPr>
                <w:rFonts w:ascii=".VnTime" w:hAnsi=".VnTime"/>
                <w:lang w:val="nl-NL"/>
              </w:rPr>
              <w:t>T×m täa ®é giao ®iÓm cña y = x</w:t>
            </w:r>
            <w:r w:rsidRPr="00875A54">
              <w:rPr>
                <w:rFonts w:ascii=".VnTime" w:hAnsi=".VnTime"/>
                <w:vertAlign w:val="superscript"/>
                <w:lang w:val="nl-NL"/>
              </w:rPr>
              <w:t>2</w:t>
            </w:r>
            <w:r w:rsidRPr="00875A54">
              <w:rPr>
                <w:rFonts w:ascii=".VnTime" w:hAnsi=".VnTime"/>
                <w:lang w:val="nl-NL"/>
              </w:rPr>
              <w:t xml:space="preserve"> vµ y = -x + 2.</w:t>
            </w:r>
          </w:p>
          <w:p w:rsidR="00066F7D" w:rsidRPr="00875A54" w:rsidRDefault="00066F7D" w:rsidP="00357936">
            <w:pPr>
              <w:numPr>
                <w:ilvl w:val="0"/>
                <w:numId w:val="54"/>
              </w:numPr>
              <w:rPr>
                <w:rFonts w:ascii=".VnTime" w:hAnsi=".VnTime"/>
                <w:lang w:val="nl-NL"/>
              </w:rPr>
            </w:pPr>
            <w:r w:rsidRPr="00875A54">
              <w:rPr>
                <w:rFonts w:ascii=".VnTime" w:hAnsi=".VnTime"/>
                <w:lang w:val="nl-NL"/>
              </w:rPr>
              <w:t xml:space="preserve">X¸c ®Þnh m ®Ó pt: </w:t>
            </w:r>
            <w:r w:rsidRPr="00875A54">
              <w:rPr>
                <w:rFonts w:ascii=".VnTime" w:hAnsi=".VnTime"/>
                <w:position w:val="-6"/>
                <w:lang w:val="nl-NL"/>
              </w:rPr>
              <w:object w:dxaOrig="1400" w:dyaOrig="320">
                <v:shape id="_x0000_i1503" type="#_x0000_t75" style="width:113.25pt;height:19.5pt" o:ole="">
                  <v:imagedata r:id="rId894" o:title=""/>
                </v:shape>
                <o:OLEObject Type="Embed" ProgID="Equation.DSMT4" ShapeID="_x0000_i1503" DrawAspect="Content" ObjectID="_1587507929" r:id="rId895"/>
              </w:object>
            </w:r>
            <w:r w:rsidRPr="00875A54">
              <w:rPr>
                <w:rFonts w:ascii=".VnTime" w:hAnsi=".VnTime"/>
                <w:lang w:val="nl-NL"/>
              </w:rPr>
              <w:t xml:space="preserve"> cã hai nghiÖm x</w:t>
            </w:r>
            <w:r w:rsidRPr="00875A54">
              <w:rPr>
                <w:rFonts w:ascii=".VnTime" w:hAnsi=".VnTime"/>
                <w:vertAlign w:val="subscript"/>
                <w:lang w:val="nl-NL"/>
              </w:rPr>
              <w:t>1,2</w:t>
            </w:r>
            <w:r w:rsidRPr="00875A54">
              <w:rPr>
                <w:rFonts w:ascii=".VnTime" w:hAnsi=".VnTime"/>
                <w:lang w:val="nl-NL"/>
              </w:rPr>
              <w:t xml:space="preserve"> tháa m·n 4(</w:t>
            </w:r>
            <w:r w:rsidRPr="00875A54">
              <w:rPr>
                <w:rFonts w:ascii=".VnTime" w:hAnsi=".VnTime"/>
                <w:position w:val="-30"/>
                <w:lang w:val="nl-NL"/>
              </w:rPr>
              <w:object w:dxaOrig="2260" w:dyaOrig="680">
                <v:shape id="_x0000_i1504" type="#_x0000_t75" style="width:113.25pt;height:33.75pt" o:ole="">
                  <v:imagedata r:id="rId896" o:title=""/>
                </v:shape>
                <o:OLEObject Type="Embed" ProgID="Equation.3" ShapeID="_x0000_i1504" DrawAspect="Content" ObjectID="_1587507930" r:id="rId897"/>
              </w:object>
            </w:r>
            <w:r w:rsidRPr="00875A54">
              <w:rPr>
                <w:rFonts w:ascii=".VnTime" w:hAnsi=".VnTime"/>
                <w:lang w:val="nl-NL"/>
              </w:rPr>
              <w:t xml:space="preserve"> .</w:t>
            </w:r>
          </w:p>
          <w:p w:rsidR="00066F7D" w:rsidRPr="00875A54" w:rsidRDefault="00066F7D" w:rsidP="00066F7D">
            <w:pPr>
              <w:rPr>
                <w:rFonts w:ascii=".VnTime" w:hAnsi=".VnTime"/>
                <w:lang w:val="nl-NL"/>
              </w:rPr>
            </w:pPr>
            <w:r w:rsidRPr="00875A54">
              <w:rPr>
                <w:rFonts w:ascii=".VnTime" w:hAnsi=".VnTime"/>
                <w:b/>
                <w:u w:val="single"/>
                <w:lang w:val="nl-NL"/>
              </w:rPr>
              <w:t>C©u 4</w:t>
            </w:r>
            <w:r w:rsidRPr="00875A54">
              <w:rPr>
                <w:rFonts w:ascii=".VnTime" w:hAnsi=".VnTime"/>
                <w:lang w:val="nl-NL"/>
              </w:rPr>
              <w:t>: (3,5 ®)    Trªn nöa ®­êng trßn ®­êng kÝnh BC, lÊy hai ®iÓm M, N sao cho M thuéc cung BN. Gäi A lµ giao ®iÓm cña BM vµ CN. H lµ giao ®iÓm cña BN vµ CM.</w:t>
            </w:r>
          </w:p>
          <w:p w:rsidR="00066F7D" w:rsidRPr="00875A54" w:rsidRDefault="00066F7D" w:rsidP="00357936">
            <w:pPr>
              <w:numPr>
                <w:ilvl w:val="0"/>
                <w:numId w:val="55"/>
              </w:numPr>
              <w:rPr>
                <w:rFonts w:ascii=".VnTime" w:hAnsi=".VnTime"/>
                <w:lang w:val="nl-NL"/>
              </w:rPr>
            </w:pPr>
            <w:r w:rsidRPr="00875A54">
              <w:rPr>
                <w:rFonts w:ascii=".VnTime" w:hAnsi=".VnTime"/>
                <w:lang w:val="nl-NL"/>
              </w:rPr>
              <w:t>CMR: tø gi¸c AMHN néi tiÕp.</w:t>
            </w:r>
          </w:p>
          <w:p w:rsidR="00066F7D" w:rsidRPr="00875A54" w:rsidRDefault="00066F7D" w:rsidP="00357936">
            <w:pPr>
              <w:numPr>
                <w:ilvl w:val="0"/>
                <w:numId w:val="55"/>
              </w:numPr>
              <w:rPr>
                <w:rFonts w:ascii=".VnTime" w:hAnsi=".VnTime"/>
                <w:lang w:val="nl-NL"/>
              </w:rPr>
            </w:pPr>
            <w:r w:rsidRPr="00875A54">
              <w:rPr>
                <w:rFonts w:ascii=".VnTime" w:hAnsi=".VnTime"/>
                <w:lang w:val="nl-NL"/>
              </w:rPr>
              <w:t xml:space="preserve">CM : </w:t>
            </w:r>
            <w:r w:rsidRPr="00875A54">
              <w:rPr>
                <w:rFonts w:ascii=".VnTime" w:hAnsi=".VnTime"/>
                <w:position w:val="-4"/>
                <w:lang w:val="nl-NL"/>
              </w:rPr>
              <w:object w:dxaOrig="220" w:dyaOrig="260">
                <v:shape id="_x0000_i1505" type="#_x0000_t75" style="width:11.25pt;height:12.75pt" o:ole="">
                  <v:imagedata r:id="rId898" o:title=""/>
                </v:shape>
                <o:OLEObject Type="Embed" ProgID="Equation.3" ShapeID="_x0000_i1505" DrawAspect="Content" ObjectID="_1587507931" r:id="rId899"/>
              </w:object>
            </w:r>
            <w:r w:rsidRPr="00875A54">
              <w:rPr>
                <w:rFonts w:ascii=".VnTime" w:hAnsi=".VnTime"/>
                <w:lang w:val="nl-NL"/>
              </w:rPr>
              <w:t xml:space="preserve">ABN ®ång d¹ng  </w:t>
            </w:r>
            <w:r w:rsidRPr="00875A54">
              <w:rPr>
                <w:rFonts w:ascii=".VnTime" w:hAnsi=".VnTime"/>
                <w:position w:val="-4"/>
                <w:lang w:val="nl-NL"/>
              </w:rPr>
              <w:object w:dxaOrig="220" w:dyaOrig="260">
                <v:shape id="_x0000_i1506" type="#_x0000_t75" style="width:11.25pt;height:12.75pt" o:ole="">
                  <v:imagedata r:id="rId900" o:title=""/>
                </v:shape>
                <o:OLEObject Type="Embed" ProgID="Equation.3" ShapeID="_x0000_i1506" DrawAspect="Content" ObjectID="_1587507932" r:id="rId901"/>
              </w:object>
            </w:r>
            <w:r w:rsidRPr="00875A54">
              <w:rPr>
                <w:rFonts w:ascii=".VnTime" w:hAnsi=".VnTime"/>
                <w:lang w:val="nl-NL"/>
              </w:rPr>
              <w:t>HCN.</w:t>
            </w:r>
          </w:p>
          <w:p w:rsidR="00066F7D" w:rsidRPr="00875A54" w:rsidRDefault="00066F7D" w:rsidP="00357936">
            <w:pPr>
              <w:numPr>
                <w:ilvl w:val="0"/>
                <w:numId w:val="55"/>
              </w:numPr>
              <w:rPr>
                <w:rFonts w:ascii=".VnTime" w:hAnsi=".VnTime"/>
                <w:lang w:val="nl-NL"/>
              </w:rPr>
            </w:pPr>
            <w:r w:rsidRPr="00875A54">
              <w:rPr>
                <w:rFonts w:ascii=".VnTime" w:hAnsi=".VnTime"/>
                <w:lang w:val="nl-NL"/>
              </w:rPr>
              <w:t>TÝnh gi¸ trÞ cña S = BM.BA + CN.CA</w:t>
            </w:r>
          </w:p>
          <w:p w:rsidR="00066F7D" w:rsidRPr="00875A54" w:rsidRDefault="00066F7D" w:rsidP="00066F7D">
            <w:pPr>
              <w:rPr>
                <w:rFonts w:ascii=".VnTime" w:hAnsi=".VnTime"/>
                <w:lang w:val="nl-NL"/>
              </w:rPr>
            </w:pPr>
          </w:p>
          <w:p w:rsidR="00066F7D" w:rsidRPr="00875A54" w:rsidRDefault="00066F7D" w:rsidP="00066F7D">
            <w:pPr>
              <w:rPr>
                <w:rFonts w:ascii=".VnTime" w:hAnsi=".VnTime"/>
                <w:lang w:val="nl-NL"/>
              </w:rPr>
            </w:pPr>
            <w:r w:rsidRPr="00875A54">
              <w:rPr>
                <w:rFonts w:ascii=".VnTime" w:hAnsi=".VnTime"/>
                <w:b/>
                <w:u w:val="single"/>
                <w:lang w:val="nl-NL"/>
              </w:rPr>
              <w:t>C©u 5:</w:t>
            </w:r>
            <w:r w:rsidRPr="00875A54">
              <w:rPr>
                <w:rFonts w:ascii=".VnTime" w:hAnsi=".VnTime"/>
                <w:lang w:val="nl-NL"/>
              </w:rPr>
              <w:t xml:space="preserve">     ( 1 ®)     Cho a,  b, c &gt; 9/4 . T×m GTNN cña </w:t>
            </w:r>
          </w:p>
          <w:p w:rsidR="00066F7D" w:rsidRPr="00875A54" w:rsidRDefault="00066F7D" w:rsidP="00066F7D">
            <w:pPr>
              <w:rPr>
                <w:rFonts w:ascii=".VnTime" w:hAnsi=".VnTime"/>
                <w:lang w:val="nl-NL"/>
              </w:rPr>
            </w:pPr>
            <w:r w:rsidRPr="00875A54">
              <w:rPr>
                <w:rFonts w:ascii=".VnTime" w:hAnsi=".VnTime"/>
                <w:lang w:val="nl-NL"/>
              </w:rPr>
              <w:t xml:space="preserve">Q = </w:t>
            </w:r>
            <w:r w:rsidRPr="00875A54">
              <w:rPr>
                <w:rFonts w:ascii=".VnTime" w:hAnsi=".VnTime"/>
                <w:position w:val="-28"/>
                <w:lang w:val="nl-NL"/>
              </w:rPr>
              <w:object w:dxaOrig="2920" w:dyaOrig="660">
                <v:shape id="_x0000_i1507" type="#_x0000_t75" style="width:146.25pt;height:33pt" o:ole="">
                  <v:imagedata r:id="rId902" o:title=""/>
                </v:shape>
                <o:OLEObject Type="Embed" ProgID="Equation.3" ShapeID="_x0000_i1507" DrawAspect="Content" ObjectID="_1587507933" r:id="rId903"/>
              </w:object>
            </w:r>
          </w:p>
          <w:p w:rsidR="007E56EB" w:rsidRDefault="007E56EB" w:rsidP="002A6613">
            <w:pPr>
              <w:jc w:val="center"/>
              <w:rPr>
                <w:rFonts w:ascii="Times New Roman" w:eastAsia="Times New Roman" w:hAnsi="Times New Roman" w:cs="Times New Roman"/>
                <w:b/>
                <w:color w:val="FF0000"/>
                <w:sz w:val="28"/>
                <w:szCs w:val="28"/>
                <w:lang w:val="en-US"/>
              </w:rPr>
            </w:pPr>
          </w:p>
          <w:p w:rsidR="00066F7D" w:rsidRDefault="00066F7D" w:rsidP="002A6613">
            <w:pPr>
              <w:jc w:val="center"/>
              <w:rPr>
                <w:rFonts w:ascii="Times New Roman" w:eastAsia="Times New Roman" w:hAnsi="Times New Roman" w:cs="Times New Roman"/>
                <w:b/>
                <w:color w:val="FF0000"/>
                <w:sz w:val="28"/>
                <w:szCs w:val="28"/>
                <w:lang w:val="en-US"/>
              </w:rPr>
            </w:pP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1840</w:t>
            </w:r>
          </w:p>
          <w:p w:rsidR="00066F7D" w:rsidRPr="00066F7D" w:rsidRDefault="00066F7D" w:rsidP="00066F7D">
            <w:pPr>
              <w:rPr>
                <w:sz w:val="28"/>
                <w:lang w:val="nl-NL"/>
              </w:rPr>
            </w:pPr>
            <w:r w:rsidRPr="00066F7D">
              <w:rPr>
                <w:b/>
                <w:sz w:val="28"/>
                <w:lang w:val="nl-NL"/>
              </w:rPr>
              <w:t>Câu I</w:t>
            </w:r>
            <w:r w:rsidRPr="00066F7D">
              <w:rPr>
                <w:sz w:val="28"/>
                <w:lang w:val="nl-NL"/>
              </w:rPr>
              <w:t>: 2, 5đ</w:t>
            </w:r>
          </w:p>
          <w:p w:rsidR="00066F7D" w:rsidRPr="00066F7D" w:rsidRDefault="00066F7D" w:rsidP="00066F7D">
            <w:pPr>
              <w:ind w:firstLine="540"/>
              <w:rPr>
                <w:sz w:val="28"/>
                <w:lang w:val="nl-NL"/>
              </w:rPr>
            </w:pPr>
            <w:r w:rsidRPr="00066F7D">
              <w:rPr>
                <w:sz w:val="28"/>
                <w:lang w:val="nl-NL"/>
              </w:rPr>
              <w:t>1/ Giải PT 2x</w:t>
            </w:r>
            <w:r w:rsidRPr="00066F7D">
              <w:rPr>
                <w:sz w:val="28"/>
                <w:vertAlign w:val="superscript"/>
                <w:lang w:val="nl-NL"/>
              </w:rPr>
              <w:t>2</w:t>
            </w:r>
            <w:r w:rsidRPr="00066F7D">
              <w:rPr>
                <w:sz w:val="28"/>
                <w:lang w:val="nl-NL"/>
              </w:rPr>
              <w:t xml:space="preserve"> – 3x – 2 = 0</w:t>
            </w:r>
          </w:p>
          <w:p w:rsidR="00066F7D" w:rsidRPr="00066F7D" w:rsidRDefault="00066F7D" w:rsidP="00066F7D">
            <w:pPr>
              <w:ind w:firstLine="540"/>
              <w:rPr>
                <w:sz w:val="28"/>
                <w:lang w:val="nl-NL"/>
              </w:rPr>
            </w:pPr>
            <w:r w:rsidRPr="00066F7D">
              <w:rPr>
                <w:sz w:val="28"/>
                <w:lang w:val="nl-NL"/>
              </w:rPr>
              <w:t xml:space="preserve">2/ Giải HPT </w:t>
            </w:r>
            <w:r w:rsidRPr="00066F7D">
              <w:rPr>
                <w:position w:val="-30"/>
                <w:sz w:val="28"/>
                <w:lang w:val="nl-NL"/>
              </w:rPr>
              <w:object w:dxaOrig="1260" w:dyaOrig="720">
                <v:shape id="_x0000_i1508" type="#_x0000_t75" style="width:63pt;height:36pt" o:ole="">
                  <v:imagedata r:id="rId904" o:title=""/>
                </v:shape>
                <o:OLEObject Type="Embed" ProgID="Equation.3" ShapeID="_x0000_i1508" DrawAspect="Content" ObjectID="_1587507934" r:id="rId905"/>
              </w:object>
            </w:r>
          </w:p>
          <w:p w:rsidR="00066F7D" w:rsidRPr="00066F7D" w:rsidRDefault="00066F7D" w:rsidP="00066F7D">
            <w:pPr>
              <w:ind w:firstLine="540"/>
              <w:rPr>
                <w:sz w:val="28"/>
                <w:lang w:val="nl-NL"/>
              </w:rPr>
            </w:pPr>
            <w:r w:rsidRPr="00066F7D">
              <w:rPr>
                <w:sz w:val="28"/>
                <w:lang w:val="nl-NL"/>
              </w:rPr>
              <w:t xml:space="preserve">3/ Đơn giản biểu thức </w:t>
            </w:r>
            <w:r w:rsidRPr="00066F7D">
              <w:rPr>
                <w:position w:val="-8"/>
                <w:sz w:val="28"/>
                <w:lang w:val="nl-NL"/>
              </w:rPr>
              <w:object w:dxaOrig="2120" w:dyaOrig="360">
                <v:shape id="_x0000_i1509" type="#_x0000_t75" style="width:105.75pt;height:18pt" o:ole="">
                  <v:imagedata r:id="rId906" o:title=""/>
                </v:shape>
                <o:OLEObject Type="Embed" ProgID="Equation.3" ShapeID="_x0000_i1509" DrawAspect="Content" ObjectID="_1587507935" r:id="rId907"/>
              </w:object>
            </w:r>
          </w:p>
          <w:p w:rsidR="00066F7D" w:rsidRPr="00066F7D" w:rsidRDefault="00066F7D" w:rsidP="00066F7D">
            <w:pPr>
              <w:ind w:firstLine="540"/>
              <w:rPr>
                <w:sz w:val="28"/>
                <w:lang w:val="nl-NL"/>
              </w:rPr>
            </w:pPr>
            <w:r w:rsidRPr="00066F7D">
              <w:rPr>
                <w:sz w:val="28"/>
                <w:lang w:val="nl-NL"/>
              </w:rPr>
              <w:t xml:space="preserve">4/ Cho biết </w:t>
            </w:r>
            <w:r w:rsidRPr="00066F7D">
              <w:rPr>
                <w:position w:val="-10"/>
                <w:sz w:val="28"/>
                <w:lang w:val="nl-NL"/>
              </w:rPr>
              <w:object w:dxaOrig="3720" w:dyaOrig="380">
                <v:shape id="_x0000_i1510" type="#_x0000_t75" style="width:186pt;height:18.75pt" o:ole="">
                  <v:imagedata r:id="rId908" o:title=""/>
                </v:shape>
                <o:OLEObject Type="Embed" ProgID="Equation.3" ShapeID="_x0000_i1510" DrawAspect="Content" ObjectID="_1587507936" r:id="rId909"/>
              </w:object>
            </w:r>
            <w:r w:rsidRPr="00066F7D">
              <w:rPr>
                <w:sz w:val="28"/>
                <w:lang w:val="nl-NL"/>
              </w:rPr>
              <w:t>. Chứng minh a + b = ab</w:t>
            </w:r>
          </w:p>
          <w:p w:rsidR="00066F7D" w:rsidRPr="00066F7D" w:rsidRDefault="00066F7D" w:rsidP="00066F7D">
            <w:pPr>
              <w:ind w:firstLine="540"/>
              <w:rPr>
                <w:sz w:val="28"/>
                <w:lang w:val="nl-NL"/>
              </w:rPr>
            </w:pPr>
            <w:r w:rsidRPr="00066F7D">
              <w:rPr>
                <w:sz w:val="28"/>
                <w:lang w:val="nl-NL"/>
              </w:rPr>
              <w:t>Lưu ý: các câu 1/, 2/ 3/ không sử dụng máy tính.</w:t>
            </w:r>
          </w:p>
          <w:p w:rsidR="00066F7D" w:rsidRPr="00066F7D" w:rsidRDefault="00066F7D" w:rsidP="00066F7D">
            <w:pPr>
              <w:rPr>
                <w:sz w:val="28"/>
                <w:lang w:val="nl-NL"/>
              </w:rPr>
            </w:pPr>
            <w:r w:rsidRPr="00066F7D">
              <w:rPr>
                <w:b/>
                <w:sz w:val="28"/>
                <w:lang w:val="nl-NL"/>
              </w:rPr>
              <w:t>Câu II</w:t>
            </w:r>
            <w:r w:rsidRPr="00066F7D">
              <w:rPr>
                <w:sz w:val="28"/>
                <w:lang w:val="nl-NL"/>
              </w:rPr>
              <w:t>: 3,0đ</w:t>
            </w:r>
          </w:p>
          <w:p w:rsidR="00066F7D" w:rsidRPr="00066F7D" w:rsidRDefault="00066F7D" w:rsidP="00066F7D">
            <w:pPr>
              <w:ind w:firstLine="540"/>
              <w:rPr>
                <w:sz w:val="28"/>
                <w:lang w:val="nl-NL"/>
              </w:rPr>
            </w:pPr>
            <w:r w:rsidRPr="00066F7D">
              <w:rPr>
                <w:sz w:val="28"/>
                <w:lang w:val="nl-NL"/>
              </w:rPr>
              <w:t>Cho Parapol y = x</w:t>
            </w:r>
            <w:r w:rsidRPr="00066F7D">
              <w:rPr>
                <w:sz w:val="28"/>
                <w:vertAlign w:val="superscript"/>
                <w:lang w:val="nl-NL"/>
              </w:rPr>
              <w:t>2</w:t>
            </w:r>
            <w:r w:rsidRPr="00066F7D">
              <w:rPr>
                <w:sz w:val="28"/>
                <w:lang w:val="nl-NL"/>
              </w:rPr>
              <w:t xml:space="preserve"> (P), và đường thẳng : y = 2(1 – m)x + 3 (d), với m là tham số.</w:t>
            </w:r>
          </w:p>
          <w:p w:rsidR="00066F7D" w:rsidRPr="00066F7D" w:rsidRDefault="00066F7D" w:rsidP="00066F7D">
            <w:pPr>
              <w:ind w:firstLine="540"/>
              <w:rPr>
                <w:sz w:val="28"/>
                <w:lang w:val="nl-NL"/>
              </w:rPr>
            </w:pPr>
            <w:r w:rsidRPr="00066F7D">
              <w:rPr>
                <w:sz w:val="28"/>
                <w:lang w:val="nl-NL"/>
              </w:rPr>
              <w:t>1/ Vẽ đồ thị (P).</w:t>
            </w:r>
          </w:p>
          <w:p w:rsidR="00066F7D" w:rsidRPr="00066F7D" w:rsidRDefault="00066F7D" w:rsidP="00066F7D">
            <w:pPr>
              <w:ind w:firstLine="540"/>
              <w:rPr>
                <w:sz w:val="28"/>
                <w:lang w:val="nl-NL"/>
              </w:rPr>
            </w:pPr>
            <w:r w:rsidRPr="00066F7D">
              <w:rPr>
                <w:sz w:val="28"/>
                <w:lang w:val="nl-NL"/>
              </w:rPr>
              <w:t>2/ Chứng minh với mọi giá trị của m, parapol (P) và đường thẳng (d) luôn cắt nhau tại hai điểm phân biệt</w:t>
            </w:r>
          </w:p>
          <w:p w:rsidR="00066F7D" w:rsidRPr="00066F7D" w:rsidRDefault="00066F7D" w:rsidP="00066F7D">
            <w:pPr>
              <w:ind w:firstLine="540"/>
              <w:rPr>
                <w:sz w:val="28"/>
                <w:lang w:val="nl-NL"/>
              </w:rPr>
            </w:pPr>
            <w:r w:rsidRPr="00066F7D">
              <w:rPr>
                <w:sz w:val="28"/>
                <w:lang w:val="nl-NL"/>
              </w:rPr>
              <w:t>3/ Tìm các giá trị của m, để (P) và (d) cắt nhau tại điểm có tung độ y = 1</w:t>
            </w:r>
          </w:p>
          <w:p w:rsidR="00066F7D" w:rsidRPr="00066F7D" w:rsidRDefault="00066F7D" w:rsidP="00066F7D">
            <w:pPr>
              <w:rPr>
                <w:sz w:val="28"/>
                <w:lang w:val="nl-NL"/>
              </w:rPr>
            </w:pPr>
            <w:r w:rsidRPr="00066F7D">
              <w:rPr>
                <w:b/>
                <w:sz w:val="28"/>
                <w:lang w:val="nl-NL"/>
              </w:rPr>
              <w:t>Câu III</w:t>
            </w:r>
            <w:r w:rsidRPr="00066F7D">
              <w:rPr>
                <w:sz w:val="28"/>
                <w:lang w:val="nl-NL"/>
              </w:rPr>
              <w:t>: 3, 5đ</w:t>
            </w:r>
          </w:p>
          <w:p w:rsidR="00066F7D" w:rsidRPr="00066F7D" w:rsidRDefault="00066F7D" w:rsidP="00066F7D">
            <w:pPr>
              <w:ind w:firstLine="540"/>
              <w:rPr>
                <w:sz w:val="28"/>
                <w:lang w:val="nl-NL"/>
              </w:rPr>
            </w:pPr>
            <w:r w:rsidRPr="00066F7D">
              <w:rPr>
                <w:sz w:val="28"/>
                <w:lang w:val="nl-NL"/>
              </w:rPr>
              <w:t>Cho (O), dường kính AB = 2R, C là một điểm trên đường tròn ( khác A, B). Gọi M là trung điểm của cung nhỏ BC</w:t>
            </w:r>
          </w:p>
          <w:p w:rsidR="00066F7D" w:rsidRPr="00066F7D" w:rsidRDefault="00066F7D" w:rsidP="00066F7D">
            <w:pPr>
              <w:ind w:firstLine="540"/>
              <w:rPr>
                <w:sz w:val="28"/>
                <w:lang w:val="nl-NL"/>
              </w:rPr>
            </w:pPr>
            <w:r w:rsidRPr="00066F7D">
              <w:rPr>
                <w:sz w:val="28"/>
                <w:lang w:val="nl-NL"/>
              </w:rPr>
              <w:t>1/ Chứng minh AM là tia phân giác của góc BAC</w:t>
            </w:r>
          </w:p>
          <w:p w:rsidR="00066F7D" w:rsidRPr="00066F7D" w:rsidRDefault="00066F7D" w:rsidP="00066F7D">
            <w:pPr>
              <w:ind w:firstLine="540"/>
              <w:rPr>
                <w:sz w:val="28"/>
                <w:lang w:val="nl-NL"/>
              </w:rPr>
            </w:pPr>
            <w:r w:rsidRPr="00066F7D">
              <w:rPr>
                <w:sz w:val="28"/>
                <w:lang w:val="nl-NL"/>
              </w:rPr>
              <w:t>2/ Cho biết AC = R. Tính BC, MB</w:t>
            </w:r>
          </w:p>
          <w:p w:rsidR="00066F7D" w:rsidRPr="00066F7D" w:rsidRDefault="00066F7D" w:rsidP="00066F7D">
            <w:pPr>
              <w:ind w:firstLine="540"/>
              <w:rPr>
                <w:sz w:val="28"/>
                <w:lang w:val="nl-NL"/>
              </w:rPr>
            </w:pPr>
            <w:r w:rsidRPr="00066F7D">
              <w:rPr>
                <w:sz w:val="28"/>
                <w:lang w:val="nl-NL"/>
              </w:rPr>
              <w:t xml:space="preserve">3/ Giả sử BC cắt AM ở </w:t>
            </w:r>
            <w:smartTag w:uri="urn:schemas-microsoft-com:office:smarttags" w:element="place">
              <w:r w:rsidRPr="00066F7D">
                <w:rPr>
                  <w:sz w:val="28"/>
                  <w:lang w:val="nl-NL"/>
                </w:rPr>
                <w:t>N. Chứng</w:t>
              </w:r>
            </w:smartTag>
            <w:r w:rsidRPr="00066F7D">
              <w:rPr>
                <w:sz w:val="28"/>
                <w:lang w:val="nl-NL"/>
              </w:rPr>
              <w:t xml:space="preserve"> minh MN. MA = MC</w:t>
            </w:r>
            <w:r w:rsidRPr="00066F7D">
              <w:rPr>
                <w:sz w:val="28"/>
                <w:vertAlign w:val="superscript"/>
                <w:lang w:val="nl-NL"/>
              </w:rPr>
              <w:t>2</w:t>
            </w:r>
          </w:p>
          <w:p w:rsidR="00066F7D" w:rsidRPr="00066F7D" w:rsidRDefault="00066F7D" w:rsidP="00066F7D">
            <w:pPr>
              <w:rPr>
                <w:sz w:val="28"/>
                <w:lang w:val="nl-NL"/>
              </w:rPr>
            </w:pPr>
            <w:r w:rsidRPr="00066F7D">
              <w:rPr>
                <w:b/>
                <w:sz w:val="28"/>
                <w:lang w:val="nl-NL"/>
              </w:rPr>
              <w:t>Câu IV</w:t>
            </w:r>
            <w:r w:rsidRPr="00066F7D">
              <w:rPr>
                <w:sz w:val="28"/>
                <w:lang w:val="nl-NL"/>
              </w:rPr>
              <w:t>: 1,0đ</w:t>
            </w:r>
          </w:p>
          <w:p w:rsidR="00066F7D" w:rsidRPr="00066F7D" w:rsidRDefault="00066F7D" w:rsidP="00066F7D">
            <w:pPr>
              <w:ind w:firstLine="540"/>
              <w:rPr>
                <w:sz w:val="28"/>
                <w:lang w:val="nl-NL"/>
              </w:rPr>
            </w:pPr>
            <w:r w:rsidRPr="00066F7D">
              <w:rPr>
                <w:sz w:val="28"/>
                <w:lang w:val="nl-NL"/>
              </w:rPr>
              <w:t>Chứng minh P= x</w:t>
            </w:r>
            <w:r w:rsidRPr="00066F7D">
              <w:rPr>
                <w:sz w:val="28"/>
                <w:vertAlign w:val="superscript"/>
                <w:lang w:val="nl-NL"/>
              </w:rPr>
              <w:t>4</w:t>
            </w:r>
            <w:r w:rsidRPr="00066F7D">
              <w:rPr>
                <w:sz w:val="28"/>
                <w:lang w:val="nl-NL"/>
              </w:rPr>
              <w:t xml:space="preserve"> – 2x</w:t>
            </w:r>
            <w:r w:rsidRPr="00066F7D">
              <w:rPr>
                <w:sz w:val="28"/>
                <w:vertAlign w:val="superscript"/>
                <w:lang w:val="nl-NL"/>
              </w:rPr>
              <w:t>3</w:t>
            </w:r>
            <w:r w:rsidRPr="00066F7D">
              <w:rPr>
                <w:sz w:val="28"/>
                <w:lang w:val="nl-NL"/>
              </w:rPr>
              <w:t xml:space="preserve"> + 2x</w:t>
            </w:r>
            <w:r w:rsidRPr="00066F7D">
              <w:rPr>
                <w:sz w:val="28"/>
                <w:vertAlign w:val="superscript"/>
                <w:lang w:val="nl-NL"/>
              </w:rPr>
              <w:t>2</w:t>
            </w:r>
            <w:r w:rsidRPr="00066F7D">
              <w:rPr>
                <w:sz w:val="28"/>
                <w:lang w:val="nl-NL"/>
              </w:rPr>
              <w:t xml:space="preserve"> – 2x + 1 </w:t>
            </w:r>
            <w:r w:rsidRPr="00066F7D">
              <w:rPr>
                <w:position w:val="-6"/>
                <w:sz w:val="28"/>
                <w:lang w:val="nl-NL"/>
              </w:rPr>
              <w:object w:dxaOrig="380" w:dyaOrig="279">
                <v:shape id="_x0000_i1511" type="#_x0000_t75" style="width:18.75pt;height:14.25pt" o:ole="">
                  <v:imagedata r:id="rId910" o:title=""/>
                </v:shape>
                <o:OLEObject Type="Embed" ProgID="Equation.3" ShapeID="_x0000_i1511" DrawAspect="Content" ObjectID="_1587507937" r:id="rId911"/>
              </w:object>
            </w:r>
            <w:r w:rsidRPr="00066F7D">
              <w:rPr>
                <w:sz w:val="28"/>
                <w:lang w:val="nl-NL"/>
              </w:rPr>
              <w:t>, với mọi giá trị của x.</w: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1841</w:t>
            </w:r>
          </w:p>
          <w:tbl>
            <w:tblPr>
              <w:tblStyle w:val="TableGrid"/>
              <w:tblW w:w="10008"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708"/>
              <w:gridCol w:w="6300"/>
            </w:tblGrid>
            <w:tr w:rsidR="00066F7D" w:rsidRPr="00066F7D" w:rsidTr="00066F7D">
              <w:tc>
                <w:tcPr>
                  <w:tcW w:w="3708" w:type="dxa"/>
                </w:tcPr>
                <w:p w:rsidR="00066F7D" w:rsidRPr="00066F7D" w:rsidRDefault="00066F7D" w:rsidP="00066F7D">
                  <w:pPr>
                    <w:spacing w:before="60"/>
                    <w:jc w:val="center"/>
                    <w:rPr>
                      <w:sz w:val="28"/>
                      <w:szCs w:val="28"/>
                      <w:lang w:val="nl-NL"/>
                    </w:rPr>
                  </w:pPr>
                  <w:r w:rsidRPr="00066F7D">
                    <w:rPr>
                      <w:sz w:val="28"/>
                      <w:szCs w:val="28"/>
                      <w:lang w:val="nl-NL"/>
                    </w:rPr>
                    <w:t>SỞ GIÁO DỤC VÀ ĐÀO TẠO</w:t>
                  </w:r>
                </w:p>
              </w:tc>
              <w:tc>
                <w:tcPr>
                  <w:tcW w:w="6300" w:type="dxa"/>
                </w:tcPr>
                <w:p w:rsidR="00066F7D" w:rsidRPr="00066F7D" w:rsidRDefault="00066F7D" w:rsidP="00066F7D">
                  <w:pPr>
                    <w:spacing w:before="60"/>
                    <w:jc w:val="center"/>
                    <w:rPr>
                      <w:b/>
                      <w:sz w:val="28"/>
                      <w:szCs w:val="28"/>
                      <w:lang w:val="nl-NL"/>
                    </w:rPr>
                  </w:pPr>
                  <w:r w:rsidRPr="00066F7D">
                    <w:rPr>
                      <w:b/>
                      <w:sz w:val="28"/>
                      <w:szCs w:val="28"/>
                      <w:lang w:val="nl-NL"/>
                    </w:rPr>
                    <w:t>KỲ THI TUYỂN SINH VÀO LỚP 10 THPT</w:t>
                  </w:r>
                </w:p>
              </w:tc>
            </w:tr>
            <w:tr w:rsidR="00066F7D" w:rsidRPr="00066F7D" w:rsidTr="00066F7D">
              <w:tc>
                <w:tcPr>
                  <w:tcW w:w="3708" w:type="dxa"/>
                </w:tcPr>
                <w:p w:rsidR="00066F7D" w:rsidRPr="00066F7D" w:rsidRDefault="00066F7D" w:rsidP="00066F7D">
                  <w:pPr>
                    <w:spacing w:before="60"/>
                    <w:jc w:val="center"/>
                    <w:rPr>
                      <w:sz w:val="28"/>
                      <w:szCs w:val="28"/>
                      <w:lang w:val="nl-NL"/>
                    </w:rPr>
                  </w:pPr>
                  <w:r w:rsidRPr="00066F7D">
                    <w:rPr>
                      <w:sz w:val="28"/>
                      <w:szCs w:val="28"/>
                      <w:lang w:val="nl-NL"/>
                    </w:rPr>
                    <w:t>KHÁNH HÒA</w:t>
                  </w:r>
                </w:p>
              </w:tc>
              <w:tc>
                <w:tcPr>
                  <w:tcW w:w="6300" w:type="dxa"/>
                </w:tcPr>
                <w:p w:rsidR="00066F7D" w:rsidRPr="00066F7D" w:rsidRDefault="00066F7D" w:rsidP="00066F7D">
                  <w:pPr>
                    <w:spacing w:before="60"/>
                    <w:jc w:val="center"/>
                    <w:rPr>
                      <w:b/>
                      <w:sz w:val="28"/>
                      <w:szCs w:val="28"/>
                      <w:lang w:val="nl-NL"/>
                    </w:rPr>
                  </w:pPr>
                  <w:r w:rsidRPr="00066F7D">
                    <w:rPr>
                      <w:b/>
                      <w:sz w:val="28"/>
                      <w:szCs w:val="28"/>
                      <w:lang w:val="nl-NL"/>
                    </w:rPr>
                    <w:t>NĂM HỌC 2011 - 2012</w:t>
                  </w:r>
                </w:p>
              </w:tc>
            </w:tr>
            <w:tr w:rsidR="00066F7D" w:rsidRPr="00066F7D" w:rsidTr="00066F7D">
              <w:tc>
                <w:tcPr>
                  <w:tcW w:w="3708" w:type="dxa"/>
                </w:tcPr>
                <w:p w:rsidR="00066F7D" w:rsidRPr="00066F7D" w:rsidRDefault="00066F7D" w:rsidP="00066F7D">
                  <w:pPr>
                    <w:rPr>
                      <w:sz w:val="28"/>
                      <w:szCs w:val="28"/>
                      <w:lang w:val="nl-NL"/>
                    </w:rPr>
                  </w:pPr>
                  <w:r w:rsidRPr="00066F7D">
                    <w:rPr>
                      <w:noProof/>
                      <w:sz w:val="28"/>
                      <w:szCs w:val="28"/>
                      <w:lang w:val="en-US"/>
                    </w:rPr>
                    <mc:AlternateContent>
                      <mc:Choice Requires="wps">
                        <w:drawing>
                          <wp:anchor distT="0" distB="0" distL="114300" distR="114300" simplePos="0" relativeHeight="251730944" behindDoc="0" locked="0" layoutInCell="1" allowOverlap="1" wp14:anchorId="56999ED2" wp14:editId="5E6ED413">
                            <wp:simplePos x="0" y="0"/>
                            <wp:positionH relativeFrom="column">
                              <wp:posOffset>295275</wp:posOffset>
                            </wp:positionH>
                            <wp:positionV relativeFrom="paragraph">
                              <wp:posOffset>71120</wp:posOffset>
                            </wp:positionV>
                            <wp:extent cx="1714500" cy="292100"/>
                            <wp:effectExtent l="0" t="3175" r="0" b="0"/>
                            <wp:wrapNone/>
                            <wp:docPr id="1102" name="Rectangle 1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92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66F7D" w:rsidRDefault="00066F7D" w:rsidP="00066F7D">
                                        <w:r>
                                          <w:t>ĐỀ THI CHÍNH THỨC</w:t>
                                        </w:r>
                                      </w:p>
                                      <w:p w:rsidR="00066F7D" w:rsidRPr="002E3C20" w:rsidRDefault="00066F7D" w:rsidP="00066F7D">
                                        <w:pPr>
                                          <w:rPr>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2" o:spid="_x0000_s1046" style="position:absolute;margin-left:23.25pt;margin-top:5.6pt;width:135pt;height:23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" stroked="f">
                            <v:textbox>
                              <w:txbxContent>
                                <w:p w:rsidR="00066F7D" w:rsidRDefault="00066F7D" w:rsidP="00066F7D">
                                  <w:r>
                                    <w:t>ĐỀ THI CHÍNH THỨC</w:t>
                                  </w:r>
                                </w:p>
                                <w:p w:rsidR="00066F7D" w:rsidRPr="002E3C20" w:rsidRDefault="00066F7D" w:rsidP="00066F7D">
                                  <w:pPr>
                                    <w:rPr>
                                      <w:i/>
                                    </w:rPr>
                                  </w:pPr>
                                </w:p>
                              </w:txbxContent>
                            </v:textbox>
                          </v:rect>
                        </w:pict>
                      </mc:Fallback>
                    </mc:AlternateContent>
                  </w:r>
                </w:p>
              </w:tc>
              <w:tc>
                <w:tcPr>
                  <w:tcW w:w="6300" w:type="dxa"/>
                </w:tcPr>
                <w:p w:rsidR="00066F7D" w:rsidRPr="00066F7D" w:rsidRDefault="00066F7D" w:rsidP="00066F7D">
                  <w:pPr>
                    <w:rPr>
                      <w:sz w:val="28"/>
                      <w:szCs w:val="28"/>
                      <w:lang w:val="nl-NL"/>
                    </w:rPr>
                  </w:pPr>
                  <w:r w:rsidRPr="00066F7D">
                    <w:rPr>
                      <w:sz w:val="28"/>
                      <w:szCs w:val="28"/>
                      <w:lang w:val="nl-NL"/>
                    </w:rPr>
                    <w:t xml:space="preserve">                            Khóa ngày  : 29/06/2011                                                                    Môn :    </w:t>
                  </w:r>
                  <w:r w:rsidRPr="00066F7D">
                    <w:rPr>
                      <w:b/>
                      <w:sz w:val="28"/>
                      <w:szCs w:val="28"/>
                      <w:lang w:val="nl-NL"/>
                    </w:rPr>
                    <w:t>TOÁN</w:t>
                  </w:r>
                </w:p>
              </w:tc>
            </w:tr>
            <w:tr w:rsidR="00066F7D" w:rsidRPr="00066F7D" w:rsidTr="00066F7D">
              <w:tc>
                <w:tcPr>
                  <w:tcW w:w="3708" w:type="dxa"/>
                </w:tcPr>
                <w:p w:rsidR="00066F7D" w:rsidRPr="00066F7D" w:rsidRDefault="00066F7D" w:rsidP="00066F7D">
                  <w:pPr>
                    <w:rPr>
                      <w:sz w:val="28"/>
                      <w:szCs w:val="28"/>
                      <w:lang w:val="nl-NL"/>
                    </w:rPr>
                  </w:pPr>
                </w:p>
              </w:tc>
              <w:tc>
                <w:tcPr>
                  <w:tcW w:w="6300" w:type="dxa"/>
                </w:tcPr>
                <w:p w:rsidR="00066F7D" w:rsidRPr="00066F7D" w:rsidRDefault="00066F7D" w:rsidP="00066F7D">
                  <w:pPr>
                    <w:rPr>
                      <w:sz w:val="28"/>
                      <w:szCs w:val="28"/>
                      <w:lang w:val="nl-NL"/>
                    </w:rPr>
                  </w:pPr>
                  <w:r w:rsidRPr="00066F7D">
                    <w:rPr>
                      <w:sz w:val="28"/>
                      <w:szCs w:val="28"/>
                      <w:lang w:val="nl-NL"/>
                    </w:rPr>
                    <w:t xml:space="preserve">                            Thời gian làm bài: </w:t>
                  </w:r>
                  <w:r w:rsidRPr="00066F7D">
                    <w:rPr>
                      <w:b/>
                      <w:sz w:val="28"/>
                      <w:szCs w:val="28"/>
                      <w:lang w:val="nl-NL"/>
                    </w:rPr>
                    <w:t>120 phút</w:t>
                  </w:r>
                </w:p>
              </w:tc>
            </w:tr>
          </w:tbl>
          <w:p w:rsidR="00066F7D" w:rsidRPr="00066F7D" w:rsidRDefault="00066F7D" w:rsidP="00066F7D">
            <w:pPr>
              <w:rPr>
                <w:b/>
                <w:i/>
                <w:sz w:val="28"/>
                <w:szCs w:val="28"/>
                <w:u w:val="single"/>
                <w:lang w:val="nl-NL"/>
              </w:rPr>
            </w:pPr>
          </w:p>
          <w:p w:rsidR="00066F7D" w:rsidRPr="00066F7D" w:rsidRDefault="00066F7D" w:rsidP="00066F7D">
            <w:pPr>
              <w:rPr>
                <w:b/>
                <w:i/>
                <w:sz w:val="28"/>
                <w:szCs w:val="28"/>
                <w:u w:val="single"/>
                <w:lang w:val="nl-NL"/>
              </w:rPr>
            </w:pPr>
          </w:p>
          <w:p w:rsidR="00066F7D" w:rsidRPr="00066F7D" w:rsidRDefault="00066F7D" w:rsidP="00066F7D">
            <w:pPr>
              <w:rPr>
                <w:sz w:val="28"/>
                <w:szCs w:val="28"/>
                <w:lang w:val="nl-NL"/>
              </w:rPr>
            </w:pPr>
            <w:r w:rsidRPr="00066F7D">
              <w:rPr>
                <w:b/>
                <w:i/>
                <w:sz w:val="28"/>
                <w:szCs w:val="28"/>
                <w:u w:val="single"/>
                <w:lang w:val="nl-NL"/>
              </w:rPr>
              <w:t>Bài 1</w:t>
            </w:r>
            <w:r w:rsidRPr="00066F7D">
              <w:rPr>
                <w:sz w:val="28"/>
                <w:szCs w:val="28"/>
                <w:lang w:val="nl-NL"/>
              </w:rPr>
              <w:t xml:space="preserve">:  </w:t>
            </w:r>
            <w:r w:rsidRPr="00066F7D">
              <w:rPr>
                <w:b/>
                <w:sz w:val="28"/>
                <w:szCs w:val="28"/>
                <w:lang w:val="nl-NL"/>
              </w:rPr>
              <w:t>(3.00điểm)</w:t>
            </w:r>
            <w:r w:rsidRPr="00066F7D">
              <w:rPr>
                <w:sz w:val="28"/>
                <w:szCs w:val="28"/>
                <w:lang w:val="nl-NL"/>
              </w:rPr>
              <w:t xml:space="preserve">  ( Không dung máy tính cầm tay)</w:t>
            </w:r>
          </w:p>
          <w:p w:rsidR="00066F7D" w:rsidRPr="00066F7D" w:rsidRDefault="00066F7D" w:rsidP="00066F7D">
            <w:pPr>
              <w:rPr>
                <w:sz w:val="28"/>
                <w:szCs w:val="28"/>
                <w:lang w:val="nl-NL"/>
              </w:rPr>
            </w:pPr>
            <w:r w:rsidRPr="00066F7D">
              <w:rPr>
                <w:sz w:val="28"/>
                <w:szCs w:val="28"/>
                <w:lang w:val="nl-NL"/>
              </w:rPr>
              <w:t xml:space="preserve">         1. Tính giá trị biểu thức: </w:t>
            </w:r>
            <w:r w:rsidRPr="00066F7D">
              <w:rPr>
                <w:position w:val="-26"/>
                <w:sz w:val="28"/>
                <w:szCs w:val="28"/>
                <w:lang w:val="nl-NL"/>
              </w:rPr>
              <w:object w:dxaOrig="1540" w:dyaOrig="620">
                <v:shape id="_x0000_i1512" type="#_x0000_t75" style="width:77.25pt;height:30.75pt" o:ole="">
                  <v:imagedata r:id="rId912" o:title=""/>
                </v:shape>
                <o:OLEObject Type="Embed" ProgID="Equation.DSMT4" ShapeID="_x0000_i1512" DrawAspect="Content" ObjectID="_1587507938" r:id="rId913"/>
              </w:object>
            </w:r>
            <w:r w:rsidRPr="00066F7D">
              <w:rPr>
                <w:sz w:val="28"/>
                <w:szCs w:val="28"/>
                <w:lang w:val="nl-NL"/>
              </w:rPr>
              <w:t xml:space="preserve">     </w:t>
            </w:r>
          </w:p>
          <w:p w:rsidR="00066F7D" w:rsidRPr="00066F7D" w:rsidRDefault="00066F7D" w:rsidP="00066F7D">
            <w:pPr>
              <w:rPr>
                <w:sz w:val="28"/>
                <w:szCs w:val="28"/>
                <w:lang w:val="nl-NL"/>
              </w:rPr>
            </w:pPr>
            <w:r w:rsidRPr="00066F7D">
              <w:rPr>
                <w:sz w:val="28"/>
                <w:szCs w:val="28"/>
                <w:lang w:val="nl-NL"/>
              </w:rPr>
              <w:t xml:space="preserve">         2. Giải hệ phương trình: </w:t>
            </w:r>
          </w:p>
          <w:p w:rsidR="00066F7D" w:rsidRPr="00066F7D" w:rsidRDefault="00066F7D" w:rsidP="00066F7D">
            <w:pPr>
              <w:ind w:firstLine="720"/>
              <w:rPr>
                <w:sz w:val="28"/>
                <w:szCs w:val="28"/>
                <w:lang w:val="nl-NL"/>
              </w:rPr>
            </w:pPr>
            <w:r w:rsidRPr="00066F7D">
              <w:rPr>
                <w:sz w:val="28"/>
                <w:szCs w:val="28"/>
                <w:lang w:val="nl-NL"/>
              </w:rPr>
              <w:t xml:space="preserve">          </w:t>
            </w:r>
            <w:r w:rsidRPr="00066F7D">
              <w:rPr>
                <w:position w:val="-28"/>
                <w:sz w:val="28"/>
                <w:szCs w:val="28"/>
                <w:lang w:val="nl-NL"/>
              </w:rPr>
              <w:object w:dxaOrig="1140" w:dyaOrig="680">
                <v:shape id="_x0000_i1513" type="#_x0000_t75" style="width:57pt;height:33.75pt" o:ole="">
                  <v:imagedata r:id="rId914" o:title=""/>
                </v:shape>
                <o:OLEObject Type="Embed" ProgID="Equation.DSMT4" ShapeID="_x0000_i1513" DrawAspect="Content" ObjectID="_1587507939" r:id="rId915"/>
              </w:object>
            </w:r>
          </w:p>
          <w:p w:rsidR="00066F7D" w:rsidRPr="00066F7D" w:rsidRDefault="00066F7D" w:rsidP="00066F7D">
            <w:pPr>
              <w:ind w:firstLine="720"/>
              <w:rPr>
                <w:sz w:val="28"/>
                <w:szCs w:val="28"/>
                <w:lang w:val="nl-NL"/>
              </w:rPr>
            </w:pPr>
            <w:r w:rsidRPr="00066F7D">
              <w:rPr>
                <w:sz w:val="28"/>
                <w:szCs w:val="28"/>
                <w:lang w:val="nl-NL"/>
              </w:rPr>
              <w:t xml:space="preserve">   </w:t>
            </w:r>
          </w:p>
          <w:p w:rsidR="00066F7D" w:rsidRPr="00066F7D" w:rsidRDefault="00066F7D" w:rsidP="00066F7D">
            <w:pPr>
              <w:rPr>
                <w:sz w:val="28"/>
                <w:szCs w:val="28"/>
                <w:lang w:val="nl-NL"/>
              </w:rPr>
            </w:pPr>
            <w:r w:rsidRPr="00066F7D">
              <w:rPr>
                <w:sz w:val="28"/>
                <w:szCs w:val="28"/>
                <w:lang w:val="nl-NL"/>
              </w:rPr>
              <w:t xml:space="preserve">         3. Giải phương trình: x</w:t>
            </w:r>
            <w:r w:rsidRPr="00066F7D">
              <w:rPr>
                <w:sz w:val="28"/>
                <w:szCs w:val="28"/>
                <w:vertAlign w:val="superscript"/>
                <w:lang w:val="nl-NL"/>
              </w:rPr>
              <w:t>4</w:t>
            </w:r>
            <w:r w:rsidRPr="00066F7D">
              <w:rPr>
                <w:sz w:val="28"/>
                <w:szCs w:val="28"/>
                <w:lang w:val="nl-NL"/>
              </w:rPr>
              <w:t xml:space="preserve"> – 5x</w:t>
            </w:r>
            <w:r w:rsidRPr="00066F7D">
              <w:rPr>
                <w:sz w:val="28"/>
                <w:szCs w:val="28"/>
                <w:vertAlign w:val="superscript"/>
                <w:lang w:val="nl-NL"/>
              </w:rPr>
              <w:t>2</w:t>
            </w:r>
            <w:r w:rsidRPr="00066F7D">
              <w:rPr>
                <w:sz w:val="28"/>
                <w:szCs w:val="28"/>
                <w:lang w:val="nl-NL"/>
              </w:rPr>
              <w:t xml:space="preserve"> – 36 = 0 </w:t>
            </w:r>
          </w:p>
          <w:p w:rsidR="00066F7D" w:rsidRPr="00066F7D" w:rsidRDefault="00066F7D" w:rsidP="00066F7D">
            <w:pPr>
              <w:rPr>
                <w:sz w:val="28"/>
                <w:szCs w:val="28"/>
                <w:lang w:val="nl-NL"/>
              </w:rPr>
            </w:pPr>
            <w:r w:rsidRPr="00066F7D">
              <w:rPr>
                <w:sz w:val="28"/>
                <w:szCs w:val="28"/>
                <w:lang w:val="nl-NL"/>
              </w:rPr>
              <w:tab/>
            </w:r>
            <w:r w:rsidRPr="00066F7D">
              <w:rPr>
                <w:sz w:val="28"/>
                <w:szCs w:val="28"/>
                <w:lang w:val="nl-NL"/>
              </w:rPr>
              <w:tab/>
            </w:r>
          </w:p>
          <w:p w:rsidR="00066F7D" w:rsidRPr="00066F7D" w:rsidRDefault="00066F7D" w:rsidP="00066F7D">
            <w:pPr>
              <w:rPr>
                <w:b/>
                <w:sz w:val="28"/>
                <w:szCs w:val="28"/>
                <w:lang w:val="nl-NL"/>
              </w:rPr>
            </w:pPr>
            <w:r w:rsidRPr="00066F7D">
              <w:rPr>
                <w:b/>
                <w:i/>
                <w:sz w:val="28"/>
                <w:szCs w:val="28"/>
                <w:u w:val="single"/>
                <w:lang w:val="nl-NL"/>
              </w:rPr>
              <w:t>Bài 2</w:t>
            </w:r>
            <w:r w:rsidRPr="00066F7D">
              <w:rPr>
                <w:sz w:val="28"/>
                <w:szCs w:val="28"/>
                <w:lang w:val="nl-NL"/>
              </w:rPr>
              <w:t xml:space="preserve">: :  </w:t>
            </w:r>
            <w:r w:rsidRPr="00066F7D">
              <w:rPr>
                <w:b/>
                <w:sz w:val="28"/>
                <w:szCs w:val="28"/>
                <w:lang w:val="nl-NL"/>
              </w:rPr>
              <w:t>(2.00 điểm )</w:t>
            </w:r>
            <w:r w:rsidRPr="00066F7D">
              <w:rPr>
                <w:b/>
                <w:sz w:val="28"/>
                <w:szCs w:val="28"/>
                <w:lang w:val="nl-NL"/>
              </w:rPr>
              <w:tab/>
            </w:r>
          </w:p>
          <w:p w:rsidR="00066F7D" w:rsidRPr="00066F7D" w:rsidRDefault="00066F7D" w:rsidP="00066F7D">
            <w:pPr>
              <w:rPr>
                <w:sz w:val="28"/>
                <w:szCs w:val="28"/>
                <w:lang w:val="nl-NL"/>
              </w:rPr>
            </w:pPr>
            <w:r w:rsidRPr="00066F7D">
              <w:rPr>
                <w:sz w:val="28"/>
                <w:szCs w:val="28"/>
                <w:lang w:val="nl-NL"/>
              </w:rPr>
              <w:t xml:space="preserve">Cho parapol (P) : y = </w:t>
            </w:r>
            <w:r w:rsidRPr="00066F7D">
              <w:rPr>
                <w:position w:val="-24"/>
                <w:sz w:val="28"/>
                <w:szCs w:val="28"/>
                <w:lang w:val="nl-NL"/>
              </w:rPr>
              <w:object w:dxaOrig="460" w:dyaOrig="620">
                <v:shape id="_x0000_i1514" type="#_x0000_t75" style="width:23.25pt;height:30.75pt" o:ole="">
                  <v:imagedata r:id="rId916" o:title=""/>
                </v:shape>
                <o:OLEObject Type="Embed" ProgID="Equation.DSMT4" ShapeID="_x0000_i1514" DrawAspect="Content" ObjectID="_1587507940" r:id="rId917"/>
              </w:object>
            </w:r>
            <w:r w:rsidRPr="00066F7D">
              <w:rPr>
                <w:sz w:val="28"/>
                <w:szCs w:val="28"/>
                <w:lang w:val="nl-NL"/>
              </w:rPr>
              <w:t>.</w:t>
            </w:r>
          </w:p>
          <w:p w:rsidR="00066F7D" w:rsidRPr="00066F7D" w:rsidRDefault="00066F7D" w:rsidP="00357936">
            <w:pPr>
              <w:numPr>
                <w:ilvl w:val="0"/>
                <w:numId w:val="56"/>
              </w:numPr>
              <w:rPr>
                <w:sz w:val="28"/>
                <w:szCs w:val="28"/>
                <w:lang w:val="nl-NL"/>
              </w:rPr>
            </w:pPr>
            <w:r w:rsidRPr="00066F7D">
              <w:rPr>
                <w:sz w:val="28"/>
                <w:szCs w:val="28"/>
                <w:lang w:val="nl-NL"/>
              </w:rPr>
              <w:t>Vẽ (P) trong mặt phẳng tọa độ Oxy.</w:t>
            </w:r>
          </w:p>
          <w:p w:rsidR="00066F7D" w:rsidRPr="00066F7D" w:rsidRDefault="00066F7D" w:rsidP="00357936">
            <w:pPr>
              <w:numPr>
                <w:ilvl w:val="0"/>
                <w:numId w:val="56"/>
              </w:numPr>
              <w:rPr>
                <w:sz w:val="28"/>
                <w:szCs w:val="28"/>
                <w:lang w:val="nl-NL"/>
              </w:rPr>
            </w:pPr>
            <w:r w:rsidRPr="00066F7D">
              <w:rPr>
                <w:sz w:val="28"/>
                <w:szCs w:val="28"/>
                <w:lang w:val="nl-NL"/>
              </w:rPr>
              <w:t>Bằng phương pháp đại số,hãy tìm tọa độ các giao điểm A và B của (P) và đường thẳng (d) : y =  - x + 4.Tính diện tích tam giác AOB ( O là gốc tọa độ).</w:t>
            </w:r>
          </w:p>
          <w:p w:rsidR="00066F7D" w:rsidRPr="00066F7D" w:rsidRDefault="00066F7D" w:rsidP="00066F7D">
            <w:pPr>
              <w:ind w:left="120"/>
              <w:rPr>
                <w:sz w:val="28"/>
                <w:szCs w:val="28"/>
                <w:lang w:val="nl-NL"/>
              </w:rPr>
            </w:pPr>
          </w:p>
          <w:p w:rsidR="00066F7D" w:rsidRPr="00066F7D" w:rsidRDefault="00066F7D" w:rsidP="00066F7D">
            <w:pPr>
              <w:rPr>
                <w:b/>
                <w:sz w:val="28"/>
                <w:szCs w:val="28"/>
                <w:lang w:val="nl-NL"/>
              </w:rPr>
            </w:pPr>
            <w:r w:rsidRPr="00066F7D">
              <w:rPr>
                <w:b/>
                <w:i/>
                <w:sz w:val="28"/>
                <w:szCs w:val="28"/>
                <w:u w:val="single"/>
                <w:lang w:val="nl-NL"/>
              </w:rPr>
              <w:t>Bài 3</w:t>
            </w:r>
            <w:r w:rsidRPr="00066F7D">
              <w:rPr>
                <w:sz w:val="28"/>
                <w:szCs w:val="28"/>
                <w:lang w:val="nl-NL"/>
              </w:rPr>
              <w:t xml:space="preserve"> :  </w:t>
            </w:r>
            <w:r w:rsidRPr="00066F7D">
              <w:rPr>
                <w:b/>
                <w:sz w:val="28"/>
                <w:szCs w:val="28"/>
                <w:lang w:val="nl-NL"/>
              </w:rPr>
              <w:t>(1.00 điểm )</w:t>
            </w:r>
            <w:r w:rsidRPr="00066F7D">
              <w:rPr>
                <w:b/>
                <w:sz w:val="28"/>
                <w:szCs w:val="28"/>
                <w:lang w:val="nl-NL"/>
              </w:rPr>
              <w:tab/>
            </w:r>
          </w:p>
          <w:p w:rsidR="00066F7D" w:rsidRPr="00066F7D" w:rsidRDefault="00066F7D" w:rsidP="00066F7D">
            <w:pPr>
              <w:rPr>
                <w:sz w:val="28"/>
                <w:szCs w:val="28"/>
                <w:lang w:val="nl-NL"/>
              </w:rPr>
            </w:pPr>
            <w:r w:rsidRPr="00066F7D">
              <w:rPr>
                <w:sz w:val="28"/>
                <w:szCs w:val="28"/>
                <w:lang w:val="nl-NL"/>
              </w:rPr>
              <w:t>Cho phương trình bậc hai x</w:t>
            </w:r>
            <w:r w:rsidRPr="00066F7D">
              <w:rPr>
                <w:sz w:val="28"/>
                <w:szCs w:val="28"/>
                <w:vertAlign w:val="superscript"/>
                <w:lang w:val="nl-NL"/>
              </w:rPr>
              <w:t>2</w:t>
            </w:r>
            <w:r w:rsidRPr="00066F7D">
              <w:rPr>
                <w:sz w:val="28"/>
                <w:szCs w:val="28"/>
                <w:lang w:val="nl-NL"/>
              </w:rPr>
              <w:t xml:space="preserve">  - ( m + 1 )x + 3 ( m – 2 ) = 0 ( m là tham số).Tìm tất cả các giá trị của m để phương trình có hai nghiệm x</w:t>
            </w:r>
            <w:r w:rsidRPr="00066F7D">
              <w:rPr>
                <w:sz w:val="28"/>
                <w:szCs w:val="28"/>
                <w:vertAlign w:val="subscript"/>
                <w:lang w:val="nl-NL"/>
              </w:rPr>
              <w:t>1</w:t>
            </w:r>
            <w:r w:rsidRPr="00066F7D">
              <w:rPr>
                <w:sz w:val="28"/>
                <w:szCs w:val="28"/>
                <w:lang w:val="nl-NL"/>
              </w:rPr>
              <w:t>;x</w:t>
            </w:r>
            <w:r w:rsidRPr="00066F7D">
              <w:rPr>
                <w:sz w:val="28"/>
                <w:szCs w:val="28"/>
                <w:vertAlign w:val="subscript"/>
                <w:lang w:val="nl-NL"/>
              </w:rPr>
              <w:t>2</w:t>
            </w:r>
            <w:r w:rsidRPr="00066F7D">
              <w:rPr>
                <w:sz w:val="28"/>
                <w:szCs w:val="28"/>
                <w:lang w:val="nl-NL"/>
              </w:rPr>
              <w:t xml:space="preserve"> thỏa mãn điều kiện x</w:t>
            </w:r>
            <w:r w:rsidRPr="00066F7D">
              <w:rPr>
                <w:sz w:val="28"/>
                <w:szCs w:val="28"/>
                <w:vertAlign w:val="subscript"/>
                <w:lang w:val="nl-NL"/>
              </w:rPr>
              <w:t>1</w:t>
            </w:r>
            <w:r w:rsidRPr="00066F7D">
              <w:rPr>
                <w:sz w:val="28"/>
                <w:szCs w:val="28"/>
                <w:vertAlign w:val="superscript"/>
                <w:lang w:val="nl-NL"/>
              </w:rPr>
              <w:t xml:space="preserve">3 </w:t>
            </w:r>
            <w:r w:rsidRPr="00066F7D">
              <w:rPr>
                <w:sz w:val="28"/>
                <w:szCs w:val="28"/>
                <w:lang w:val="nl-NL"/>
              </w:rPr>
              <w:t>+ x</w:t>
            </w:r>
            <w:r w:rsidRPr="00066F7D">
              <w:rPr>
                <w:sz w:val="28"/>
                <w:szCs w:val="28"/>
                <w:vertAlign w:val="subscript"/>
                <w:lang w:val="nl-NL"/>
              </w:rPr>
              <w:t>2</w:t>
            </w:r>
            <w:r w:rsidRPr="00066F7D">
              <w:rPr>
                <w:sz w:val="28"/>
                <w:szCs w:val="28"/>
                <w:vertAlign w:val="superscript"/>
                <w:lang w:val="nl-NL"/>
              </w:rPr>
              <w:t>3</w:t>
            </w:r>
            <w:r w:rsidRPr="00066F7D">
              <w:rPr>
                <w:sz w:val="28"/>
                <w:szCs w:val="28"/>
                <w:lang w:val="nl-NL"/>
              </w:rPr>
              <w:t xml:space="preserve"> </w:t>
            </w:r>
            <w:r w:rsidRPr="00066F7D">
              <w:rPr>
                <w:position w:val="-4"/>
                <w:sz w:val="28"/>
                <w:szCs w:val="28"/>
                <w:lang w:val="nl-NL"/>
              </w:rPr>
              <w:object w:dxaOrig="200" w:dyaOrig="240">
                <v:shape id="_x0000_i1515" type="#_x0000_t75" style="width:9.75pt;height:12pt" o:ole="">
                  <v:imagedata r:id="rId918" o:title=""/>
                </v:shape>
                <o:OLEObject Type="Embed" ProgID="Equation.DSMT4" ShapeID="_x0000_i1515" DrawAspect="Content" ObjectID="_1587507941" r:id="rId919"/>
              </w:object>
            </w:r>
            <w:r w:rsidRPr="00066F7D">
              <w:rPr>
                <w:sz w:val="28"/>
                <w:szCs w:val="28"/>
                <w:lang w:val="nl-NL"/>
              </w:rPr>
              <w:t xml:space="preserve"> 35.</w:t>
            </w:r>
          </w:p>
          <w:p w:rsidR="00066F7D" w:rsidRPr="00066F7D" w:rsidRDefault="00066F7D" w:rsidP="00066F7D">
            <w:pPr>
              <w:rPr>
                <w:sz w:val="28"/>
                <w:szCs w:val="28"/>
                <w:lang w:val="nl-NL"/>
              </w:rPr>
            </w:pPr>
          </w:p>
          <w:p w:rsidR="00066F7D" w:rsidRPr="00066F7D" w:rsidRDefault="00066F7D" w:rsidP="00066F7D">
            <w:pPr>
              <w:rPr>
                <w:b/>
                <w:sz w:val="28"/>
                <w:szCs w:val="28"/>
                <w:lang w:val="nl-NL"/>
              </w:rPr>
            </w:pPr>
            <w:r w:rsidRPr="00066F7D">
              <w:rPr>
                <w:b/>
                <w:i/>
                <w:sz w:val="28"/>
                <w:szCs w:val="28"/>
                <w:u w:val="single"/>
                <w:lang w:val="nl-NL"/>
              </w:rPr>
              <w:t>Bài 4</w:t>
            </w:r>
            <w:r w:rsidRPr="00066F7D">
              <w:rPr>
                <w:sz w:val="28"/>
                <w:szCs w:val="28"/>
                <w:lang w:val="nl-NL"/>
              </w:rPr>
              <w:t xml:space="preserve"> :  </w:t>
            </w:r>
            <w:r w:rsidRPr="00066F7D">
              <w:rPr>
                <w:b/>
                <w:sz w:val="28"/>
                <w:szCs w:val="28"/>
                <w:lang w:val="nl-NL"/>
              </w:rPr>
              <w:t>(4.00 điểm )</w:t>
            </w:r>
            <w:r w:rsidRPr="00066F7D">
              <w:rPr>
                <w:b/>
                <w:sz w:val="28"/>
                <w:szCs w:val="28"/>
                <w:lang w:val="nl-NL"/>
              </w:rPr>
              <w:tab/>
            </w:r>
          </w:p>
          <w:p w:rsidR="00066F7D" w:rsidRPr="00066F7D" w:rsidRDefault="00066F7D" w:rsidP="00066F7D">
            <w:pPr>
              <w:rPr>
                <w:sz w:val="28"/>
                <w:szCs w:val="28"/>
                <w:lang w:val="nl-NL"/>
              </w:rPr>
            </w:pPr>
            <w:r w:rsidRPr="00066F7D">
              <w:rPr>
                <w:sz w:val="28"/>
                <w:szCs w:val="28"/>
                <w:lang w:val="nl-NL"/>
              </w:rPr>
              <w:t xml:space="preserve">            Cho nửa đường tròn tâm O đường kính AB = 2R( kí hiệu là (O) ).Qua trung điểm I của AO, vẽ tia Ix vuông góc với AB và cắt (O) tại K.Gọi M là điểm di động trên đoạn IK(M khác I và K ), kéo dài AM cắt (O) tại C.Tia Ix cắt đường thẳng BC tại D và cắt tiếp tuyến tại C của (O) tại E.</w:t>
            </w:r>
          </w:p>
          <w:p w:rsidR="00066F7D" w:rsidRPr="00066F7D" w:rsidRDefault="00066F7D" w:rsidP="00357936">
            <w:pPr>
              <w:numPr>
                <w:ilvl w:val="0"/>
                <w:numId w:val="57"/>
              </w:numPr>
              <w:rPr>
                <w:sz w:val="28"/>
                <w:szCs w:val="28"/>
                <w:lang w:val="nl-NL"/>
              </w:rPr>
            </w:pPr>
            <w:r w:rsidRPr="00066F7D">
              <w:rPr>
                <w:sz w:val="28"/>
                <w:szCs w:val="28"/>
                <w:lang w:val="nl-NL"/>
              </w:rPr>
              <w:t>Chứng minh tứ giác  IBCM nội tiếp.</w:t>
            </w:r>
          </w:p>
          <w:p w:rsidR="00066F7D" w:rsidRPr="00066F7D" w:rsidRDefault="00066F7D" w:rsidP="00357936">
            <w:pPr>
              <w:numPr>
                <w:ilvl w:val="0"/>
                <w:numId w:val="57"/>
              </w:numPr>
              <w:rPr>
                <w:sz w:val="28"/>
                <w:szCs w:val="28"/>
                <w:lang w:val="nl-NL"/>
              </w:rPr>
            </w:pPr>
            <w:r w:rsidRPr="00066F7D">
              <w:rPr>
                <w:sz w:val="28"/>
                <w:szCs w:val="28"/>
                <w:lang w:val="nl-NL"/>
              </w:rPr>
              <w:t>Chứng minh tam giác  CEM cân tại E.</w:t>
            </w:r>
          </w:p>
          <w:p w:rsidR="00066F7D" w:rsidRPr="00066F7D" w:rsidRDefault="00066F7D" w:rsidP="00357936">
            <w:pPr>
              <w:numPr>
                <w:ilvl w:val="0"/>
                <w:numId w:val="57"/>
              </w:numPr>
              <w:rPr>
                <w:sz w:val="28"/>
                <w:szCs w:val="28"/>
                <w:lang w:val="nl-NL"/>
              </w:rPr>
            </w:pPr>
            <w:r w:rsidRPr="00066F7D">
              <w:rPr>
                <w:sz w:val="28"/>
                <w:szCs w:val="28"/>
                <w:lang w:val="nl-NL"/>
              </w:rPr>
              <w:t>Khi M là trung điểm của IK,tính diện tích tam giác ABD theo R.</w:t>
            </w:r>
          </w:p>
          <w:p w:rsidR="00066F7D" w:rsidRPr="00066F7D" w:rsidRDefault="00066F7D" w:rsidP="00357936">
            <w:pPr>
              <w:numPr>
                <w:ilvl w:val="0"/>
                <w:numId w:val="57"/>
              </w:numPr>
              <w:rPr>
                <w:sz w:val="28"/>
                <w:szCs w:val="28"/>
                <w:lang w:val="nl-NL"/>
              </w:rPr>
            </w:pPr>
            <w:r w:rsidRPr="00066F7D">
              <w:rPr>
                <w:sz w:val="28"/>
                <w:szCs w:val="28"/>
                <w:lang w:val="nl-NL"/>
              </w:rPr>
              <w:t>Chứng tỏ rằng tâm đường tròn ngoại tiếp tam giác AMD thuộc một đường thẳng cố định khi M thay đổi.</w:t>
            </w:r>
          </w:p>
          <w:p w:rsidR="00066F7D" w:rsidRPr="00875A54" w:rsidRDefault="00066F7D" w:rsidP="00066F7D">
            <w:pPr>
              <w:ind w:left="300"/>
              <w:rPr>
                <w:lang w:val="nl-NL"/>
              </w:rPr>
            </w:pP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1842</w:t>
            </w:r>
          </w:p>
          <w:p w:rsidR="00066F7D" w:rsidRPr="00066F7D" w:rsidRDefault="00066F7D" w:rsidP="00066F7D">
            <w:pPr>
              <w:rPr>
                <w:rFonts w:ascii=".VnTimeH" w:hAnsi=".VnTimeH"/>
                <w:b/>
                <w:sz w:val="28"/>
                <w:lang w:val="nl-NL"/>
              </w:rPr>
            </w:pPr>
            <w:r w:rsidRPr="00066F7D">
              <w:rPr>
                <w:rFonts w:ascii=".VnTimeH" w:hAnsi=".VnTimeH"/>
                <w:b/>
                <w:sz w:val="28"/>
                <w:lang w:val="nl-NL"/>
              </w:rPr>
              <w:t>Së gd vµ ®µo t¹o                         kú thi tuyÓn sinh vao líp 10  THPT</w:t>
            </w:r>
          </w:p>
          <w:p w:rsidR="00066F7D" w:rsidRPr="00066F7D" w:rsidRDefault="00066F7D" w:rsidP="00066F7D">
            <w:pPr>
              <w:rPr>
                <w:rFonts w:ascii=".VnTimeH" w:hAnsi=".VnTimeH"/>
                <w:sz w:val="28"/>
                <w:lang w:val="nl-NL"/>
              </w:rPr>
            </w:pPr>
            <w:r w:rsidRPr="00066F7D">
              <w:rPr>
                <w:rFonts w:ascii=".VnTimeH" w:hAnsi=".VnTimeH"/>
                <w:b/>
                <w:noProof/>
                <w:sz w:val="28"/>
                <w:lang w:val="en-US"/>
              </w:rPr>
              <mc:AlternateContent>
                <mc:Choice Requires="wps">
                  <w:drawing>
                    <wp:anchor distT="0" distB="0" distL="114300" distR="114300" simplePos="0" relativeHeight="251732992" behindDoc="1" locked="0" layoutInCell="1" allowOverlap="1" wp14:anchorId="5CCACB6C" wp14:editId="6AEAC500">
                      <wp:simplePos x="0" y="0"/>
                      <wp:positionH relativeFrom="column">
                        <wp:posOffset>0</wp:posOffset>
                      </wp:positionH>
                      <wp:positionV relativeFrom="paragraph">
                        <wp:posOffset>191135</wp:posOffset>
                      </wp:positionV>
                      <wp:extent cx="1868805" cy="571500"/>
                      <wp:effectExtent l="0" t="0" r="0" b="1905"/>
                      <wp:wrapNone/>
                      <wp:docPr id="1103" name="Text Box 1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880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6F7D" w:rsidRPr="00373E45" w:rsidRDefault="00066F7D" w:rsidP="00066F7D">
                                  <w:pPr>
                                    <w:rPr>
                                      <w:rFonts w:ascii=".VnTimeH" w:hAnsi=".VnTimeH"/>
                                      <w:b/>
                                    </w:rPr>
                                  </w:pPr>
                                  <w:r w:rsidRPr="00373E45">
                                    <w:rPr>
                                      <w:rFonts w:ascii=".VnTimeH" w:hAnsi=".VnTimeH"/>
                                      <w:b/>
                                    </w:rPr>
                                    <w:t>§Ò thi chÝnh thøc</w:t>
                                  </w:r>
                                </w:p>
                                <w:p w:rsidR="00066F7D" w:rsidRPr="00373E45" w:rsidRDefault="00066F7D" w:rsidP="00066F7D">
                                  <w:pPr>
                                    <w:rPr>
                                      <w:rFonts w:ascii=".VnTimeH" w:hAnsi=".VnTimeH"/>
                                      <w:b/>
                                    </w:rPr>
                                  </w:pPr>
                                  <w:r w:rsidRPr="00373E45">
                                    <w:rPr>
                                      <w:rFonts w:ascii=".VnTimeH" w:hAnsi=".VnTimeH"/>
                                      <w:b/>
                                    </w:rPr>
                                    <w:t xml:space="preserve">              ®Ò 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3" o:spid="_x0000_s1047" type="#_x0000_t202" style="position:absolute;margin-left:0;margin-top:15.05pt;width:147.15pt;height:45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" filled="f" stroked="f">
                      <v:textbox>
                        <w:txbxContent>
                          <w:p w:rsidR="00066F7D" w:rsidRPr="00373E45" w:rsidRDefault="00066F7D" w:rsidP="00066F7D">
                            <w:pPr>
                              <w:rPr>
                                <w:rFonts w:ascii=".VnTimeH" w:hAnsi=".VnTimeH"/>
                                <w:b/>
                              </w:rPr>
                            </w:pPr>
                            <w:r w:rsidRPr="00373E45">
                              <w:rPr>
                                <w:rFonts w:ascii=".VnTimeH" w:hAnsi=".VnTimeH"/>
                                <w:b/>
                              </w:rPr>
                              <w:t>§Ò thi chÝnh thøc</w:t>
                            </w:r>
                          </w:p>
                          <w:p w:rsidR="00066F7D" w:rsidRPr="00373E45" w:rsidRDefault="00066F7D" w:rsidP="00066F7D">
                            <w:pPr>
                              <w:rPr>
                                <w:rFonts w:ascii=".VnTimeH" w:hAnsi=".VnTimeH"/>
                                <w:b/>
                              </w:rPr>
                            </w:pPr>
                            <w:r w:rsidRPr="00373E45">
                              <w:rPr>
                                <w:rFonts w:ascii=".VnTimeH" w:hAnsi=".VnTimeH"/>
                                <w:b/>
                              </w:rPr>
                              <w:t xml:space="preserve">              ®Ò B</w:t>
                            </w:r>
                          </w:p>
                        </w:txbxContent>
                      </v:textbox>
                    </v:shape>
                  </w:pict>
                </mc:Fallback>
              </mc:AlternateContent>
            </w:r>
            <w:r w:rsidRPr="00066F7D">
              <w:rPr>
                <w:rFonts w:ascii=".VnTimeH" w:hAnsi=".VnTimeH"/>
                <w:b/>
                <w:sz w:val="28"/>
                <w:lang w:val="nl-NL"/>
              </w:rPr>
              <w:t xml:space="preserve">      Thanh ho¸                                                  N¨m häc : 2011 - 2012</w:t>
            </w:r>
          </w:p>
          <w:p w:rsidR="00066F7D" w:rsidRPr="00066F7D" w:rsidRDefault="00066F7D" w:rsidP="00066F7D">
            <w:pPr>
              <w:tabs>
                <w:tab w:val="left" w:pos="3835"/>
              </w:tabs>
              <w:rPr>
                <w:rFonts w:ascii=".VnTime" w:hAnsi=".VnTime"/>
                <w:b/>
                <w:sz w:val="28"/>
                <w:lang w:val="nl-NL"/>
              </w:rPr>
            </w:pPr>
            <w:r w:rsidRPr="00066F7D">
              <w:rPr>
                <w:rFonts w:ascii=".VnTimeH" w:hAnsi=".VnTimeH"/>
                <w:sz w:val="28"/>
                <w:lang w:val="nl-NL"/>
              </w:rPr>
              <w:tab/>
            </w:r>
            <w:r w:rsidRPr="00066F7D">
              <w:rPr>
                <w:rFonts w:ascii=".VnTime" w:hAnsi=".VnTime"/>
                <w:sz w:val="28"/>
                <w:lang w:val="nl-NL"/>
              </w:rPr>
              <w:t xml:space="preserve">                      </w:t>
            </w:r>
            <w:r w:rsidRPr="00066F7D">
              <w:rPr>
                <w:rFonts w:ascii=".VnTime" w:hAnsi=".VnTime"/>
                <w:b/>
                <w:sz w:val="28"/>
                <w:lang w:val="nl-NL"/>
              </w:rPr>
              <w:t xml:space="preserve">M«n thi : To¸n </w:t>
            </w:r>
          </w:p>
          <w:p w:rsidR="00066F7D" w:rsidRPr="00066F7D" w:rsidRDefault="00066F7D" w:rsidP="00066F7D">
            <w:pPr>
              <w:jc w:val="center"/>
              <w:rPr>
                <w:rFonts w:ascii=".VnTime" w:hAnsi=".VnTime"/>
                <w:b/>
                <w:i/>
                <w:sz w:val="28"/>
                <w:lang w:val="nl-NL"/>
              </w:rPr>
            </w:pPr>
            <w:r w:rsidRPr="00066F7D">
              <w:rPr>
                <w:rFonts w:ascii=".VnTime" w:hAnsi=".VnTime"/>
                <w:sz w:val="28"/>
                <w:lang w:val="nl-NL"/>
              </w:rPr>
              <w:t xml:space="preserve">                                                   </w:t>
            </w:r>
            <w:r w:rsidRPr="00066F7D">
              <w:rPr>
                <w:rFonts w:ascii=".VnTime" w:hAnsi=".VnTime"/>
                <w:b/>
                <w:i/>
                <w:sz w:val="28"/>
                <w:lang w:val="nl-NL"/>
              </w:rPr>
              <w:t xml:space="preserve">Thêi gian lµm bµi : 120 phót </w:t>
            </w:r>
          </w:p>
          <w:p w:rsidR="00066F7D" w:rsidRPr="00066F7D" w:rsidRDefault="00066F7D" w:rsidP="00066F7D">
            <w:pPr>
              <w:jc w:val="center"/>
              <w:rPr>
                <w:rFonts w:ascii=".VnTime" w:hAnsi=".VnTime"/>
                <w:sz w:val="28"/>
                <w:lang w:val="nl-NL"/>
              </w:rPr>
            </w:pPr>
            <w:r w:rsidRPr="00066F7D">
              <w:rPr>
                <w:rFonts w:ascii=".VnTime" w:hAnsi=".VnTime"/>
                <w:sz w:val="28"/>
                <w:lang w:val="nl-NL"/>
              </w:rPr>
              <w:t xml:space="preserve">                                                      Ngµy thi : 30 th¸ng 6 n¨m 2011</w:t>
            </w:r>
          </w:p>
          <w:p w:rsidR="00066F7D" w:rsidRPr="00066F7D" w:rsidRDefault="00066F7D" w:rsidP="00066F7D">
            <w:pPr>
              <w:rPr>
                <w:rFonts w:ascii=".VnTime" w:hAnsi=".VnTime"/>
                <w:sz w:val="28"/>
                <w:lang w:val="nl-NL"/>
              </w:rPr>
            </w:pPr>
          </w:p>
          <w:p w:rsidR="00066F7D" w:rsidRPr="00066F7D" w:rsidRDefault="00066F7D" w:rsidP="00066F7D">
            <w:pPr>
              <w:rPr>
                <w:rFonts w:ascii=".VnTime" w:hAnsi=".VnTime"/>
                <w:sz w:val="28"/>
                <w:lang w:val="nl-NL"/>
              </w:rPr>
            </w:pPr>
            <w:r w:rsidRPr="00066F7D">
              <w:rPr>
                <w:rFonts w:ascii=".VnTime" w:hAnsi=".VnTime"/>
                <w:b/>
                <w:sz w:val="28"/>
                <w:u w:val="single"/>
                <w:lang w:val="nl-NL"/>
              </w:rPr>
              <w:t>Bµi 1</w:t>
            </w:r>
            <w:r w:rsidRPr="00066F7D">
              <w:rPr>
                <w:rFonts w:ascii=".VnTime" w:hAnsi=".VnTime"/>
                <w:sz w:val="28"/>
                <w:lang w:val="nl-NL"/>
              </w:rPr>
              <w:t xml:space="preserve"> : </w:t>
            </w:r>
            <w:r w:rsidRPr="00066F7D">
              <w:rPr>
                <w:rFonts w:ascii=".VnTime" w:hAnsi=".VnTime"/>
                <w:b/>
                <w:i/>
                <w:sz w:val="28"/>
                <w:lang w:val="nl-NL"/>
              </w:rPr>
              <w:t>( 1,5 ®iÓm )</w:t>
            </w:r>
          </w:p>
          <w:p w:rsidR="00066F7D" w:rsidRPr="00066F7D" w:rsidRDefault="00066F7D" w:rsidP="00066F7D">
            <w:pPr>
              <w:rPr>
                <w:rFonts w:ascii=".VnTime" w:hAnsi=".VnTime"/>
                <w:sz w:val="28"/>
                <w:lang w:val="nl-NL"/>
              </w:rPr>
            </w:pPr>
            <w:r w:rsidRPr="00066F7D">
              <w:rPr>
                <w:rFonts w:ascii=".VnTime" w:hAnsi=".VnTime"/>
                <w:sz w:val="28"/>
                <w:lang w:val="nl-NL"/>
              </w:rPr>
              <w:t>1. Cho hai sè :  b</w:t>
            </w:r>
            <w:r w:rsidRPr="00066F7D">
              <w:rPr>
                <w:rFonts w:ascii=".VnTime" w:hAnsi=".VnTime"/>
                <w:sz w:val="28"/>
                <w:vertAlign w:val="subscript"/>
                <w:lang w:val="nl-NL"/>
              </w:rPr>
              <w:t>1</w:t>
            </w:r>
            <w:r w:rsidRPr="00066F7D">
              <w:rPr>
                <w:rFonts w:ascii=".VnTime" w:hAnsi=".VnTime"/>
                <w:sz w:val="28"/>
                <w:lang w:val="nl-NL"/>
              </w:rPr>
              <w:t xml:space="preserve"> = 1 + </w:t>
            </w:r>
            <w:r w:rsidRPr="00066F7D">
              <w:rPr>
                <w:rFonts w:ascii=".VnTime" w:hAnsi=".VnTime"/>
                <w:position w:val="-10"/>
                <w:sz w:val="28"/>
                <w:lang w:val="nl-NL"/>
              </w:rPr>
              <w:object w:dxaOrig="180" w:dyaOrig="340">
                <v:shape id="_x0000_i1516" type="#_x0000_t75" style="width:9pt;height:17.25pt" o:ole="">
                  <v:imagedata r:id="rId318" o:title=""/>
                </v:shape>
                <o:OLEObject Type="Embed" ProgID="Equation.3" ShapeID="_x0000_i1516" DrawAspect="Content" ObjectID="_1587507942" r:id="rId920"/>
              </w:object>
            </w:r>
            <w:r w:rsidRPr="00066F7D">
              <w:rPr>
                <w:rFonts w:ascii=".VnTime" w:hAnsi=".VnTime"/>
                <w:position w:val="-6"/>
                <w:sz w:val="28"/>
                <w:lang w:val="nl-NL"/>
              </w:rPr>
              <w:object w:dxaOrig="380" w:dyaOrig="340">
                <v:shape id="_x0000_i1517" type="#_x0000_t75" style="width:18.75pt;height:17.25pt" o:ole="">
                  <v:imagedata r:id="rId921" o:title=""/>
                </v:shape>
                <o:OLEObject Type="Embed" ProgID="Equation.3" ShapeID="_x0000_i1517" DrawAspect="Content" ObjectID="_1587507943" r:id="rId922"/>
              </w:object>
            </w:r>
            <w:r w:rsidRPr="00066F7D">
              <w:rPr>
                <w:rFonts w:ascii=".VnTime" w:hAnsi=".VnTime"/>
                <w:sz w:val="28"/>
                <w:lang w:val="nl-NL"/>
              </w:rPr>
              <w:t xml:space="preserve">  ;  b</w:t>
            </w:r>
            <w:r w:rsidRPr="00066F7D">
              <w:rPr>
                <w:rFonts w:ascii=".VnTime" w:hAnsi=".VnTime"/>
                <w:sz w:val="28"/>
                <w:vertAlign w:val="subscript"/>
                <w:lang w:val="nl-NL"/>
              </w:rPr>
              <w:t>2</w:t>
            </w:r>
            <w:r w:rsidRPr="00066F7D">
              <w:rPr>
                <w:rFonts w:ascii=".VnTime" w:hAnsi=".VnTime"/>
                <w:sz w:val="28"/>
                <w:lang w:val="nl-NL"/>
              </w:rPr>
              <w:t xml:space="preserve"> = 1 - </w:t>
            </w:r>
            <w:r w:rsidRPr="00066F7D">
              <w:rPr>
                <w:rFonts w:ascii=".VnTime" w:hAnsi=".VnTime"/>
                <w:position w:val="-10"/>
                <w:sz w:val="28"/>
                <w:lang w:val="nl-NL"/>
              </w:rPr>
              <w:object w:dxaOrig="180" w:dyaOrig="340">
                <v:shape id="_x0000_i1518" type="#_x0000_t75" style="width:9pt;height:17.25pt" o:ole="">
                  <v:imagedata r:id="rId318" o:title=""/>
                </v:shape>
                <o:OLEObject Type="Embed" ProgID="Equation.3" ShapeID="_x0000_i1518" DrawAspect="Content" ObjectID="_1587507944" r:id="rId923"/>
              </w:object>
            </w:r>
            <w:r w:rsidRPr="00066F7D">
              <w:rPr>
                <w:rFonts w:ascii=".VnTime" w:hAnsi=".VnTime"/>
                <w:position w:val="-6"/>
                <w:sz w:val="28"/>
                <w:lang w:val="nl-NL"/>
              </w:rPr>
              <w:object w:dxaOrig="380" w:dyaOrig="340">
                <v:shape id="_x0000_i1519" type="#_x0000_t75" style="width:18.75pt;height:17.25pt" o:ole="">
                  <v:imagedata r:id="rId924" o:title=""/>
                </v:shape>
                <o:OLEObject Type="Embed" ProgID="Equation.3" ShapeID="_x0000_i1519" DrawAspect="Content" ObjectID="_1587507945" r:id="rId925"/>
              </w:object>
            </w:r>
            <w:r w:rsidRPr="00066F7D">
              <w:rPr>
                <w:rFonts w:ascii=".VnTime" w:hAnsi=".VnTime"/>
                <w:sz w:val="28"/>
                <w:lang w:val="nl-NL"/>
              </w:rPr>
              <w:t>. TÝnh  b</w:t>
            </w:r>
            <w:r w:rsidRPr="00066F7D">
              <w:rPr>
                <w:rFonts w:ascii=".VnTime" w:hAnsi=".VnTime"/>
                <w:sz w:val="28"/>
                <w:vertAlign w:val="subscript"/>
                <w:lang w:val="nl-NL"/>
              </w:rPr>
              <w:t>1</w:t>
            </w:r>
            <w:r w:rsidRPr="00066F7D">
              <w:rPr>
                <w:rFonts w:ascii=".VnTime" w:hAnsi=".VnTime"/>
                <w:sz w:val="28"/>
                <w:lang w:val="nl-NL"/>
              </w:rPr>
              <w:t xml:space="preserve"> + b</w:t>
            </w:r>
            <w:r w:rsidRPr="00066F7D">
              <w:rPr>
                <w:rFonts w:ascii=".VnTime" w:hAnsi=".VnTime"/>
                <w:sz w:val="28"/>
                <w:vertAlign w:val="subscript"/>
                <w:lang w:val="nl-NL"/>
              </w:rPr>
              <w:t>2</w:t>
            </w:r>
            <w:r w:rsidRPr="00066F7D">
              <w:rPr>
                <w:rFonts w:ascii=".VnTime" w:hAnsi=".VnTime"/>
                <w:sz w:val="28"/>
                <w:lang w:val="nl-NL"/>
              </w:rPr>
              <w:t xml:space="preserve"> </w:t>
            </w:r>
          </w:p>
          <w:p w:rsidR="00066F7D" w:rsidRPr="00066F7D" w:rsidRDefault="00066F7D" w:rsidP="00066F7D">
            <w:pPr>
              <w:rPr>
                <w:rFonts w:ascii=".VnTime" w:hAnsi=".VnTime"/>
                <w:sz w:val="28"/>
                <w:lang w:val="nl-NL"/>
              </w:rPr>
            </w:pPr>
          </w:p>
          <w:p w:rsidR="00066F7D" w:rsidRPr="00066F7D" w:rsidRDefault="00066F7D" w:rsidP="00066F7D">
            <w:pPr>
              <w:rPr>
                <w:rFonts w:ascii=".VnTime" w:hAnsi=".VnTime"/>
                <w:sz w:val="28"/>
                <w:lang w:val="nl-NL"/>
              </w:rPr>
            </w:pPr>
            <w:r w:rsidRPr="00066F7D">
              <w:rPr>
                <w:rFonts w:ascii=".VnTime" w:hAnsi=".VnTime"/>
                <w:sz w:val="28"/>
                <w:lang w:val="nl-NL"/>
              </w:rPr>
              <w:t xml:space="preserve">2. Gi¶i hÖ ph­¬ng tr×nh       </w:t>
            </w:r>
            <w:r w:rsidRPr="00066F7D">
              <w:rPr>
                <w:rFonts w:ascii=".VnTime" w:hAnsi=".VnTime"/>
                <w:position w:val="-30"/>
                <w:sz w:val="28"/>
                <w:lang w:val="nl-NL"/>
              </w:rPr>
              <w:object w:dxaOrig="1340" w:dyaOrig="720">
                <v:shape id="_x0000_i1520" type="#_x0000_t75" style="width:66.75pt;height:36pt" o:ole="">
                  <v:imagedata r:id="rId926" o:title=""/>
                </v:shape>
                <o:OLEObject Type="Embed" ProgID="Equation.3" ShapeID="_x0000_i1520" DrawAspect="Content" ObjectID="_1587507946" r:id="rId927"/>
              </w:object>
            </w:r>
          </w:p>
          <w:p w:rsidR="00066F7D" w:rsidRPr="00066F7D" w:rsidRDefault="00066F7D" w:rsidP="00066F7D">
            <w:pPr>
              <w:rPr>
                <w:rFonts w:ascii=".VnTime" w:hAnsi=".VnTime"/>
                <w:sz w:val="28"/>
                <w:lang w:val="nl-NL"/>
              </w:rPr>
            </w:pPr>
            <w:r w:rsidRPr="00066F7D">
              <w:rPr>
                <w:rFonts w:ascii=".VnTime" w:hAnsi=".VnTime"/>
                <w:b/>
                <w:sz w:val="28"/>
                <w:u w:val="single"/>
                <w:lang w:val="nl-NL"/>
              </w:rPr>
              <w:t>Bµi 2</w:t>
            </w:r>
            <w:r w:rsidRPr="00066F7D">
              <w:rPr>
                <w:rFonts w:ascii=".VnTime" w:hAnsi=".VnTime"/>
                <w:sz w:val="28"/>
                <w:lang w:val="nl-NL"/>
              </w:rPr>
              <w:t xml:space="preserve"> </w:t>
            </w:r>
            <w:r w:rsidRPr="00066F7D">
              <w:rPr>
                <w:rFonts w:ascii=".VnTime" w:hAnsi=".VnTime"/>
                <w:b/>
                <w:i/>
                <w:sz w:val="28"/>
                <w:lang w:val="nl-NL"/>
              </w:rPr>
              <w:t>( 1,5 ®iÓm )</w:t>
            </w:r>
          </w:p>
          <w:p w:rsidR="00066F7D" w:rsidRPr="00066F7D" w:rsidRDefault="00066F7D" w:rsidP="00066F7D">
            <w:pPr>
              <w:rPr>
                <w:rFonts w:ascii=".VnTime" w:hAnsi=".VnTime"/>
                <w:sz w:val="28"/>
                <w:lang w:val="nl-NL"/>
              </w:rPr>
            </w:pPr>
          </w:p>
          <w:p w:rsidR="00066F7D" w:rsidRPr="00066F7D" w:rsidRDefault="00066F7D" w:rsidP="00066F7D">
            <w:pPr>
              <w:rPr>
                <w:rFonts w:ascii=".VnTime" w:hAnsi=".VnTime"/>
                <w:sz w:val="28"/>
                <w:lang w:val="nl-NL"/>
              </w:rPr>
            </w:pPr>
            <w:r w:rsidRPr="00066F7D">
              <w:rPr>
                <w:rFonts w:ascii=".VnTime" w:hAnsi=".VnTime"/>
                <w:sz w:val="28"/>
                <w:lang w:val="nl-NL"/>
              </w:rPr>
              <w:t xml:space="preserve">     Cho biÓu thøc  B = </w:t>
            </w:r>
            <w:r w:rsidRPr="00066F7D">
              <w:rPr>
                <w:rFonts w:ascii=".VnTime" w:hAnsi=".VnTime"/>
                <w:position w:val="-28"/>
                <w:sz w:val="28"/>
                <w:lang w:val="nl-NL"/>
              </w:rPr>
              <w:object w:dxaOrig="3660" w:dyaOrig="720">
                <v:shape id="_x0000_i1521" type="#_x0000_t75" style="width:183pt;height:36pt" o:ole="">
                  <v:imagedata r:id="rId928" o:title=""/>
                </v:shape>
                <o:OLEObject Type="Embed" ProgID="Equation.3" ShapeID="_x0000_i1521" DrawAspect="Content" ObjectID="_1587507947" r:id="rId929"/>
              </w:object>
            </w:r>
            <w:r w:rsidRPr="00066F7D">
              <w:rPr>
                <w:rFonts w:ascii=".VnTime" w:hAnsi=".VnTime"/>
                <w:sz w:val="28"/>
                <w:lang w:val="nl-NL"/>
              </w:rPr>
              <w:t xml:space="preserve"> víi b</w:t>
            </w:r>
            <w:r w:rsidRPr="00066F7D">
              <w:rPr>
                <w:rFonts w:ascii=".VnTime" w:hAnsi=".VnTime"/>
                <w:position w:val="-6"/>
                <w:sz w:val="28"/>
                <w:lang w:val="nl-NL"/>
              </w:rPr>
              <w:object w:dxaOrig="380" w:dyaOrig="279">
                <v:shape id="_x0000_i1522" type="#_x0000_t75" style="width:18.75pt;height:14.25pt" o:ole="">
                  <v:imagedata r:id="rId930" o:title=""/>
                </v:shape>
                <o:OLEObject Type="Embed" ProgID="Equation.3" ShapeID="_x0000_i1522" DrawAspect="Content" ObjectID="_1587507948" r:id="rId931"/>
              </w:object>
            </w:r>
            <w:r w:rsidRPr="00066F7D">
              <w:rPr>
                <w:rFonts w:ascii=".VnTime" w:hAnsi=".VnTime"/>
                <w:sz w:val="28"/>
                <w:lang w:val="nl-NL"/>
              </w:rPr>
              <w:t xml:space="preserve"> vµ b </w:t>
            </w:r>
            <w:r w:rsidRPr="00066F7D">
              <w:rPr>
                <w:rFonts w:ascii=".VnTime" w:hAnsi=".VnTime"/>
                <w:position w:val="-4"/>
                <w:sz w:val="28"/>
                <w:lang w:val="nl-NL"/>
              </w:rPr>
              <w:object w:dxaOrig="220" w:dyaOrig="220">
                <v:shape id="_x0000_i1523" type="#_x0000_t75" style="width:11.25pt;height:11.25pt" o:ole="">
                  <v:imagedata r:id="rId932" o:title=""/>
                </v:shape>
                <o:OLEObject Type="Embed" ProgID="Equation.3" ShapeID="_x0000_i1523" DrawAspect="Content" ObjectID="_1587507949" r:id="rId933"/>
              </w:object>
            </w:r>
            <w:r w:rsidRPr="00066F7D">
              <w:rPr>
                <w:rFonts w:ascii=".VnTime" w:hAnsi=".VnTime"/>
                <w:sz w:val="28"/>
                <w:lang w:val="nl-NL"/>
              </w:rPr>
              <w:t xml:space="preserve"> 4</w:t>
            </w:r>
          </w:p>
          <w:p w:rsidR="00066F7D" w:rsidRPr="00066F7D" w:rsidRDefault="00066F7D" w:rsidP="00357936">
            <w:pPr>
              <w:numPr>
                <w:ilvl w:val="0"/>
                <w:numId w:val="58"/>
              </w:numPr>
              <w:rPr>
                <w:rFonts w:ascii=".VnTime" w:hAnsi=".VnTime"/>
                <w:sz w:val="28"/>
                <w:lang w:val="nl-NL"/>
              </w:rPr>
            </w:pPr>
            <w:r w:rsidRPr="00066F7D">
              <w:rPr>
                <w:rFonts w:ascii=".VnTime" w:hAnsi=".VnTime"/>
                <w:sz w:val="28"/>
                <w:lang w:val="nl-NL"/>
              </w:rPr>
              <w:t>Rót gän biÓu thøc B</w:t>
            </w:r>
          </w:p>
          <w:p w:rsidR="00066F7D" w:rsidRPr="00066F7D" w:rsidRDefault="00066F7D" w:rsidP="00357936">
            <w:pPr>
              <w:numPr>
                <w:ilvl w:val="0"/>
                <w:numId w:val="58"/>
              </w:numPr>
              <w:rPr>
                <w:rFonts w:ascii=".VnTime" w:hAnsi=".VnTime"/>
                <w:sz w:val="28"/>
                <w:lang w:val="nl-NL"/>
              </w:rPr>
            </w:pPr>
            <w:r w:rsidRPr="00066F7D">
              <w:rPr>
                <w:rFonts w:ascii=".VnTime" w:hAnsi=".VnTime"/>
                <w:sz w:val="28"/>
                <w:lang w:val="nl-NL"/>
              </w:rPr>
              <w:t>TÝnh gi¸ trÞ cña B t¹i b = 6 + 4</w:t>
            </w:r>
            <w:r w:rsidRPr="00066F7D">
              <w:rPr>
                <w:rFonts w:ascii=".VnTime" w:hAnsi=".VnTime"/>
                <w:position w:val="-6"/>
                <w:sz w:val="28"/>
                <w:lang w:val="nl-NL"/>
              </w:rPr>
              <w:object w:dxaOrig="380" w:dyaOrig="340">
                <v:shape id="_x0000_i1524" type="#_x0000_t75" style="width:18.75pt;height:17.25pt" o:ole="">
                  <v:imagedata r:id="rId934" o:title=""/>
                </v:shape>
                <o:OLEObject Type="Embed" ProgID="Equation.3" ShapeID="_x0000_i1524" DrawAspect="Content" ObjectID="_1587507950" r:id="rId935"/>
              </w:object>
            </w:r>
          </w:p>
          <w:p w:rsidR="00066F7D" w:rsidRPr="00066F7D" w:rsidRDefault="00066F7D" w:rsidP="00066F7D">
            <w:pPr>
              <w:rPr>
                <w:rFonts w:ascii=".VnTime" w:hAnsi=".VnTime"/>
                <w:b/>
                <w:i/>
                <w:sz w:val="28"/>
                <w:lang w:val="nl-NL"/>
              </w:rPr>
            </w:pPr>
            <w:r w:rsidRPr="00066F7D">
              <w:rPr>
                <w:rFonts w:ascii=".VnTime" w:hAnsi=".VnTime"/>
                <w:b/>
                <w:sz w:val="28"/>
                <w:u w:val="single"/>
                <w:lang w:val="nl-NL"/>
              </w:rPr>
              <w:t>Bµi 3</w:t>
            </w:r>
            <w:r w:rsidRPr="00066F7D">
              <w:rPr>
                <w:rFonts w:ascii=".VnTime" w:hAnsi=".VnTime"/>
                <w:b/>
                <w:i/>
                <w:sz w:val="28"/>
                <w:lang w:val="nl-NL"/>
              </w:rPr>
              <w:t xml:space="preserve">  ( 2,5 ®iÓm ) </w:t>
            </w:r>
          </w:p>
          <w:p w:rsidR="00066F7D" w:rsidRPr="00066F7D" w:rsidRDefault="00066F7D" w:rsidP="00066F7D">
            <w:pPr>
              <w:rPr>
                <w:rFonts w:ascii=".VnTime" w:hAnsi=".VnTime"/>
                <w:sz w:val="28"/>
                <w:lang w:val="nl-NL"/>
              </w:rPr>
            </w:pPr>
            <w:r w:rsidRPr="00066F7D">
              <w:rPr>
                <w:rFonts w:ascii=".VnTime" w:hAnsi=".VnTime"/>
                <w:sz w:val="28"/>
                <w:lang w:val="nl-NL"/>
              </w:rPr>
              <w:t xml:space="preserve">         Cho ph­¬ng tr×nh :</w:t>
            </w:r>
            <w:r w:rsidRPr="00066F7D">
              <w:rPr>
                <w:rFonts w:ascii=".VnTime" w:hAnsi=".VnTime"/>
                <w:b/>
                <w:i/>
                <w:sz w:val="28"/>
                <w:lang w:val="nl-NL"/>
              </w:rPr>
              <w:t xml:space="preserve">  </w:t>
            </w:r>
            <w:r w:rsidRPr="00066F7D">
              <w:rPr>
                <w:rFonts w:ascii=".VnTime" w:hAnsi=".VnTime"/>
                <w:sz w:val="28"/>
                <w:lang w:val="nl-NL"/>
              </w:rPr>
              <w:t>x</w:t>
            </w:r>
            <w:r w:rsidRPr="00066F7D">
              <w:rPr>
                <w:rFonts w:ascii=".VnTime" w:hAnsi=".VnTime"/>
                <w:sz w:val="28"/>
                <w:vertAlign w:val="superscript"/>
                <w:lang w:val="nl-NL"/>
              </w:rPr>
              <w:t>2</w:t>
            </w:r>
            <w:r w:rsidRPr="00066F7D">
              <w:rPr>
                <w:rFonts w:ascii=".VnTime" w:hAnsi=".VnTime"/>
                <w:sz w:val="28"/>
                <w:lang w:val="nl-NL"/>
              </w:rPr>
              <w:t xml:space="preserve"> – ( 2n -1 )x + n (n- 1) = 0  ( 1 ) víi n lµ tham sè</w:t>
            </w:r>
          </w:p>
          <w:p w:rsidR="00066F7D" w:rsidRPr="00066F7D" w:rsidRDefault="00066F7D" w:rsidP="00357936">
            <w:pPr>
              <w:numPr>
                <w:ilvl w:val="0"/>
                <w:numId w:val="59"/>
              </w:numPr>
              <w:rPr>
                <w:rFonts w:ascii=".VnTime" w:hAnsi=".VnTime"/>
                <w:sz w:val="28"/>
                <w:lang w:val="nl-NL"/>
              </w:rPr>
            </w:pPr>
            <w:r w:rsidRPr="00066F7D">
              <w:rPr>
                <w:rFonts w:ascii=".VnTime" w:hAnsi=".VnTime"/>
                <w:sz w:val="28"/>
                <w:lang w:val="nl-NL"/>
              </w:rPr>
              <w:t xml:space="preserve">Gi¶i ph­¬ng tr×nh (1) víi n = 2 </w:t>
            </w:r>
          </w:p>
          <w:p w:rsidR="00066F7D" w:rsidRPr="00066F7D" w:rsidRDefault="00066F7D" w:rsidP="00357936">
            <w:pPr>
              <w:numPr>
                <w:ilvl w:val="0"/>
                <w:numId w:val="59"/>
              </w:numPr>
              <w:rPr>
                <w:rFonts w:ascii=".VnTime" w:hAnsi=".VnTime"/>
                <w:sz w:val="28"/>
                <w:lang w:val="nl-NL"/>
              </w:rPr>
            </w:pPr>
            <w:r w:rsidRPr="00066F7D">
              <w:rPr>
                <w:rFonts w:ascii=".VnTime" w:hAnsi=".VnTime"/>
                <w:sz w:val="28"/>
                <w:lang w:val="nl-NL"/>
              </w:rPr>
              <w:t xml:space="preserve">CMR ph­¬ng tr×nh (1) lu«n cã hai nghiÖm ph©n biÖt víi mäi n </w:t>
            </w:r>
          </w:p>
          <w:p w:rsidR="00066F7D" w:rsidRPr="00066F7D" w:rsidRDefault="00066F7D" w:rsidP="00357936">
            <w:pPr>
              <w:numPr>
                <w:ilvl w:val="0"/>
                <w:numId w:val="59"/>
              </w:numPr>
              <w:rPr>
                <w:rFonts w:ascii=".VnTime" w:hAnsi=".VnTime"/>
                <w:sz w:val="28"/>
                <w:lang w:val="nl-NL"/>
              </w:rPr>
            </w:pPr>
            <w:r w:rsidRPr="00066F7D">
              <w:rPr>
                <w:rFonts w:ascii=".VnTime" w:hAnsi=".VnTime"/>
                <w:sz w:val="28"/>
                <w:lang w:val="nl-NL"/>
              </w:rPr>
              <w:t>Gäi x</w:t>
            </w:r>
            <w:r w:rsidRPr="00066F7D">
              <w:rPr>
                <w:rFonts w:ascii=".VnTime" w:hAnsi=".VnTime"/>
                <w:sz w:val="28"/>
                <w:vertAlign w:val="subscript"/>
                <w:lang w:val="nl-NL"/>
              </w:rPr>
              <w:t>1</w:t>
            </w:r>
            <w:r w:rsidRPr="00066F7D">
              <w:rPr>
                <w:rFonts w:ascii=".VnTime" w:hAnsi=".VnTime"/>
                <w:sz w:val="28"/>
                <w:lang w:val="nl-NL"/>
              </w:rPr>
              <w:t xml:space="preserve"> , x</w:t>
            </w:r>
            <w:r w:rsidRPr="00066F7D">
              <w:rPr>
                <w:rFonts w:ascii=".VnTime" w:hAnsi=".VnTime"/>
                <w:sz w:val="28"/>
                <w:vertAlign w:val="subscript"/>
                <w:lang w:val="nl-NL"/>
              </w:rPr>
              <w:t>2</w:t>
            </w:r>
            <w:r w:rsidRPr="00066F7D">
              <w:rPr>
                <w:rFonts w:ascii=".VnTime" w:hAnsi=".VnTime"/>
                <w:sz w:val="28"/>
                <w:lang w:val="nl-NL"/>
              </w:rPr>
              <w:t xml:space="preserve"> lµ hai nghiÖm cña ph­¬ng tr×nh  (1) ( v¬Ý x</w:t>
            </w:r>
            <w:r w:rsidRPr="00066F7D">
              <w:rPr>
                <w:rFonts w:ascii=".VnTime" w:hAnsi=".VnTime"/>
                <w:sz w:val="28"/>
                <w:vertAlign w:val="subscript"/>
                <w:lang w:val="nl-NL"/>
              </w:rPr>
              <w:t>1</w:t>
            </w:r>
            <w:r w:rsidRPr="00066F7D">
              <w:rPr>
                <w:rFonts w:ascii=".VnTime" w:hAnsi=".VnTime"/>
                <w:sz w:val="28"/>
                <w:lang w:val="nl-NL"/>
              </w:rPr>
              <w:t xml:space="preserve"> &lt; x</w:t>
            </w:r>
            <w:r w:rsidRPr="00066F7D">
              <w:rPr>
                <w:rFonts w:ascii=".VnTime" w:hAnsi=".VnTime"/>
                <w:sz w:val="28"/>
                <w:vertAlign w:val="subscript"/>
                <w:lang w:val="nl-NL"/>
              </w:rPr>
              <w:t>2</w:t>
            </w:r>
            <w:r w:rsidRPr="00066F7D">
              <w:rPr>
                <w:rFonts w:ascii=".VnTime" w:hAnsi=".VnTime"/>
                <w:sz w:val="28"/>
                <w:lang w:val="nl-NL"/>
              </w:rPr>
              <w:t xml:space="preserve"> </w:t>
            </w:r>
          </w:p>
          <w:p w:rsidR="00066F7D" w:rsidRPr="00066F7D" w:rsidRDefault="00066F7D" w:rsidP="00066F7D">
            <w:pPr>
              <w:rPr>
                <w:rFonts w:ascii=".VnTime" w:hAnsi=".VnTime"/>
                <w:sz w:val="28"/>
                <w:lang w:val="nl-NL"/>
              </w:rPr>
            </w:pPr>
            <w:r w:rsidRPr="00066F7D">
              <w:rPr>
                <w:rFonts w:ascii=".VnTime" w:hAnsi=".VnTime"/>
                <w:sz w:val="28"/>
                <w:lang w:val="nl-NL"/>
              </w:rPr>
              <w:t xml:space="preserve">         Chøng minh : x</w:t>
            </w:r>
            <w:r w:rsidRPr="00066F7D">
              <w:rPr>
                <w:rFonts w:ascii=".VnTime" w:hAnsi=".VnTime"/>
                <w:sz w:val="28"/>
                <w:vertAlign w:val="subscript"/>
                <w:lang w:val="nl-NL"/>
              </w:rPr>
              <w:t>1</w:t>
            </w:r>
            <w:r w:rsidRPr="00066F7D">
              <w:rPr>
                <w:rFonts w:ascii=".VnTime" w:hAnsi=".VnTime"/>
                <w:sz w:val="28"/>
                <w:vertAlign w:val="superscript"/>
                <w:lang w:val="nl-NL"/>
              </w:rPr>
              <w:t>2</w:t>
            </w:r>
            <w:r w:rsidRPr="00066F7D">
              <w:rPr>
                <w:rFonts w:ascii=".VnTime" w:hAnsi=".VnTime"/>
                <w:sz w:val="28"/>
                <w:lang w:val="nl-NL"/>
              </w:rPr>
              <w:t xml:space="preserve"> – 2x</w:t>
            </w:r>
            <w:r w:rsidRPr="00066F7D">
              <w:rPr>
                <w:rFonts w:ascii=".VnTime" w:hAnsi=".VnTime"/>
                <w:sz w:val="28"/>
                <w:vertAlign w:val="subscript"/>
                <w:lang w:val="nl-NL"/>
              </w:rPr>
              <w:t>2</w:t>
            </w:r>
            <w:r w:rsidRPr="00066F7D">
              <w:rPr>
                <w:rFonts w:ascii=".VnTime" w:hAnsi=".VnTime"/>
                <w:sz w:val="28"/>
                <w:lang w:val="nl-NL"/>
              </w:rPr>
              <w:t xml:space="preserve"> + 3 </w:t>
            </w:r>
            <w:r w:rsidRPr="00066F7D">
              <w:rPr>
                <w:rFonts w:ascii=".VnTime" w:hAnsi=".VnTime"/>
                <w:position w:val="-4"/>
                <w:sz w:val="28"/>
                <w:lang w:val="nl-NL"/>
              </w:rPr>
              <w:object w:dxaOrig="200" w:dyaOrig="240">
                <v:shape id="_x0000_i1525" type="#_x0000_t75" style="width:9.75pt;height:12pt" o:ole="">
                  <v:imagedata r:id="rId936" o:title=""/>
                </v:shape>
                <o:OLEObject Type="Embed" ProgID="Equation.3" ShapeID="_x0000_i1525" DrawAspect="Content" ObjectID="_1587507951" r:id="rId937"/>
              </w:object>
            </w:r>
            <w:r w:rsidRPr="00066F7D">
              <w:rPr>
                <w:rFonts w:ascii=".VnTime" w:hAnsi=".VnTime"/>
                <w:sz w:val="28"/>
                <w:lang w:val="nl-NL"/>
              </w:rPr>
              <w:t xml:space="preserve"> 0  .</w:t>
            </w:r>
          </w:p>
          <w:p w:rsidR="00066F7D" w:rsidRPr="00066F7D" w:rsidRDefault="00066F7D" w:rsidP="00066F7D">
            <w:pPr>
              <w:rPr>
                <w:rFonts w:ascii=".VnTime" w:hAnsi=".VnTime"/>
                <w:b/>
                <w:sz w:val="28"/>
                <w:lang w:val="nl-NL"/>
              </w:rPr>
            </w:pPr>
            <w:r w:rsidRPr="00066F7D">
              <w:rPr>
                <w:rFonts w:ascii=".VnTime" w:hAnsi=".VnTime"/>
                <w:b/>
                <w:sz w:val="28"/>
                <w:u w:val="single"/>
                <w:lang w:val="nl-NL"/>
              </w:rPr>
              <w:t>Bµi 4</w:t>
            </w:r>
            <w:r w:rsidRPr="00066F7D">
              <w:rPr>
                <w:rFonts w:ascii=".VnTime" w:hAnsi=".VnTime"/>
                <w:b/>
                <w:sz w:val="28"/>
                <w:lang w:val="nl-NL"/>
              </w:rPr>
              <w:t xml:space="preserve"> : ( 3 ®iÓm ) </w:t>
            </w:r>
          </w:p>
          <w:p w:rsidR="00066F7D" w:rsidRPr="00066F7D" w:rsidRDefault="00066F7D" w:rsidP="00066F7D">
            <w:pPr>
              <w:rPr>
                <w:rFonts w:ascii=".VnTime" w:hAnsi=".VnTime"/>
                <w:sz w:val="28"/>
                <w:lang w:val="nl-NL"/>
              </w:rPr>
            </w:pPr>
            <w:r w:rsidRPr="00066F7D">
              <w:rPr>
                <w:rFonts w:ascii=".VnTime" w:hAnsi=".VnTime"/>
                <w:b/>
                <w:sz w:val="28"/>
                <w:lang w:val="nl-NL"/>
              </w:rPr>
              <w:t xml:space="preserve">Cho tam gi¸c </w:t>
            </w:r>
            <w:r w:rsidRPr="00066F7D">
              <w:rPr>
                <w:rFonts w:ascii=".VnTime" w:hAnsi=".VnTime"/>
                <w:position w:val="-4"/>
                <w:sz w:val="28"/>
                <w:lang w:val="nl-NL"/>
              </w:rPr>
              <w:object w:dxaOrig="220" w:dyaOrig="260">
                <v:shape id="_x0000_i1526" type="#_x0000_t75" style="width:11.25pt;height:12.75pt" o:ole="">
                  <v:imagedata r:id="rId938" o:title=""/>
                </v:shape>
                <o:OLEObject Type="Embed" ProgID="Equation.3" ShapeID="_x0000_i1526" DrawAspect="Content" ObjectID="_1587507952" r:id="rId939"/>
              </w:object>
            </w:r>
            <w:r w:rsidRPr="00066F7D">
              <w:rPr>
                <w:rFonts w:ascii=".VnTime" w:hAnsi=".VnTime"/>
                <w:sz w:val="28"/>
                <w:lang w:val="nl-NL"/>
              </w:rPr>
              <w:t xml:space="preserve"> BCD cã 3 gãc nhän . C¸c ®­êng cao CE vµ DF c¾t nhau t¹i H .</w:t>
            </w:r>
          </w:p>
          <w:p w:rsidR="00066F7D" w:rsidRPr="00066F7D" w:rsidRDefault="00066F7D" w:rsidP="00357936">
            <w:pPr>
              <w:numPr>
                <w:ilvl w:val="0"/>
                <w:numId w:val="60"/>
              </w:numPr>
              <w:rPr>
                <w:rFonts w:ascii=".VnTime" w:hAnsi=".VnTime"/>
                <w:sz w:val="28"/>
                <w:lang w:val="nl-NL"/>
              </w:rPr>
            </w:pPr>
            <w:r w:rsidRPr="00066F7D">
              <w:rPr>
                <w:rFonts w:ascii=".VnTime" w:hAnsi=".VnTime"/>
                <w:sz w:val="28"/>
                <w:lang w:val="nl-NL"/>
              </w:rPr>
              <w:t xml:space="preserve">CM : Tø gi¸c BFHE néi tiÕp ®­îc trong mét ®­êng trßn </w:t>
            </w:r>
          </w:p>
          <w:p w:rsidR="00066F7D" w:rsidRPr="00066F7D" w:rsidRDefault="00066F7D" w:rsidP="00357936">
            <w:pPr>
              <w:numPr>
                <w:ilvl w:val="0"/>
                <w:numId w:val="60"/>
              </w:numPr>
              <w:rPr>
                <w:rFonts w:ascii=".VnTime" w:hAnsi=".VnTime"/>
                <w:b/>
                <w:sz w:val="28"/>
                <w:lang w:val="nl-NL"/>
              </w:rPr>
            </w:pPr>
            <w:r w:rsidRPr="00066F7D">
              <w:rPr>
                <w:rFonts w:ascii=".VnTime" w:hAnsi=".VnTime"/>
                <w:sz w:val="28"/>
                <w:lang w:val="nl-NL"/>
              </w:rPr>
              <w:t xml:space="preserve">Chøng minh </w:t>
            </w:r>
            <w:r w:rsidRPr="00066F7D">
              <w:rPr>
                <w:rFonts w:ascii=".VnTime" w:hAnsi=".VnTime"/>
                <w:position w:val="-4"/>
                <w:sz w:val="28"/>
                <w:lang w:val="nl-NL"/>
              </w:rPr>
              <w:object w:dxaOrig="220" w:dyaOrig="260">
                <v:shape id="_x0000_i1527" type="#_x0000_t75" style="width:10.5pt;height:15pt" o:ole="">
                  <v:imagedata r:id="rId938" o:title=""/>
                </v:shape>
                <o:OLEObject Type="Embed" ProgID="Equation.3" ShapeID="_x0000_i1527" DrawAspect="Content" ObjectID="_1587507953" r:id="rId940"/>
              </w:object>
            </w:r>
            <w:r w:rsidRPr="00066F7D">
              <w:rPr>
                <w:rFonts w:ascii=".VnTime" w:hAnsi=".VnTime"/>
                <w:sz w:val="28"/>
                <w:lang w:val="nl-NL"/>
              </w:rPr>
              <w:t xml:space="preserve"> BFE  vµ </w:t>
            </w:r>
            <w:r w:rsidRPr="00066F7D">
              <w:rPr>
                <w:rFonts w:ascii=".VnTime" w:hAnsi=".VnTime"/>
                <w:position w:val="-4"/>
                <w:sz w:val="28"/>
                <w:lang w:val="nl-NL"/>
              </w:rPr>
              <w:object w:dxaOrig="220" w:dyaOrig="260">
                <v:shape id="_x0000_i1528" type="#_x0000_t75" style="width:10.5pt;height:15pt" o:ole="">
                  <v:imagedata r:id="rId938" o:title=""/>
                </v:shape>
                <o:OLEObject Type="Embed" ProgID="Equation.3" ShapeID="_x0000_i1528" DrawAspect="Content" ObjectID="_1587507954" r:id="rId941"/>
              </w:object>
            </w:r>
            <w:r w:rsidRPr="00066F7D">
              <w:rPr>
                <w:rFonts w:ascii=".VnTime" w:hAnsi=".VnTime"/>
                <w:sz w:val="28"/>
                <w:lang w:val="nl-NL"/>
              </w:rPr>
              <w:t xml:space="preserve"> BDC ®ång d¹ng</w:t>
            </w:r>
          </w:p>
          <w:p w:rsidR="00066F7D" w:rsidRPr="00066F7D" w:rsidRDefault="00066F7D" w:rsidP="00357936">
            <w:pPr>
              <w:numPr>
                <w:ilvl w:val="0"/>
                <w:numId w:val="60"/>
              </w:numPr>
              <w:rPr>
                <w:rFonts w:ascii=".VnTime" w:hAnsi=".VnTime"/>
                <w:b/>
                <w:sz w:val="28"/>
                <w:lang w:val="nl-NL"/>
              </w:rPr>
            </w:pPr>
            <w:r w:rsidRPr="00066F7D">
              <w:rPr>
                <w:rFonts w:ascii=".VnTime" w:hAnsi=".VnTime"/>
                <w:sz w:val="28"/>
                <w:lang w:val="nl-NL"/>
              </w:rPr>
              <w:t xml:space="preserve">KÎ tiÕp tuyÕn Ey cña ®­êng trßn t©m O ®­êng kÝnh CD c¾t BH t¹i N . CMR N lµ trung ®iÓmcña BH . </w:t>
            </w:r>
          </w:p>
          <w:p w:rsidR="00066F7D" w:rsidRPr="00066F7D" w:rsidRDefault="00066F7D" w:rsidP="00066F7D">
            <w:pPr>
              <w:rPr>
                <w:rFonts w:ascii=".VnTime" w:hAnsi=".VnTime"/>
                <w:sz w:val="28"/>
                <w:lang w:val="nl-NL"/>
              </w:rPr>
            </w:pPr>
            <w:r w:rsidRPr="00066F7D">
              <w:rPr>
                <w:rFonts w:ascii=".VnTime" w:hAnsi=".VnTime"/>
                <w:b/>
                <w:sz w:val="28"/>
                <w:u w:val="single"/>
                <w:lang w:val="nl-NL"/>
              </w:rPr>
              <w:t>C©u 5</w:t>
            </w:r>
            <w:r w:rsidRPr="00066F7D">
              <w:rPr>
                <w:rFonts w:ascii=".VnTime" w:hAnsi=".VnTime"/>
                <w:sz w:val="28"/>
                <w:lang w:val="nl-NL"/>
              </w:rPr>
              <w:t xml:space="preserve"> : </w:t>
            </w:r>
            <w:r w:rsidRPr="00066F7D">
              <w:rPr>
                <w:rFonts w:ascii=".VnTime" w:hAnsi=".VnTime"/>
                <w:b/>
                <w:sz w:val="28"/>
                <w:lang w:val="nl-NL"/>
              </w:rPr>
              <w:t>( 1 ®iÓm )</w:t>
            </w:r>
          </w:p>
          <w:p w:rsidR="00066F7D" w:rsidRPr="00066F7D" w:rsidRDefault="00066F7D" w:rsidP="00066F7D">
            <w:pPr>
              <w:rPr>
                <w:rFonts w:ascii=".VnTime" w:hAnsi=".VnTime"/>
                <w:sz w:val="28"/>
                <w:lang w:val="nl-NL"/>
              </w:rPr>
            </w:pPr>
            <w:r w:rsidRPr="00066F7D">
              <w:rPr>
                <w:rFonts w:ascii=".VnTime" w:hAnsi=".VnTime"/>
                <w:sz w:val="28"/>
                <w:lang w:val="nl-NL"/>
              </w:rPr>
              <w:t>Cho c¸c sè d­¬ng x, y , z . Chøng minh bÊt ®¼ng thøc :</w:t>
            </w:r>
          </w:p>
          <w:p w:rsidR="00066F7D" w:rsidRPr="00066F7D" w:rsidRDefault="00066F7D" w:rsidP="00066F7D">
            <w:pPr>
              <w:rPr>
                <w:rFonts w:ascii=".VnTime" w:hAnsi=".VnTime"/>
                <w:sz w:val="28"/>
                <w:lang w:val="nl-NL"/>
              </w:rPr>
            </w:pPr>
            <w:r w:rsidRPr="00066F7D">
              <w:rPr>
                <w:rFonts w:ascii=".VnTime" w:hAnsi=".VnTime"/>
                <w:position w:val="-30"/>
                <w:sz w:val="28"/>
                <w:lang w:val="nl-NL"/>
              </w:rPr>
              <w:object w:dxaOrig="3019" w:dyaOrig="740">
                <v:shape id="_x0000_i1529" type="#_x0000_t75" style="width:150.75pt;height:36.75pt" o:ole="">
                  <v:imagedata r:id="rId942" o:title=""/>
                </v:shape>
                <o:OLEObject Type="Embed" ProgID="Equation.3" ShapeID="_x0000_i1529" DrawAspect="Content" ObjectID="_1587507955" r:id="rId943"/>
              </w:objec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1843</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SỞ GD &amp; ĐÀO TẠO                   KỲ THI TUYỂN SINH VÀO LỚP 10 THPT</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 xml:space="preserve">    THANH HOÁ                                                Năm học 2011-2012</w:t>
            </w:r>
          </w:p>
          <w:p w:rsidR="00066F7D" w:rsidRPr="00066F7D" w:rsidRDefault="00066F7D" w:rsidP="00066F7D">
            <w:pPr>
              <w:rPr>
                <w:rFonts w:ascii="Times New Roman" w:hAnsi="Times New Roman" w:cs="Times New Roman"/>
                <w:b/>
                <w:sz w:val="28"/>
                <w:lang w:val="nl-NL"/>
              </w:rPr>
            </w:pPr>
            <w:r w:rsidRPr="00066F7D">
              <w:rPr>
                <w:rFonts w:ascii="Times New Roman" w:hAnsi="Times New Roman" w:cs="Times New Roman"/>
                <w:noProof/>
                <w:sz w:val="28"/>
                <w:lang w:val="en-US"/>
              </w:rPr>
              <mc:AlternateContent>
                <mc:Choice Requires="wps">
                  <w:drawing>
                    <wp:anchor distT="0" distB="0" distL="114300" distR="114300" simplePos="0" relativeHeight="251736064" behindDoc="0" locked="0" layoutInCell="1" allowOverlap="1" wp14:anchorId="4B9477E0" wp14:editId="19C7B55A">
                      <wp:simplePos x="0" y="0"/>
                      <wp:positionH relativeFrom="column">
                        <wp:posOffset>0</wp:posOffset>
                      </wp:positionH>
                      <wp:positionV relativeFrom="paragraph">
                        <wp:posOffset>162560</wp:posOffset>
                      </wp:positionV>
                      <wp:extent cx="1828800" cy="800100"/>
                      <wp:effectExtent l="9525" t="7620" r="9525" b="11430"/>
                      <wp:wrapNone/>
                      <wp:docPr id="1105" name="Text Box 1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800100"/>
                              </a:xfrm>
                              <a:prstGeom prst="rect">
                                <a:avLst/>
                              </a:prstGeom>
                              <a:solidFill>
                                <a:srgbClr val="FFFFFF"/>
                              </a:solidFill>
                              <a:ln w="9525">
                                <a:solidFill>
                                  <a:srgbClr val="000000"/>
                                </a:solidFill>
                                <a:miter lim="800000"/>
                                <a:headEnd/>
                                <a:tailEnd/>
                              </a:ln>
                            </wps:spPr>
                            <wps:txbx>
                              <w:txbxContent>
                                <w:p w:rsidR="00066F7D" w:rsidRPr="00C86019" w:rsidRDefault="00066F7D" w:rsidP="00066F7D">
                                  <w:pPr>
                                    <w:jc w:val="center"/>
                                    <w:rPr>
                                      <w:rFonts w:ascii=".VnTimeH" w:hAnsi=".VnTimeH"/>
                                      <w:b/>
                                      <w:sz w:val="24"/>
                                      <w:szCs w:val="24"/>
                                    </w:rPr>
                                  </w:pPr>
                                  <w:r w:rsidRPr="00C86019">
                                    <w:rPr>
                                      <w:b/>
                                      <w:sz w:val="24"/>
                                      <w:szCs w:val="24"/>
                                    </w:rPr>
                                    <w:t>ĐỀ</w:t>
                                  </w:r>
                                  <w:r w:rsidRPr="00C86019">
                                    <w:rPr>
                                      <w:rFonts w:ascii=".VnTimeH" w:hAnsi=".VnTimeH"/>
                                      <w:b/>
                                      <w:sz w:val="24"/>
                                      <w:szCs w:val="24"/>
                                    </w:rPr>
                                    <w:t xml:space="preserve"> thi ch</w:t>
                                  </w:r>
                                  <w:r>
                                    <w:rPr>
                                      <w:rFonts w:ascii=".VnTimeH" w:hAnsi=".VnTimeH"/>
                                      <w:b/>
                                      <w:sz w:val="24"/>
                                      <w:szCs w:val="24"/>
                                    </w:rPr>
                                    <w:t>i</w:t>
                                  </w:r>
                                  <w:r w:rsidRPr="00C86019">
                                    <w:rPr>
                                      <w:rFonts w:ascii=".VnTimeH" w:hAnsi=".VnTimeH"/>
                                      <w:b/>
                                      <w:sz w:val="24"/>
                                      <w:szCs w:val="24"/>
                                    </w:rPr>
                                    <w:t>nh th</w:t>
                                  </w:r>
                                  <w:r w:rsidRPr="00C86019">
                                    <w:rPr>
                                      <w:b/>
                                      <w:sz w:val="24"/>
                                      <w:szCs w:val="24"/>
                                    </w:rPr>
                                    <w:t>Ứ</w:t>
                                  </w:r>
                                  <w:r w:rsidRPr="00C86019">
                                    <w:rPr>
                                      <w:rFonts w:ascii=".VnTimeH" w:hAnsi=".VnTimeH"/>
                                      <w:b/>
                                      <w:sz w:val="24"/>
                                      <w:szCs w:val="24"/>
                                    </w:rPr>
                                    <w:t>c</w:t>
                                  </w:r>
                                </w:p>
                                <w:p w:rsidR="00066F7D" w:rsidRPr="00C86019" w:rsidRDefault="00066F7D" w:rsidP="00066F7D">
                                  <w:pPr>
                                    <w:jc w:val="center"/>
                                    <w:rPr>
                                      <w:rFonts w:ascii=".VnTimeH" w:hAnsi=".VnTimeH"/>
                                    </w:rPr>
                                  </w:pPr>
                                  <w:r w:rsidRPr="00C86019">
                                    <w:t>Đề</w:t>
                                  </w:r>
                                  <w:r w:rsidRPr="00C86019">
                                    <w:rPr>
                                      <w:rFonts w:ascii=".VnTimeH" w:hAnsi=".VnTimeH"/>
                                    </w:rPr>
                                    <w:t xml:space="preserv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5" o:spid="_x0000_s1048" type="#_x0000_t202" style="position:absolute;margin-left:0;margin-top:12.8pt;width:2in;height:6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">
                      <v:textbox>
                        <w:txbxContent>
                          <w:p w:rsidR="00066F7D" w:rsidRPr="00C86019" w:rsidRDefault="00066F7D" w:rsidP="00066F7D">
                            <w:pPr>
                              <w:jc w:val="center"/>
                              <w:rPr>
                                <w:rFonts w:ascii=".VnTimeH" w:hAnsi=".VnTimeH"/>
                                <w:b/>
                                <w:sz w:val="24"/>
                                <w:szCs w:val="24"/>
                              </w:rPr>
                            </w:pPr>
                            <w:r w:rsidRPr="00C86019">
                              <w:rPr>
                                <w:b/>
                                <w:sz w:val="24"/>
                                <w:szCs w:val="24"/>
                              </w:rPr>
                              <w:t>ĐỀ</w:t>
                            </w:r>
                            <w:r w:rsidRPr="00C86019">
                              <w:rPr>
                                <w:rFonts w:ascii=".VnTimeH" w:hAnsi=".VnTimeH"/>
                                <w:b/>
                                <w:sz w:val="24"/>
                                <w:szCs w:val="24"/>
                              </w:rPr>
                              <w:t xml:space="preserve"> thi ch</w:t>
                            </w:r>
                            <w:r>
                              <w:rPr>
                                <w:rFonts w:ascii=".VnTimeH" w:hAnsi=".VnTimeH"/>
                                <w:b/>
                                <w:sz w:val="24"/>
                                <w:szCs w:val="24"/>
                              </w:rPr>
                              <w:t>i</w:t>
                            </w:r>
                            <w:r w:rsidRPr="00C86019">
                              <w:rPr>
                                <w:rFonts w:ascii=".VnTimeH" w:hAnsi=".VnTimeH"/>
                                <w:b/>
                                <w:sz w:val="24"/>
                                <w:szCs w:val="24"/>
                              </w:rPr>
                              <w:t>nh th</w:t>
                            </w:r>
                            <w:r w:rsidRPr="00C86019">
                              <w:rPr>
                                <w:b/>
                                <w:sz w:val="24"/>
                                <w:szCs w:val="24"/>
                              </w:rPr>
                              <w:t>Ứ</w:t>
                            </w:r>
                            <w:r w:rsidRPr="00C86019">
                              <w:rPr>
                                <w:rFonts w:ascii=".VnTimeH" w:hAnsi=".VnTimeH"/>
                                <w:b/>
                                <w:sz w:val="24"/>
                                <w:szCs w:val="24"/>
                              </w:rPr>
                              <w:t>c</w:t>
                            </w:r>
                          </w:p>
                          <w:p w:rsidR="00066F7D" w:rsidRPr="00C86019" w:rsidRDefault="00066F7D" w:rsidP="00066F7D">
                            <w:pPr>
                              <w:jc w:val="center"/>
                              <w:rPr>
                                <w:rFonts w:ascii=".VnTimeH" w:hAnsi=".VnTimeH"/>
                              </w:rPr>
                            </w:pPr>
                            <w:r w:rsidRPr="00C86019">
                              <w:t>Đề</w:t>
                            </w:r>
                            <w:r w:rsidRPr="00C86019">
                              <w:rPr>
                                <w:rFonts w:ascii=".VnTimeH" w:hAnsi=".VnTimeH"/>
                              </w:rPr>
                              <w:t xml:space="preserve"> a</w:t>
                            </w:r>
                          </w:p>
                        </w:txbxContent>
                      </v:textbox>
                    </v:shape>
                  </w:pict>
                </mc:Fallback>
              </mc:AlternateContent>
            </w:r>
            <w:r w:rsidRPr="00066F7D">
              <w:rPr>
                <w:rFonts w:ascii="Times New Roman" w:hAnsi="Times New Roman" w:cs="Times New Roman"/>
                <w:noProof/>
                <w:sz w:val="28"/>
                <w:lang w:val="en-US"/>
              </w:rPr>
              <mc:AlternateContent>
                <mc:Choice Requires="wps">
                  <w:drawing>
                    <wp:anchor distT="0" distB="0" distL="114300" distR="114300" simplePos="0" relativeHeight="251735040" behindDoc="0" locked="0" layoutInCell="1" allowOverlap="1" wp14:anchorId="1D850388" wp14:editId="12E536F9">
                      <wp:simplePos x="0" y="0"/>
                      <wp:positionH relativeFrom="column">
                        <wp:posOffset>0</wp:posOffset>
                      </wp:positionH>
                      <wp:positionV relativeFrom="paragraph">
                        <wp:posOffset>162560</wp:posOffset>
                      </wp:positionV>
                      <wp:extent cx="1828800" cy="800100"/>
                      <wp:effectExtent l="9525" t="7620" r="9525" b="11430"/>
                      <wp:wrapNone/>
                      <wp:docPr id="1104" name="Rectangle 1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001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4" o:spid="_x0000_s1026" style="position:absolute;margin-left:0;margin-top:12.8pt;width:2in;height:6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"/>
                  </w:pict>
                </mc:Fallback>
              </mc:AlternateContent>
            </w:r>
            <w:r w:rsidRPr="00066F7D">
              <w:rPr>
                <w:rFonts w:ascii="Times New Roman" w:hAnsi="Times New Roman" w:cs="Times New Roman"/>
                <w:sz w:val="28"/>
                <w:lang w:val="nl-NL"/>
              </w:rPr>
              <w:t xml:space="preserve">                                                                            </w:t>
            </w:r>
            <w:r w:rsidRPr="00066F7D">
              <w:rPr>
                <w:rFonts w:ascii="Times New Roman" w:hAnsi="Times New Roman" w:cs="Times New Roman"/>
                <w:b/>
                <w:sz w:val="28"/>
                <w:lang w:val="nl-NL"/>
              </w:rPr>
              <w:t>Môn  thi: Toán</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 xml:space="preserve">                                                                 Thời gian làm bài: 120 phút</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 xml:space="preserve">                                                                 Ngày thi 30 tháng 6 năm 2011</w:t>
            </w:r>
          </w:p>
          <w:p w:rsidR="00066F7D" w:rsidRPr="00066F7D" w:rsidRDefault="00066F7D" w:rsidP="00066F7D">
            <w:pPr>
              <w:rPr>
                <w:rFonts w:ascii="Times New Roman" w:hAnsi="Times New Roman" w:cs="Times New Roman"/>
                <w:sz w:val="28"/>
                <w:lang w:val="nl-NL"/>
              </w:rPr>
            </w:pPr>
          </w:p>
          <w:p w:rsidR="00066F7D" w:rsidRPr="00066F7D" w:rsidRDefault="00066F7D" w:rsidP="00066F7D">
            <w:pPr>
              <w:rPr>
                <w:rFonts w:ascii="Times New Roman" w:hAnsi="Times New Roman" w:cs="Times New Roman"/>
                <w:sz w:val="28"/>
                <w:lang w:val="nl-NL"/>
              </w:rPr>
            </w:pP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 xml:space="preserve">Bài 1(1.5đ): </w:t>
            </w:r>
          </w:p>
          <w:p w:rsidR="00066F7D" w:rsidRPr="00066F7D" w:rsidRDefault="00066F7D" w:rsidP="00357936">
            <w:pPr>
              <w:numPr>
                <w:ilvl w:val="0"/>
                <w:numId w:val="61"/>
              </w:numPr>
              <w:rPr>
                <w:rFonts w:ascii="Times New Roman" w:hAnsi="Times New Roman" w:cs="Times New Roman"/>
                <w:sz w:val="28"/>
                <w:lang w:val="nl-NL"/>
              </w:rPr>
            </w:pPr>
            <w:r w:rsidRPr="00066F7D">
              <w:rPr>
                <w:rFonts w:ascii="Times New Roman" w:hAnsi="Times New Roman" w:cs="Times New Roman"/>
                <w:sz w:val="28"/>
                <w:lang w:val="nl-NL"/>
              </w:rPr>
              <w:t>Cho hai số a</w:t>
            </w:r>
            <w:r w:rsidRPr="00066F7D">
              <w:rPr>
                <w:rFonts w:ascii="Times New Roman" w:hAnsi="Times New Roman" w:cs="Times New Roman"/>
                <w:sz w:val="28"/>
                <w:vertAlign w:val="subscript"/>
                <w:lang w:val="nl-NL"/>
              </w:rPr>
              <w:t>1</w:t>
            </w:r>
            <w:r w:rsidRPr="00066F7D">
              <w:rPr>
                <w:rFonts w:ascii="Times New Roman" w:hAnsi="Times New Roman" w:cs="Times New Roman"/>
                <w:sz w:val="28"/>
                <w:lang w:val="nl-NL"/>
              </w:rPr>
              <w:t xml:space="preserve"> = 1+</w:t>
            </w:r>
            <w:r w:rsidRPr="00066F7D">
              <w:rPr>
                <w:rFonts w:ascii="Times New Roman" w:hAnsi="Times New Roman" w:cs="Times New Roman"/>
                <w:position w:val="-6"/>
                <w:sz w:val="28"/>
                <w:lang w:val="nl-NL"/>
              </w:rPr>
              <w:object w:dxaOrig="380" w:dyaOrig="340">
                <v:shape id="_x0000_i1530" type="#_x0000_t75" style="width:18.75pt;height:17.25pt" o:ole="">
                  <v:imagedata r:id="rId944" o:title=""/>
                </v:shape>
                <o:OLEObject Type="Embed" ProgID="Equation.3" ShapeID="_x0000_i1530" DrawAspect="Content" ObjectID="_1587507956" r:id="rId945"/>
              </w:object>
            </w:r>
            <w:r w:rsidRPr="00066F7D">
              <w:rPr>
                <w:rFonts w:ascii="Times New Roman" w:hAnsi="Times New Roman" w:cs="Times New Roman"/>
                <w:sz w:val="28"/>
                <w:lang w:val="nl-NL"/>
              </w:rPr>
              <w:t>; a</w:t>
            </w:r>
            <w:r w:rsidRPr="00066F7D">
              <w:rPr>
                <w:rFonts w:ascii="Times New Roman" w:hAnsi="Times New Roman" w:cs="Times New Roman"/>
                <w:sz w:val="28"/>
                <w:vertAlign w:val="subscript"/>
                <w:lang w:val="nl-NL"/>
              </w:rPr>
              <w:t>2</w:t>
            </w:r>
            <w:r w:rsidRPr="00066F7D">
              <w:rPr>
                <w:rFonts w:ascii="Times New Roman" w:hAnsi="Times New Roman" w:cs="Times New Roman"/>
                <w:sz w:val="28"/>
                <w:lang w:val="nl-NL"/>
              </w:rPr>
              <w:t xml:space="preserve"> = 1-</w:t>
            </w:r>
            <w:r w:rsidRPr="00066F7D">
              <w:rPr>
                <w:rFonts w:ascii="Times New Roman" w:hAnsi="Times New Roman" w:cs="Times New Roman"/>
                <w:position w:val="-6"/>
                <w:sz w:val="28"/>
                <w:lang w:val="nl-NL"/>
              </w:rPr>
              <w:object w:dxaOrig="380" w:dyaOrig="340">
                <v:shape id="_x0000_i1531" type="#_x0000_t75" style="width:18.75pt;height:17.25pt" o:ole="">
                  <v:imagedata r:id="rId946" o:title=""/>
                </v:shape>
                <o:OLEObject Type="Embed" ProgID="Equation.3" ShapeID="_x0000_i1531" DrawAspect="Content" ObjectID="_1587507957" r:id="rId947"/>
              </w:object>
            </w:r>
            <w:r w:rsidRPr="00066F7D">
              <w:rPr>
                <w:rFonts w:ascii="Times New Roman" w:hAnsi="Times New Roman" w:cs="Times New Roman"/>
                <w:sz w:val="28"/>
                <w:lang w:val="nl-NL"/>
              </w:rPr>
              <w:t>. Tính a</w:t>
            </w:r>
            <w:r w:rsidRPr="00066F7D">
              <w:rPr>
                <w:rFonts w:ascii="Times New Roman" w:hAnsi="Times New Roman" w:cs="Times New Roman"/>
                <w:sz w:val="28"/>
                <w:vertAlign w:val="subscript"/>
                <w:lang w:val="nl-NL"/>
              </w:rPr>
              <w:t>1</w:t>
            </w:r>
            <w:r w:rsidRPr="00066F7D">
              <w:rPr>
                <w:rFonts w:ascii="Times New Roman" w:hAnsi="Times New Roman" w:cs="Times New Roman"/>
                <w:sz w:val="28"/>
                <w:lang w:val="nl-NL"/>
              </w:rPr>
              <w:t>+a</w:t>
            </w:r>
            <w:r w:rsidRPr="00066F7D">
              <w:rPr>
                <w:rFonts w:ascii="Times New Roman" w:hAnsi="Times New Roman" w:cs="Times New Roman"/>
                <w:sz w:val="28"/>
                <w:vertAlign w:val="subscript"/>
                <w:lang w:val="nl-NL"/>
              </w:rPr>
              <w:t>2</w:t>
            </w:r>
            <w:r w:rsidRPr="00066F7D">
              <w:rPr>
                <w:rFonts w:ascii="Times New Roman" w:hAnsi="Times New Roman" w:cs="Times New Roman"/>
                <w:sz w:val="28"/>
                <w:lang w:val="nl-NL"/>
              </w:rPr>
              <w:t>.</w:t>
            </w:r>
          </w:p>
          <w:p w:rsidR="00066F7D" w:rsidRPr="00066F7D" w:rsidRDefault="00066F7D" w:rsidP="00357936">
            <w:pPr>
              <w:numPr>
                <w:ilvl w:val="0"/>
                <w:numId w:val="61"/>
              </w:numPr>
              <w:rPr>
                <w:rFonts w:ascii="Times New Roman" w:hAnsi="Times New Roman" w:cs="Times New Roman"/>
                <w:sz w:val="28"/>
                <w:lang w:val="nl-NL"/>
              </w:rPr>
            </w:pPr>
            <w:r w:rsidRPr="00066F7D">
              <w:rPr>
                <w:rFonts w:ascii="Times New Roman" w:hAnsi="Times New Roman" w:cs="Times New Roman"/>
                <w:sz w:val="28"/>
                <w:lang w:val="nl-NL"/>
              </w:rPr>
              <w:t xml:space="preserve">Giải hệ phương trình: </w:t>
            </w:r>
            <w:r w:rsidRPr="00066F7D">
              <w:rPr>
                <w:rFonts w:ascii="Times New Roman" w:hAnsi="Times New Roman" w:cs="Times New Roman"/>
                <w:position w:val="-30"/>
                <w:sz w:val="28"/>
                <w:lang w:val="nl-NL"/>
              </w:rPr>
              <w:object w:dxaOrig="1300" w:dyaOrig="720">
                <v:shape id="_x0000_i1532" type="#_x0000_t75" style="width:65.25pt;height:36pt" o:ole="">
                  <v:imagedata r:id="rId948" o:title=""/>
                </v:shape>
                <o:OLEObject Type="Embed" ProgID="Equation.3" ShapeID="_x0000_i1532" DrawAspect="Content" ObjectID="_1587507958" r:id="rId949"/>
              </w:objec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 xml:space="preserve">Bài 2(2đ): Cho biểu thức A = </w:t>
            </w:r>
            <w:r w:rsidRPr="00066F7D">
              <w:rPr>
                <w:rFonts w:ascii="Times New Roman" w:hAnsi="Times New Roman" w:cs="Times New Roman"/>
                <w:position w:val="-34"/>
                <w:sz w:val="28"/>
                <w:lang w:val="nl-NL"/>
              </w:rPr>
              <w:object w:dxaOrig="3780" w:dyaOrig="800">
                <v:shape id="_x0000_i1533" type="#_x0000_t75" style="width:189pt;height:39.75pt" o:ole="">
                  <v:imagedata r:id="rId950" o:title=""/>
                </v:shape>
                <o:OLEObject Type="Embed" ProgID="Equation.3" ShapeID="_x0000_i1533" DrawAspect="Content" ObjectID="_1587507959" r:id="rId951"/>
              </w:object>
            </w:r>
            <w:r w:rsidRPr="00066F7D">
              <w:rPr>
                <w:rFonts w:ascii="Times New Roman" w:hAnsi="Times New Roman" w:cs="Times New Roman"/>
                <w:sz w:val="28"/>
                <w:lang w:val="nl-NL"/>
              </w:rPr>
              <w:t xml:space="preserve"> (Với a</w:t>
            </w:r>
            <w:r w:rsidRPr="00066F7D">
              <w:rPr>
                <w:rFonts w:ascii="Times New Roman" w:hAnsi="Times New Roman" w:cs="Times New Roman"/>
                <w:position w:val="-4"/>
                <w:sz w:val="28"/>
                <w:lang w:val="nl-NL"/>
              </w:rPr>
              <w:object w:dxaOrig="200" w:dyaOrig="240">
                <v:shape id="_x0000_i1534" type="#_x0000_t75" style="width:9.75pt;height:12pt" o:ole="">
                  <v:imagedata r:id="rId952" o:title=""/>
                </v:shape>
                <o:OLEObject Type="Embed" ProgID="Equation.3" ShapeID="_x0000_i1534" DrawAspect="Content" ObjectID="_1587507960" r:id="rId953"/>
              </w:object>
            </w:r>
            <w:r w:rsidRPr="00066F7D">
              <w:rPr>
                <w:rFonts w:ascii="Times New Roman" w:hAnsi="Times New Roman" w:cs="Times New Roman"/>
                <w:sz w:val="28"/>
                <w:lang w:val="nl-NL"/>
              </w:rPr>
              <w:t xml:space="preserve"> 0;a</w:t>
            </w:r>
            <w:r w:rsidRPr="00066F7D">
              <w:rPr>
                <w:rFonts w:ascii="Times New Roman" w:hAnsi="Times New Roman" w:cs="Times New Roman"/>
                <w:position w:val="-4"/>
                <w:sz w:val="28"/>
                <w:lang w:val="nl-NL"/>
              </w:rPr>
              <w:object w:dxaOrig="400" w:dyaOrig="260">
                <v:shape id="_x0000_i1535" type="#_x0000_t75" style="width:20.25pt;height:12.75pt" o:ole="">
                  <v:imagedata r:id="rId954" o:title=""/>
                </v:shape>
                <o:OLEObject Type="Embed" ProgID="Equation.3" ShapeID="_x0000_i1535" DrawAspect="Content" ObjectID="_1587507961" r:id="rId955"/>
              </w:object>
            </w:r>
            <w:r w:rsidRPr="00066F7D">
              <w:rPr>
                <w:rFonts w:ascii="Times New Roman" w:hAnsi="Times New Roman" w:cs="Times New Roman"/>
                <w:sz w:val="28"/>
                <w:lang w:val="nl-NL"/>
              </w:rPr>
              <w:t>)</w:t>
            </w:r>
          </w:p>
          <w:p w:rsidR="00066F7D" w:rsidRPr="00066F7D" w:rsidRDefault="00066F7D" w:rsidP="00357936">
            <w:pPr>
              <w:numPr>
                <w:ilvl w:val="0"/>
                <w:numId w:val="62"/>
              </w:numPr>
              <w:rPr>
                <w:rFonts w:ascii="Times New Roman" w:hAnsi="Times New Roman" w:cs="Times New Roman"/>
                <w:sz w:val="28"/>
                <w:lang w:val="nl-NL"/>
              </w:rPr>
            </w:pPr>
            <w:r w:rsidRPr="00066F7D">
              <w:rPr>
                <w:rFonts w:ascii="Times New Roman" w:hAnsi="Times New Roman" w:cs="Times New Roman"/>
                <w:sz w:val="28"/>
                <w:lang w:val="nl-NL"/>
              </w:rPr>
              <w:t>Rút gọn biểu thức A.</w:t>
            </w:r>
          </w:p>
          <w:p w:rsidR="00066F7D" w:rsidRPr="00066F7D" w:rsidRDefault="00066F7D" w:rsidP="00357936">
            <w:pPr>
              <w:numPr>
                <w:ilvl w:val="0"/>
                <w:numId w:val="62"/>
              </w:numPr>
              <w:rPr>
                <w:rFonts w:ascii="Times New Roman" w:hAnsi="Times New Roman" w:cs="Times New Roman"/>
                <w:sz w:val="28"/>
                <w:lang w:val="nl-NL"/>
              </w:rPr>
            </w:pPr>
            <w:r w:rsidRPr="00066F7D">
              <w:rPr>
                <w:rFonts w:ascii="Times New Roman" w:hAnsi="Times New Roman" w:cs="Times New Roman"/>
                <w:sz w:val="28"/>
                <w:lang w:val="nl-NL"/>
              </w:rPr>
              <w:t>Tính giá trị của A tại a = 6+4</w:t>
            </w:r>
            <w:r w:rsidRPr="00066F7D">
              <w:rPr>
                <w:rFonts w:ascii="Times New Roman" w:hAnsi="Times New Roman" w:cs="Times New Roman"/>
                <w:position w:val="-6"/>
                <w:sz w:val="28"/>
                <w:lang w:val="nl-NL"/>
              </w:rPr>
              <w:object w:dxaOrig="380" w:dyaOrig="340">
                <v:shape id="_x0000_i1536" type="#_x0000_t75" style="width:18.75pt;height:17.25pt" o:ole="">
                  <v:imagedata r:id="rId956" o:title=""/>
                </v:shape>
                <o:OLEObject Type="Embed" ProgID="Equation.3" ShapeID="_x0000_i1536" DrawAspect="Content" ObjectID="_1587507962" r:id="rId957"/>
              </w:objec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Bài 3(2,5đ): Cho phương trình: x</w:t>
            </w:r>
            <w:r w:rsidRPr="00066F7D">
              <w:rPr>
                <w:rFonts w:ascii="Times New Roman" w:hAnsi="Times New Roman" w:cs="Times New Roman"/>
                <w:sz w:val="28"/>
                <w:vertAlign w:val="superscript"/>
                <w:lang w:val="nl-NL"/>
              </w:rPr>
              <w:t>2</w:t>
            </w:r>
            <w:r w:rsidRPr="00066F7D">
              <w:rPr>
                <w:rFonts w:ascii="Times New Roman" w:hAnsi="Times New Roman" w:cs="Times New Roman"/>
                <w:sz w:val="28"/>
                <w:lang w:val="nl-NL"/>
              </w:rPr>
              <w:t xml:space="preserve"> – (2m-1)x + m(m-1) = 0   (1). (Với m là tham số)</w:t>
            </w:r>
          </w:p>
          <w:p w:rsidR="00066F7D" w:rsidRPr="00066F7D" w:rsidRDefault="00066F7D" w:rsidP="00357936">
            <w:pPr>
              <w:numPr>
                <w:ilvl w:val="0"/>
                <w:numId w:val="63"/>
              </w:numPr>
              <w:rPr>
                <w:rFonts w:ascii="Times New Roman" w:hAnsi="Times New Roman" w:cs="Times New Roman"/>
                <w:sz w:val="28"/>
                <w:lang w:val="nl-NL"/>
              </w:rPr>
            </w:pPr>
            <w:r w:rsidRPr="00066F7D">
              <w:rPr>
                <w:rFonts w:ascii="Times New Roman" w:hAnsi="Times New Roman" w:cs="Times New Roman"/>
                <w:sz w:val="28"/>
                <w:lang w:val="nl-NL"/>
              </w:rPr>
              <w:t>Giải phương trình (1) với m = 2.</w:t>
            </w:r>
          </w:p>
          <w:p w:rsidR="00066F7D" w:rsidRPr="00066F7D" w:rsidRDefault="00066F7D" w:rsidP="00357936">
            <w:pPr>
              <w:numPr>
                <w:ilvl w:val="0"/>
                <w:numId w:val="63"/>
              </w:numPr>
              <w:rPr>
                <w:rFonts w:ascii="Times New Roman" w:hAnsi="Times New Roman" w:cs="Times New Roman"/>
                <w:sz w:val="28"/>
                <w:lang w:val="nl-NL"/>
              </w:rPr>
            </w:pPr>
            <w:r w:rsidRPr="00066F7D">
              <w:rPr>
                <w:rFonts w:ascii="Times New Roman" w:hAnsi="Times New Roman" w:cs="Times New Roman"/>
                <w:sz w:val="28"/>
                <w:lang w:val="nl-NL"/>
              </w:rPr>
              <w:t>Chứng minh rằng phương trình (1) luôn có hai nghiệm phân biệt với mọi m.</w:t>
            </w:r>
          </w:p>
          <w:p w:rsidR="00066F7D" w:rsidRPr="00066F7D" w:rsidRDefault="00066F7D" w:rsidP="00357936">
            <w:pPr>
              <w:numPr>
                <w:ilvl w:val="0"/>
                <w:numId w:val="63"/>
              </w:numPr>
              <w:rPr>
                <w:rFonts w:ascii="Times New Roman" w:hAnsi="Times New Roman" w:cs="Times New Roman"/>
                <w:sz w:val="28"/>
                <w:lang w:val="nl-NL"/>
              </w:rPr>
            </w:pPr>
            <w:r w:rsidRPr="00066F7D">
              <w:rPr>
                <w:rFonts w:ascii="Times New Roman" w:hAnsi="Times New Roman" w:cs="Times New Roman"/>
                <w:sz w:val="28"/>
                <w:lang w:val="nl-NL"/>
              </w:rPr>
              <w:t>Gọi x</w:t>
            </w:r>
            <w:r w:rsidRPr="00066F7D">
              <w:rPr>
                <w:rFonts w:ascii="Times New Roman" w:hAnsi="Times New Roman" w:cs="Times New Roman"/>
                <w:sz w:val="28"/>
                <w:vertAlign w:val="subscript"/>
                <w:lang w:val="nl-NL"/>
              </w:rPr>
              <w:t>1</w:t>
            </w:r>
            <w:r w:rsidRPr="00066F7D">
              <w:rPr>
                <w:rFonts w:ascii="Times New Roman" w:hAnsi="Times New Roman" w:cs="Times New Roman"/>
                <w:sz w:val="28"/>
                <w:lang w:val="nl-NL"/>
              </w:rPr>
              <w:t xml:space="preserve"> và x</w:t>
            </w:r>
            <w:r w:rsidRPr="00066F7D">
              <w:rPr>
                <w:rFonts w:ascii="Times New Roman" w:hAnsi="Times New Roman" w:cs="Times New Roman"/>
                <w:sz w:val="28"/>
                <w:vertAlign w:val="subscript"/>
                <w:lang w:val="nl-NL"/>
              </w:rPr>
              <w:t>2</w:t>
            </w:r>
            <w:r w:rsidRPr="00066F7D">
              <w:rPr>
                <w:rFonts w:ascii="Times New Roman" w:hAnsi="Times New Roman" w:cs="Times New Roman"/>
                <w:sz w:val="28"/>
                <w:lang w:val="nl-NL"/>
              </w:rPr>
              <w:t xml:space="preserve"> là hai nghiệm của phương trình (1). (Với x</w:t>
            </w:r>
            <w:r w:rsidRPr="00066F7D">
              <w:rPr>
                <w:rFonts w:ascii="Times New Roman" w:hAnsi="Times New Roman" w:cs="Times New Roman"/>
                <w:sz w:val="28"/>
                <w:vertAlign w:val="subscript"/>
                <w:lang w:val="nl-NL"/>
              </w:rPr>
              <w:t>1</w:t>
            </w:r>
            <w:r w:rsidRPr="00066F7D">
              <w:rPr>
                <w:rFonts w:ascii="Times New Roman" w:hAnsi="Times New Roman" w:cs="Times New Roman"/>
                <w:sz w:val="28"/>
                <w:lang w:val="nl-NL"/>
              </w:rPr>
              <w:t xml:space="preserve"> &lt; x</w:t>
            </w:r>
            <w:r w:rsidRPr="00066F7D">
              <w:rPr>
                <w:rFonts w:ascii="Times New Roman" w:hAnsi="Times New Roman" w:cs="Times New Roman"/>
                <w:sz w:val="28"/>
                <w:vertAlign w:val="subscript"/>
                <w:lang w:val="nl-NL"/>
              </w:rPr>
              <w:t>2</w:t>
            </w:r>
            <w:r w:rsidRPr="00066F7D">
              <w:rPr>
                <w:rFonts w:ascii="Times New Roman" w:hAnsi="Times New Roman" w:cs="Times New Roman"/>
                <w:sz w:val="28"/>
                <w:lang w:val="nl-NL"/>
              </w:rPr>
              <w:t>).</w:t>
            </w:r>
          </w:p>
          <w:p w:rsidR="00066F7D" w:rsidRPr="00066F7D" w:rsidRDefault="00066F7D" w:rsidP="00066F7D">
            <w:pPr>
              <w:ind w:left="360"/>
              <w:rPr>
                <w:rFonts w:ascii="Times New Roman" w:hAnsi="Times New Roman" w:cs="Times New Roman"/>
                <w:sz w:val="28"/>
                <w:lang w:val="nl-NL"/>
              </w:rPr>
            </w:pPr>
            <w:r w:rsidRPr="00066F7D">
              <w:rPr>
                <w:rFonts w:ascii="Times New Roman" w:hAnsi="Times New Roman" w:cs="Times New Roman"/>
                <w:sz w:val="28"/>
                <w:lang w:val="nl-NL"/>
              </w:rPr>
              <w:t>Chứng minh rằng x</w:t>
            </w:r>
            <w:r w:rsidRPr="00066F7D">
              <w:rPr>
                <w:rFonts w:ascii="Times New Roman" w:hAnsi="Times New Roman" w:cs="Times New Roman"/>
                <w:sz w:val="28"/>
                <w:vertAlign w:val="subscript"/>
                <w:lang w:val="nl-NL"/>
              </w:rPr>
              <w:t>1</w:t>
            </w:r>
            <w:r w:rsidRPr="00066F7D">
              <w:rPr>
                <w:rFonts w:ascii="Times New Roman" w:hAnsi="Times New Roman" w:cs="Times New Roman"/>
                <w:sz w:val="28"/>
                <w:vertAlign w:val="superscript"/>
                <w:lang w:val="nl-NL"/>
              </w:rPr>
              <w:t>2</w:t>
            </w:r>
            <w:r w:rsidRPr="00066F7D">
              <w:rPr>
                <w:rFonts w:ascii="Times New Roman" w:hAnsi="Times New Roman" w:cs="Times New Roman"/>
                <w:sz w:val="28"/>
                <w:lang w:val="nl-NL"/>
              </w:rPr>
              <w:t xml:space="preserve"> – 2x</w:t>
            </w:r>
            <w:r w:rsidRPr="00066F7D">
              <w:rPr>
                <w:rFonts w:ascii="Times New Roman" w:hAnsi="Times New Roman" w:cs="Times New Roman"/>
                <w:sz w:val="28"/>
                <w:vertAlign w:val="subscript"/>
                <w:lang w:val="nl-NL"/>
              </w:rPr>
              <w:t>2</w:t>
            </w:r>
            <w:r w:rsidRPr="00066F7D">
              <w:rPr>
                <w:rFonts w:ascii="Times New Roman" w:hAnsi="Times New Roman" w:cs="Times New Roman"/>
                <w:sz w:val="28"/>
                <w:lang w:val="nl-NL"/>
              </w:rPr>
              <w:t xml:space="preserve"> + 3 </w:t>
            </w:r>
            <w:r w:rsidRPr="00066F7D">
              <w:rPr>
                <w:rFonts w:ascii="Times New Roman" w:hAnsi="Times New Roman" w:cs="Times New Roman"/>
                <w:position w:val="-4"/>
                <w:sz w:val="28"/>
                <w:lang w:val="nl-NL"/>
              </w:rPr>
              <w:object w:dxaOrig="200" w:dyaOrig="240">
                <v:shape id="_x0000_i1537" type="#_x0000_t75" style="width:9.75pt;height:12pt" o:ole="">
                  <v:imagedata r:id="rId958" o:title=""/>
                </v:shape>
                <o:OLEObject Type="Embed" ProgID="Equation.3" ShapeID="_x0000_i1537" DrawAspect="Content" ObjectID="_1587507963" r:id="rId959"/>
              </w:object>
            </w:r>
            <w:r w:rsidRPr="00066F7D">
              <w:rPr>
                <w:rFonts w:ascii="Times New Roman" w:hAnsi="Times New Roman" w:cs="Times New Roman"/>
                <w:sz w:val="28"/>
                <w:lang w:val="nl-NL"/>
              </w:rPr>
              <w:t xml:space="preserve"> 0.</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Bài 4(3đ): Cho tam giác ABC có ba góc nhọn. Đường cao BD và CK cắt nhau tại H.</w:t>
            </w:r>
          </w:p>
          <w:p w:rsidR="00066F7D" w:rsidRPr="00066F7D" w:rsidRDefault="00066F7D" w:rsidP="00357936">
            <w:pPr>
              <w:numPr>
                <w:ilvl w:val="0"/>
                <w:numId w:val="64"/>
              </w:numPr>
              <w:rPr>
                <w:rFonts w:ascii="Times New Roman" w:hAnsi="Times New Roman" w:cs="Times New Roman"/>
                <w:sz w:val="28"/>
                <w:lang w:val="nl-NL"/>
              </w:rPr>
            </w:pPr>
            <w:r w:rsidRPr="00066F7D">
              <w:rPr>
                <w:rFonts w:ascii="Times New Roman" w:hAnsi="Times New Roman" w:cs="Times New Roman"/>
                <w:sz w:val="28"/>
                <w:lang w:val="nl-NL"/>
              </w:rPr>
              <w:t>Chứng minh tứ giác AKHD nội tiếp được trong một đường tròn</w:t>
            </w:r>
          </w:p>
          <w:p w:rsidR="00066F7D" w:rsidRPr="00066F7D" w:rsidRDefault="00066F7D" w:rsidP="00357936">
            <w:pPr>
              <w:numPr>
                <w:ilvl w:val="0"/>
                <w:numId w:val="64"/>
              </w:numPr>
              <w:rPr>
                <w:rFonts w:ascii="Times New Roman" w:hAnsi="Times New Roman" w:cs="Times New Roman"/>
                <w:sz w:val="28"/>
                <w:lang w:val="nl-NL"/>
              </w:rPr>
            </w:pPr>
            <w:r w:rsidRPr="00066F7D">
              <w:rPr>
                <w:rFonts w:ascii="Times New Roman" w:hAnsi="Times New Roman" w:cs="Times New Roman"/>
                <w:sz w:val="28"/>
                <w:lang w:val="nl-NL"/>
              </w:rPr>
              <w:t>Chứng minh tam giác AKD và tam giác ACD đồng dạng.</w:t>
            </w:r>
          </w:p>
          <w:p w:rsidR="00066F7D" w:rsidRPr="00066F7D" w:rsidRDefault="00066F7D" w:rsidP="00357936">
            <w:pPr>
              <w:numPr>
                <w:ilvl w:val="0"/>
                <w:numId w:val="64"/>
              </w:numPr>
              <w:rPr>
                <w:rFonts w:ascii="Times New Roman" w:hAnsi="Times New Roman" w:cs="Times New Roman"/>
                <w:sz w:val="28"/>
                <w:lang w:val="nl-NL"/>
              </w:rPr>
            </w:pPr>
            <w:r w:rsidRPr="00066F7D">
              <w:rPr>
                <w:rFonts w:ascii="Times New Roman" w:hAnsi="Times New Roman" w:cs="Times New Roman"/>
                <w:sz w:val="28"/>
                <w:lang w:val="nl-NL"/>
              </w:rPr>
              <w:t>kẻ tiếp tuyến Dx tại D của đường tròn tâm O đường kính BC cắt AH tại M. Chứng minh M là trung điểm của AH</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Bài 5(1đ): Cho ba số dương a, b, c. Chứng minh bất đẳng thức:</w:t>
            </w:r>
          </w:p>
          <w:p w:rsidR="00066F7D" w:rsidRPr="00066F7D" w:rsidRDefault="00066F7D" w:rsidP="00066F7D">
            <w:pPr>
              <w:rPr>
                <w:rFonts w:ascii="Times New Roman" w:hAnsi="Times New Roman" w:cs="Times New Roman"/>
                <w:sz w:val="28"/>
                <w:lang w:val="nl-NL"/>
              </w:rPr>
            </w:pPr>
            <w:r w:rsidRPr="00066F7D">
              <w:rPr>
                <w:rFonts w:ascii="Times New Roman" w:hAnsi="Times New Roman" w:cs="Times New Roman"/>
                <w:sz w:val="28"/>
                <w:lang w:val="nl-NL"/>
              </w:rPr>
              <w:tab/>
            </w:r>
            <w:r w:rsidRPr="00066F7D">
              <w:rPr>
                <w:rFonts w:ascii="Times New Roman" w:hAnsi="Times New Roman" w:cs="Times New Roman"/>
                <w:position w:val="-26"/>
                <w:sz w:val="28"/>
                <w:lang w:val="nl-NL"/>
              </w:rPr>
              <w:object w:dxaOrig="2960" w:dyaOrig="700">
                <v:shape id="_x0000_i1538" type="#_x0000_t75" style="width:147.75pt;height:35.25pt" o:ole="">
                  <v:imagedata r:id="rId960" o:title=""/>
                </v:shape>
                <o:OLEObject Type="Embed" ProgID="Equation.3" ShapeID="_x0000_i1538" DrawAspect="Content" ObjectID="_1587507964" r:id="rId961"/>
              </w:object>
            </w:r>
          </w:p>
          <w:p w:rsidR="00066F7D" w:rsidRPr="00066F7D" w:rsidRDefault="00066F7D" w:rsidP="00066F7D">
            <w:pPr>
              <w:rPr>
                <w:rFonts w:ascii="Times New Roman" w:hAnsi="Times New Roman" w:cs="Times New Roman"/>
                <w:sz w:val="28"/>
                <w:lang w:val="nl-NL"/>
              </w:rPr>
            </w:pP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1844</w:t>
            </w:r>
          </w:p>
          <w:p w:rsidR="00066F7D" w:rsidRPr="00066F7D" w:rsidRDefault="00066F7D" w:rsidP="00066F7D">
            <w:pPr>
              <w:tabs>
                <w:tab w:val="center" w:pos="1683"/>
                <w:tab w:val="center" w:pos="6732"/>
              </w:tabs>
              <w:jc w:val="both"/>
              <w:rPr>
                <w:b/>
                <w:sz w:val="28"/>
                <w:lang w:val="nl-NL"/>
              </w:rPr>
            </w:pPr>
            <w:r w:rsidRPr="00066F7D">
              <w:rPr>
                <w:b/>
                <w:sz w:val="28"/>
                <w:lang w:val="nl-NL"/>
              </w:rPr>
              <w:t>SỞ GIÁO DỤC VÀ ĐÀO TẠO</w:t>
            </w:r>
            <w:r w:rsidRPr="00066F7D">
              <w:rPr>
                <w:b/>
                <w:sz w:val="28"/>
                <w:lang w:val="nl-NL"/>
              </w:rPr>
              <w:tab/>
              <w:t>KÌ THI TUYỂN SINH LỚP 10 NĂM HỌC 2011-2012</w:t>
            </w:r>
          </w:p>
          <w:p w:rsidR="00066F7D" w:rsidRPr="00066F7D" w:rsidRDefault="00066F7D" w:rsidP="00066F7D">
            <w:pPr>
              <w:tabs>
                <w:tab w:val="center" w:pos="1683"/>
                <w:tab w:val="center" w:pos="6732"/>
              </w:tabs>
              <w:jc w:val="both"/>
              <w:rPr>
                <w:b/>
                <w:sz w:val="28"/>
                <w:lang w:val="nl-NL"/>
              </w:rPr>
            </w:pPr>
            <w:r w:rsidRPr="00066F7D">
              <w:rPr>
                <w:b/>
                <w:sz w:val="28"/>
                <w:lang w:val="nl-NL"/>
              </w:rPr>
              <w:tab/>
            </w:r>
            <w:r w:rsidRPr="00066F7D">
              <w:rPr>
                <w:b/>
                <w:sz w:val="28"/>
                <w:u w:val="single"/>
                <w:lang w:val="nl-NL"/>
              </w:rPr>
              <w:t>QUẢNG NGÃI</w:t>
            </w:r>
            <w:r w:rsidRPr="00066F7D">
              <w:rPr>
                <w:b/>
                <w:sz w:val="28"/>
                <w:lang w:val="nl-NL"/>
              </w:rPr>
              <w:tab/>
              <w:t>MÔN : TOÁN</w:t>
            </w:r>
          </w:p>
          <w:p w:rsidR="00066F7D" w:rsidRPr="00066F7D" w:rsidRDefault="00066F7D" w:rsidP="00066F7D">
            <w:pPr>
              <w:tabs>
                <w:tab w:val="center" w:pos="1683"/>
                <w:tab w:val="center" w:pos="6732"/>
              </w:tabs>
              <w:jc w:val="both"/>
              <w:rPr>
                <w:b/>
                <w:sz w:val="28"/>
                <w:lang w:val="nl-NL"/>
              </w:rPr>
            </w:pPr>
            <w:r w:rsidRPr="00066F7D">
              <w:rPr>
                <w:noProof/>
                <w:sz w:val="28"/>
                <w:lang w:val="en-US"/>
              </w:rPr>
              <mc:AlternateContent>
                <mc:Choice Requires="wps">
                  <w:drawing>
                    <wp:anchor distT="0" distB="0" distL="114300" distR="114300" simplePos="0" relativeHeight="251738112" behindDoc="0" locked="0" layoutInCell="1" allowOverlap="1" wp14:anchorId="7E7ABBA1" wp14:editId="457D1323">
                      <wp:simplePos x="0" y="0"/>
                      <wp:positionH relativeFrom="column">
                        <wp:posOffset>356235</wp:posOffset>
                      </wp:positionH>
                      <wp:positionV relativeFrom="paragraph">
                        <wp:posOffset>106680</wp:posOffset>
                      </wp:positionV>
                      <wp:extent cx="1424940" cy="457200"/>
                      <wp:effectExtent l="13335" t="8890" r="9525" b="10160"/>
                      <wp:wrapNone/>
                      <wp:docPr id="1107" name="Text Box 1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4940" cy="457200"/>
                              </a:xfrm>
                              <a:prstGeom prst="rect">
                                <a:avLst/>
                              </a:prstGeom>
                              <a:solidFill>
                                <a:srgbClr val="FFFFFF"/>
                              </a:solidFill>
                              <a:ln w="9525">
                                <a:solidFill>
                                  <a:srgbClr val="000000"/>
                                </a:solidFill>
                                <a:miter lim="800000"/>
                                <a:headEnd/>
                                <a:tailEnd/>
                              </a:ln>
                            </wps:spPr>
                            <wps:txbx>
                              <w:txbxContent>
                                <w:p w:rsidR="00066F7D" w:rsidRDefault="00066F7D" w:rsidP="00066F7D">
                                  <w:pPr>
                                    <w:jc w:val="center"/>
                                  </w:pPr>
                                </w:p>
                                <w:p w:rsidR="00066F7D" w:rsidRPr="005D53B0" w:rsidRDefault="00066F7D" w:rsidP="00066F7D">
                                  <w:pPr>
                                    <w:jc w:val="center"/>
                                  </w:pPr>
                                  <w:r>
                                    <w:t>ĐỀ CHÍNH THỨC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7" o:spid="_x0000_s1049" type="#_x0000_t202" style="position:absolute;left:0;text-align:left;margin-left:28.05pt;margin-top:8.4pt;width:112.2pt;height:3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">
                      <v:textbox inset="0,0,0,0">
                        <w:txbxContent>
                          <w:p w:rsidR="00066F7D" w:rsidRDefault="00066F7D" w:rsidP="00066F7D">
                            <w:pPr>
                              <w:jc w:val="center"/>
                            </w:pPr>
                          </w:p>
                          <w:p w:rsidR="00066F7D" w:rsidRPr="005D53B0" w:rsidRDefault="00066F7D" w:rsidP="00066F7D">
                            <w:pPr>
                              <w:jc w:val="center"/>
                            </w:pPr>
                            <w:r>
                              <w:t>ĐỀ CHÍNH THỨC</w:t>
                            </w:r>
                          </w:p>
                        </w:txbxContent>
                      </v:textbox>
                    </v:shape>
                  </w:pict>
                </mc:Fallback>
              </mc:AlternateContent>
            </w:r>
            <w:r w:rsidRPr="00066F7D">
              <w:rPr>
                <w:b/>
                <w:sz w:val="28"/>
                <w:lang w:val="nl-NL"/>
              </w:rPr>
              <w:tab/>
            </w:r>
          </w:p>
          <w:p w:rsidR="00066F7D" w:rsidRPr="00066F7D" w:rsidRDefault="00066F7D" w:rsidP="00066F7D">
            <w:pPr>
              <w:tabs>
                <w:tab w:val="center" w:pos="1683"/>
                <w:tab w:val="center" w:pos="6732"/>
              </w:tabs>
              <w:jc w:val="both"/>
              <w:rPr>
                <w:i/>
                <w:sz w:val="28"/>
                <w:lang w:val="nl-NL"/>
              </w:rPr>
            </w:pPr>
            <w:r w:rsidRPr="00066F7D">
              <w:rPr>
                <w:sz w:val="28"/>
                <w:lang w:val="nl-NL"/>
              </w:rPr>
              <w:tab/>
            </w:r>
            <w:r w:rsidRPr="00066F7D">
              <w:rPr>
                <w:sz w:val="28"/>
                <w:lang w:val="nl-NL"/>
              </w:rPr>
              <w:tab/>
            </w:r>
            <w:r w:rsidRPr="00066F7D">
              <w:rPr>
                <w:i/>
                <w:sz w:val="28"/>
                <w:lang w:val="nl-NL"/>
              </w:rPr>
              <w:t>Thời gian làm bài : 120 phút (không kể thời gian giao đề)</w:t>
            </w:r>
          </w:p>
          <w:p w:rsidR="00066F7D" w:rsidRPr="00066F7D" w:rsidRDefault="00066F7D" w:rsidP="00066F7D">
            <w:pPr>
              <w:tabs>
                <w:tab w:val="left" w:pos="561"/>
              </w:tabs>
              <w:spacing w:before="240" w:line="360" w:lineRule="auto"/>
              <w:jc w:val="both"/>
              <w:rPr>
                <w:b/>
                <w:sz w:val="28"/>
                <w:lang w:val="nl-NL"/>
              </w:rPr>
            </w:pPr>
            <w:r w:rsidRPr="00066F7D">
              <w:rPr>
                <w:b/>
                <w:sz w:val="28"/>
                <w:lang w:val="nl-NL"/>
              </w:rPr>
              <w:t xml:space="preserve">Bài 1: </w:t>
            </w:r>
            <w:r w:rsidRPr="00066F7D">
              <w:rPr>
                <w:sz w:val="28"/>
                <w:lang w:val="nl-NL"/>
              </w:rPr>
              <w:t>(1.5 điểm)</w:t>
            </w:r>
            <w:r w:rsidRPr="00066F7D">
              <w:rPr>
                <w:b/>
                <w:sz w:val="28"/>
                <w:lang w:val="nl-NL"/>
              </w:rPr>
              <w:t xml:space="preserve"> </w:t>
            </w:r>
            <w:bookmarkStart w:id="1" w:name="OLE_LINK1"/>
            <w:bookmarkStart w:id="2" w:name="OLE_LINK2"/>
            <w:r w:rsidRPr="00066F7D">
              <w:rPr>
                <w:bCs/>
                <w:sz w:val="28"/>
                <w:lang w:val="nl-NL"/>
              </w:rPr>
              <w:t>1) Thực hiện phép tính:  2</w:t>
            </w:r>
            <w:r w:rsidRPr="00066F7D">
              <w:rPr>
                <w:bCs/>
                <w:position w:val="-8"/>
                <w:sz w:val="28"/>
                <w:lang w:val="nl-NL"/>
              </w:rPr>
              <w:object w:dxaOrig="360" w:dyaOrig="360">
                <v:shape id="_x0000_i1539" type="#_x0000_t75" style="width:18pt;height:18pt" o:ole="">
                  <v:imagedata r:id="rId962" o:title=""/>
                </v:shape>
                <o:OLEObject Type="Embed" ProgID="Equation.DSMT4" ShapeID="_x0000_i1539" DrawAspect="Content" ObjectID="_1587507965" r:id="rId963"/>
              </w:object>
            </w:r>
            <w:r w:rsidRPr="00066F7D">
              <w:rPr>
                <w:bCs/>
                <w:sz w:val="28"/>
                <w:lang w:val="nl-NL"/>
              </w:rPr>
              <w:t xml:space="preserve"> + 3</w:t>
            </w:r>
            <w:r w:rsidRPr="00066F7D">
              <w:rPr>
                <w:bCs/>
                <w:position w:val="-8"/>
                <w:sz w:val="28"/>
                <w:lang w:val="nl-NL"/>
              </w:rPr>
              <w:object w:dxaOrig="460" w:dyaOrig="360">
                <v:shape id="_x0000_i1540" type="#_x0000_t75" style="width:23.25pt;height:18pt" o:ole="">
                  <v:imagedata r:id="rId964" o:title=""/>
                </v:shape>
                <o:OLEObject Type="Embed" ProgID="Equation.DSMT4" ShapeID="_x0000_i1540" DrawAspect="Content" ObjectID="_1587507966" r:id="rId965"/>
              </w:object>
            </w:r>
          </w:p>
          <w:p w:rsidR="00066F7D" w:rsidRPr="00066F7D" w:rsidRDefault="00066F7D" w:rsidP="00066F7D">
            <w:pPr>
              <w:tabs>
                <w:tab w:val="left" w:pos="480"/>
              </w:tabs>
              <w:ind w:firstLine="374"/>
              <w:jc w:val="both"/>
              <w:rPr>
                <w:sz w:val="28"/>
                <w:lang w:val="nl-NL"/>
              </w:rPr>
            </w:pPr>
            <w:r w:rsidRPr="00066F7D">
              <w:rPr>
                <w:sz w:val="28"/>
                <w:lang w:val="nl-NL"/>
              </w:rPr>
              <w:t xml:space="preserve">                         2)  Giải phương trình và hệ phương trình sau:</w:t>
            </w:r>
          </w:p>
          <w:p w:rsidR="00066F7D" w:rsidRPr="00066F7D" w:rsidRDefault="00066F7D" w:rsidP="00066F7D">
            <w:pPr>
              <w:tabs>
                <w:tab w:val="left" w:pos="480"/>
              </w:tabs>
              <w:ind w:firstLine="374"/>
              <w:jc w:val="both"/>
              <w:rPr>
                <w:sz w:val="28"/>
                <w:lang w:val="nl-NL"/>
              </w:rPr>
            </w:pPr>
            <w:r w:rsidRPr="00066F7D">
              <w:rPr>
                <w:noProof/>
                <w:sz w:val="28"/>
                <w:lang w:val="en-US"/>
              </w:rPr>
              <mc:AlternateContent>
                <mc:Choice Requires="wps">
                  <w:drawing>
                    <wp:anchor distT="0" distB="0" distL="114300" distR="114300" simplePos="0" relativeHeight="251739136" behindDoc="0" locked="0" layoutInCell="1" allowOverlap="1" wp14:anchorId="6A540519" wp14:editId="345472B0">
                      <wp:simplePos x="0" y="0"/>
                      <wp:positionH relativeFrom="column">
                        <wp:posOffset>800100</wp:posOffset>
                      </wp:positionH>
                      <wp:positionV relativeFrom="paragraph">
                        <wp:posOffset>167005</wp:posOffset>
                      </wp:positionV>
                      <wp:extent cx="114300" cy="457200"/>
                      <wp:effectExtent l="9525" t="9525" r="9525" b="9525"/>
                      <wp:wrapNone/>
                      <wp:docPr id="1106" name="Left Brace 1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457200"/>
                              </a:xfrm>
                              <a:prstGeom prst="leftBrace">
                                <a:avLst>
                                  <a:gd name="adj1" fmla="val 333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Left Brace 1106" o:spid="_x0000_s1026" type="#_x0000_t87" style="position:absolute;margin-left:63pt;margin-top:13.15pt;width:9pt;height:3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"/>
                  </w:pict>
                </mc:Fallback>
              </mc:AlternateContent>
            </w:r>
            <w:r w:rsidRPr="00066F7D">
              <w:rPr>
                <w:sz w:val="28"/>
                <w:lang w:val="nl-NL"/>
              </w:rPr>
              <w:t xml:space="preserve">        a) x</w:t>
            </w:r>
            <w:r w:rsidRPr="00066F7D">
              <w:rPr>
                <w:sz w:val="28"/>
                <w:vertAlign w:val="superscript"/>
                <w:lang w:val="nl-NL"/>
              </w:rPr>
              <w:t xml:space="preserve">2 </w:t>
            </w:r>
            <w:r w:rsidRPr="00066F7D">
              <w:rPr>
                <w:sz w:val="28"/>
                <w:lang w:val="nl-NL"/>
              </w:rPr>
              <w:t>– 20x + 96 = 0</w:t>
            </w:r>
          </w:p>
          <w:p w:rsidR="00066F7D" w:rsidRPr="00066F7D" w:rsidRDefault="00066F7D" w:rsidP="00066F7D">
            <w:pPr>
              <w:tabs>
                <w:tab w:val="left" w:pos="480"/>
              </w:tabs>
              <w:ind w:firstLine="374"/>
              <w:jc w:val="both"/>
              <w:rPr>
                <w:sz w:val="28"/>
                <w:lang w:val="nl-NL"/>
              </w:rPr>
            </w:pPr>
            <w:r w:rsidRPr="00066F7D">
              <w:rPr>
                <w:sz w:val="28"/>
                <w:lang w:val="nl-NL"/>
              </w:rPr>
              <w:tab/>
            </w:r>
            <w:r w:rsidRPr="00066F7D">
              <w:rPr>
                <w:sz w:val="28"/>
                <w:lang w:val="nl-NL"/>
              </w:rPr>
              <w:tab/>
              <w:t xml:space="preserve">              x + y = 4023</w:t>
            </w:r>
          </w:p>
          <w:p w:rsidR="00066F7D" w:rsidRPr="00066F7D" w:rsidRDefault="00066F7D" w:rsidP="00066F7D">
            <w:pPr>
              <w:tabs>
                <w:tab w:val="left" w:pos="480"/>
              </w:tabs>
              <w:ind w:firstLine="374"/>
              <w:jc w:val="both"/>
              <w:rPr>
                <w:sz w:val="28"/>
                <w:lang w:val="nl-NL"/>
              </w:rPr>
            </w:pPr>
            <w:r w:rsidRPr="00066F7D">
              <w:rPr>
                <w:sz w:val="28"/>
                <w:lang w:val="nl-NL"/>
              </w:rPr>
              <w:t xml:space="preserve">        b)        x – y = 1</w:t>
            </w:r>
          </w:p>
          <w:bookmarkEnd w:id="1"/>
          <w:bookmarkEnd w:id="2"/>
          <w:p w:rsidR="00066F7D" w:rsidRPr="00066F7D" w:rsidRDefault="00066F7D" w:rsidP="00066F7D">
            <w:pPr>
              <w:tabs>
                <w:tab w:val="left" w:pos="561"/>
              </w:tabs>
              <w:spacing w:before="240" w:line="360" w:lineRule="auto"/>
              <w:jc w:val="both"/>
              <w:rPr>
                <w:sz w:val="28"/>
                <w:lang w:val="nl-NL"/>
              </w:rPr>
            </w:pPr>
            <w:r w:rsidRPr="00066F7D">
              <w:rPr>
                <w:b/>
                <w:sz w:val="28"/>
                <w:lang w:val="nl-NL"/>
              </w:rPr>
              <w:t xml:space="preserve">Bài 2: </w:t>
            </w:r>
            <w:r w:rsidRPr="00066F7D">
              <w:rPr>
                <w:sz w:val="28"/>
                <w:lang w:val="nl-NL"/>
              </w:rPr>
              <w:t>(2.5điểm)</w:t>
            </w:r>
            <w:r w:rsidRPr="00066F7D">
              <w:rPr>
                <w:b/>
                <w:sz w:val="28"/>
                <w:lang w:val="nl-NL"/>
              </w:rPr>
              <w:t xml:space="preserve"> </w:t>
            </w:r>
            <w:r w:rsidRPr="00066F7D">
              <w:rPr>
                <w:sz w:val="28"/>
                <w:lang w:val="nl-NL"/>
              </w:rPr>
              <w:t xml:space="preserve">  1) Cho hàm số  y = x</w:t>
            </w:r>
            <w:r w:rsidRPr="00066F7D">
              <w:rPr>
                <w:sz w:val="28"/>
                <w:vertAlign w:val="superscript"/>
                <w:lang w:val="nl-NL"/>
              </w:rPr>
              <w:t xml:space="preserve">2 </w:t>
            </w:r>
            <w:r w:rsidRPr="00066F7D">
              <w:rPr>
                <w:sz w:val="28"/>
                <w:lang w:val="nl-NL"/>
              </w:rPr>
              <w:t xml:space="preserve"> có đồ thị là (P) và đường thẳng (d): y = x + 2</w:t>
            </w:r>
          </w:p>
          <w:p w:rsidR="00066F7D" w:rsidRPr="00066F7D" w:rsidRDefault="00066F7D" w:rsidP="00066F7D">
            <w:pPr>
              <w:tabs>
                <w:tab w:val="left" w:pos="561"/>
              </w:tabs>
              <w:spacing w:before="240" w:line="360" w:lineRule="auto"/>
              <w:jc w:val="both"/>
              <w:rPr>
                <w:sz w:val="28"/>
                <w:lang w:val="nl-NL"/>
              </w:rPr>
            </w:pPr>
            <w:r w:rsidRPr="00066F7D">
              <w:rPr>
                <w:sz w:val="28"/>
                <w:lang w:val="nl-NL"/>
              </w:rPr>
              <w:tab/>
              <w:t>a) Vẽ ( P ) và  ( d ) trên cùng một hệ toạ độ Oxy</w:t>
            </w:r>
          </w:p>
          <w:p w:rsidR="00066F7D" w:rsidRPr="00066F7D" w:rsidRDefault="00066F7D" w:rsidP="00066F7D">
            <w:pPr>
              <w:tabs>
                <w:tab w:val="left" w:pos="561"/>
              </w:tabs>
              <w:spacing w:before="240" w:line="360" w:lineRule="auto"/>
              <w:jc w:val="both"/>
              <w:rPr>
                <w:sz w:val="28"/>
                <w:lang w:val="nl-NL"/>
              </w:rPr>
            </w:pPr>
            <w:r w:rsidRPr="00066F7D">
              <w:rPr>
                <w:sz w:val="28"/>
                <w:lang w:val="nl-NL"/>
              </w:rPr>
              <w:tab/>
              <w:t>b) Bằng phép tính hãy tìm toạ độ giao điểm của ( P ) và ( d )</w:t>
            </w:r>
          </w:p>
          <w:p w:rsidR="00066F7D" w:rsidRPr="00066F7D" w:rsidRDefault="00066F7D" w:rsidP="00066F7D">
            <w:pPr>
              <w:tabs>
                <w:tab w:val="left" w:pos="561"/>
              </w:tabs>
              <w:spacing w:before="240" w:line="360" w:lineRule="auto"/>
              <w:jc w:val="both"/>
              <w:rPr>
                <w:sz w:val="28"/>
                <w:lang w:val="nl-NL"/>
              </w:rPr>
            </w:pPr>
            <w:r w:rsidRPr="00066F7D">
              <w:rPr>
                <w:sz w:val="28"/>
                <w:lang w:val="nl-NL"/>
              </w:rPr>
              <w:t xml:space="preserve">      2) Trong cùng một hệ toạ độ Oxy cho 3 điểm: A(2;4);B(-3;-1) và C(-2;1) . Chứng minh 3 điểm A, B, C không thẳng hàng.</w:t>
            </w:r>
          </w:p>
          <w:p w:rsidR="00066F7D" w:rsidRPr="00066F7D" w:rsidRDefault="00066F7D" w:rsidP="00066F7D">
            <w:pPr>
              <w:tabs>
                <w:tab w:val="left" w:pos="561"/>
              </w:tabs>
              <w:spacing w:before="240" w:line="360" w:lineRule="auto"/>
              <w:jc w:val="both"/>
              <w:rPr>
                <w:sz w:val="28"/>
                <w:lang w:val="nl-NL"/>
              </w:rPr>
            </w:pPr>
            <w:r w:rsidRPr="00066F7D">
              <w:rPr>
                <w:sz w:val="28"/>
                <w:lang w:val="nl-NL"/>
              </w:rPr>
              <w:t xml:space="preserve">      3) Rút gọn biểu thức:     M = </w:t>
            </w:r>
            <w:r w:rsidRPr="00066F7D">
              <w:rPr>
                <w:position w:val="-28"/>
                <w:sz w:val="28"/>
                <w:lang w:val="nl-NL"/>
              </w:rPr>
              <w:object w:dxaOrig="700" w:dyaOrig="660">
                <v:shape id="_x0000_i1541" type="#_x0000_t75" style="width:35.25pt;height:33pt" o:ole="">
                  <v:imagedata r:id="rId966" o:title=""/>
                </v:shape>
                <o:OLEObject Type="Embed" ProgID="Equation.DSMT4" ShapeID="_x0000_i1541" DrawAspect="Content" ObjectID="_1587507967" r:id="rId967"/>
              </w:object>
            </w:r>
            <w:r w:rsidRPr="00066F7D">
              <w:rPr>
                <w:sz w:val="28"/>
                <w:lang w:val="nl-NL"/>
              </w:rPr>
              <w:t xml:space="preserve"> + </w:t>
            </w:r>
            <w:r w:rsidRPr="00066F7D">
              <w:rPr>
                <w:position w:val="-28"/>
                <w:sz w:val="28"/>
                <w:lang w:val="nl-NL"/>
              </w:rPr>
              <w:object w:dxaOrig="880" w:dyaOrig="720">
                <v:shape id="_x0000_i1542" type="#_x0000_t75" style="width:44.25pt;height:36pt" o:ole="">
                  <v:imagedata r:id="rId968" o:title=""/>
                </v:shape>
                <o:OLEObject Type="Embed" ProgID="Equation.DSMT4" ShapeID="_x0000_i1542" DrawAspect="Content" ObjectID="_1587507968" r:id="rId969"/>
              </w:object>
            </w:r>
            <w:r w:rsidRPr="00066F7D">
              <w:rPr>
                <w:sz w:val="28"/>
                <w:lang w:val="nl-NL"/>
              </w:rPr>
              <w:t xml:space="preserve">   với  x&gt; 0 và x</w:t>
            </w:r>
            <w:r w:rsidRPr="00066F7D">
              <w:rPr>
                <w:position w:val="-4"/>
                <w:sz w:val="28"/>
                <w:lang w:val="nl-NL"/>
              </w:rPr>
              <w:object w:dxaOrig="340" w:dyaOrig="260">
                <v:shape id="_x0000_i1543" type="#_x0000_t75" style="width:17.25pt;height:12.75pt" o:ole="">
                  <v:imagedata r:id="rId970" o:title=""/>
                </v:shape>
                <o:OLEObject Type="Embed" ProgID="Equation.DSMT4" ShapeID="_x0000_i1543" DrawAspect="Content" ObjectID="_1587507969" r:id="rId971"/>
              </w:object>
            </w:r>
          </w:p>
          <w:p w:rsidR="00066F7D" w:rsidRPr="00066F7D" w:rsidRDefault="00066F7D" w:rsidP="00066F7D">
            <w:pPr>
              <w:tabs>
                <w:tab w:val="left" w:pos="480"/>
                <w:tab w:val="left" w:pos="840"/>
              </w:tabs>
              <w:spacing w:line="360" w:lineRule="auto"/>
              <w:jc w:val="both"/>
              <w:rPr>
                <w:bCs/>
                <w:sz w:val="28"/>
                <w:lang w:val="nl-NL"/>
              </w:rPr>
            </w:pPr>
            <w:r w:rsidRPr="00066F7D">
              <w:rPr>
                <w:b/>
                <w:sz w:val="28"/>
                <w:lang w:val="nl-NL"/>
              </w:rPr>
              <w:t>Bài 3:</w:t>
            </w:r>
            <w:r w:rsidRPr="00066F7D">
              <w:rPr>
                <w:sz w:val="28"/>
                <w:lang w:val="nl-NL"/>
              </w:rPr>
              <w:t xml:space="preserve"> (1.5điểm) Hai bến sông cách nhau 15 km. Thơì gian một ca nô xuôi dòng từ bến A đến bến B, tại bến B nghỉ 20 phút rồi ngược dòng từ  bến B trở về bến A tổng cộng là 3 giờ. Tính vận tốc của ca nô khi nước yên lặng, biết vận tốc của dòng nước là 3 km/h.</w:t>
            </w:r>
          </w:p>
          <w:p w:rsidR="00066F7D" w:rsidRPr="00066F7D" w:rsidRDefault="00066F7D" w:rsidP="00066F7D">
            <w:pPr>
              <w:tabs>
                <w:tab w:val="left" w:pos="480"/>
                <w:tab w:val="left" w:pos="840"/>
              </w:tabs>
              <w:spacing w:line="360" w:lineRule="auto"/>
              <w:jc w:val="both"/>
              <w:rPr>
                <w:bCs/>
                <w:sz w:val="28"/>
                <w:lang w:val="nl-NL"/>
              </w:rPr>
            </w:pPr>
            <w:r w:rsidRPr="00066F7D">
              <w:rPr>
                <w:b/>
                <w:sz w:val="28"/>
                <w:lang w:val="nl-NL"/>
              </w:rPr>
              <w:t xml:space="preserve">Bài 4: </w:t>
            </w:r>
            <w:r w:rsidRPr="00066F7D">
              <w:rPr>
                <w:sz w:val="28"/>
                <w:lang w:val="nl-NL"/>
              </w:rPr>
              <w:t>(3.5 điểm)</w:t>
            </w:r>
            <w:r w:rsidRPr="00066F7D">
              <w:rPr>
                <w:bCs/>
                <w:sz w:val="28"/>
                <w:lang w:val="nl-NL"/>
              </w:rPr>
              <w:t xml:space="preserve"> Cho nửa đường tròn tâm O đường kính AB. Một điểm C cố định thuộc đoạn thẳng  AO ( C khác A và C khác O ). Đường thẳng đi qua điểm C và vuông góc với AO cắt nửa đường tròn đã cho tại D. Trên cung BD lấy  điểm M ( với M khác B và M khác D). Tiếp tuyến của nửa đường tròn đã cho tại M cắt đường thẳng CD tại E. Gọi F là giao điểm của AM và CD. </w:t>
            </w:r>
          </w:p>
          <w:p w:rsidR="00066F7D" w:rsidRPr="00066F7D" w:rsidRDefault="00066F7D" w:rsidP="00066F7D">
            <w:pPr>
              <w:tabs>
                <w:tab w:val="left" w:pos="480"/>
                <w:tab w:val="left" w:pos="840"/>
              </w:tabs>
              <w:spacing w:line="360" w:lineRule="auto"/>
              <w:ind w:left="480"/>
              <w:jc w:val="both"/>
              <w:rPr>
                <w:bCs/>
                <w:sz w:val="28"/>
                <w:lang w:val="nl-NL"/>
              </w:rPr>
            </w:pPr>
            <w:r w:rsidRPr="00066F7D">
              <w:rPr>
                <w:bCs/>
                <w:sz w:val="28"/>
                <w:lang w:val="nl-NL"/>
              </w:rPr>
              <w:t>1. Chứng minh : BCFM là tứ giác nội tiếp đường tròn.</w:t>
            </w:r>
          </w:p>
          <w:p w:rsidR="00066F7D" w:rsidRPr="00066F7D" w:rsidRDefault="00066F7D" w:rsidP="00066F7D">
            <w:pPr>
              <w:tabs>
                <w:tab w:val="left" w:pos="480"/>
                <w:tab w:val="left" w:pos="840"/>
              </w:tabs>
              <w:spacing w:line="360" w:lineRule="auto"/>
              <w:ind w:left="480"/>
              <w:jc w:val="both"/>
              <w:rPr>
                <w:bCs/>
                <w:sz w:val="28"/>
                <w:lang w:val="nl-NL"/>
              </w:rPr>
            </w:pPr>
            <w:r w:rsidRPr="00066F7D">
              <w:rPr>
                <w:bCs/>
                <w:sz w:val="28"/>
                <w:lang w:val="nl-NL"/>
              </w:rPr>
              <w:t>2. Chứng minh EM = EF</w:t>
            </w:r>
          </w:p>
          <w:p w:rsidR="00066F7D" w:rsidRPr="00066F7D" w:rsidRDefault="00066F7D" w:rsidP="00066F7D">
            <w:pPr>
              <w:tabs>
                <w:tab w:val="left" w:pos="480"/>
                <w:tab w:val="left" w:pos="840"/>
              </w:tabs>
              <w:spacing w:line="360" w:lineRule="auto"/>
              <w:jc w:val="both"/>
              <w:rPr>
                <w:bCs/>
                <w:sz w:val="28"/>
                <w:lang w:val="nl-NL"/>
              </w:rPr>
            </w:pPr>
            <w:r w:rsidRPr="00066F7D">
              <w:rPr>
                <w:bCs/>
                <w:sz w:val="28"/>
                <w:lang w:val="nl-NL"/>
              </w:rPr>
              <w:t>3. Gọi  I là tâm đường tròn ngoại tiếp tam giác FDM. Chứng minh D, I, B thẳng hàng; từ đó suy ra góc ABI có số đo không đổi khi M thay đổi trên cung BD.</w:t>
            </w:r>
          </w:p>
          <w:p w:rsidR="00066F7D" w:rsidRPr="00066F7D" w:rsidRDefault="00066F7D" w:rsidP="00066F7D">
            <w:pPr>
              <w:tabs>
                <w:tab w:val="left" w:pos="480"/>
                <w:tab w:val="left" w:pos="840"/>
              </w:tabs>
              <w:spacing w:line="360" w:lineRule="auto"/>
              <w:jc w:val="both"/>
              <w:rPr>
                <w:bCs/>
                <w:sz w:val="28"/>
                <w:vertAlign w:val="subscript"/>
                <w:lang w:val="nl-NL"/>
              </w:rPr>
            </w:pPr>
            <w:r w:rsidRPr="00066F7D">
              <w:rPr>
                <w:b/>
                <w:bCs/>
                <w:sz w:val="28"/>
                <w:lang w:val="nl-NL"/>
              </w:rPr>
              <w:t>Bài 5</w:t>
            </w:r>
            <w:r w:rsidRPr="00066F7D">
              <w:rPr>
                <w:bCs/>
                <w:sz w:val="28"/>
                <w:lang w:val="nl-NL"/>
              </w:rPr>
              <w:t>:(1.0 điểm) Cho phương trình ( ẩn x ) : x</w:t>
            </w:r>
            <w:r w:rsidRPr="00066F7D">
              <w:rPr>
                <w:bCs/>
                <w:sz w:val="28"/>
                <w:vertAlign w:val="superscript"/>
                <w:lang w:val="nl-NL"/>
              </w:rPr>
              <w:t>2</w:t>
            </w:r>
            <w:r w:rsidRPr="00066F7D">
              <w:rPr>
                <w:bCs/>
                <w:sz w:val="28"/>
                <w:lang w:val="nl-NL"/>
              </w:rPr>
              <w:t xml:space="preserve"> – (2m + 3)x + m = 0. Gọi x</w:t>
            </w:r>
            <w:r w:rsidRPr="00066F7D">
              <w:rPr>
                <w:bCs/>
                <w:sz w:val="28"/>
                <w:vertAlign w:val="subscript"/>
                <w:lang w:val="nl-NL"/>
              </w:rPr>
              <w:t xml:space="preserve">1 </w:t>
            </w:r>
            <w:r w:rsidRPr="00066F7D">
              <w:rPr>
                <w:bCs/>
                <w:sz w:val="28"/>
                <w:lang w:val="nl-NL"/>
              </w:rPr>
              <w:t xml:space="preserve"> và x</w:t>
            </w:r>
            <w:r w:rsidRPr="00066F7D">
              <w:rPr>
                <w:bCs/>
                <w:sz w:val="28"/>
                <w:vertAlign w:val="subscript"/>
                <w:lang w:val="nl-NL"/>
              </w:rPr>
              <w:t xml:space="preserve">2  </w:t>
            </w:r>
            <w:r w:rsidRPr="00066F7D">
              <w:rPr>
                <w:bCs/>
                <w:sz w:val="28"/>
                <w:lang w:val="nl-NL"/>
              </w:rPr>
              <w:t>là hai nghiệm của phương trình đã cho. Tìm giá trị của m để biểu thức x</w:t>
            </w:r>
            <w:r w:rsidRPr="00066F7D">
              <w:rPr>
                <w:bCs/>
                <w:sz w:val="28"/>
                <w:vertAlign w:val="subscript"/>
                <w:lang w:val="nl-NL"/>
              </w:rPr>
              <w:t>1</w:t>
            </w:r>
            <w:r w:rsidRPr="00066F7D">
              <w:rPr>
                <w:bCs/>
                <w:sz w:val="28"/>
                <w:vertAlign w:val="superscript"/>
                <w:lang w:val="nl-NL"/>
              </w:rPr>
              <w:t>2</w:t>
            </w:r>
            <w:r w:rsidRPr="00066F7D">
              <w:rPr>
                <w:bCs/>
                <w:sz w:val="28"/>
                <w:lang w:val="nl-NL"/>
              </w:rPr>
              <w:t xml:space="preserve"> + x</w:t>
            </w:r>
            <w:r w:rsidRPr="00066F7D">
              <w:rPr>
                <w:bCs/>
                <w:sz w:val="28"/>
                <w:vertAlign w:val="subscript"/>
                <w:lang w:val="nl-NL"/>
              </w:rPr>
              <w:t>2</w:t>
            </w:r>
            <w:r w:rsidRPr="00066F7D">
              <w:rPr>
                <w:bCs/>
                <w:sz w:val="28"/>
                <w:vertAlign w:val="superscript"/>
                <w:lang w:val="nl-NL"/>
              </w:rPr>
              <w:t>2</w:t>
            </w:r>
            <w:r w:rsidRPr="00066F7D">
              <w:rPr>
                <w:bCs/>
                <w:sz w:val="28"/>
                <w:lang w:val="nl-NL"/>
              </w:rPr>
              <w:t xml:space="preserve"> có giá trị nhỏ nhất.</w:t>
            </w:r>
            <w:r w:rsidRPr="00066F7D">
              <w:rPr>
                <w:bCs/>
                <w:sz w:val="28"/>
                <w:vertAlign w:val="superscript"/>
                <w:lang w:val="nl-NL"/>
              </w:rPr>
              <w:t xml:space="preserve"> </w:t>
            </w:r>
            <w:r w:rsidRPr="00066F7D">
              <w:rPr>
                <w:bCs/>
                <w:sz w:val="28"/>
                <w:vertAlign w:val="subscript"/>
                <w:lang w:val="nl-NL"/>
              </w:rPr>
              <w:t xml:space="preserve"> </w: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1845</w:t>
            </w:r>
          </w:p>
          <w:p w:rsidR="00066F7D" w:rsidRPr="00875A54" w:rsidRDefault="00066F7D" w:rsidP="00066F7D">
            <w:pPr>
              <w:widowControl w:val="0"/>
              <w:autoSpaceDE w:val="0"/>
              <w:autoSpaceDN w:val="0"/>
              <w:adjustRightInd w:val="0"/>
              <w:spacing w:before="29"/>
              <w:ind w:right="-58"/>
              <w:rPr>
                <w:b/>
                <w:bCs/>
                <w:lang w:val="nl-NL"/>
              </w:rPr>
            </w:pPr>
            <w:r w:rsidRPr="00875A54">
              <w:rPr>
                <w:b/>
                <w:bCs/>
                <w:lang w:val="nl-NL"/>
              </w:rPr>
              <w:t>SỞ GIÁO DỤC</w:t>
            </w:r>
            <w:r w:rsidRPr="00875A54">
              <w:rPr>
                <w:b/>
                <w:bCs/>
                <w:spacing w:val="1"/>
                <w:lang w:val="nl-NL"/>
              </w:rPr>
              <w:t xml:space="preserve"> </w:t>
            </w:r>
            <w:r w:rsidRPr="00875A54">
              <w:rPr>
                <w:b/>
                <w:bCs/>
                <w:spacing w:val="-1"/>
                <w:lang w:val="nl-NL"/>
              </w:rPr>
              <w:t>V</w:t>
            </w:r>
            <w:r w:rsidRPr="00875A54">
              <w:rPr>
                <w:b/>
                <w:bCs/>
                <w:lang w:val="nl-NL"/>
              </w:rPr>
              <w:t>À</w:t>
            </w:r>
            <w:r w:rsidRPr="00875A54">
              <w:rPr>
                <w:b/>
                <w:bCs/>
                <w:spacing w:val="1"/>
                <w:lang w:val="nl-NL"/>
              </w:rPr>
              <w:t xml:space="preserve"> Đ</w:t>
            </w:r>
            <w:r w:rsidRPr="00875A54">
              <w:rPr>
                <w:b/>
                <w:bCs/>
                <w:lang w:val="nl-NL"/>
              </w:rPr>
              <w:t>ÀO TẠO</w:t>
            </w:r>
            <w:r w:rsidRPr="00875A54">
              <w:rPr>
                <w:b/>
                <w:bCs/>
                <w:lang w:val="nl-NL"/>
              </w:rPr>
              <w:tab/>
              <w:t xml:space="preserve"> </w:t>
            </w:r>
            <w:r w:rsidRPr="00875A54">
              <w:rPr>
                <w:b/>
                <w:bCs/>
                <w:lang w:val="nl-NL"/>
              </w:rPr>
              <w:tab/>
            </w:r>
            <w:r w:rsidRPr="00875A54">
              <w:rPr>
                <w:b/>
                <w:bCs/>
                <w:lang w:val="nl-NL"/>
              </w:rPr>
              <w:tab/>
              <w:t>ĐỀ THI TUYỂN SINH VÀO LỚP 10 THPT</w:t>
            </w:r>
          </w:p>
          <w:p w:rsidR="00066F7D" w:rsidRPr="00875A54" w:rsidRDefault="00066F7D" w:rsidP="00066F7D">
            <w:pPr>
              <w:widowControl w:val="0"/>
              <w:autoSpaceDE w:val="0"/>
              <w:autoSpaceDN w:val="0"/>
              <w:adjustRightInd w:val="0"/>
              <w:ind w:right="381"/>
              <w:rPr>
                <w:b/>
                <w:bCs/>
                <w:lang w:val="nl-NL"/>
              </w:rPr>
            </w:pPr>
            <w:r w:rsidRPr="00875A54">
              <w:rPr>
                <w:b/>
                <w:bCs/>
                <w:lang w:val="nl-NL"/>
              </w:rPr>
              <w:t xml:space="preserve">           QUẢNG TRỊ</w:t>
            </w:r>
            <w:r w:rsidRPr="00875A54">
              <w:rPr>
                <w:b/>
                <w:bCs/>
                <w:lang w:val="nl-NL"/>
              </w:rPr>
              <w:tab/>
              <w:t xml:space="preserve"> </w:t>
            </w:r>
            <w:r w:rsidRPr="00875A54">
              <w:rPr>
                <w:b/>
                <w:bCs/>
                <w:lang w:val="nl-NL"/>
              </w:rPr>
              <w:tab/>
            </w:r>
            <w:r w:rsidRPr="00875A54">
              <w:rPr>
                <w:b/>
                <w:bCs/>
                <w:lang w:val="nl-NL"/>
              </w:rPr>
              <w:tab/>
            </w:r>
            <w:r w:rsidRPr="00875A54">
              <w:rPr>
                <w:b/>
                <w:bCs/>
                <w:lang w:val="nl-NL"/>
              </w:rPr>
              <w:tab/>
            </w:r>
            <w:r w:rsidRPr="00875A54">
              <w:rPr>
                <w:b/>
                <w:bCs/>
                <w:lang w:val="nl-NL"/>
              </w:rPr>
              <w:tab/>
              <w:t xml:space="preserve">          Khóa ngày 27 tháng 6 năm 2011</w:t>
            </w:r>
          </w:p>
          <w:p w:rsidR="00066F7D" w:rsidRPr="00875A54" w:rsidRDefault="00066F7D" w:rsidP="00066F7D">
            <w:pPr>
              <w:widowControl w:val="0"/>
              <w:autoSpaceDE w:val="0"/>
              <w:autoSpaceDN w:val="0"/>
              <w:adjustRightInd w:val="0"/>
              <w:ind w:left="5760" w:right="381" w:firstLine="720"/>
              <w:rPr>
                <w:b/>
                <w:bCs/>
                <w:spacing w:val="-1"/>
                <w:lang w:val="nl-NL"/>
              </w:rPr>
            </w:pPr>
            <w:r>
              <w:rPr>
                <w:noProof/>
                <w:spacing w:val="-1"/>
                <w:lang w:val="en-US"/>
              </w:rPr>
              <mc:AlternateContent>
                <mc:Choice Requires="wps">
                  <w:drawing>
                    <wp:anchor distT="0" distB="0" distL="114300" distR="114300" simplePos="0" relativeHeight="251741184" behindDoc="0" locked="0" layoutInCell="1" allowOverlap="1" wp14:anchorId="26C0A547" wp14:editId="47915861">
                      <wp:simplePos x="0" y="0"/>
                      <wp:positionH relativeFrom="column">
                        <wp:posOffset>152400</wp:posOffset>
                      </wp:positionH>
                      <wp:positionV relativeFrom="paragraph">
                        <wp:posOffset>44450</wp:posOffset>
                      </wp:positionV>
                      <wp:extent cx="1600200" cy="342900"/>
                      <wp:effectExtent l="9525" t="12065" r="9525" b="6985"/>
                      <wp:wrapNone/>
                      <wp:docPr id="1109" name="Text Box 1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066F7D" w:rsidRPr="00E96567" w:rsidRDefault="00066F7D" w:rsidP="00066F7D">
                                  <w:pPr>
                                    <w:jc w:val="center"/>
                                    <w:rPr>
                                      <w:b/>
                                    </w:rPr>
                                  </w:pPr>
                                  <w:r w:rsidRPr="00E96567">
                                    <w:rPr>
                                      <w:b/>
                                      <w:spacing w:val="-1"/>
                                    </w:rPr>
                                    <w:t>Đ</w:t>
                                  </w:r>
                                  <w:r w:rsidRPr="00E96567">
                                    <w:rPr>
                                      <w:b/>
                                    </w:rPr>
                                    <w:t>Ề CHÍNH TH</w:t>
                                  </w:r>
                                  <w:r w:rsidRPr="00E96567">
                                    <w:rPr>
                                      <w:b/>
                                      <w:spacing w:val="1"/>
                                    </w:rPr>
                                    <w:t>Ứ</w:t>
                                  </w:r>
                                  <w:r w:rsidRPr="00E96567">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9" o:spid="_x0000_s1050" type="#_x0000_t202" style="position:absolute;left:0;text-align:left;margin-left:12pt;margin-top:3.5pt;width:126pt;height:2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">
                      <v:textbox>
                        <w:txbxContent>
                          <w:p w:rsidR="00066F7D" w:rsidRPr="00E96567" w:rsidRDefault="00066F7D" w:rsidP="00066F7D">
                            <w:pPr>
                              <w:jc w:val="center"/>
                              <w:rPr>
                                <w:b/>
                              </w:rPr>
                            </w:pPr>
                            <w:r w:rsidRPr="00E96567">
                              <w:rPr>
                                <w:b/>
                                <w:spacing w:val="-1"/>
                              </w:rPr>
                              <w:t>Đ</w:t>
                            </w:r>
                            <w:r w:rsidRPr="00E96567">
                              <w:rPr>
                                <w:b/>
                              </w:rPr>
                              <w:t>Ề CHÍNH TH</w:t>
                            </w:r>
                            <w:r w:rsidRPr="00E96567">
                              <w:rPr>
                                <w:b/>
                                <w:spacing w:val="1"/>
                              </w:rPr>
                              <w:t>Ứ</w:t>
                            </w:r>
                            <w:r w:rsidRPr="00E96567">
                              <w:rPr>
                                <w:b/>
                              </w:rPr>
                              <w:t>C</w:t>
                            </w:r>
                          </w:p>
                        </w:txbxContent>
                      </v:textbox>
                    </v:shape>
                  </w:pict>
                </mc:Fallback>
              </mc:AlternateContent>
            </w:r>
            <w:r w:rsidRPr="00875A54">
              <w:rPr>
                <w:b/>
                <w:bCs/>
                <w:lang w:val="nl-NL"/>
              </w:rPr>
              <w:t xml:space="preserve">MÔN: </w:t>
            </w:r>
            <w:r w:rsidRPr="00875A54">
              <w:rPr>
                <w:b/>
                <w:bCs/>
                <w:spacing w:val="-1"/>
                <w:lang w:val="nl-NL"/>
              </w:rPr>
              <w:t>T</w:t>
            </w:r>
            <w:r w:rsidRPr="00875A54">
              <w:rPr>
                <w:b/>
                <w:bCs/>
                <w:spacing w:val="1"/>
                <w:lang w:val="nl-NL"/>
              </w:rPr>
              <w:t>O</w:t>
            </w:r>
            <w:r w:rsidRPr="00875A54">
              <w:rPr>
                <w:b/>
                <w:bCs/>
                <w:spacing w:val="-1"/>
                <w:lang w:val="nl-NL"/>
              </w:rPr>
              <w:t>Á</w:t>
            </w:r>
            <w:r w:rsidRPr="00875A54">
              <w:rPr>
                <w:b/>
                <w:bCs/>
                <w:lang w:val="nl-NL"/>
              </w:rPr>
              <w:t>N</w:t>
            </w:r>
            <w:r w:rsidRPr="00875A54">
              <w:rPr>
                <w:b/>
                <w:bCs/>
                <w:spacing w:val="-1"/>
                <w:lang w:val="nl-NL"/>
              </w:rPr>
              <w:t xml:space="preserve"> </w:t>
            </w:r>
          </w:p>
          <w:p w:rsidR="00066F7D" w:rsidRPr="00875A54" w:rsidRDefault="00066F7D" w:rsidP="00066F7D">
            <w:pPr>
              <w:widowControl w:val="0"/>
              <w:autoSpaceDE w:val="0"/>
              <w:autoSpaceDN w:val="0"/>
              <w:adjustRightInd w:val="0"/>
              <w:ind w:left="3600" w:right="381" w:firstLine="720"/>
              <w:rPr>
                <w:lang w:val="nl-NL"/>
              </w:rPr>
            </w:pPr>
            <w:r w:rsidRPr="00875A54">
              <w:rPr>
                <w:i/>
                <w:iCs/>
                <w:position w:val="-1"/>
                <w:lang w:val="nl-NL"/>
              </w:rPr>
              <w:t xml:space="preserve">           Thời gian: 120 phút (không </w:t>
            </w:r>
            <w:r w:rsidRPr="00875A54">
              <w:rPr>
                <w:i/>
                <w:iCs/>
                <w:spacing w:val="-1"/>
                <w:position w:val="-1"/>
                <w:lang w:val="nl-NL"/>
              </w:rPr>
              <w:t>k</w:t>
            </w:r>
            <w:r w:rsidRPr="00875A54">
              <w:rPr>
                <w:i/>
                <w:iCs/>
                <w:position w:val="-1"/>
                <w:lang w:val="nl-NL"/>
              </w:rPr>
              <w:t>ể thời gian giao</w:t>
            </w:r>
            <w:r w:rsidRPr="00875A54">
              <w:rPr>
                <w:i/>
                <w:iCs/>
                <w:spacing w:val="-1"/>
                <w:position w:val="-1"/>
                <w:lang w:val="nl-NL"/>
              </w:rPr>
              <w:t xml:space="preserve"> </w:t>
            </w:r>
            <w:r w:rsidRPr="00875A54">
              <w:rPr>
                <w:i/>
                <w:iCs/>
                <w:position w:val="-1"/>
                <w:lang w:val="nl-NL"/>
              </w:rPr>
              <w:t>đề)</w:t>
            </w:r>
          </w:p>
          <w:p w:rsidR="00066F7D" w:rsidRPr="00875A54" w:rsidRDefault="00066F7D" w:rsidP="00066F7D">
            <w:pPr>
              <w:widowControl w:val="0"/>
              <w:autoSpaceDE w:val="0"/>
              <w:autoSpaceDN w:val="0"/>
              <w:adjustRightInd w:val="0"/>
              <w:spacing w:before="29"/>
              <w:ind w:right="-58"/>
              <w:rPr>
                <w:lang w:val="nl-NL"/>
              </w:rPr>
            </w:pPr>
            <w:r>
              <w:rPr>
                <w:noProof/>
                <w:lang w:val="en-US"/>
              </w:rPr>
              <mc:AlternateContent>
                <mc:Choice Requires="wps">
                  <w:drawing>
                    <wp:anchor distT="0" distB="0" distL="114300" distR="114300" simplePos="0" relativeHeight="251742208" behindDoc="0" locked="0" layoutInCell="1" allowOverlap="1" wp14:anchorId="2DF854EF" wp14:editId="2ADF2A8B">
                      <wp:simplePos x="0" y="0"/>
                      <wp:positionH relativeFrom="column">
                        <wp:posOffset>0</wp:posOffset>
                      </wp:positionH>
                      <wp:positionV relativeFrom="paragraph">
                        <wp:posOffset>109220</wp:posOffset>
                      </wp:positionV>
                      <wp:extent cx="6858000" cy="0"/>
                      <wp:effectExtent l="9525" t="8255" r="9525" b="10795"/>
                      <wp:wrapNone/>
                      <wp:docPr id="1108" name="Straight Connector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08"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6pt" to="540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"/>
                  </w:pict>
                </mc:Fallback>
              </mc:AlternateContent>
            </w:r>
          </w:p>
          <w:p w:rsidR="00066F7D" w:rsidRPr="00875A54" w:rsidRDefault="00066F7D" w:rsidP="00066F7D">
            <w:pPr>
              <w:rPr>
                <w:lang w:val="nl-NL"/>
              </w:rPr>
            </w:pPr>
          </w:p>
          <w:p w:rsidR="00066F7D" w:rsidRDefault="00066F7D" w:rsidP="00066F7D">
            <w:pPr>
              <w:rPr>
                <w:lang w:val="nl-NL"/>
              </w:rPr>
            </w:pPr>
          </w:p>
          <w:p w:rsidR="00066F7D" w:rsidRDefault="00066F7D" w:rsidP="00066F7D">
            <w:pPr>
              <w:rPr>
                <w:lang w:val="nl-NL"/>
              </w:rPr>
            </w:pPr>
          </w:p>
          <w:p w:rsidR="00066F7D" w:rsidRDefault="00066F7D" w:rsidP="00066F7D">
            <w:pPr>
              <w:rPr>
                <w:lang w:val="nl-NL"/>
              </w:rPr>
            </w:pPr>
          </w:p>
          <w:p w:rsidR="00066F7D" w:rsidRPr="00875A54" w:rsidRDefault="00066F7D" w:rsidP="00066F7D">
            <w:pPr>
              <w:rPr>
                <w:lang w:val="nl-NL"/>
              </w:rPr>
            </w:pPr>
          </w:p>
          <w:p w:rsidR="00066F7D" w:rsidRPr="00066F7D" w:rsidRDefault="00066F7D" w:rsidP="00066F7D">
            <w:pPr>
              <w:rPr>
                <w:b/>
                <w:sz w:val="28"/>
                <w:lang w:val="nl-NL"/>
              </w:rPr>
            </w:pPr>
            <w:r w:rsidRPr="00066F7D">
              <w:rPr>
                <w:b/>
                <w:sz w:val="28"/>
                <w:lang w:val="nl-NL"/>
              </w:rPr>
              <w:t>Câu 1 (2,0 điểm)</w:t>
            </w:r>
          </w:p>
          <w:p w:rsidR="00066F7D" w:rsidRPr="00066F7D" w:rsidRDefault="00066F7D" w:rsidP="00066F7D">
            <w:pPr>
              <w:rPr>
                <w:sz w:val="28"/>
                <w:lang w:val="nl-NL"/>
              </w:rPr>
            </w:pPr>
            <w:r w:rsidRPr="00066F7D">
              <w:rPr>
                <w:b/>
                <w:sz w:val="28"/>
                <w:lang w:val="nl-NL"/>
              </w:rPr>
              <w:tab/>
            </w:r>
            <w:r w:rsidRPr="00066F7D">
              <w:rPr>
                <w:sz w:val="28"/>
                <w:lang w:val="nl-NL"/>
              </w:rPr>
              <w:t>Rút gọn các biểu thức (không sử dụng máy tính cầm tay):</w:t>
            </w:r>
          </w:p>
          <w:p w:rsidR="00066F7D" w:rsidRPr="00066F7D" w:rsidRDefault="00066F7D" w:rsidP="00066F7D">
            <w:pPr>
              <w:rPr>
                <w:sz w:val="28"/>
                <w:lang w:val="nl-NL"/>
              </w:rPr>
            </w:pPr>
            <w:r w:rsidRPr="00066F7D">
              <w:rPr>
                <w:sz w:val="28"/>
                <w:lang w:val="nl-NL"/>
              </w:rPr>
              <w:tab/>
              <w:t xml:space="preserve">a)   </w:t>
            </w:r>
            <w:r w:rsidRPr="00066F7D">
              <w:rPr>
                <w:position w:val="-8"/>
                <w:sz w:val="28"/>
                <w:lang w:val="nl-NL"/>
              </w:rPr>
              <w:object w:dxaOrig="2320" w:dyaOrig="360">
                <v:shape id="_x0000_i1544" type="#_x0000_t75" style="width:116.25pt;height:18pt" o:ole="">
                  <v:imagedata r:id="rId856" o:title=""/>
                </v:shape>
                <o:OLEObject Type="Embed" ProgID="Equation.DSMT4" ShapeID="_x0000_i1544" DrawAspect="Content" ObjectID="_1587507970" r:id="rId972"/>
              </w:object>
            </w:r>
            <w:r w:rsidRPr="00066F7D">
              <w:rPr>
                <w:sz w:val="28"/>
                <w:lang w:val="nl-NL"/>
              </w:rPr>
              <w:t>;</w:t>
            </w:r>
          </w:p>
          <w:p w:rsidR="00066F7D" w:rsidRPr="00066F7D" w:rsidRDefault="00066F7D" w:rsidP="00066F7D">
            <w:pPr>
              <w:rPr>
                <w:sz w:val="28"/>
                <w:lang w:val="nl-NL"/>
              </w:rPr>
            </w:pPr>
            <w:r w:rsidRPr="00066F7D">
              <w:rPr>
                <w:sz w:val="28"/>
                <w:lang w:val="nl-NL"/>
              </w:rPr>
              <w:tab/>
              <w:t xml:space="preserve">b)   </w:t>
            </w:r>
            <w:r w:rsidRPr="00066F7D">
              <w:rPr>
                <w:position w:val="-30"/>
                <w:sz w:val="28"/>
                <w:lang w:val="nl-NL"/>
              </w:rPr>
              <w:object w:dxaOrig="2960" w:dyaOrig="740">
                <v:shape id="_x0000_i1545" type="#_x0000_t75" style="width:147.75pt;height:36.75pt" o:ole="">
                  <v:imagedata r:id="rId858" o:title=""/>
                </v:shape>
                <o:OLEObject Type="Embed" ProgID="Equation.DSMT4" ShapeID="_x0000_i1545" DrawAspect="Content" ObjectID="_1587507971" r:id="rId973"/>
              </w:object>
            </w:r>
            <w:r w:rsidRPr="00066F7D">
              <w:rPr>
                <w:sz w:val="28"/>
                <w:lang w:val="nl-NL"/>
              </w:rPr>
              <w:t xml:space="preserve">, với a &gt; 0 và </w:t>
            </w:r>
            <w:r w:rsidRPr="00066F7D">
              <w:rPr>
                <w:position w:val="-6"/>
                <w:sz w:val="28"/>
                <w:lang w:val="nl-NL"/>
              </w:rPr>
              <w:object w:dxaOrig="560" w:dyaOrig="279">
                <v:shape id="_x0000_i1546" type="#_x0000_t75" style="width:27.75pt;height:14.25pt" o:ole="">
                  <v:imagedata r:id="rId860" o:title=""/>
                </v:shape>
                <o:OLEObject Type="Embed" ProgID="Equation.DSMT4" ShapeID="_x0000_i1546" DrawAspect="Content" ObjectID="_1587507972" r:id="rId974"/>
              </w:object>
            </w:r>
            <w:r w:rsidRPr="00066F7D">
              <w:rPr>
                <w:sz w:val="28"/>
                <w:lang w:val="nl-NL"/>
              </w:rPr>
              <w:t>.</w:t>
            </w:r>
          </w:p>
          <w:p w:rsidR="00066F7D" w:rsidRPr="00066F7D" w:rsidRDefault="00066F7D" w:rsidP="00066F7D">
            <w:pPr>
              <w:rPr>
                <w:b/>
                <w:sz w:val="28"/>
                <w:lang w:val="nl-NL"/>
              </w:rPr>
            </w:pPr>
            <w:r w:rsidRPr="00066F7D">
              <w:rPr>
                <w:b/>
                <w:sz w:val="28"/>
                <w:lang w:val="nl-NL"/>
              </w:rPr>
              <w:t>Câu 2 (1,5 điểm)</w:t>
            </w:r>
          </w:p>
          <w:p w:rsidR="00066F7D" w:rsidRPr="00066F7D" w:rsidRDefault="00066F7D" w:rsidP="00066F7D">
            <w:pPr>
              <w:rPr>
                <w:sz w:val="28"/>
                <w:lang w:val="nl-NL"/>
              </w:rPr>
            </w:pPr>
            <w:r w:rsidRPr="00066F7D">
              <w:rPr>
                <w:sz w:val="28"/>
                <w:lang w:val="nl-NL"/>
              </w:rPr>
              <w:tab/>
              <w:t>Giải các phương trình (không sử dụng máy tính cầm tay):</w:t>
            </w:r>
          </w:p>
          <w:p w:rsidR="00066F7D" w:rsidRPr="00066F7D" w:rsidRDefault="00066F7D" w:rsidP="00066F7D">
            <w:pPr>
              <w:rPr>
                <w:sz w:val="28"/>
                <w:lang w:val="nl-NL"/>
              </w:rPr>
            </w:pPr>
            <w:r w:rsidRPr="00066F7D">
              <w:rPr>
                <w:sz w:val="28"/>
                <w:lang w:val="nl-NL"/>
              </w:rPr>
              <w:tab/>
              <w:t xml:space="preserve">a)  </w:t>
            </w:r>
            <w:r w:rsidRPr="00066F7D">
              <w:rPr>
                <w:position w:val="-6"/>
                <w:sz w:val="28"/>
                <w:lang w:val="nl-NL"/>
              </w:rPr>
              <w:object w:dxaOrig="1440" w:dyaOrig="320">
                <v:shape id="_x0000_i1547" type="#_x0000_t75" style="width:1in;height:15.75pt" o:ole="">
                  <v:imagedata r:id="rId862" o:title=""/>
                </v:shape>
                <o:OLEObject Type="Embed" ProgID="Equation.DSMT4" ShapeID="_x0000_i1547" DrawAspect="Content" ObjectID="_1587507973" r:id="rId975"/>
              </w:object>
            </w:r>
            <w:r w:rsidRPr="00066F7D">
              <w:rPr>
                <w:sz w:val="28"/>
                <w:lang w:val="nl-NL"/>
              </w:rPr>
              <w:t>;</w:t>
            </w:r>
          </w:p>
          <w:p w:rsidR="00066F7D" w:rsidRPr="00066F7D" w:rsidRDefault="00066F7D" w:rsidP="00066F7D">
            <w:pPr>
              <w:rPr>
                <w:sz w:val="28"/>
                <w:lang w:val="nl-NL"/>
              </w:rPr>
            </w:pPr>
            <w:r w:rsidRPr="00066F7D">
              <w:rPr>
                <w:sz w:val="28"/>
                <w:lang w:val="nl-NL"/>
              </w:rPr>
              <w:tab/>
              <w:t xml:space="preserve">b)  </w:t>
            </w:r>
            <w:r w:rsidRPr="00066F7D">
              <w:rPr>
                <w:position w:val="-28"/>
                <w:sz w:val="28"/>
                <w:lang w:val="nl-NL"/>
              </w:rPr>
              <w:object w:dxaOrig="1140" w:dyaOrig="720">
                <v:shape id="_x0000_i1548" type="#_x0000_t75" style="width:57pt;height:36pt" o:ole="">
                  <v:imagedata r:id="rId864" o:title=""/>
                </v:shape>
                <o:OLEObject Type="Embed" ProgID="Equation.DSMT4" ShapeID="_x0000_i1548" DrawAspect="Content" ObjectID="_1587507974" r:id="rId976"/>
              </w:object>
            </w:r>
            <w:r w:rsidRPr="00066F7D">
              <w:rPr>
                <w:sz w:val="28"/>
                <w:lang w:val="nl-NL"/>
              </w:rPr>
              <w:t>.</w:t>
            </w:r>
          </w:p>
          <w:p w:rsidR="00066F7D" w:rsidRPr="00066F7D" w:rsidRDefault="00066F7D" w:rsidP="00066F7D">
            <w:pPr>
              <w:rPr>
                <w:b/>
                <w:sz w:val="28"/>
                <w:lang w:val="nl-NL"/>
              </w:rPr>
            </w:pPr>
            <w:r w:rsidRPr="00066F7D">
              <w:rPr>
                <w:b/>
                <w:sz w:val="28"/>
                <w:lang w:val="nl-NL"/>
              </w:rPr>
              <w:t>Câu 3 (1,0 điểm)</w:t>
            </w:r>
          </w:p>
          <w:p w:rsidR="00066F7D" w:rsidRPr="00066F7D" w:rsidRDefault="00066F7D" w:rsidP="00066F7D">
            <w:pPr>
              <w:numPr>
                <w:ilvl w:val="0"/>
                <w:numId w:val="50"/>
              </w:numPr>
              <w:rPr>
                <w:sz w:val="28"/>
                <w:lang w:val="nl-NL"/>
              </w:rPr>
            </w:pPr>
            <w:r w:rsidRPr="00066F7D">
              <w:rPr>
                <w:sz w:val="28"/>
                <w:lang w:val="nl-NL"/>
              </w:rPr>
              <w:t>Vẽ đồ thị (d) của hàm số y = -x + 3;</w:t>
            </w:r>
          </w:p>
          <w:p w:rsidR="00066F7D" w:rsidRPr="00066F7D" w:rsidRDefault="00066F7D" w:rsidP="00066F7D">
            <w:pPr>
              <w:numPr>
                <w:ilvl w:val="0"/>
                <w:numId w:val="50"/>
              </w:numPr>
              <w:rPr>
                <w:sz w:val="28"/>
                <w:lang w:val="nl-NL"/>
              </w:rPr>
            </w:pPr>
            <w:r w:rsidRPr="00066F7D">
              <w:rPr>
                <w:sz w:val="28"/>
                <w:lang w:val="nl-NL"/>
              </w:rPr>
              <w:t>Tìm trên (d) điểm có hoành độ và tung độ bằng nhau.</w:t>
            </w:r>
          </w:p>
          <w:p w:rsidR="00066F7D" w:rsidRPr="00066F7D" w:rsidRDefault="00066F7D" w:rsidP="00066F7D">
            <w:pPr>
              <w:rPr>
                <w:b/>
                <w:sz w:val="28"/>
                <w:lang w:val="nl-NL"/>
              </w:rPr>
            </w:pPr>
            <w:r w:rsidRPr="00066F7D">
              <w:rPr>
                <w:b/>
                <w:sz w:val="28"/>
                <w:lang w:val="nl-NL"/>
              </w:rPr>
              <w:t>Câu 4 (1,0 điểm)</w:t>
            </w:r>
          </w:p>
          <w:p w:rsidR="00066F7D" w:rsidRPr="00066F7D" w:rsidRDefault="00066F7D" w:rsidP="00066F7D">
            <w:pPr>
              <w:rPr>
                <w:sz w:val="28"/>
                <w:lang w:val="nl-NL"/>
              </w:rPr>
            </w:pPr>
            <w:r w:rsidRPr="00066F7D">
              <w:rPr>
                <w:sz w:val="28"/>
                <w:lang w:val="nl-NL"/>
              </w:rPr>
              <w:tab/>
              <w:t>Gọi x</w:t>
            </w:r>
            <w:r w:rsidRPr="00066F7D">
              <w:rPr>
                <w:sz w:val="28"/>
                <w:vertAlign w:val="subscript"/>
                <w:lang w:val="nl-NL"/>
              </w:rPr>
              <w:t>1</w:t>
            </w:r>
            <w:r w:rsidRPr="00066F7D">
              <w:rPr>
                <w:sz w:val="28"/>
                <w:lang w:val="nl-NL"/>
              </w:rPr>
              <w:t>, x</w:t>
            </w:r>
            <w:r w:rsidRPr="00066F7D">
              <w:rPr>
                <w:sz w:val="28"/>
                <w:vertAlign w:val="subscript"/>
                <w:lang w:val="nl-NL"/>
              </w:rPr>
              <w:t>2</w:t>
            </w:r>
            <w:r w:rsidRPr="00066F7D">
              <w:rPr>
                <w:sz w:val="28"/>
                <w:lang w:val="nl-NL"/>
              </w:rPr>
              <w:t xml:space="preserve"> là hai nghiệm của phương trình x</w:t>
            </w:r>
            <w:r w:rsidRPr="00066F7D">
              <w:rPr>
                <w:sz w:val="28"/>
                <w:vertAlign w:val="superscript"/>
                <w:lang w:val="nl-NL"/>
              </w:rPr>
              <w:t>2</w:t>
            </w:r>
            <w:r w:rsidRPr="00066F7D">
              <w:rPr>
                <w:sz w:val="28"/>
                <w:lang w:val="nl-NL"/>
              </w:rPr>
              <w:t xml:space="preserve"> + 3x -5 = 0. Tính giá trị của biểu thức </w:t>
            </w:r>
            <w:r w:rsidRPr="00066F7D">
              <w:rPr>
                <w:position w:val="-12"/>
                <w:sz w:val="28"/>
                <w:lang w:val="nl-NL"/>
              </w:rPr>
              <w:object w:dxaOrig="720" w:dyaOrig="380">
                <v:shape id="_x0000_i1549" type="#_x0000_t75" style="width:36pt;height:18.75pt" o:ole="">
                  <v:imagedata r:id="rId866" o:title=""/>
                </v:shape>
                <o:OLEObject Type="Embed" ProgID="Equation.DSMT4" ShapeID="_x0000_i1549" DrawAspect="Content" ObjectID="_1587507975" r:id="rId977"/>
              </w:object>
            </w:r>
            <w:r w:rsidRPr="00066F7D">
              <w:rPr>
                <w:sz w:val="28"/>
                <w:lang w:val="nl-NL"/>
              </w:rPr>
              <w:t>.</w:t>
            </w:r>
          </w:p>
          <w:p w:rsidR="00066F7D" w:rsidRPr="00066F7D" w:rsidRDefault="00066F7D" w:rsidP="00066F7D">
            <w:pPr>
              <w:rPr>
                <w:i/>
                <w:sz w:val="28"/>
                <w:lang w:val="nl-NL"/>
              </w:rPr>
            </w:pPr>
            <w:r w:rsidRPr="00066F7D">
              <w:rPr>
                <w:b/>
                <w:sz w:val="28"/>
                <w:lang w:val="nl-NL"/>
              </w:rPr>
              <w:t xml:space="preserve">Câu 5 (1,5 điểm) </w:t>
            </w:r>
            <w:r w:rsidRPr="00066F7D">
              <w:rPr>
                <w:i/>
                <w:sz w:val="28"/>
                <w:lang w:val="nl-NL"/>
              </w:rPr>
              <w:t>Giải bài toán bằng cách lập hệ phương trình:</w:t>
            </w:r>
          </w:p>
          <w:p w:rsidR="00066F7D" w:rsidRPr="00066F7D" w:rsidRDefault="00066F7D" w:rsidP="00066F7D">
            <w:pPr>
              <w:rPr>
                <w:sz w:val="28"/>
                <w:lang w:val="nl-NL"/>
              </w:rPr>
            </w:pPr>
            <w:r w:rsidRPr="00066F7D">
              <w:rPr>
                <w:b/>
                <w:sz w:val="28"/>
                <w:lang w:val="nl-NL"/>
              </w:rPr>
              <w:tab/>
            </w:r>
            <w:r w:rsidRPr="00066F7D">
              <w:rPr>
                <w:sz w:val="28"/>
                <w:lang w:val="nl-NL"/>
              </w:rPr>
              <w:t>Tính chu vi của một hình chữ nhật, biết rằng nếu tăng mỗi chiều của hình chữ nhật thêm 4m thì diện tích của hình chữ nhật tăng thêm 80m</w:t>
            </w:r>
            <w:r w:rsidRPr="00066F7D">
              <w:rPr>
                <w:sz w:val="28"/>
                <w:vertAlign w:val="superscript"/>
                <w:lang w:val="nl-NL"/>
              </w:rPr>
              <w:t>2</w:t>
            </w:r>
            <w:r w:rsidRPr="00066F7D">
              <w:rPr>
                <w:sz w:val="28"/>
                <w:lang w:val="nl-NL"/>
              </w:rPr>
              <w:t xml:space="preserve"> ; nếu giảm chiều rộng 2m và tăng</w:t>
            </w:r>
            <w:r w:rsidRPr="00066F7D">
              <w:rPr>
                <w:b/>
                <w:sz w:val="28"/>
                <w:lang w:val="nl-NL"/>
              </w:rPr>
              <w:t xml:space="preserve"> </w:t>
            </w:r>
            <w:r w:rsidRPr="00066F7D">
              <w:rPr>
                <w:sz w:val="28"/>
                <w:lang w:val="nl-NL"/>
              </w:rPr>
              <w:t>chiều dài 5m thì diện tích hình chữ nhật bằng diện tích ban đầu.</w:t>
            </w:r>
          </w:p>
          <w:p w:rsidR="00066F7D" w:rsidRPr="00066F7D" w:rsidRDefault="00066F7D" w:rsidP="00066F7D">
            <w:pPr>
              <w:rPr>
                <w:b/>
                <w:sz w:val="28"/>
                <w:lang w:val="nl-NL"/>
              </w:rPr>
            </w:pPr>
            <w:r w:rsidRPr="00066F7D">
              <w:rPr>
                <w:b/>
                <w:sz w:val="28"/>
                <w:lang w:val="nl-NL"/>
              </w:rPr>
              <w:t>Câu 6 (3,0 điểm)</w:t>
            </w:r>
          </w:p>
          <w:p w:rsidR="00066F7D" w:rsidRPr="00066F7D" w:rsidRDefault="00066F7D" w:rsidP="00066F7D">
            <w:pPr>
              <w:rPr>
                <w:sz w:val="28"/>
                <w:lang w:val="nl-NL"/>
              </w:rPr>
            </w:pPr>
            <w:r w:rsidRPr="00066F7D">
              <w:rPr>
                <w:b/>
                <w:sz w:val="28"/>
                <w:lang w:val="nl-NL"/>
              </w:rPr>
              <w:tab/>
            </w:r>
            <w:r w:rsidRPr="00066F7D">
              <w:rPr>
                <w:sz w:val="28"/>
                <w:lang w:val="nl-NL"/>
              </w:rPr>
              <w:t>Cho tứ giác ABCD nội tiếp nữa đường tròn (O) đường kính AD. Hai đường chéo AC và BD cắt nhau tại E. Kẻ È vuông góc với AD (F</w:t>
            </w:r>
            <w:r w:rsidRPr="00066F7D">
              <w:rPr>
                <w:position w:val="-4"/>
                <w:sz w:val="28"/>
                <w:lang w:val="nl-NL"/>
              </w:rPr>
              <w:object w:dxaOrig="200" w:dyaOrig="200">
                <v:shape id="_x0000_i1550" type="#_x0000_t75" style="width:9.75pt;height:9.75pt" o:ole="">
                  <v:imagedata r:id="rId868" o:title=""/>
                </v:shape>
                <o:OLEObject Type="Embed" ProgID="Equation.DSMT4" ShapeID="_x0000_i1550" DrawAspect="Content" ObjectID="_1587507976" r:id="rId978"/>
              </w:object>
            </w:r>
            <w:r w:rsidRPr="00066F7D">
              <w:rPr>
                <w:sz w:val="28"/>
                <w:lang w:val="nl-NL"/>
              </w:rPr>
              <w:t>AD; F</w:t>
            </w:r>
            <w:r w:rsidRPr="00066F7D">
              <w:rPr>
                <w:position w:val="-4"/>
                <w:sz w:val="28"/>
                <w:lang w:val="nl-NL"/>
              </w:rPr>
              <w:object w:dxaOrig="220" w:dyaOrig="220">
                <v:shape id="_x0000_i1551" type="#_x0000_t75" style="width:11.25pt;height:11.25pt" o:ole="">
                  <v:imagedata r:id="rId870" o:title=""/>
                </v:shape>
                <o:OLEObject Type="Embed" ProgID="Equation.DSMT4" ShapeID="_x0000_i1551" DrawAspect="Content" ObjectID="_1587507977" r:id="rId979"/>
              </w:object>
            </w:r>
            <w:r w:rsidRPr="00066F7D">
              <w:rPr>
                <w:sz w:val="28"/>
                <w:lang w:val="nl-NL"/>
              </w:rPr>
              <w:t>O).</w:t>
            </w:r>
          </w:p>
          <w:p w:rsidR="00066F7D" w:rsidRPr="00066F7D" w:rsidRDefault="00066F7D" w:rsidP="00066F7D">
            <w:pPr>
              <w:numPr>
                <w:ilvl w:val="0"/>
                <w:numId w:val="51"/>
              </w:numPr>
              <w:rPr>
                <w:sz w:val="28"/>
                <w:lang w:val="nl-NL"/>
              </w:rPr>
            </w:pPr>
            <w:r w:rsidRPr="00066F7D">
              <w:rPr>
                <w:sz w:val="28"/>
                <w:lang w:val="nl-NL"/>
              </w:rPr>
              <w:t>Chứng minh: Tứ giác ABEF nội tiếp được;</w:t>
            </w:r>
          </w:p>
          <w:p w:rsidR="00066F7D" w:rsidRPr="00066F7D" w:rsidRDefault="00066F7D" w:rsidP="00066F7D">
            <w:pPr>
              <w:numPr>
                <w:ilvl w:val="0"/>
                <w:numId w:val="51"/>
              </w:numPr>
              <w:rPr>
                <w:sz w:val="28"/>
                <w:lang w:val="nl-NL"/>
              </w:rPr>
            </w:pPr>
            <w:r w:rsidRPr="00066F7D">
              <w:rPr>
                <w:sz w:val="28"/>
                <w:lang w:val="nl-NL"/>
              </w:rPr>
              <w:t>Chứng minh: Tia CA là tia phân giác của góc BCF;</w:t>
            </w:r>
          </w:p>
          <w:p w:rsidR="00066F7D" w:rsidRPr="00066F7D" w:rsidRDefault="00066F7D" w:rsidP="00066F7D">
            <w:pPr>
              <w:numPr>
                <w:ilvl w:val="0"/>
                <w:numId w:val="51"/>
              </w:numPr>
              <w:rPr>
                <w:sz w:val="28"/>
                <w:lang w:val="nl-NL"/>
              </w:rPr>
            </w:pPr>
            <w:r w:rsidRPr="00066F7D">
              <w:rPr>
                <w:sz w:val="28"/>
                <w:lang w:val="nl-NL"/>
              </w:rPr>
              <w:t>Gọi M là trung điểm của DE. Chứng minh: CM.DB = DF.DO.</w: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1846</w:t>
            </w:r>
          </w:p>
          <w:p w:rsidR="00066F7D" w:rsidRPr="00875A54" w:rsidRDefault="00066F7D" w:rsidP="00066F7D">
            <w:pPr>
              <w:tabs>
                <w:tab w:val="center" w:pos="1980"/>
              </w:tabs>
              <w:rPr>
                <w:b/>
                <w:lang w:val="nl-NL"/>
              </w:rPr>
            </w:pPr>
            <w:r w:rsidRPr="00875A54">
              <w:rPr>
                <w:b/>
                <w:lang w:val="nl-NL"/>
              </w:rPr>
              <w:t>SỞ GD&amp;ĐT BÌNH DƯƠNG</w:t>
            </w:r>
          </w:p>
          <w:p w:rsidR="00066F7D" w:rsidRPr="00875A54" w:rsidRDefault="00066F7D" w:rsidP="00066F7D">
            <w:pPr>
              <w:tabs>
                <w:tab w:val="center" w:pos="1980"/>
              </w:tabs>
              <w:rPr>
                <w:b/>
                <w:lang w:val="nl-NL"/>
              </w:rPr>
            </w:pPr>
            <w:r w:rsidRPr="00875A54">
              <w:rPr>
                <w:b/>
                <w:lang w:val="nl-NL"/>
              </w:rPr>
              <w:tab/>
              <w:t>-------***-------</w:t>
            </w:r>
            <w:r w:rsidRPr="00875A54">
              <w:rPr>
                <w:b/>
                <w:lang w:val="nl-NL"/>
              </w:rPr>
              <w:tab/>
            </w:r>
          </w:p>
          <w:p w:rsidR="00066F7D" w:rsidRPr="00875A54" w:rsidRDefault="00066F7D" w:rsidP="00066F7D">
            <w:pPr>
              <w:tabs>
                <w:tab w:val="center" w:pos="1980"/>
              </w:tabs>
              <w:rPr>
                <w:b/>
                <w:lang w:val="nl-NL"/>
              </w:rPr>
            </w:pPr>
          </w:p>
          <w:p w:rsidR="00066F7D" w:rsidRPr="00875A54" w:rsidRDefault="00066F7D" w:rsidP="00066F7D">
            <w:pPr>
              <w:tabs>
                <w:tab w:val="center" w:pos="1980"/>
              </w:tabs>
              <w:jc w:val="center"/>
              <w:rPr>
                <w:b/>
                <w:lang w:val="nl-NL"/>
              </w:rPr>
            </w:pPr>
            <w:r w:rsidRPr="00875A54">
              <w:rPr>
                <w:b/>
                <w:lang w:val="nl-NL"/>
              </w:rPr>
              <w:t>ĐỀ TUYỂN SINH VÀO LỚP 10 THPT NĂM HỌC 2011-2012</w:t>
            </w:r>
          </w:p>
          <w:p w:rsidR="00066F7D" w:rsidRPr="00875A54" w:rsidRDefault="00066F7D" w:rsidP="00066F7D">
            <w:pPr>
              <w:tabs>
                <w:tab w:val="center" w:pos="1980"/>
              </w:tabs>
              <w:jc w:val="center"/>
              <w:rPr>
                <w:b/>
                <w:lang w:val="nl-NL"/>
              </w:rPr>
            </w:pPr>
            <w:r w:rsidRPr="00875A54">
              <w:rPr>
                <w:b/>
                <w:lang w:val="nl-NL"/>
              </w:rPr>
              <w:t>Môn : TOÁN</w:t>
            </w:r>
          </w:p>
          <w:p w:rsidR="00066F7D" w:rsidRPr="00875A54" w:rsidRDefault="00066F7D" w:rsidP="00066F7D">
            <w:pPr>
              <w:tabs>
                <w:tab w:val="center" w:pos="1980"/>
              </w:tabs>
              <w:jc w:val="center"/>
              <w:rPr>
                <w:lang w:val="nl-NL"/>
              </w:rPr>
            </w:pPr>
            <w:r w:rsidRPr="00875A54">
              <w:rPr>
                <w:lang w:val="nl-NL"/>
              </w:rPr>
              <w:t>Thời gian: 120 phút (không kể thời gian phát đề)</w:t>
            </w:r>
          </w:p>
          <w:p w:rsidR="00066F7D" w:rsidRPr="00875A54" w:rsidRDefault="00066F7D" w:rsidP="00066F7D">
            <w:pPr>
              <w:tabs>
                <w:tab w:val="center" w:pos="1980"/>
              </w:tabs>
              <w:jc w:val="center"/>
              <w:rPr>
                <w:lang w:val="nl-NL"/>
              </w:rPr>
            </w:pPr>
          </w:p>
          <w:p w:rsidR="00066F7D" w:rsidRPr="00066F7D" w:rsidRDefault="00066F7D" w:rsidP="00066F7D">
            <w:pPr>
              <w:jc w:val="both"/>
              <w:rPr>
                <w:sz w:val="28"/>
                <w:u w:val="single"/>
                <w:lang w:val="nl-NL"/>
              </w:rPr>
            </w:pPr>
            <w:r w:rsidRPr="00066F7D">
              <w:rPr>
                <w:sz w:val="28"/>
                <w:u w:val="single"/>
                <w:lang w:val="nl-NL"/>
              </w:rPr>
              <w:t>Bài 1: (1đ)</w:t>
            </w:r>
          </w:p>
          <w:p w:rsidR="00066F7D" w:rsidRPr="00066F7D" w:rsidRDefault="00066F7D" w:rsidP="00066F7D">
            <w:pPr>
              <w:tabs>
                <w:tab w:val="center" w:pos="1980"/>
              </w:tabs>
              <w:jc w:val="both"/>
              <w:rPr>
                <w:b/>
                <w:sz w:val="28"/>
                <w:lang w:val="nl-NL"/>
              </w:rPr>
            </w:pPr>
            <w:r w:rsidRPr="00066F7D">
              <w:rPr>
                <w:b/>
                <w:sz w:val="28"/>
                <w:lang w:val="nl-NL"/>
              </w:rPr>
              <w:t xml:space="preserve">Tính </w:t>
            </w:r>
            <w:r w:rsidRPr="00066F7D">
              <w:rPr>
                <w:b/>
                <w:position w:val="-10"/>
                <w:sz w:val="28"/>
                <w:lang w:val="nl-NL"/>
              </w:rPr>
              <w:object w:dxaOrig="2439" w:dyaOrig="440">
                <v:shape id="_x0000_i1552" type="#_x0000_t75" style="width:122.25pt;height:21.75pt" o:ole="">
                  <v:imagedata r:id="rId980" o:title=""/>
                </v:shape>
                <o:OLEObject Type="Embed" ProgID="Equation.DSMT4" ShapeID="_x0000_i1552" DrawAspect="Content" ObjectID="_1587507978" r:id="rId981"/>
              </w:object>
            </w:r>
            <w:r w:rsidRPr="00066F7D">
              <w:rPr>
                <w:b/>
                <w:sz w:val="28"/>
                <w:lang w:val="nl-NL"/>
              </w:rPr>
              <w:t xml:space="preserve"> , tại x= </w:t>
            </w:r>
            <w:r w:rsidRPr="00066F7D">
              <w:rPr>
                <w:b/>
                <w:position w:val="-8"/>
                <w:sz w:val="28"/>
                <w:lang w:val="nl-NL"/>
              </w:rPr>
              <w:object w:dxaOrig="460" w:dyaOrig="360">
                <v:shape id="_x0000_i1553" type="#_x0000_t75" style="width:23.25pt;height:18pt" o:ole="">
                  <v:imagedata r:id="rId982" o:title=""/>
                </v:shape>
                <o:OLEObject Type="Embed" ProgID="Equation.DSMT4" ShapeID="_x0000_i1553" DrawAspect="Content" ObjectID="_1587507979" r:id="rId983"/>
              </w:object>
            </w:r>
          </w:p>
          <w:p w:rsidR="00066F7D" w:rsidRPr="00066F7D" w:rsidRDefault="00066F7D" w:rsidP="00066F7D">
            <w:pPr>
              <w:tabs>
                <w:tab w:val="center" w:pos="1980"/>
              </w:tabs>
              <w:jc w:val="both"/>
              <w:rPr>
                <w:b/>
                <w:sz w:val="28"/>
                <w:lang w:val="nl-NL"/>
              </w:rPr>
            </w:pPr>
          </w:p>
          <w:p w:rsidR="00066F7D" w:rsidRPr="00066F7D" w:rsidRDefault="00066F7D" w:rsidP="00066F7D">
            <w:pPr>
              <w:jc w:val="both"/>
              <w:rPr>
                <w:sz w:val="28"/>
                <w:u w:val="single"/>
                <w:lang w:val="nl-NL"/>
              </w:rPr>
            </w:pPr>
            <w:r w:rsidRPr="00066F7D">
              <w:rPr>
                <w:sz w:val="28"/>
                <w:u w:val="single"/>
                <w:lang w:val="nl-NL"/>
              </w:rPr>
              <w:t>Bài 2 (2đ)</w:t>
            </w:r>
          </w:p>
          <w:p w:rsidR="00066F7D" w:rsidRPr="00066F7D" w:rsidRDefault="00066F7D" w:rsidP="00357936">
            <w:pPr>
              <w:numPr>
                <w:ilvl w:val="0"/>
                <w:numId w:val="65"/>
              </w:numPr>
              <w:tabs>
                <w:tab w:val="center" w:pos="1980"/>
              </w:tabs>
              <w:jc w:val="both"/>
              <w:rPr>
                <w:sz w:val="28"/>
                <w:lang w:val="nl-NL"/>
              </w:rPr>
            </w:pPr>
            <w:r w:rsidRPr="00066F7D">
              <w:rPr>
                <w:sz w:val="28"/>
                <w:lang w:val="nl-NL"/>
              </w:rPr>
              <w:t>Vẽ đồ thị hàm số sau trên cùng 1 mặt phẳng toạ độ :</w:t>
            </w:r>
          </w:p>
          <w:p w:rsidR="00066F7D" w:rsidRPr="00066F7D" w:rsidRDefault="00066F7D" w:rsidP="00066F7D">
            <w:pPr>
              <w:tabs>
                <w:tab w:val="center" w:pos="1980"/>
              </w:tabs>
              <w:ind w:left="360"/>
              <w:jc w:val="both"/>
              <w:rPr>
                <w:sz w:val="28"/>
                <w:lang w:val="nl-NL"/>
              </w:rPr>
            </w:pPr>
            <w:r w:rsidRPr="00066F7D">
              <w:rPr>
                <w:sz w:val="28"/>
                <w:lang w:val="nl-NL"/>
              </w:rPr>
              <w:tab/>
              <w:t xml:space="preserve">y = 2x – 4 (d) </w:t>
            </w:r>
            <w:r w:rsidRPr="00066F7D">
              <w:rPr>
                <w:sz w:val="28"/>
                <w:lang w:val="nl-NL"/>
              </w:rPr>
              <w:tab/>
              <w:t>; y = -x + 5 (d’)</w:t>
            </w:r>
          </w:p>
          <w:p w:rsidR="00066F7D" w:rsidRPr="00066F7D" w:rsidRDefault="00066F7D" w:rsidP="00066F7D">
            <w:pPr>
              <w:tabs>
                <w:tab w:val="center" w:pos="1980"/>
              </w:tabs>
              <w:ind w:left="360"/>
              <w:jc w:val="both"/>
              <w:rPr>
                <w:sz w:val="28"/>
                <w:lang w:val="nl-NL"/>
              </w:rPr>
            </w:pPr>
            <w:r w:rsidRPr="00066F7D">
              <w:rPr>
                <w:sz w:val="28"/>
                <w:lang w:val="nl-NL"/>
              </w:rPr>
              <w:t>Và tìm toạ độ giao điểm A của (d) và (d’) bằng cách giải hệ phương trình.</w:t>
            </w:r>
          </w:p>
          <w:p w:rsidR="00066F7D" w:rsidRPr="00066F7D" w:rsidRDefault="00066F7D" w:rsidP="00357936">
            <w:pPr>
              <w:numPr>
                <w:ilvl w:val="0"/>
                <w:numId w:val="65"/>
              </w:numPr>
              <w:tabs>
                <w:tab w:val="center" w:pos="1980"/>
              </w:tabs>
              <w:jc w:val="both"/>
              <w:rPr>
                <w:sz w:val="28"/>
                <w:lang w:val="nl-NL"/>
              </w:rPr>
            </w:pPr>
            <w:r w:rsidRPr="00066F7D">
              <w:rPr>
                <w:sz w:val="28"/>
                <w:lang w:val="nl-NL"/>
              </w:rPr>
              <w:t>Tìm m để (P): y = mx</w:t>
            </w:r>
            <w:r w:rsidRPr="00066F7D">
              <w:rPr>
                <w:sz w:val="28"/>
                <w:vertAlign w:val="superscript"/>
                <w:lang w:val="nl-NL"/>
              </w:rPr>
              <w:t>2</w:t>
            </w:r>
            <w:r w:rsidRPr="00066F7D">
              <w:rPr>
                <w:sz w:val="28"/>
                <w:lang w:val="nl-NL"/>
              </w:rPr>
              <w:t xml:space="preserve"> đi qua điểm có toạ độ (3;2)</w:t>
            </w:r>
          </w:p>
          <w:p w:rsidR="00066F7D" w:rsidRPr="00066F7D" w:rsidRDefault="00066F7D" w:rsidP="00066F7D">
            <w:pPr>
              <w:tabs>
                <w:tab w:val="center" w:pos="1980"/>
              </w:tabs>
              <w:ind w:left="360"/>
              <w:jc w:val="both"/>
              <w:rPr>
                <w:sz w:val="28"/>
                <w:lang w:val="nl-NL"/>
              </w:rPr>
            </w:pPr>
          </w:p>
          <w:p w:rsidR="00066F7D" w:rsidRPr="00066F7D" w:rsidRDefault="00066F7D" w:rsidP="00066F7D">
            <w:pPr>
              <w:jc w:val="both"/>
              <w:rPr>
                <w:sz w:val="28"/>
                <w:u w:val="single"/>
                <w:lang w:val="nl-NL"/>
              </w:rPr>
            </w:pPr>
            <w:r w:rsidRPr="00066F7D">
              <w:rPr>
                <w:sz w:val="28"/>
                <w:u w:val="single"/>
                <w:lang w:val="nl-NL"/>
              </w:rPr>
              <w:t>Bài 3(2đ)</w:t>
            </w:r>
          </w:p>
          <w:p w:rsidR="00066F7D" w:rsidRPr="00066F7D" w:rsidRDefault="00066F7D" w:rsidP="00357936">
            <w:pPr>
              <w:numPr>
                <w:ilvl w:val="0"/>
                <w:numId w:val="66"/>
              </w:numPr>
              <w:tabs>
                <w:tab w:val="center" w:pos="1980"/>
              </w:tabs>
              <w:jc w:val="both"/>
              <w:rPr>
                <w:sz w:val="28"/>
                <w:lang w:val="nl-NL"/>
              </w:rPr>
            </w:pPr>
            <w:r w:rsidRPr="00066F7D">
              <w:rPr>
                <w:sz w:val="28"/>
                <w:lang w:val="nl-NL"/>
              </w:rPr>
              <w:t>Giải phương trình : x</w:t>
            </w:r>
            <w:r w:rsidRPr="00066F7D">
              <w:rPr>
                <w:sz w:val="28"/>
                <w:vertAlign w:val="superscript"/>
                <w:lang w:val="nl-NL"/>
              </w:rPr>
              <w:t>2</w:t>
            </w:r>
            <w:r w:rsidRPr="00066F7D">
              <w:rPr>
                <w:sz w:val="28"/>
                <w:lang w:val="nl-NL"/>
              </w:rPr>
              <w:t xml:space="preserve"> + 7x + 10 = 0</w:t>
            </w:r>
          </w:p>
          <w:p w:rsidR="00066F7D" w:rsidRPr="00066F7D" w:rsidRDefault="00066F7D" w:rsidP="00357936">
            <w:pPr>
              <w:numPr>
                <w:ilvl w:val="0"/>
                <w:numId w:val="66"/>
              </w:numPr>
              <w:tabs>
                <w:tab w:val="center" w:pos="1980"/>
              </w:tabs>
              <w:jc w:val="both"/>
              <w:rPr>
                <w:sz w:val="28"/>
                <w:lang w:val="nl-NL"/>
              </w:rPr>
            </w:pPr>
            <w:r w:rsidRPr="00066F7D">
              <w:rPr>
                <w:sz w:val="28"/>
                <w:lang w:val="nl-NL"/>
              </w:rPr>
              <w:t>Giải phương trình : x</w:t>
            </w:r>
            <w:r w:rsidRPr="00066F7D">
              <w:rPr>
                <w:sz w:val="28"/>
                <w:vertAlign w:val="superscript"/>
                <w:lang w:val="nl-NL"/>
              </w:rPr>
              <w:t>4</w:t>
            </w:r>
            <w:r w:rsidRPr="00066F7D">
              <w:rPr>
                <w:sz w:val="28"/>
                <w:lang w:val="nl-NL"/>
              </w:rPr>
              <w:t xml:space="preserve"> - 13x</w:t>
            </w:r>
            <w:r w:rsidRPr="00066F7D">
              <w:rPr>
                <w:sz w:val="28"/>
                <w:vertAlign w:val="superscript"/>
                <w:lang w:val="nl-NL"/>
              </w:rPr>
              <w:t>2</w:t>
            </w:r>
            <w:r w:rsidRPr="00066F7D">
              <w:rPr>
                <w:sz w:val="28"/>
                <w:lang w:val="nl-NL"/>
              </w:rPr>
              <w:t xml:space="preserve"> + 36 = 0</w:t>
            </w:r>
          </w:p>
          <w:p w:rsidR="00066F7D" w:rsidRPr="00066F7D" w:rsidRDefault="00066F7D" w:rsidP="00066F7D">
            <w:pPr>
              <w:tabs>
                <w:tab w:val="center" w:pos="1980"/>
              </w:tabs>
              <w:ind w:left="360"/>
              <w:jc w:val="both"/>
              <w:rPr>
                <w:sz w:val="28"/>
                <w:lang w:val="nl-NL"/>
              </w:rPr>
            </w:pPr>
          </w:p>
          <w:p w:rsidR="00066F7D" w:rsidRPr="00066F7D" w:rsidRDefault="00066F7D" w:rsidP="00066F7D">
            <w:pPr>
              <w:jc w:val="both"/>
              <w:rPr>
                <w:sz w:val="28"/>
                <w:u w:val="single"/>
                <w:lang w:val="nl-NL"/>
              </w:rPr>
            </w:pPr>
            <w:r w:rsidRPr="00066F7D">
              <w:rPr>
                <w:sz w:val="28"/>
                <w:u w:val="single"/>
                <w:lang w:val="nl-NL"/>
              </w:rPr>
              <w:t>Bài 4(2đ)</w:t>
            </w:r>
          </w:p>
          <w:p w:rsidR="00066F7D" w:rsidRPr="00066F7D" w:rsidRDefault="00066F7D" w:rsidP="00357936">
            <w:pPr>
              <w:numPr>
                <w:ilvl w:val="0"/>
                <w:numId w:val="67"/>
              </w:numPr>
              <w:tabs>
                <w:tab w:val="center" w:pos="1980"/>
              </w:tabs>
              <w:jc w:val="both"/>
              <w:rPr>
                <w:sz w:val="28"/>
                <w:lang w:val="nl-NL"/>
              </w:rPr>
            </w:pPr>
            <w:r w:rsidRPr="00066F7D">
              <w:rPr>
                <w:sz w:val="28"/>
                <w:lang w:val="nl-NL"/>
              </w:rPr>
              <w:t>Tính chiều dài và chiều rộng của một hình chữ nhật có nữa chu vi là 33m và diện tích là 252m</w:t>
            </w:r>
            <w:r w:rsidRPr="00066F7D">
              <w:rPr>
                <w:sz w:val="28"/>
                <w:vertAlign w:val="superscript"/>
                <w:lang w:val="nl-NL"/>
              </w:rPr>
              <w:t>2</w:t>
            </w:r>
            <w:r w:rsidRPr="00066F7D">
              <w:rPr>
                <w:sz w:val="28"/>
                <w:lang w:val="nl-NL"/>
              </w:rPr>
              <w:t xml:space="preserve"> .</w:t>
            </w:r>
          </w:p>
          <w:p w:rsidR="00066F7D" w:rsidRPr="00066F7D" w:rsidRDefault="00066F7D" w:rsidP="00357936">
            <w:pPr>
              <w:numPr>
                <w:ilvl w:val="0"/>
                <w:numId w:val="67"/>
              </w:numPr>
              <w:tabs>
                <w:tab w:val="center" w:pos="1980"/>
              </w:tabs>
              <w:jc w:val="both"/>
              <w:rPr>
                <w:sz w:val="28"/>
                <w:lang w:val="nl-NL"/>
              </w:rPr>
            </w:pPr>
            <w:r w:rsidRPr="00066F7D">
              <w:rPr>
                <w:sz w:val="28"/>
                <w:lang w:val="nl-NL"/>
              </w:rPr>
              <w:t>Cho phương trình : x</w:t>
            </w:r>
            <w:r w:rsidRPr="00066F7D">
              <w:rPr>
                <w:sz w:val="28"/>
                <w:vertAlign w:val="superscript"/>
                <w:lang w:val="nl-NL"/>
              </w:rPr>
              <w:t>2</w:t>
            </w:r>
            <w:r w:rsidRPr="00066F7D">
              <w:rPr>
                <w:sz w:val="28"/>
                <w:lang w:val="nl-NL"/>
              </w:rPr>
              <w:t xml:space="preserve"> – 2(m + 2)x + 2m + 3 = 0 (1)</w:t>
            </w:r>
          </w:p>
          <w:p w:rsidR="00066F7D" w:rsidRPr="00066F7D" w:rsidRDefault="00066F7D" w:rsidP="00066F7D">
            <w:pPr>
              <w:tabs>
                <w:tab w:val="center" w:pos="1980"/>
              </w:tabs>
              <w:ind w:left="360"/>
              <w:jc w:val="both"/>
              <w:rPr>
                <w:sz w:val="28"/>
                <w:lang w:val="nl-NL"/>
              </w:rPr>
            </w:pPr>
            <w:r w:rsidRPr="00066F7D">
              <w:rPr>
                <w:sz w:val="28"/>
                <w:lang w:val="nl-NL"/>
              </w:rPr>
              <w:t>Tìm tất cả giá trị m để phương trình (1) có 2 nghiệm phân biệt đều lớn hơn 0,5 .</w:t>
            </w:r>
          </w:p>
          <w:p w:rsidR="00066F7D" w:rsidRPr="00066F7D" w:rsidRDefault="00066F7D" w:rsidP="00066F7D">
            <w:pPr>
              <w:tabs>
                <w:tab w:val="center" w:pos="1980"/>
              </w:tabs>
              <w:ind w:left="360"/>
              <w:jc w:val="both"/>
              <w:rPr>
                <w:sz w:val="28"/>
                <w:lang w:val="nl-NL"/>
              </w:rPr>
            </w:pPr>
          </w:p>
          <w:p w:rsidR="00066F7D" w:rsidRPr="00066F7D" w:rsidRDefault="00066F7D" w:rsidP="00066F7D">
            <w:pPr>
              <w:jc w:val="both"/>
              <w:rPr>
                <w:sz w:val="28"/>
                <w:u w:val="single"/>
                <w:lang w:val="nl-NL"/>
              </w:rPr>
            </w:pPr>
            <w:r w:rsidRPr="00066F7D">
              <w:rPr>
                <w:sz w:val="28"/>
                <w:u w:val="single"/>
                <w:lang w:val="nl-NL"/>
              </w:rPr>
              <w:t>Bài 5 (3đ)</w:t>
            </w:r>
          </w:p>
          <w:p w:rsidR="00066F7D" w:rsidRPr="00066F7D" w:rsidRDefault="00066F7D" w:rsidP="00066F7D">
            <w:pPr>
              <w:jc w:val="both"/>
              <w:rPr>
                <w:sz w:val="28"/>
                <w:lang w:val="nl-NL"/>
              </w:rPr>
            </w:pPr>
            <w:r w:rsidRPr="00066F7D">
              <w:rPr>
                <w:sz w:val="28"/>
                <w:lang w:val="nl-NL"/>
              </w:rPr>
              <w:t>Cho đường tròn (C) tâm O. Từ 1 điểm A ngoài (C) vẽ 2 tiếp tuyến AB, AC với (C) (B,C là 2 tiếp điểm). Vẽ đường thẳng (d) qua C và  vuông góc với AB, (d) cắt đường thẳng AB tại H. cắt (C) tại E, C và cắt đường thẳng OA tại D.</w:t>
            </w:r>
          </w:p>
          <w:p w:rsidR="00066F7D" w:rsidRPr="00066F7D" w:rsidRDefault="00066F7D" w:rsidP="00357936">
            <w:pPr>
              <w:numPr>
                <w:ilvl w:val="0"/>
                <w:numId w:val="68"/>
              </w:numPr>
              <w:jc w:val="both"/>
              <w:rPr>
                <w:sz w:val="28"/>
                <w:lang w:val="nl-NL"/>
              </w:rPr>
            </w:pPr>
            <w:r w:rsidRPr="00066F7D">
              <w:rPr>
                <w:sz w:val="28"/>
                <w:lang w:val="nl-NL"/>
              </w:rPr>
              <w:t xml:space="preserve">Chứng minh rằng CH // </w:t>
            </w:r>
            <w:smartTag w:uri="urn:schemas-microsoft-com:office:smarttags" w:element="place">
              <w:r w:rsidRPr="00066F7D">
                <w:rPr>
                  <w:sz w:val="28"/>
                  <w:lang w:val="nl-NL"/>
                </w:rPr>
                <w:t>OB</w:t>
              </w:r>
            </w:smartTag>
            <w:r w:rsidRPr="00066F7D">
              <w:rPr>
                <w:sz w:val="28"/>
                <w:lang w:val="nl-NL"/>
              </w:rPr>
              <w:t xml:space="preserve"> và tam giác OCD cân .</w:t>
            </w:r>
          </w:p>
          <w:p w:rsidR="00066F7D" w:rsidRPr="00066F7D" w:rsidRDefault="00066F7D" w:rsidP="00357936">
            <w:pPr>
              <w:numPr>
                <w:ilvl w:val="0"/>
                <w:numId w:val="68"/>
              </w:numPr>
              <w:jc w:val="both"/>
              <w:rPr>
                <w:sz w:val="28"/>
                <w:lang w:val="nl-NL"/>
              </w:rPr>
            </w:pPr>
            <w:r w:rsidRPr="00066F7D">
              <w:rPr>
                <w:sz w:val="28"/>
                <w:lang w:val="nl-NL"/>
              </w:rPr>
              <w:t>Chứng minh rằng tứ giác OBDC là hình thoi .</w:t>
            </w:r>
          </w:p>
          <w:p w:rsidR="00066F7D" w:rsidRPr="00066F7D" w:rsidRDefault="00066F7D" w:rsidP="00357936">
            <w:pPr>
              <w:numPr>
                <w:ilvl w:val="0"/>
                <w:numId w:val="68"/>
              </w:numPr>
              <w:jc w:val="both"/>
              <w:rPr>
                <w:sz w:val="28"/>
                <w:lang w:val="nl-NL"/>
              </w:rPr>
            </w:pPr>
            <w:r w:rsidRPr="00066F7D">
              <w:rPr>
                <w:sz w:val="28"/>
                <w:lang w:val="nl-NL"/>
              </w:rPr>
              <w:t>M là trung điểm của EC, tiếp tuyến của (C) tại E cắt đường thẳng AC tại K. chứng minh O, M, K thẳng hàng .</w: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1847</w:t>
            </w:r>
          </w:p>
          <w:tbl>
            <w:tblPr>
              <w:tblStyle w:val="TableGrid"/>
              <w:tblW w:w="11160"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600"/>
              <w:gridCol w:w="7560"/>
            </w:tblGrid>
            <w:tr w:rsidR="00066F7D" w:rsidRPr="00875A54" w:rsidTr="00066F7D">
              <w:tc>
                <w:tcPr>
                  <w:tcW w:w="3600" w:type="dxa"/>
                  <w:tcBorders>
                    <w:bottom w:val="single" w:sz="4" w:space="0" w:color="auto"/>
                  </w:tcBorders>
                </w:tcPr>
                <w:p w:rsidR="00066F7D" w:rsidRPr="00875A54" w:rsidRDefault="00066F7D" w:rsidP="00066F7D">
                  <w:pPr>
                    <w:jc w:val="center"/>
                    <w:rPr>
                      <w:rFonts w:ascii="Arial" w:hAnsi="Arial" w:cs="Arial"/>
                      <w:b/>
                      <w:lang w:val="nl-NL"/>
                    </w:rPr>
                  </w:pPr>
                  <w:r w:rsidRPr="00875A54">
                    <w:rPr>
                      <w:rFonts w:ascii="Arial" w:hAnsi="Arial" w:cs="Arial"/>
                      <w:b/>
                      <w:position w:val="-4"/>
                      <w:lang w:val="nl-NL"/>
                    </w:rPr>
                    <w:object w:dxaOrig="180" w:dyaOrig="279">
                      <v:shape id="_x0000_i1554" type="#_x0000_t75" style="width:9pt;height:14.25pt" o:ole="">
                        <v:imagedata r:id="rId984" o:title=""/>
                      </v:shape>
                      <o:OLEObject Type="Embed" ProgID="Equation.DSMT4" ShapeID="_x0000_i1554" DrawAspect="Content" ObjectID="_1587507980" r:id="rId985"/>
                    </w:object>
                  </w:r>
                  <w:r w:rsidRPr="00875A54">
                    <w:rPr>
                      <w:rFonts w:ascii="Arial" w:hAnsi="Arial" w:cs="Arial"/>
                      <w:b/>
                      <w:lang w:val="nl-NL"/>
                    </w:rPr>
                    <w:t>SỞ GIÁO DỤC – ĐÀO TẠO</w:t>
                  </w:r>
                </w:p>
                <w:p w:rsidR="00066F7D" w:rsidRPr="00875A54" w:rsidRDefault="00066F7D" w:rsidP="00066F7D">
                  <w:pPr>
                    <w:jc w:val="center"/>
                    <w:rPr>
                      <w:rFonts w:ascii="Arial" w:hAnsi="Arial" w:cs="Arial"/>
                      <w:u w:val="single"/>
                      <w:lang w:val="nl-NL"/>
                    </w:rPr>
                  </w:pPr>
                  <w:smartTag w:uri="urn:schemas-microsoft-com:office:smarttags" w:element="country-region">
                    <w:smartTag w:uri="urn:schemas-microsoft-com:office:smarttags" w:element="place">
                      <w:r w:rsidRPr="00875A54">
                        <w:rPr>
                          <w:rFonts w:ascii="Arial" w:hAnsi="Arial" w:cs="Arial"/>
                          <w:b/>
                          <w:u w:val="single"/>
                          <w:lang w:val="nl-NL"/>
                        </w:rPr>
                        <w:t>NAM</w:t>
                      </w:r>
                    </w:smartTag>
                  </w:smartTag>
                  <w:r w:rsidRPr="00875A54">
                    <w:rPr>
                      <w:rFonts w:ascii="Arial" w:hAnsi="Arial" w:cs="Arial"/>
                      <w:b/>
                      <w:u w:val="single"/>
                      <w:lang w:val="nl-NL"/>
                    </w:rPr>
                    <w:t xml:space="preserve"> ĐỊNH</w:t>
                  </w:r>
                </w:p>
              </w:tc>
              <w:tc>
                <w:tcPr>
                  <w:tcW w:w="7560" w:type="dxa"/>
                </w:tcPr>
                <w:p w:rsidR="00066F7D" w:rsidRPr="00875A54" w:rsidRDefault="00066F7D" w:rsidP="00066F7D">
                  <w:pPr>
                    <w:jc w:val="center"/>
                    <w:rPr>
                      <w:rFonts w:ascii="Arial" w:hAnsi="Arial" w:cs="Arial"/>
                      <w:b/>
                      <w:lang w:val="nl-NL"/>
                    </w:rPr>
                  </w:pPr>
                  <w:r w:rsidRPr="00875A54">
                    <w:rPr>
                      <w:rFonts w:ascii="Arial" w:hAnsi="Arial" w:cs="Arial"/>
                      <w:b/>
                      <w:lang w:val="nl-NL"/>
                    </w:rPr>
                    <w:t xml:space="preserve">ĐỀ THI TUYỂN SINH VÀO LỚP 10 THPT NĂM 2011 </w:t>
                  </w:r>
                </w:p>
                <w:p w:rsidR="00066F7D" w:rsidRPr="00875A54" w:rsidRDefault="00066F7D" w:rsidP="00066F7D">
                  <w:pPr>
                    <w:tabs>
                      <w:tab w:val="center" w:pos="3672"/>
                      <w:tab w:val="left" w:pos="5080"/>
                      <w:tab w:val="left" w:pos="5599"/>
                    </w:tabs>
                    <w:rPr>
                      <w:rFonts w:ascii="Arial" w:hAnsi="Arial" w:cs="Arial"/>
                      <w:b/>
                      <w:u w:val="single"/>
                      <w:lang w:val="nl-NL"/>
                    </w:rPr>
                  </w:pPr>
                  <w:r w:rsidRPr="00875A54">
                    <w:rPr>
                      <w:rFonts w:ascii="Arial" w:hAnsi="Arial" w:cs="Arial"/>
                      <w:b/>
                      <w:lang w:val="nl-NL"/>
                    </w:rPr>
                    <w:tab/>
                  </w:r>
                  <w:r w:rsidRPr="00875A54">
                    <w:rPr>
                      <w:rFonts w:ascii="Arial" w:hAnsi="Arial" w:cs="Arial"/>
                      <w:b/>
                      <w:u w:val="single"/>
                      <w:lang w:val="nl-NL"/>
                    </w:rPr>
                    <w:t xml:space="preserve">Môn: TOÁN </w:t>
                  </w:r>
                </w:p>
                <w:p w:rsidR="00066F7D" w:rsidRPr="00875A54" w:rsidRDefault="00066F7D" w:rsidP="00066F7D">
                  <w:pPr>
                    <w:tabs>
                      <w:tab w:val="center" w:pos="3672"/>
                      <w:tab w:val="left" w:pos="5080"/>
                    </w:tabs>
                    <w:rPr>
                      <w:rFonts w:ascii="Arial" w:hAnsi="Arial" w:cs="Arial"/>
                      <w:b/>
                      <w:lang w:val="nl-NL"/>
                    </w:rPr>
                  </w:pPr>
                </w:p>
              </w:tc>
            </w:tr>
            <w:tr w:rsidR="00066F7D" w:rsidRPr="00875A54" w:rsidTr="00066F7D">
              <w:tc>
                <w:tcPr>
                  <w:tcW w:w="3600" w:type="dxa"/>
                  <w:tcBorders>
                    <w:top w:val="single" w:sz="4" w:space="0" w:color="auto"/>
                    <w:left w:val="single" w:sz="4" w:space="0" w:color="auto"/>
                    <w:bottom w:val="single" w:sz="4" w:space="0" w:color="auto"/>
                    <w:right w:val="single" w:sz="4" w:space="0" w:color="auto"/>
                  </w:tcBorders>
                </w:tcPr>
                <w:p w:rsidR="00066F7D" w:rsidRPr="00875A54" w:rsidRDefault="00066F7D" w:rsidP="00066F7D">
                  <w:pPr>
                    <w:tabs>
                      <w:tab w:val="left" w:pos="675"/>
                      <w:tab w:val="center" w:pos="1692"/>
                    </w:tabs>
                    <w:rPr>
                      <w:rFonts w:ascii="Arial" w:hAnsi="Arial" w:cs="Arial"/>
                      <w:b/>
                      <w:lang w:val="nl-NL"/>
                    </w:rPr>
                  </w:pPr>
                  <w:r w:rsidRPr="00875A54">
                    <w:rPr>
                      <w:rFonts w:ascii="Arial" w:hAnsi="Arial" w:cs="Arial"/>
                      <w:b/>
                      <w:lang w:val="nl-NL"/>
                    </w:rPr>
                    <w:tab/>
                  </w:r>
                  <w:r w:rsidRPr="00875A54">
                    <w:rPr>
                      <w:rFonts w:ascii="Arial" w:hAnsi="Arial" w:cs="Arial"/>
                      <w:b/>
                      <w:lang w:val="nl-NL"/>
                    </w:rPr>
                    <w:tab/>
                    <w:t>ĐỀ CHÍNH THỨC</w:t>
                  </w:r>
                </w:p>
              </w:tc>
              <w:tc>
                <w:tcPr>
                  <w:tcW w:w="7560" w:type="dxa"/>
                  <w:tcBorders>
                    <w:left w:val="single" w:sz="4" w:space="0" w:color="auto"/>
                  </w:tcBorders>
                </w:tcPr>
                <w:p w:rsidR="00066F7D" w:rsidRPr="00875A54" w:rsidRDefault="00066F7D" w:rsidP="00066F7D">
                  <w:pPr>
                    <w:jc w:val="center"/>
                    <w:rPr>
                      <w:rFonts w:ascii="Arial" w:hAnsi="Arial" w:cs="Arial"/>
                      <w:i/>
                      <w:lang w:val="nl-NL"/>
                    </w:rPr>
                  </w:pPr>
                  <w:r w:rsidRPr="00875A54">
                    <w:rPr>
                      <w:rFonts w:ascii="Arial" w:hAnsi="Arial" w:cs="Arial"/>
                      <w:i/>
                      <w:lang w:val="nl-NL"/>
                    </w:rPr>
                    <w:t>Thời gian làm bài: 120 phút (không kể thời gian giao đề).</w:t>
                  </w:r>
                </w:p>
              </w:tc>
            </w:tr>
          </w:tbl>
          <w:p w:rsidR="00066F7D" w:rsidRPr="00875A54" w:rsidRDefault="00066F7D" w:rsidP="00066F7D">
            <w:pPr>
              <w:ind w:firstLine="720"/>
              <w:jc w:val="right"/>
              <w:rPr>
                <w:i/>
                <w:lang w:val="nl-NL"/>
              </w:rPr>
            </w:pPr>
            <w:r w:rsidRPr="00875A54">
              <w:rPr>
                <w:i/>
                <w:lang w:val="nl-NL"/>
              </w:rPr>
              <w:t>Đề thi gồm 01 trang</w:t>
            </w:r>
          </w:p>
          <w:p w:rsidR="00066F7D" w:rsidRPr="00066F7D" w:rsidRDefault="00066F7D" w:rsidP="00066F7D">
            <w:pPr>
              <w:tabs>
                <w:tab w:val="left" w:pos="7800"/>
              </w:tabs>
              <w:ind w:right="976"/>
              <w:rPr>
                <w:i/>
                <w:sz w:val="28"/>
                <w:szCs w:val="28"/>
                <w:lang w:val="nl-NL"/>
              </w:rPr>
            </w:pPr>
            <w:r w:rsidRPr="00066F7D">
              <w:rPr>
                <w:b/>
                <w:sz w:val="28"/>
                <w:szCs w:val="28"/>
                <w:u w:val="single"/>
                <w:lang w:val="nl-NL"/>
              </w:rPr>
              <w:t>PHẦN 1 – Trắc nghiệm (2điểm):</w:t>
            </w:r>
          </w:p>
          <w:p w:rsidR="00066F7D" w:rsidRPr="00066F7D" w:rsidRDefault="00066F7D" w:rsidP="00066F7D">
            <w:pPr>
              <w:ind w:right="976"/>
              <w:jc w:val="both"/>
              <w:rPr>
                <w:sz w:val="28"/>
                <w:szCs w:val="28"/>
                <w:lang w:val="nl-NL"/>
              </w:rPr>
            </w:pPr>
            <w:r w:rsidRPr="00066F7D">
              <w:rPr>
                <w:b/>
                <w:sz w:val="28"/>
                <w:szCs w:val="28"/>
                <w:lang w:val="nl-NL"/>
              </w:rPr>
              <w:t>Câu 1:</w:t>
            </w:r>
            <w:r w:rsidRPr="00066F7D">
              <w:rPr>
                <w:sz w:val="28"/>
                <w:szCs w:val="28"/>
                <w:lang w:val="nl-NL"/>
              </w:rPr>
              <w:t xml:space="preserve"> Rút gọn biểu thức  </w:t>
            </w:r>
            <w:r w:rsidRPr="00066F7D">
              <w:rPr>
                <w:position w:val="-6"/>
                <w:sz w:val="28"/>
                <w:szCs w:val="28"/>
                <w:lang w:val="nl-NL"/>
              </w:rPr>
              <w:object w:dxaOrig="880" w:dyaOrig="340">
                <v:shape id="_x0000_i1555" type="#_x0000_t75" style="width:44.25pt;height:17.25pt" o:ole="">
                  <v:imagedata r:id="rId986" o:title=""/>
                </v:shape>
                <o:OLEObject Type="Embed" ProgID="Equation.DSMT4" ShapeID="_x0000_i1555" DrawAspect="Content" ObjectID="_1587507981" r:id="rId987"/>
              </w:object>
            </w:r>
            <w:r w:rsidRPr="00066F7D">
              <w:rPr>
                <w:sz w:val="28"/>
                <w:szCs w:val="28"/>
                <w:lang w:val="nl-NL"/>
              </w:rPr>
              <w:t xml:space="preserve"> được kết qủa là</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A. </w:t>
                  </w:r>
                  <w:r w:rsidRPr="00066F7D">
                    <w:rPr>
                      <w:position w:val="-6"/>
                      <w:sz w:val="28"/>
                      <w:szCs w:val="28"/>
                      <w:lang w:val="nl-NL"/>
                    </w:rPr>
                    <w:object w:dxaOrig="480" w:dyaOrig="340">
                      <v:shape id="_x0000_i1556" type="#_x0000_t75" style="width:24pt;height:17.25pt" o:ole="">
                        <v:imagedata r:id="rId988" o:title=""/>
                      </v:shape>
                      <o:OLEObject Type="Embed" ProgID="Equation.DSMT4" ShapeID="_x0000_i1556" DrawAspect="Content" ObjectID="_1587507982" r:id="rId989"/>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w:t>
                  </w:r>
                  <w:r w:rsidRPr="00066F7D">
                    <w:rPr>
                      <w:position w:val="-6"/>
                      <w:sz w:val="28"/>
                      <w:szCs w:val="28"/>
                      <w:lang w:val="nl-NL"/>
                    </w:rPr>
                    <w:object w:dxaOrig="480" w:dyaOrig="340">
                      <v:shape id="_x0000_i1557" type="#_x0000_t75" style="width:24pt;height:17.25pt" o:ole="">
                        <v:imagedata r:id="rId990" o:title=""/>
                      </v:shape>
                      <o:OLEObject Type="Embed" ProgID="Equation.DSMT4" ShapeID="_x0000_i1557" DrawAspect="Content" ObjectID="_1587507983" r:id="rId991"/>
                    </w:object>
                  </w:r>
                  <w:r w:rsidRPr="00066F7D">
                    <w:rPr>
                      <w:position w:val="-4"/>
                      <w:sz w:val="28"/>
                      <w:szCs w:val="28"/>
                      <w:lang w:val="nl-NL"/>
                    </w:rPr>
                    <w:object w:dxaOrig="200" w:dyaOrig="300">
                      <v:shape id="_x0000_i1558" type="#_x0000_t75" style="width:9.75pt;height:15pt" o:ole="">
                        <v:imagedata r:id="rId992" o:title=""/>
                      </v:shape>
                      <o:OLEObject Type="Embed" ProgID="Equation.DSMT4" ShapeID="_x0000_i1558" DrawAspect="Content" ObjectID="_1587507984" r:id="rId993"/>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C.</w:t>
                  </w:r>
                  <w:r w:rsidRPr="00066F7D">
                    <w:rPr>
                      <w:position w:val="-4"/>
                      <w:sz w:val="28"/>
                      <w:szCs w:val="28"/>
                      <w:lang w:val="nl-NL"/>
                    </w:rPr>
                    <w:object w:dxaOrig="200" w:dyaOrig="300">
                      <v:shape id="_x0000_i1559" type="#_x0000_t75" style="width:9.75pt;height:15pt" o:ole="">
                        <v:imagedata r:id="rId994" o:title=""/>
                      </v:shape>
                      <o:OLEObject Type="Embed" ProgID="Equation.DSMT4" ShapeID="_x0000_i1559" DrawAspect="Content" ObjectID="_1587507985" r:id="rId995"/>
                    </w:object>
                  </w:r>
                  <w:r w:rsidRPr="00066F7D">
                    <w:rPr>
                      <w:position w:val="-6"/>
                      <w:sz w:val="28"/>
                      <w:szCs w:val="28"/>
                      <w:lang w:val="nl-NL"/>
                    </w:rPr>
                    <w:object w:dxaOrig="499" w:dyaOrig="340">
                      <v:shape id="_x0000_i1560" type="#_x0000_t75" style="width:24.75pt;height:17.25pt" o:ole="">
                        <v:imagedata r:id="rId996" o:title=""/>
                      </v:shape>
                      <o:OLEObject Type="Embed" ProgID="Equation.DSMT4" ShapeID="_x0000_i1560" DrawAspect="Content" ObjectID="_1587507986" r:id="rId997"/>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D.</w:t>
                  </w:r>
                  <w:r w:rsidRPr="00066F7D">
                    <w:rPr>
                      <w:position w:val="-6"/>
                      <w:sz w:val="28"/>
                      <w:szCs w:val="28"/>
                      <w:lang w:val="nl-NL"/>
                    </w:rPr>
                    <w:object w:dxaOrig="480" w:dyaOrig="340">
                      <v:shape id="_x0000_i1561" type="#_x0000_t75" style="width:24pt;height:17.25pt" o:ole="">
                        <v:imagedata r:id="rId998" o:title=""/>
                      </v:shape>
                      <o:OLEObject Type="Embed" ProgID="Equation.DSMT4" ShapeID="_x0000_i1561" DrawAspect="Content" ObjectID="_1587507987" r:id="rId999"/>
                    </w:object>
                  </w:r>
                  <w:r w:rsidRPr="00066F7D">
                    <w:rPr>
                      <w:sz w:val="28"/>
                      <w:szCs w:val="28"/>
                      <w:lang w:val="nl-NL"/>
                    </w:rPr>
                    <w:t>.</w:t>
                  </w:r>
                </w:p>
              </w:tc>
            </w:tr>
          </w:tbl>
          <w:p w:rsidR="00066F7D" w:rsidRPr="00066F7D" w:rsidRDefault="00066F7D" w:rsidP="00066F7D">
            <w:pPr>
              <w:ind w:right="976"/>
              <w:jc w:val="both"/>
              <w:rPr>
                <w:sz w:val="28"/>
                <w:szCs w:val="28"/>
                <w:lang w:val="nl-NL"/>
              </w:rPr>
            </w:pPr>
            <w:r w:rsidRPr="00066F7D">
              <w:rPr>
                <w:b/>
                <w:sz w:val="28"/>
                <w:szCs w:val="28"/>
                <w:lang w:val="nl-NL"/>
              </w:rPr>
              <w:t>Câu 2:</w:t>
            </w:r>
            <w:r w:rsidRPr="00066F7D">
              <w:rPr>
                <w:sz w:val="28"/>
                <w:szCs w:val="28"/>
                <w:lang w:val="nl-NL"/>
              </w:rPr>
              <w:t xml:space="preserve">Phương trình nào sau đây có hai nghiệm trái dấu: </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left="72" w:right="976"/>
                    <w:jc w:val="both"/>
                    <w:rPr>
                      <w:sz w:val="28"/>
                      <w:szCs w:val="28"/>
                      <w:lang w:val="nl-NL"/>
                    </w:rPr>
                  </w:pPr>
                  <w:r w:rsidRPr="00066F7D">
                    <w:rPr>
                      <w:sz w:val="28"/>
                      <w:szCs w:val="28"/>
                      <w:lang w:val="nl-NL"/>
                    </w:rPr>
                    <w:t>A.</w:t>
                  </w:r>
                  <w:r w:rsidRPr="00066F7D">
                    <w:rPr>
                      <w:position w:val="-6"/>
                      <w:sz w:val="28"/>
                      <w:szCs w:val="28"/>
                      <w:lang w:val="nl-NL"/>
                    </w:rPr>
                    <w:object w:dxaOrig="1020" w:dyaOrig="320">
                      <v:shape id="_x0000_i1562" type="#_x0000_t75" style="width:51pt;height:15.75pt" o:ole="">
                        <v:imagedata r:id="rId1000" o:title=""/>
                      </v:shape>
                      <o:OLEObject Type="Embed" ProgID="Equation.DSMT4" ShapeID="_x0000_i1562" DrawAspect="Content" ObjectID="_1587507988" r:id="rId1001"/>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B.</w:t>
                  </w:r>
                  <w:r w:rsidRPr="00066F7D">
                    <w:rPr>
                      <w:position w:val="-6"/>
                      <w:sz w:val="28"/>
                      <w:szCs w:val="28"/>
                      <w:lang w:val="nl-NL"/>
                    </w:rPr>
                    <w:object w:dxaOrig="960" w:dyaOrig="320">
                      <v:shape id="_x0000_i1563" type="#_x0000_t75" style="width:48pt;height:15.75pt" o:ole="">
                        <v:imagedata r:id="rId1002" o:title=""/>
                      </v:shape>
                      <o:OLEObject Type="Embed" ProgID="Equation.DSMT4" ShapeID="_x0000_i1563" DrawAspect="Content" ObjectID="_1587507989" r:id="rId1003"/>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C.</w:t>
                  </w:r>
                  <w:r w:rsidRPr="00066F7D">
                    <w:rPr>
                      <w:position w:val="-6"/>
                      <w:sz w:val="28"/>
                      <w:szCs w:val="28"/>
                      <w:lang w:val="nl-NL"/>
                    </w:rPr>
                    <w:object w:dxaOrig="960" w:dyaOrig="320">
                      <v:shape id="_x0000_i1564" type="#_x0000_t75" style="width:48pt;height:15.75pt" o:ole="">
                        <v:imagedata r:id="rId1004" o:title=""/>
                      </v:shape>
                      <o:OLEObject Type="Embed" ProgID="Equation.DSMT4" ShapeID="_x0000_i1564" DrawAspect="Content" ObjectID="_1587507990" r:id="rId1005"/>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D.</w:t>
                  </w:r>
                  <w:r w:rsidRPr="00066F7D">
                    <w:rPr>
                      <w:position w:val="-6"/>
                      <w:sz w:val="28"/>
                      <w:szCs w:val="28"/>
                      <w:lang w:val="nl-NL"/>
                    </w:rPr>
                    <w:object w:dxaOrig="1460" w:dyaOrig="320">
                      <v:shape id="_x0000_i1565" type="#_x0000_t75" style="width:72.75pt;height:15.75pt" o:ole="">
                        <v:imagedata r:id="rId1006" o:title=""/>
                      </v:shape>
                      <o:OLEObject Type="Embed" ProgID="Equation.DSMT4" ShapeID="_x0000_i1565" DrawAspect="Content" ObjectID="_1587507991" r:id="rId1007"/>
                    </w:object>
                  </w:r>
                </w:p>
              </w:tc>
            </w:tr>
          </w:tbl>
          <w:p w:rsidR="00066F7D" w:rsidRPr="00066F7D" w:rsidRDefault="00066F7D" w:rsidP="00066F7D">
            <w:pPr>
              <w:ind w:right="976"/>
              <w:jc w:val="both"/>
              <w:rPr>
                <w:sz w:val="28"/>
                <w:szCs w:val="28"/>
                <w:lang w:val="nl-NL"/>
              </w:rPr>
            </w:pPr>
            <w:r w:rsidRPr="00066F7D">
              <w:rPr>
                <w:b/>
                <w:sz w:val="28"/>
                <w:szCs w:val="28"/>
                <w:lang w:val="nl-NL"/>
              </w:rPr>
              <w:t>Câu 3:</w:t>
            </w:r>
            <w:r w:rsidRPr="00066F7D">
              <w:rPr>
                <w:sz w:val="28"/>
                <w:szCs w:val="28"/>
                <w:lang w:val="nl-NL"/>
              </w:rPr>
              <w:t xml:space="preserve"> Đường thẳng </w:t>
            </w:r>
            <w:r w:rsidRPr="00066F7D">
              <w:rPr>
                <w:position w:val="-10"/>
                <w:sz w:val="28"/>
                <w:szCs w:val="28"/>
                <w:lang w:val="nl-NL"/>
              </w:rPr>
              <w:object w:dxaOrig="1240" w:dyaOrig="360">
                <v:shape id="_x0000_i1566" type="#_x0000_t75" style="width:62.25pt;height:18pt" o:ole="">
                  <v:imagedata r:id="rId1008" o:title=""/>
                </v:shape>
                <o:OLEObject Type="Embed" ProgID="Equation.DSMT4" ShapeID="_x0000_i1566" DrawAspect="Content" ObjectID="_1587507992" r:id="rId1009"/>
              </w:object>
            </w:r>
            <w:r w:rsidRPr="00066F7D">
              <w:rPr>
                <w:sz w:val="28"/>
                <w:szCs w:val="28"/>
                <w:lang w:val="nl-NL"/>
              </w:rPr>
              <w:t>cắt đường thẳng y = x + 1 tại điểm có hoành độ bằng 1 khi và chỉ khi</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A.m = 1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m = - 2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C.m =2</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D.m = 1 hoặc m = -2</w:t>
                  </w:r>
                </w:p>
              </w:tc>
            </w:tr>
          </w:tbl>
          <w:p w:rsidR="00066F7D" w:rsidRPr="00066F7D" w:rsidRDefault="00066F7D" w:rsidP="00066F7D">
            <w:pPr>
              <w:ind w:right="976"/>
              <w:jc w:val="both"/>
              <w:rPr>
                <w:sz w:val="28"/>
                <w:szCs w:val="28"/>
                <w:lang w:val="nl-NL"/>
              </w:rPr>
            </w:pPr>
            <w:r w:rsidRPr="00066F7D">
              <w:rPr>
                <w:b/>
                <w:sz w:val="28"/>
                <w:szCs w:val="28"/>
                <w:lang w:val="nl-NL"/>
              </w:rPr>
              <w:t>Câu 4:</w:t>
            </w:r>
            <w:r w:rsidRPr="00066F7D">
              <w:rPr>
                <w:sz w:val="28"/>
                <w:szCs w:val="28"/>
                <w:lang w:val="nl-NL"/>
              </w:rPr>
              <w:t xml:space="preserve"> Hàm số </w:t>
            </w:r>
            <w:r w:rsidRPr="00066F7D">
              <w:rPr>
                <w:position w:val="-14"/>
                <w:sz w:val="28"/>
                <w:szCs w:val="28"/>
                <w:lang w:val="nl-NL"/>
              </w:rPr>
              <w:object w:dxaOrig="1860" w:dyaOrig="400">
                <v:shape id="_x0000_i1567" type="#_x0000_t75" style="width:93pt;height:20.25pt" o:ole="">
                  <v:imagedata r:id="rId1010" o:title=""/>
                </v:shape>
                <o:OLEObject Type="Embed" ProgID="Equation.DSMT4" ShapeID="_x0000_i1567" DrawAspect="Content" ObjectID="_1587507993" r:id="rId1011"/>
              </w:object>
            </w:r>
            <w:r w:rsidRPr="00066F7D">
              <w:rPr>
                <w:sz w:val="28"/>
                <w:szCs w:val="28"/>
                <w:lang w:val="nl-NL"/>
              </w:rPr>
              <w:t xml:space="preserve">đồng biến trên </w:t>
            </w:r>
            <w:r w:rsidRPr="00066F7D">
              <w:rPr>
                <w:position w:val="-4"/>
                <w:sz w:val="28"/>
                <w:szCs w:val="28"/>
                <w:lang w:val="nl-NL"/>
              </w:rPr>
              <w:object w:dxaOrig="260" w:dyaOrig="260">
                <v:shape id="_x0000_i1568" type="#_x0000_t75" style="width:12.75pt;height:12.75pt" o:ole="">
                  <v:imagedata r:id="rId1012" o:title=""/>
                </v:shape>
                <o:OLEObject Type="Embed" ProgID="Equation.DSMT4" ShapeID="_x0000_i1568" DrawAspect="Content" ObjectID="_1587507994" r:id="rId1013"/>
              </w:object>
            </w:r>
            <w:r w:rsidRPr="00066F7D">
              <w:rPr>
                <w:sz w:val="28"/>
                <w:szCs w:val="28"/>
                <w:lang w:val="nl-NL"/>
              </w:rPr>
              <w:t>khi và chỉ khi</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A.</w:t>
                  </w:r>
                  <w:r w:rsidRPr="00066F7D">
                    <w:rPr>
                      <w:position w:val="-4"/>
                      <w:sz w:val="28"/>
                      <w:szCs w:val="28"/>
                      <w:lang w:val="nl-NL"/>
                    </w:rPr>
                    <w:object w:dxaOrig="680" w:dyaOrig="260">
                      <v:shape id="_x0000_i1569" type="#_x0000_t75" style="width:33.75pt;height:12.75pt" o:ole="">
                        <v:imagedata r:id="rId1014" o:title=""/>
                      </v:shape>
                      <o:OLEObject Type="Embed" ProgID="Equation.DSMT4" ShapeID="_x0000_i1569" DrawAspect="Content" ObjectID="_1587507995" r:id="rId1015"/>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B. m &gt; 1</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C. m &lt; 1</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D. m</w:t>
                  </w:r>
                  <w:r w:rsidRPr="00066F7D">
                    <w:rPr>
                      <w:position w:val="-4"/>
                      <w:sz w:val="28"/>
                      <w:szCs w:val="28"/>
                      <w:lang w:val="nl-NL"/>
                    </w:rPr>
                    <w:object w:dxaOrig="240" w:dyaOrig="240">
                      <v:shape id="_x0000_i1570" type="#_x0000_t75" style="width:12pt;height:12pt" o:ole="">
                        <v:imagedata r:id="rId1016" o:title=""/>
                      </v:shape>
                      <o:OLEObject Type="Embed" ProgID="Equation.DSMT4" ShapeID="_x0000_i1570" DrawAspect="Content" ObjectID="_1587507996" r:id="rId1017"/>
                    </w:object>
                  </w:r>
                  <w:r w:rsidRPr="00066F7D">
                    <w:rPr>
                      <w:sz w:val="28"/>
                      <w:szCs w:val="28"/>
                      <w:lang w:val="nl-NL"/>
                    </w:rPr>
                    <w:t>1.</w:t>
                  </w:r>
                </w:p>
              </w:tc>
            </w:tr>
          </w:tbl>
          <w:p w:rsidR="00066F7D" w:rsidRPr="00066F7D" w:rsidRDefault="00066F7D" w:rsidP="00066F7D">
            <w:pPr>
              <w:ind w:right="976"/>
              <w:jc w:val="both"/>
              <w:rPr>
                <w:sz w:val="28"/>
                <w:szCs w:val="28"/>
                <w:lang w:val="nl-NL"/>
              </w:rPr>
            </w:pPr>
            <w:r w:rsidRPr="00066F7D">
              <w:rPr>
                <w:b/>
                <w:sz w:val="28"/>
                <w:szCs w:val="28"/>
                <w:lang w:val="nl-NL"/>
              </w:rPr>
              <w:t>Câu 5:</w:t>
            </w:r>
            <w:r w:rsidRPr="00066F7D">
              <w:rPr>
                <w:sz w:val="28"/>
                <w:szCs w:val="28"/>
                <w:lang w:val="nl-NL"/>
              </w:rPr>
              <w:t xml:space="preserve"> Phương trình </w:t>
            </w:r>
            <w:r w:rsidRPr="00066F7D">
              <w:rPr>
                <w:position w:val="-16"/>
                <w:sz w:val="28"/>
                <w:szCs w:val="28"/>
                <w:lang w:val="nl-NL"/>
              </w:rPr>
              <w:object w:dxaOrig="1860" w:dyaOrig="440">
                <v:shape id="_x0000_i1571" type="#_x0000_t75" style="width:93pt;height:21.75pt" o:ole="">
                  <v:imagedata r:id="rId1018" o:title=""/>
                </v:shape>
                <o:OLEObject Type="Embed" ProgID="Equation.DSMT4" ShapeID="_x0000_i1571" DrawAspect="Content" ObjectID="_1587507997" r:id="rId1019"/>
              </w:object>
            </w:r>
            <w:r w:rsidRPr="00066F7D">
              <w:rPr>
                <w:sz w:val="28"/>
                <w:szCs w:val="28"/>
                <w:lang w:val="nl-NL"/>
              </w:rPr>
              <w:t xml:space="preserve">có tập nghiệm là  </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A.</w:t>
                  </w:r>
                  <w:r w:rsidRPr="00066F7D">
                    <w:rPr>
                      <w:position w:val="-14"/>
                      <w:sz w:val="28"/>
                      <w:szCs w:val="28"/>
                      <w:lang w:val="nl-NL"/>
                    </w:rPr>
                    <w:object w:dxaOrig="540" w:dyaOrig="400">
                      <v:shape id="_x0000_i1572" type="#_x0000_t75" style="width:27pt;height:20.25pt" o:ole="">
                        <v:imagedata r:id="rId1020" o:title=""/>
                      </v:shape>
                      <o:OLEObject Type="Embed" ProgID="Equation.DSMT4" ShapeID="_x0000_i1572" DrawAspect="Content" ObjectID="_1587507998" r:id="rId1021"/>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w:t>
                  </w:r>
                  <w:r w:rsidRPr="00066F7D">
                    <w:rPr>
                      <w:position w:val="-14"/>
                      <w:sz w:val="28"/>
                      <w:szCs w:val="28"/>
                      <w:lang w:val="nl-NL"/>
                    </w:rPr>
                    <w:object w:dxaOrig="680" w:dyaOrig="400">
                      <v:shape id="_x0000_i1573" type="#_x0000_t75" style="width:33.75pt;height:20.25pt" o:ole="">
                        <v:imagedata r:id="rId1022" o:title=""/>
                      </v:shape>
                      <o:OLEObject Type="Embed" ProgID="Equation.DSMT4" ShapeID="_x0000_i1573" DrawAspect="Content" ObjectID="_1587507999" r:id="rId1023"/>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C. </w:t>
                  </w:r>
                  <w:r w:rsidRPr="00066F7D">
                    <w:rPr>
                      <w:position w:val="-14"/>
                      <w:sz w:val="28"/>
                      <w:szCs w:val="28"/>
                      <w:lang w:val="nl-NL"/>
                    </w:rPr>
                    <w:object w:dxaOrig="380" w:dyaOrig="400">
                      <v:shape id="_x0000_i1574" type="#_x0000_t75" style="width:18.75pt;height:20.25pt" o:ole="">
                        <v:imagedata r:id="rId1024" o:title=""/>
                      </v:shape>
                      <o:OLEObject Type="Embed" ProgID="Equation.DSMT4" ShapeID="_x0000_i1574" DrawAspect="Content" ObjectID="_1587508000" r:id="rId1025"/>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D. </w:t>
                  </w:r>
                  <w:r w:rsidRPr="00066F7D">
                    <w:rPr>
                      <w:position w:val="-14"/>
                      <w:sz w:val="28"/>
                      <w:szCs w:val="28"/>
                      <w:lang w:val="nl-NL"/>
                    </w:rPr>
                    <w:object w:dxaOrig="859" w:dyaOrig="400">
                      <v:shape id="_x0000_i1575" type="#_x0000_t75" style="width:42.75pt;height:20.25pt" o:ole="">
                        <v:imagedata r:id="rId1026" o:title=""/>
                      </v:shape>
                      <o:OLEObject Type="Embed" ProgID="Equation.DSMT4" ShapeID="_x0000_i1575" DrawAspect="Content" ObjectID="_1587508001" r:id="rId1027"/>
                    </w:object>
                  </w:r>
                  <w:r w:rsidRPr="00066F7D">
                    <w:rPr>
                      <w:sz w:val="28"/>
                      <w:szCs w:val="28"/>
                      <w:lang w:val="nl-NL"/>
                    </w:rPr>
                    <w:t>.</w:t>
                  </w:r>
                </w:p>
              </w:tc>
            </w:tr>
          </w:tbl>
          <w:p w:rsidR="00066F7D" w:rsidRPr="00066F7D" w:rsidRDefault="00066F7D" w:rsidP="00066F7D">
            <w:pPr>
              <w:ind w:right="976"/>
              <w:jc w:val="both"/>
              <w:rPr>
                <w:sz w:val="28"/>
                <w:szCs w:val="28"/>
                <w:lang w:val="nl-NL"/>
              </w:rPr>
            </w:pPr>
            <w:r w:rsidRPr="00066F7D">
              <w:rPr>
                <w:b/>
                <w:sz w:val="28"/>
                <w:szCs w:val="28"/>
                <w:lang w:val="nl-NL"/>
              </w:rPr>
              <w:t>Câu 6:</w:t>
            </w:r>
            <w:r w:rsidRPr="00066F7D">
              <w:rPr>
                <w:sz w:val="28"/>
                <w:szCs w:val="28"/>
                <w:lang w:val="nl-NL"/>
              </w:rPr>
              <w:t xml:space="preserve"> Cho đường tròn (O;R) có chu vi </w:t>
            </w:r>
            <w:r w:rsidRPr="00066F7D">
              <w:rPr>
                <w:position w:val="-6"/>
                <w:sz w:val="28"/>
                <w:szCs w:val="28"/>
                <w:lang w:val="nl-NL"/>
              </w:rPr>
              <w:object w:dxaOrig="320" w:dyaOrig="279">
                <v:shape id="_x0000_i1576" type="#_x0000_t75" style="width:15.75pt;height:14.25pt" o:ole="">
                  <v:imagedata r:id="rId1028" o:title=""/>
                </v:shape>
                <o:OLEObject Type="Embed" ProgID="Equation.DSMT4" ShapeID="_x0000_i1576" DrawAspect="Content" ObjectID="_1587508002" r:id="rId1029"/>
              </w:object>
            </w:r>
            <w:r w:rsidRPr="00066F7D">
              <w:rPr>
                <w:sz w:val="28"/>
                <w:szCs w:val="28"/>
                <w:lang w:val="nl-NL"/>
              </w:rPr>
              <w:t xml:space="preserve"> cm . Khi đó hình tròn (O;R) có diện tích bằng</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A.</w:t>
                  </w:r>
                  <w:r w:rsidRPr="00066F7D">
                    <w:rPr>
                      <w:position w:val="-10"/>
                      <w:sz w:val="28"/>
                      <w:szCs w:val="28"/>
                      <w:lang w:val="nl-NL"/>
                    </w:rPr>
                    <w:object w:dxaOrig="780" w:dyaOrig="360">
                      <v:shape id="_x0000_i1577" type="#_x0000_t75" style="width:39pt;height:18pt" o:ole="">
                        <v:imagedata r:id="rId1030" o:title=""/>
                      </v:shape>
                      <o:OLEObject Type="Embed" ProgID="Equation.DSMT4" ShapeID="_x0000_i1577" DrawAspect="Content" ObjectID="_1587508003" r:id="rId1031"/>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w:t>
                  </w:r>
                  <w:r w:rsidRPr="00066F7D">
                    <w:rPr>
                      <w:position w:val="-10"/>
                      <w:sz w:val="28"/>
                      <w:szCs w:val="28"/>
                      <w:lang w:val="nl-NL"/>
                    </w:rPr>
                    <w:object w:dxaOrig="760" w:dyaOrig="360">
                      <v:shape id="_x0000_i1578" type="#_x0000_t75" style="width:38.25pt;height:18pt" o:ole="">
                        <v:imagedata r:id="rId1032" o:title=""/>
                      </v:shape>
                      <o:OLEObject Type="Embed" ProgID="Equation.DSMT4" ShapeID="_x0000_i1578" DrawAspect="Content" ObjectID="_1587508004" r:id="rId1033"/>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C. </w:t>
                  </w:r>
                  <w:r w:rsidRPr="00066F7D">
                    <w:rPr>
                      <w:position w:val="-10"/>
                      <w:sz w:val="28"/>
                      <w:szCs w:val="28"/>
                      <w:lang w:val="nl-NL"/>
                    </w:rPr>
                    <w:object w:dxaOrig="780" w:dyaOrig="360">
                      <v:shape id="_x0000_i1579" type="#_x0000_t75" style="width:39pt;height:18pt" o:ole="">
                        <v:imagedata r:id="rId1034" o:title=""/>
                      </v:shape>
                      <o:OLEObject Type="Embed" ProgID="Equation.DSMT4" ShapeID="_x0000_i1579" DrawAspect="Content" ObjectID="_1587508005" r:id="rId1035"/>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D. </w:t>
                  </w:r>
                  <w:r w:rsidRPr="00066F7D">
                    <w:rPr>
                      <w:position w:val="-10"/>
                      <w:sz w:val="28"/>
                      <w:szCs w:val="28"/>
                      <w:lang w:val="nl-NL"/>
                    </w:rPr>
                    <w:object w:dxaOrig="660" w:dyaOrig="360">
                      <v:shape id="_x0000_i1580" type="#_x0000_t75" style="width:33pt;height:18pt" o:ole="">
                        <v:imagedata r:id="rId1036" o:title=""/>
                      </v:shape>
                      <o:OLEObject Type="Embed" ProgID="Equation.DSMT4" ShapeID="_x0000_i1580" DrawAspect="Content" ObjectID="_1587508006" r:id="rId1037"/>
                    </w:object>
                  </w:r>
                  <w:r w:rsidRPr="00066F7D">
                    <w:rPr>
                      <w:sz w:val="28"/>
                      <w:szCs w:val="28"/>
                      <w:lang w:val="nl-NL"/>
                    </w:rPr>
                    <w:t>.</w:t>
                  </w:r>
                </w:p>
              </w:tc>
            </w:tr>
          </w:tbl>
          <w:p w:rsidR="00066F7D" w:rsidRPr="00066F7D" w:rsidRDefault="00066F7D" w:rsidP="00066F7D">
            <w:pPr>
              <w:ind w:right="976"/>
              <w:jc w:val="both"/>
              <w:rPr>
                <w:sz w:val="28"/>
                <w:szCs w:val="28"/>
                <w:lang w:val="nl-NL"/>
              </w:rPr>
            </w:pPr>
            <w:r w:rsidRPr="00066F7D">
              <w:rPr>
                <w:b/>
                <w:sz w:val="28"/>
                <w:szCs w:val="28"/>
                <w:lang w:val="nl-NL"/>
              </w:rPr>
              <w:t>Câu7:</w:t>
            </w:r>
            <w:r w:rsidRPr="00066F7D">
              <w:rPr>
                <w:sz w:val="28"/>
                <w:szCs w:val="28"/>
                <w:lang w:val="nl-NL"/>
              </w:rPr>
              <w:t xml:space="preserve"> Biết </w:t>
            </w:r>
            <w:r w:rsidRPr="00066F7D">
              <w:rPr>
                <w:position w:val="-24"/>
                <w:sz w:val="28"/>
                <w:szCs w:val="28"/>
                <w:lang w:val="nl-NL"/>
              </w:rPr>
              <w:object w:dxaOrig="940" w:dyaOrig="620">
                <v:shape id="_x0000_i1581" type="#_x0000_t75" style="width:47.25pt;height:30.75pt" o:ole="">
                  <v:imagedata r:id="rId1038" o:title=""/>
                </v:shape>
                <o:OLEObject Type="Embed" ProgID="Equation.DSMT4" ShapeID="_x0000_i1581" DrawAspect="Content" ObjectID="_1587508007" r:id="rId1039"/>
              </w:object>
            </w:r>
            <w:r w:rsidRPr="00066F7D">
              <w:rPr>
                <w:sz w:val="28"/>
                <w:szCs w:val="28"/>
                <w:lang w:val="nl-NL"/>
              </w:rPr>
              <w:t xml:space="preserve">, khi đó </w:t>
            </w:r>
            <w:r w:rsidRPr="00066F7D">
              <w:rPr>
                <w:position w:val="-6"/>
                <w:sz w:val="28"/>
                <w:szCs w:val="28"/>
                <w:lang w:val="nl-NL"/>
              </w:rPr>
              <w:object w:dxaOrig="580" w:dyaOrig="220">
                <v:shape id="_x0000_i1582" type="#_x0000_t75" style="width:29.25pt;height:11.25pt" o:ole="">
                  <v:imagedata r:id="rId1040" o:title=""/>
                </v:shape>
                <o:OLEObject Type="Embed" ProgID="Equation.DSMT4" ShapeID="_x0000_i1582" DrawAspect="Content" ObjectID="_1587508008" r:id="rId1041"/>
              </w:object>
            </w:r>
            <w:r w:rsidRPr="00066F7D">
              <w:rPr>
                <w:sz w:val="28"/>
                <w:szCs w:val="28"/>
                <w:lang w:val="nl-NL"/>
              </w:rPr>
              <w:t>bằng</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A.</w:t>
                  </w:r>
                  <w:r w:rsidRPr="00066F7D">
                    <w:rPr>
                      <w:position w:val="-24"/>
                      <w:sz w:val="28"/>
                      <w:szCs w:val="28"/>
                      <w:lang w:val="nl-NL"/>
                    </w:rPr>
                    <w:object w:dxaOrig="240" w:dyaOrig="620">
                      <v:shape id="_x0000_i1583" type="#_x0000_t75" style="width:12pt;height:30.75pt" o:ole="">
                        <v:imagedata r:id="rId1042" o:title=""/>
                      </v:shape>
                      <o:OLEObject Type="Embed" ProgID="Equation.DSMT4" ShapeID="_x0000_i1583" DrawAspect="Content" ObjectID="_1587508009" r:id="rId1043"/>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w:t>
                  </w:r>
                  <w:r w:rsidRPr="00066F7D">
                    <w:rPr>
                      <w:position w:val="-24"/>
                      <w:sz w:val="28"/>
                      <w:szCs w:val="28"/>
                      <w:lang w:val="nl-NL"/>
                    </w:rPr>
                    <w:object w:dxaOrig="220" w:dyaOrig="620">
                      <v:shape id="_x0000_i1584" type="#_x0000_t75" style="width:11.25pt;height:30.75pt" o:ole="">
                        <v:imagedata r:id="rId1044" o:title=""/>
                      </v:shape>
                      <o:OLEObject Type="Embed" ProgID="Equation.DSMT4" ShapeID="_x0000_i1584" DrawAspect="Content" ObjectID="_1587508010" r:id="rId1045"/>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C. </w:t>
                  </w:r>
                  <w:r w:rsidRPr="00066F7D">
                    <w:rPr>
                      <w:position w:val="-24"/>
                      <w:sz w:val="28"/>
                      <w:szCs w:val="28"/>
                      <w:lang w:val="nl-NL"/>
                    </w:rPr>
                    <w:object w:dxaOrig="240" w:dyaOrig="620">
                      <v:shape id="_x0000_i1585" type="#_x0000_t75" style="width:12pt;height:30.75pt" o:ole="">
                        <v:imagedata r:id="rId1046" o:title=""/>
                      </v:shape>
                      <o:OLEObject Type="Embed" ProgID="Equation.DSMT4" ShapeID="_x0000_i1585" DrawAspect="Content" ObjectID="_1587508011" r:id="rId1047"/>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D.</w:t>
                  </w:r>
                  <w:r w:rsidRPr="00066F7D">
                    <w:rPr>
                      <w:position w:val="-24"/>
                      <w:sz w:val="28"/>
                      <w:szCs w:val="28"/>
                      <w:lang w:val="nl-NL"/>
                    </w:rPr>
                    <w:object w:dxaOrig="220" w:dyaOrig="620">
                      <v:shape id="_x0000_i1586" type="#_x0000_t75" style="width:11.25pt;height:30.75pt" o:ole="">
                        <v:imagedata r:id="rId1048" o:title=""/>
                      </v:shape>
                      <o:OLEObject Type="Embed" ProgID="Equation.DSMT4" ShapeID="_x0000_i1586" DrawAspect="Content" ObjectID="_1587508012" r:id="rId1049"/>
                    </w:object>
                  </w:r>
                  <w:r w:rsidRPr="00066F7D">
                    <w:rPr>
                      <w:sz w:val="28"/>
                      <w:szCs w:val="28"/>
                      <w:lang w:val="nl-NL"/>
                    </w:rPr>
                    <w:t>.</w:t>
                  </w:r>
                </w:p>
              </w:tc>
            </w:tr>
          </w:tbl>
          <w:p w:rsidR="00066F7D" w:rsidRPr="00066F7D" w:rsidRDefault="00066F7D" w:rsidP="00066F7D">
            <w:pPr>
              <w:ind w:right="976"/>
              <w:jc w:val="both"/>
              <w:rPr>
                <w:sz w:val="28"/>
                <w:szCs w:val="28"/>
                <w:lang w:val="nl-NL"/>
              </w:rPr>
            </w:pPr>
            <w:r w:rsidRPr="00066F7D">
              <w:rPr>
                <w:b/>
                <w:sz w:val="28"/>
                <w:szCs w:val="28"/>
                <w:lang w:val="nl-NL"/>
              </w:rPr>
              <w:t>Câu 8:</w:t>
            </w:r>
            <w:r w:rsidRPr="00066F7D">
              <w:rPr>
                <w:sz w:val="28"/>
                <w:szCs w:val="28"/>
                <w:lang w:val="nl-NL"/>
              </w:rPr>
              <w:t xml:space="preserve"> Một hình trụ có chiều cao bằng 3cm, bán kính đáy bằng 4cm. Khi đó diện tích mặt xung quanh của hình trụ               </w:t>
            </w:r>
          </w:p>
          <w:p w:rsidR="00066F7D" w:rsidRPr="00066F7D" w:rsidRDefault="00066F7D" w:rsidP="00066F7D">
            <w:pPr>
              <w:ind w:right="976"/>
              <w:jc w:val="both"/>
              <w:rPr>
                <w:sz w:val="28"/>
                <w:szCs w:val="28"/>
                <w:lang w:val="nl-NL"/>
              </w:rPr>
            </w:pPr>
            <w:r w:rsidRPr="00066F7D">
              <w:rPr>
                <w:sz w:val="28"/>
                <w:szCs w:val="28"/>
                <w:lang w:val="nl-NL"/>
              </w:rPr>
              <w:t xml:space="preserve">            đó bằng</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066F7D" w:rsidRPr="00066F7D" w:rsidTr="00066F7D">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A. </w:t>
                  </w:r>
                  <w:r w:rsidRPr="00066F7D">
                    <w:rPr>
                      <w:position w:val="-10"/>
                      <w:sz w:val="28"/>
                      <w:szCs w:val="28"/>
                      <w:lang w:val="nl-NL"/>
                    </w:rPr>
                    <w:object w:dxaOrig="880" w:dyaOrig="360">
                      <v:shape id="_x0000_i1587" type="#_x0000_t75" style="width:44.25pt;height:18pt" o:ole="">
                        <v:imagedata r:id="rId1050" o:title=""/>
                      </v:shape>
                      <o:OLEObject Type="Embed" ProgID="Equation.DSMT4" ShapeID="_x0000_i1587" DrawAspect="Content" ObjectID="_1587508013" r:id="rId1051"/>
                    </w:object>
                  </w:r>
                  <w:r w:rsidRPr="00066F7D">
                    <w:rPr>
                      <w:sz w:val="28"/>
                      <w:szCs w:val="28"/>
                      <w:lang w:val="nl-NL"/>
                    </w:rPr>
                    <w:t xml:space="preserve"> </w: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B. </w:t>
                  </w:r>
                  <w:r w:rsidRPr="00066F7D">
                    <w:rPr>
                      <w:position w:val="-10"/>
                      <w:sz w:val="28"/>
                      <w:szCs w:val="28"/>
                      <w:lang w:val="nl-NL"/>
                    </w:rPr>
                    <w:object w:dxaOrig="900" w:dyaOrig="360">
                      <v:shape id="_x0000_i1588" type="#_x0000_t75" style="width:45pt;height:18pt" o:ole="">
                        <v:imagedata r:id="rId1052" o:title=""/>
                      </v:shape>
                      <o:OLEObject Type="Embed" ProgID="Equation.DSMT4" ShapeID="_x0000_i1588" DrawAspect="Content" ObjectID="_1587508014" r:id="rId1053"/>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C. </w:t>
                  </w:r>
                  <w:r w:rsidRPr="00066F7D">
                    <w:rPr>
                      <w:position w:val="-10"/>
                      <w:sz w:val="28"/>
                      <w:szCs w:val="28"/>
                      <w:lang w:val="nl-NL"/>
                    </w:rPr>
                    <w:object w:dxaOrig="900" w:dyaOrig="360">
                      <v:shape id="_x0000_i1589" type="#_x0000_t75" style="width:45pt;height:18pt" o:ole="">
                        <v:imagedata r:id="rId1054" o:title=""/>
                      </v:shape>
                      <o:OLEObject Type="Embed" ProgID="Equation.DSMT4" ShapeID="_x0000_i1589" DrawAspect="Content" ObjectID="_1587508015" r:id="rId1055"/>
                    </w:object>
                  </w:r>
                </w:p>
              </w:tc>
              <w:tc>
                <w:tcPr>
                  <w:tcW w:w="2754" w:type="dxa"/>
                </w:tcPr>
                <w:p w:rsidR="00066F7D" w:rsidRPr="00066F7D" w:rsidRDefault="00066F7D" w:rsidP="00066F7D">
                  <w:pPr>
                    <w:ind w:right="976"/>
                    <w:jc w:val="both"/>
                    <w:rPr>
                      <w:sz w:val="28"/>
                      <w:szCs w:val="28"/>
                      <w:lang w:val="nl-NL"/>
                    </w:rPr>
                  </w:pPr>
                  <w:r w:rsidRPr="00066F7D">
                    <w:rPr>
                      <w:sz w:val="28"/>
                      <w:szCs w:val="28"/>
                      <w:lang w:val="nl-NL"/>
                    </w:rPr>
                    <w:t xml:space="preserve">D. </w:t>
                  </w:r>
                  <w:r w:rsidRPr="00066F7D">
                    <w:rPr>
                      <w:position w:val="-10"/>
                      <w:sz w:val="28"/>
                      <w:szCs w:val="28"/>
                      <w:lang w:val="nl-NL"/>
                    </w:rPr>
                    <w:object w:dxaOrig="900" w:dyaOrig="360">
                      <v:shape id="_x0000_i1590" type="#_x0000_t75" style="width:45pt;height:18pt" o:ole="">
                        <v:imagedata r:id="rId1056" o:title=""/>
                      </v:shape>
                      <o:OLEObject Type="Embed" ProgID="Equation.DSMT4" ShapeID="_x0000_i1590" DrawAspect="Content" ObjectID="_1587508016" r:id="rId1057"/>
                    </w:object>
                  </w:r>
                  <w:r w:rsidRPr="00066F7D">
                    <w:rPr>
                      <w:sz w:val="28"/>
                      <w:szCs w:val="28"/>
                      <w:lang w:val="nl-NL"/>
                    </w:rPr>
                    <w:t>.</w:t>
                  </w:r>
                </w:p>
              </w:tc>
            </w:tr>
          </w:tbl>
          <w:p w:rsidR="00066F7D" w:rsidRPr="00066F7D" w:rsidRDefault="00066F7D" w:rsidP="00066F7D">
            <w:pPr>
              <w:ind w:right="976"/>
              <w:jc w:val="both"/>
              <w:rPr>
                <w:b/>
                <w:sz w:val="28"/>
                <w:szCs w:val="28"/>
                <w:u w:val="single"/>
                <w:lang w:val="nl-NL"/>
              </w:rPr>
            </w:pPr>
            <w:r w:rsidRPr="00066F7D">
              <w:rPr>
                <w:b/>
                <w:sz w:val="28"/>
                <w:szCs w:val="28"/>
                <w:u w:val="single"/>
                <w:lang w:val="nl-NL"/>
              </w:rPr>
              <w:t>PHẦN 2 – Tự luận (9điểm):</w:t>
            </w:r>
          </w:p>
          <w:p w:rsidR="00066F7D" w:rsidRPr="00066F7D" w:rsidRDefault="00066F7D" w:rsidP="00066F7D">
            <w:pPr>
              <w:ind w:right="976"/>
              <w:jc w:val="both"/>
              <w:rPr>
                <w:b/>
                <w:sz w:val="28"/>
                <w:szCs w:val="28"/>
                <w:u w:val="single"/>
                <w:lang w:val="nl-NL"/>
              </w:rPr>
            </w:pPr>
            <w:r w:rsidRPr="00066F7D">
              <w:rPr>
                <w:b/>
                <w:sz w:val="28"/>
                <w:szCs w:val="28"/>
                <w:lang w:val="nl-NL"/>
              </w:rPr>
              <w:t xml:space="preserve">Câu 1.(1,5 điểm): </w:t>
            </w:r>
            <w:r w:rsidRPr="00066F7D">
              <w:rPr>
                <w:sz w:val="28"/>
                <w:szCs w:val="28"/>
                <w:lang w:val="nl-NL"/>
              </w:rPr>
              <w:t xml:space="preserve">Cho biểu thức : </w:t>
            </w:r>
            <w:r w:rsidRPr="00066F7D">
              <w:rPr>
                <w:position w:val="-28"/>
                <w:sz w:val="28"/>
                <w:szCs w:val="28"/>
                <w:lang w:val="nl-NL"/>
              </w:rPr>
              <w:object w:dxaOrig="2360" w:dyaOrig="720">
                <v:shape id="_x0000_i1591" type="#_x0000_t75" style="width:117.75pt;height:36pt" o:ole="">
                  <v:imagedata r:id="rId1058" o:title=""/>
                </v:shape>
                <o:OLEObject Type="Embed" ProgID="Equation.DSMT4" ShapeID="_x0000_i1591" DrawAspect="Content" ObjectID="_1587508017" r:id="rId1059"/>
              </w:object>
            </w:r>
            <w:r w:rsidRPr="00066F7D">
              <w:rPr>
                <w:sz w:val="28"/>
                <w:szCs w:val="28"/>
                <w:lang w:val="nl-NL"/>
              </w:rPr>
              <w:t xml:space="preserve">   (với </w:t>
            </w:r>
            <w:r w:rsidRPr="00066F7D">
              <w:rPr>
                <w:position w:val="-10"/>
                <w:sz w:val="28"/>
                <w:szCs w:val="28"/>
                <w:lang w:val="nl-NL"/>
              </w:rPr>
              <w:object w:dxaOrig="1400" w:dyaOrig="320">
                <v:shape id="_x0000_i1592" type="#_x0000_t75" style="width:69.75pt;height:15.75pt" o:ole="">
                  <v:imagedata r:id="rId1060" o:title=""/>
                </v:shape>
                <o:OLEObject Type="Embed" ProgID="Equation.DSMT4" ShapeID="_x0000_i1592" DrawAspect="Content" ObjectID="_1587508018" r:id="rId1061"/>
              </w:object>
            </w:r>
            <w:r w:rsidRPr="00066F7D">
              <w:rPr>
                <w:sz w:val="28"/>
                <w:szCs w:val="28"/>
                <w:lang w:val="nl-NL"/>
              </w:rPr>
              <w:t>)</w:t>
            </w:r>
          </w:p>
          <w:p w:rsidR="00066F7D" w:rsidRPr="00066F7D" w:rsidRDefault="00066F7D" w:rsidP="00357936">
            <w:pPr>
              <w:numPr>
                <w:ilvl w:val="0"/>
                <w:numId w:val="69"/>
              </w:numPr>
              <w:ind w:right="976"/>
              <w:jc w:val="both"/>
              <w:rPr>
                <w:sz w:val="28"/>
                <w:szCs w:val="28"/>
                <w:lang w:val="nl-NL"/>
              </w:rPr>
            </w:pPr>
            <w:r w:rsidRPr="00066F7D">
              <w:rPr>
                <w:sz w:val="28"/>
                <w:szCs w:val="28"/>
                <w:lang w:val="nl-NL"/>
              </w:rPr>
              <w:t>Rút gọn biểu thức P.</w:t>
            </w:r>
          </w:p>
          <w:p w:rsidR="00066F7D" w:rsidRPr="00066F7D" w:rsidRDefault="00066F7D" w:rsidP="00357936">
            <w:pPr>
              <w:numPr>
                <w:ilvl w:val="0"/>
                <w:numId w:val="69"/>
              </w:numPr>
              <w:ind w:right="976"/>
              <w:jc w:val="both"/>
              <w:rPr>
                <w:sz w:val="28"/>
                <w:szCs w:val="28"/>
                <w:lang w:val="nl-NL"/>
              </w:rPr>
            </w:pPr>
            <w:r w:rsidRPr="00066F7D">
              <w:rPr>
                <w:sz w:val="28"/>
                <w:szCs w:val="28"/>
                <w:lang w:val="nl-NL"/>
              </w:rPr>
              <w:t>Tìm x biết  P = 0.</w:t>
            </w:r>
          </w:p>
          <w:p w:rsidR="00066F7D" w:rsidRPr="00066F7D" w:rsidRDefault="00066F7D" w:rsidP="00066F7D">
            <w:pPr>
              <w:ind w:right="976"/>
              <w:jc w:val="both"/>
              <w:rPr>
                <w:sz w:val="28"/>
                <w:szCs w:val="28"/>
                <w:lang w:val="nl-NL"/>
              </w:rPr>
            </w:pPr>
            <w:r w:rsidRPr="00066F7D">
              <w:rPr>
                <w:b/>
                <w:sz w:val="28"/>
                <w:szCs w:val="28"/>
                <w:lang w:val="nl-NL"/>
              </w:rPr>
              <w:t xml:space="preserve">Câu 2.(1,5 điểm): </w:t>
            </w:r>
            <w:r w:rsidRPr="00066F7D">
              <w:rPr>
                <w:sz w:val="28"/>
                <w:szCs w:val="28"/>
                <w:lang w:val="nl-NL"/>
              </w:rPr>
              <w:t xml:space="preserve">Cho phương trình </w:t>
            </w:r>
            <w:r w:rsidRPr="00066F7D">
              <w:rPr>
                <w:position w:val="-4"/>
                <w:sz w:val="28"/>
                <w:szCs w:val="28"/>
                <w:lang w:val="nl-NL"/>
              </w:rPr>
              <w:object w:dxaOrig="1540" w:dyaOrig="300">
                <v:shape id="_x0000_i1593" type="#_x0000_t75" style="width:77.25pt;height:15pt" o:ole="">
                  <v:imagedata r:id="rId1062" o:title=""/>
                </v:shape>
                <o:OLEObject Type="Embed" ProgID="Equation.DSMT4" ShapeID="_x0000_i1593" DrawAspect="Content" ObjectID="_1587508019" r:id="rId1063"/>
              </w:object>
            </w:r>
            <w:r w:rsidRPr="00066F7D">
              <w:rPr>
                <w:sz w:val="28"/>
                <w:szCs w:val="28"/>
                <w:lang w:val="nl-NL"/>
              </w:rPr>
              <w:t xml:space="preserve"> (với m là tham số)</w:t>
            </w:r>
          </w:p>
          <w:p w:rsidR="00066F7D" w:rsidRPr="00066F7D" w:rsidRDefault="00066F7D" w:rsidP="00357936">
            <w:pPr>
              <w:numPr>
                <w:ilvl w:val="0"/>
                <w:numId w:val="70"/>
              </w:numPr>
              <w:ind w:right="976"/>
              <w:jc w:val="both"/>
              <w:rPr>
                <w:b/>
                <w:sz w:val="28"/>
                <w:szCs w:val="28"/>
                <w:lang w:val="nl-NL"/>
              </w:rPr>
            </w:pPr>
            <w:r w:rsidRPr="00066F7D">
              <w:rPr>
                <w:sz w:val="28"/>
                <w:szCs w:val="28"/>
                <w:lang w:val="nl-NL"/>
              </w:rPr>
              <w:t>Giải phương trình với m = 1.</w:t>
            </w:r>
          </w:p>
          <w:p w:rsidR="00066F7D" w:rsidRPr="00066F7D" w:rsidRDefault="00066F7D" w:rsidP="00357936">
            <w:pPr>
              <w:numPr>
                <w:ilvl w:val="0"/>
                <w:numId w:val="70"/>
              </w:numPr>
              <w:ind w:right="976"/>
              <w:jc w:val="both"/>
              <w:rPr>
                <w:b/>
                <w:sz w:val="28"/>
                <w:szCs w:val="28"/>
                <w:lang w:val="nl-NL"/>
              </w:rPr>
            </w:pPr>
            <w:r w:rsidRPr="00066F7D">
              <w:rPr>
                <w:sz w:val="28"/>
                <w:szCs w:val="28"/>
                <w:lang w:val="nl-NL"/>
              </w:rPr>
              <w:t xml:space="preserve">Tìm m để phương trình trên có hai nghiệm phân biệt </w:t>
            </w:r>
            <w:r w:rsidRPr="00066F7D">
              <w:rPr>
                <w:position w:val="-12"/>
                <w:sz w:val="28"/>
                <w:szCs w:val="28"/>
                <w:lang w:val="nl-NL"/>
              </w:rPr>
              <w:object w:dxaOrig="700" w:dyaOrig="380">
                <v:shape id="_x0000_i1594" type="#_x0000_t75" style="width:35.25pt;height:18.75pt" o:ole="">
                  <v:imagedata r:id="rId1064" o:title=""/>
                </v:shape>
                <o:OLEObject Type="Embed" ProgID="Equation.DSMT4" ShapeID="_x0000_i1594" DrawAspect="Content" ObjectID="_1587508020" r:id="rId1065"/>
              </w:object>
            </w:r>
            <w:r w:rsidRPr="00066F7D">
              <w:rPr>
                <w:sz w:val="28"/>
                <w:szCs w:val="28"/>
                <w:lang w:val="nl-NL"/>
              </w:rPr>
              <w:t xml:space="preserve">thỏa mãn </w:t>
            </w:r>
            <w:r w:rsidRPr="00066F7D">
              <w:rPr>
                <w:position w:val="-12"/>
                <w:sz w:val="28"/>
                <w:szCs w:val="28"/>
                <w:lang w:val="nl-NL"/>
              </w:rPr>
              <w:object w:dxaOrig="1300" w:dyaOrig="380">
                <v:shape id="_x0000_i1595" type="#_x0000_t75" style="width:65.25pt;height:18.75pt" o:ole="">
                  <v:imagedata r:id="rId1066" o:title=""/>
                </v:shape>
                <o:OLEObject Type="Embed" ProgID="Equation.DSMT4" ShapeID="_x0000_i1595" DrawAspect="Content" ObjectID="_1587508021" r:id="rId1067"/>
              </w:object>
            </w:r>
            <w:r w:rsidRPr="00066F7D">
              <w:rPr>
                <w:sz w:val="28"/>
                <w:szCs w:val="28"/>
                <w:lang w:val="nl-NL"/>
              </w:rPr>
              <w:t>.</w:t>
            </w:r>
          </w:p>
          <w:p w:rsidR="00066F7D" w:rsidRPr="00066F7D" w:rsidRDefault="00066F7D" w:rsidP="00066F7D">
            <w:pPr>
              <w:ind w:right="976"/>
              <w:jc w:val="both"/>
              <w:rPr>
                <w:b/>
                <w:sz w:val="28"/>
                <w:szCs w:val="28"/>
                <w:lang w:val="nl-NL"/>
              </w:rPr>
            </w:pPr>
            <w:r w:rsidRPr="00066F7D">
              <w:rPr>
                <w:b/>
                <w:sz w:val="28"/>
                <w:szCs w:val="28"/>
                <w:lang w:val="nl-NL"/>
              </w:rPr>
              <w:t>Câu 3.(1,0 điểm):</w:t>
            </w:r>
            <w:r w:rsidRPr="00066F7D">
              <w:rPr>
                <w:sz w:val="28"/>
                <w:szCs w:val="28"/>
                <w:lang w:val="nl-NL"/>
              </w:rPr>
              <w:t xml:space="preserve"> Giải hệ phương trình: </w:t>
            </w:r>
            <w:r w:rsidRPr="00066F7D">
              <w:rPr>
                <w:position w:val="-48"/>
                <w:sz w:val="28"/>
                <w:szCs w:val="28"/>
                <w:lang w:val="nl-NL"/>
              </w:rPr>
              <w:object w:dxaOrig="1760" w:dyaOrig="1080">
                <v:shape id="_x0000_i1596" type="#_x0000_t75" style="width:87.75pt;height:54pt" o:ole="">
                  <v:imagedata r:id="rId1068" o:title=""/>
                </v:shape>
                <o:OLEObject Type="Embed" ProgID="Equation.DSMT4" ShapeID="_x0000_i1596" DrawAspect="Content" ObjectID="_1587508022" r:id="rId1069"/>
              </w:object>
            </w:r>
          </w:p>
          <w:p w:rsidR="00066F7D" w:rsidRPr="00066F7D" w:rsidRDefault="00066F7D" w:rsidP="00066F7D">
            <w:pPr>
              <w:ind w:right="976"/>
              <w:jc w:val="both"/>
              <w:rPr>
                <w:sz w:val="28"/>
                <w:szCs w:val="28"/>
                <w:lang w:val="nl-NL"/>
              </w:rPr>
            </w:pPr>
            <w:r w:rsidRPr="00066F7D">
              <w:rPr>
                <w:b/>
                <w:sz w:val="28"/>
                <w:szCs w:val="28"/>
                <w:lang w:val="nl-NL"/>
              </w:rPr>
              <w:t xml:space="preserve">Câu 4.(3,0 điểm): </w:t>
            </w:r>
            <w:r w:rsidRPr="00066F7D">
              <w:rPr>
                <w:sz w:val="28"/>
                <w:szCs w:val="28"/>
                <w:lang w:val="nl-NL"/>
              </w:rPr>
              <w:t>Cho nửa đường tròn (O)đường kính AB. Điểm C thuộc nửa đường tròn (O) ( CB &lt; CA, C khác B ). Gọi D là điểm chính giữa của cung AC, E là giao điểm của AD và BC.</w:t>
            </w:r>
          </w:p>
          <w:p w:rsidR="00066F7D" w:rsidRPr="00066F7D" w:rsidRDefault="00066F7D" w:rsidP="00357936">
            <w:pPr>
              <w:numPr>
                <w:ilvl w:val="0"/>
                <w:numId w:val="71"/>
              </w:numPr>
              <w:ind w:right="976"/>
              <w:jc w:val="both"/>
              <w:rPr>
                <w:sz w:val="28"/>
                <w:szCs w:val="28"/>
                <w:lang w:val="nl-NL"/>
              </w:rPr>
            </w:pPr>
            <w:r w:rsidRPr="00066F7D">
              <w:rPr>
                <w:sz w:val="28"/>
                <w:szCs w:val="28"/>
                <w:lang w:val="nl-NL"/>
              </w:rPr>
              <w:t>Chứng minh tam giác ABE cân tại B.</w:t>
            </w:r>
          </w:p>
          <w:p w:rsidR="00066F7D" w:rsidRPr="00066F7D" w:rsidRDefault="00066F7D" w:rsidP="00357936">
            <w:pPr>
              <w:numPr>
                <w:ilvl w:val="0"/>
                <w:numId w:val="71"/>
              </w:numPr>
              <w:ind w:right="976"/>
              <w:jc w:val="both"/>
              <w:rPr>
                <w:sz w:val="28"/>
                <w:szCs w:val="28"/>
                <w:lang w:val="nl-NL"/>
              </w:rPr>
            </w:pPr>
            <w:r w:rsidRPr="00066F7D">
              <w:rPr>
                <w:sz w:val="28"/>
                <w:szCs w:val="28"/>
                <w:lang w:val="nl-NL"/>
              </w:rPr>
              <w:t xml:space="preserve">Gọi F là điểm thuộc đường thẳng AC sao cho C là trung điểm AF. Chứng minh </w:t>
            </w:r>
            <w:r w:rsidRPr="00066F7D">
              <w:rPr>
                <w:position w:val="-4"/>
                <w:sz w:val="28"/>
                <w:szCs w:val="28"/>
                <w:lang w:val="nl-NL"/>
              </w:rPr>
              <w:object w:dxaOrig="1280" w:dyaOrig="340">
                <v:shape id="_x0000_i1597" type="#_x0000_t75" style="width:63.75pt;height:17.25pt" o:ole="">
                  <v:imagedata r:id="rId1070" o:title=""/>
                </v:shape>
                <o:OLEObject Type="Embed" ProgID="Equation.DSMT4" ShapeID="_x0000_i1597" DrawAspect="Content" ObjectID="_1587508023" r:id="rId1071"/>
              </w:object>
            </w:r>
          </w:p>
          <w:p w:rsidR="00066F7D" w:rsidRPr="00066F7D" w:rsidRDefault="00066F7D" w:rsidP="00357936">
            <w:pPr>
              <w:numPr>
                <w:ilvl w:val="0"/>
                <w:numId w:val="71"/>
              </w:numPr>
              <w:ind w:right="976"/>
              <w:jc w:val="both"/>
              <w:rPr>
                <w:sz w:val="28"/>
                <w:szCs w:val="28"/>
                <w:lang w:val="nl-NL"/>
              </w:rPr>
            </w:pPr>
            <w:r w:rsidRPr="00066F7D">
              <w:rPr>
                <w:sz w:val="28"/>
                <w:szCs w:val="28"/>
                <w:lang w:val="nl-NL"/>
              </w:rPr>
              <w:t>Gọi H là giao điểm của AC và BD, EH cắt AB tại K, KC cắt đoạn EF tại I. Chứng minh rằng:</w:t>
            </w:r>
          </w:p>
          <w:p w:rsidR="00066F7D" w:rsidRPr="00066F7D" w:rsidRDefault="00066F7D" w:rsidP="00357936">
            <w:pPr>
              <w:numPr>
                <w:ilvl w:val="1"/>
                <w:numId w:val="71"/>
              </w:numPr>
              <w:ind w:right="976"/>
              <w:jc w:val="both"/>
              <w:rPr>
                <w:sz w:val="28"/>
                <w:szCs w:val="28"/>
                <w:lang w:val="nl-NL"/>
              </w:rPr>
            </w:pPr>
            <w:r w:rsidRPr="00066F7D">
              <w:rPr>
                <w:sz w:val="28"/>
                <w:szCs w:val="28"/>
                <w:lang w:val="nl-NL"/>
              </w:rPr>
              <w:t>Tứ giác EIBK nội tiếp</w:t>
            </w:r>
          </w:p>
          <w:p w:rsidR="00066F7D" w:rsidRPr="00066F7D" w:rsidRDefault="00066F7D" w:rsidP="00357936">
            <w:pPr>
              <w:numPr>
                <w:ilvl w:val="1"/>
                <w:numId w:val="71"/>
              </w:numPr>
              <w:ind w:right="976"/>
              <w:jc w:val="both"/>
              <w:rPr>
                <w:sz w:val="28"/>
                <w:szCs w:val="28"/>
                <w:lang w:val="nl-NL"/>
              </w:rPr>
            </w:pPr>
            <w:r w:rsidRPr="00066F7D">
              <w:rPr>
                <w:position w:val="-24"/>
                <w:sz w:val="28"/>
                <w:szCs w:val="28"/>
                <w:lang w:val="nl-NL"/>
              </w:rPr>
              <w:object w:dxaOrig="1520" w:dyaOrig="620">
                <v:shape id="_x0000_i1598" type="#_x0000_t75" style="width:75.75pt;height:30.75pt" o:ole="">
                  <v:imagedata r:id="rId1072" o:title=""/>
                </v:shape>
                <o:OLEObject Type="Embed" ProgID="Equation.DSMT4" ShapeID="_x0000_i1598" DrawAspect="Content" ObjectID="_1587508024" r:id="rId1073"/>
              </w:object>
            </w:r>
            <w:r w:rsidRPr="00066F7D">
              <w:rPr>
                <w:sz w:val="28"/>
                <w:szCs w:val="28"/>
                <w:lang w:val="nl-NL"/>
              </w:rPr>
              <w:t>.</w:t>
            </w:r>
          </w:p>
          <w:p w:rsidR="00066F7D" w:rsidRPr="00066F7D" w:rsidRDefault="00066F7D" w:rsidP="00066F7D">
            <w:pPr>
              <w:ind w:right="976"/>
              <w:jc w:val="both"/>
              <w:rPr>
                <w:sz w:val="28"/>
                <w:szCs w:val="28"/>
                <w:lang w:val="nl-NL"/>
              </w:rPr>
            </w:pPr>
            <w:r w:rsidRPr="00066F7D">
              <w:rPr>
                <w:b/>
                <w:sz w:val="28"/>
                <w:szCs w:val="28"/>
                <w:lang w:val="nl-NL"/>
              </w:rPr>
              <w:t xml:space="preserve">Câu 5.(1,0 điểm): </w:t>
            </w:r>
            <w:r w:rsidRPr="00066F7D">
              <w:rPr>
                <w:sz w:val="28"/>
                <w:szCs w:val="28"/>
                <w:lang w:val="nl-NL"/>
              </w:rPr>
              <w:t xml:space="preserve">Giải phương trình : </w:t>
            </w:r>
            <w:r w:rsidRPr="00066F7D">
              <w:rPr>
                <w:position w:val="-6"/>
                <w:sz w:val="28"/>
                <w:szCs w:val="28"/>
                <w:lang w:val="nl-NL"/>
              </w:rPr>
              <w:object w:dxaOrig="3660" w:dyaOrig="380">
                <v:shape id="_x0000_i1599" type="#_x0000_t75" style="width:183pt;height:18.75pt" o:ole="">
                  <v:imagedata r:id="rId1074" o:title=""/>
                </v:shape>
                <o:OLEObject Type="Embed" ProgID="Equation.DSMT4" ShapeID="_x0000_i1599" DrawAspect="Content" ObjectID="_1587508025" r:id="rId1075"/>
              </w:object>
            </w:r>
          </w:p>
          <w:p w:rsidR="00066F7D" w:rsidRPr="002A6613" w:rsidRDefault="00066F7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CF0F2D" w:rsidRDefault="00CF0F2D" w:rsidP="002A6613">
            <w:pPr>
              <w:jc w:val="center"/>
              <w:rPr>
                <w:rFonts w:ascii="Times New Roman" w:eastAsia="Times New Roman" w:hAnsi="Times New Roman" w:cs="Times New Roman"/>
                <w:b/>
                <w:color w:val="FF0000"/>
                <w:sz w:val="28"/>
                <w:szCs w:val="28"/>
                <w:lang w:val="en-US"/>
              </w:rPr>
            </w:pPr>
          </w:p>
          <w:p w:rsidR="00CF0F2D" w:rsidRDefault="00CF0F2D" w:rsidP="002A6613">
            <w:pPr>
              <w:jc w:val="center"/>
              <w:rPr>
                <w:rFonts w:ascii="Times New Roman" w:eastAsia="Times New Roman" w:hAnsi="Times New Roman" w:cs="Times New Roman"/>
                <w:b/>
                <w:color w:val="FF0000"/>
                <w:sz w:val="28"/>
                <w:szCs w:val="28"/>
                <w:lang w:val="en-US"/>
              </w:rPr>
            </w:pPr>
          </w:p>
          <w:p w:rsidR="00CF0F2D" w:rsidRDefault="00CF0F2D" w:rsidP="002A6613">
            <w:pPr>
              <w:jc w:val="center"/>
              <w:rPr>
                <w:rFonts w:ascii="Times New Roman" w:eastAsia="Times New Roman" w:hAnsi="Times New Roman" w:cs="Times New Roman"/>
                <w:b/>
                <w:color w:val="FF0000"/>
                <w:sz w:val="28"/>
                <w:szCs w:val="28"/>
                <w:lang w:val="en-US"/>
              </w:rPr>
            </w:pPr>
          </w:p>
          <w:p w:rsidR="00CF0F2D" w:rsidRDefault="00CF0F2D" w:rsidP="002A6613">
            <w:pPr>
              <w:jc w:val="center"/>
              <w:rPr>
                <w:rFonts w:ascii="Times New Roman" w:eastAsia="Times New Roman" w:hAnsi="Times New Roman" w:cs="Times New Roman"/>
                <w:b/>
                <w:color w:val="FF0000"/>
                <w:sz w:val="28"/>
                <w:szCs w:val="28"/>
                <w:lang w:val="en-US"/>
              </w:rPr>
            </w:pPr>
          </w:p>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1848</w:t>
            </w:r>
          </w:p>
          <w:p w:rsidR="00CF0F2D" w:rsidRPr="00CF0F2D" w:rsidRDefault="00CF0F2D" w:rsidP="00CF0F2D">
            <w:pPr>
              <w:ind w:right="976"/>
              <w:jc w:val="both"/>
              <w:rPr>
                <w:i/>
                <w:sz w:val="28"/>
                <w:szCs w:val="28"/>
                <w:lang w:val="nl-NL"/>
              </w:rPr>
            </w:pPr>
            <w:r w:rsidRPr="00CF0F2D">
              <w:rPr>
                <w:b/>
                <w:sz w:val="28"/>
                <w:szCs w:val="28"/>
                <w:u w:val="single"/>
                <w:lang w:val="nl-NL"/>
              </w:rPr>
              <w:t xml:space="preserve">PHẦN 1 – Trắc nghiệm </w:t>
            </w:r>
            <w:r w:rsidRPr="00CF0F2D">
              <w:rPr>
                <w:b/>
                <w:i/>
                <w:sz w:val="28"/>
                <w:szCs w:val="28"/>
                <w:u w:val="single"/>
                <w:lang w:val="nl-NL"/>
              </w:rPr>
              <w:t>(1điểm):</w:t>
            </w:r>
            <w:r w:rsidRPr="00CF0F2D">
              <w:rPr>
                <w:b/>
                <w:sz w:val="28"/>
                <w:szCs w:val="28"/>
                <w:u w:val="single"/>
                <w:lang w:val="nl-NL"/>
              </w:rPr>
              <w:t xml:space="preserve"> </w:t>
            </w:r>
            <w:r w:rsidRPr="00CF0F2D">
              <w:rPr>
                <w:i/>
                <w:sz w:val="28"/>
                <w:szCs w:val="28"/>
                <w:lang w:val="nl-NL"/>
              </w:rPr>
              <w:t>Mỗi câu sau có nêu bốn phương án trả lời (A, B,C, D) , trong đó chỉ có một phương án đúng. Hãy chọn phương án đúng và viết vào bài làm chữ cái đứng trước phương án lựa chọn.</w:t>
            </w:r>
          </w:p>
          <w:p w:rsidR="00CF0F2D" w:rsidRPr="00CF0F2D" w:rsidRDefault="00CF0F2D" w:rsidP="00CF0F2D">
            <w:pPr>
              <w:ind w:right="976"/>
              <w:jc w:val="both"/>
              <w:rPr>
                <w:sz w:val="28"/>
                <w:szCs w:val="28"/>
                <w:lang w:val="nl-NL"/>
              </w:rPr>
            </w:pPr>
            <w:r w:rsidRPr="00CF0F2D">
              <w:rPr>
                <w:b/>
                <w:sz w:val="28"/>
                <w:szCs w:val="28"/>
                <w:lang w:val="nl-NL"/>
              </w:rPr>
              <w:t>Câu 1:</w:t>
            </w:r>
            <w:r w:rsidRPr="00CF0F2D">
              <w:rPr>
                <w:sz w:val="28"/>
                <w:szCs w:val="28"/>
                <w:lang w:val="nl-NL"/>
              </w:rPr>
              <w:t xml:space="preserve"> Phương trình </w:t>
            </w:r>
            <w:r w:rsidRPr="00CF0F2D">
              <w:rPr>
                <w:position w:val="-6"/>
                <w:sz w:val="28"/>
                <w:szCs w:val="28"/>
                <w:lang w:val="nl-NL"/>
              </w:rPr>
              <w:object w:dxaOrig="2220" w:dyaOrig="360">
                <v:shape id="_x0000_i1600" type="#_x0000_t75" style="width:111pt;height:18pt" o:ole="">
                  <v:imagedata r:id="rId1076" o:title=""/>
                </v:shape>
                <o:OLEObject Type="Embed" ProgID="Equation.DSMT4" ShapeID="_x0000_i1600" DrawAspect="Content" ObjectID="_1587508026" r:id="rId1077"/>
              </w:object>
            </w:r>
            <w:r w:rsidRPr="00CF0F2D">
              <w:rPr>
                <w:sz w:val="28"/>
                <w:szCs w:val="28"/>
                <w:lang w:val="nl-NL"/>
              </w:rPr>
              <w:t xml:space="preserve"> có hai nghiệm phân biệt khi và chỉ khi:</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CF0F2D" w:rsidRPr="00CF0F2D" w:rsidTr="005D5D45">
              <w:tc>
                <w:tcPr>
                  <w:tcW w:w="2754" w:type="dxa"/>
                </w:tcPr>
                <w:p w:rsidR="00CF0F2D" w:rsidRPr="00CF0F2D" w:rsidRDefault="00CF0F2D" w:rsidP="00CF0F2D">
                  <w:pPr>
                    <w:ind w:right="976"/>
                    <w:jc w:val="both"/>
                    <w:rPr>
                      <w:sz w:val="28"/>
                      <w:szCs w:val="28"/>
                      <w:lang w:val="nl-NL"/>
                    </w:rPr>
                  </w:pPr>
                  <w:r w:rsidRPr="00CF0F2D">
                    <w:rPr>
                      <w:sz w:val="28"/>
                      <w:szCs w:val="28"/>
                      <w:lang w:val="nl-NL"/>
                    </w:rPr>
                    <w:t>A.</w:t>
                  </w:r>
                  <w:r w:rsidRPr="00CF0F2D">
                    <w:rPr>
                      <w:position w:val="-4"/>
                      <w:sz w:val="28"/>
                      <w:szCs w:val="28"/>
                      <w:lang w:val="nl-NL"/>
                    </w:rPr>
                    <w:object w:dxaOrig="700" w:dyaOrig="279">
                      <v:shape id="_x0000_i1601" type="#_x0000_t75" style="width:35.25pt;height:14.25pt" o:ole="">
                        <v:imagedata r:id="rId1078" o:title=""/>
                      </v:shape>
                      <o:OLEObject Type="Embed" ProgID="Equation.DSMT4" ShapeID="_x0000_i1601" DrawAspect="Content" ObjectID="_1587508027" r:id="rId1079"/>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B.</w:t>
                  </w:r>
                  <w:r w:rsidRPr="00CF0F2D">
                    <w:rPr>
                      <w:position w:val="-4"/>
                      <w:sz w:val="28"/>
                      <w:szCs w:val="28"/>
                      <w:lang w:val="nl-NL"/>
                    </w:rPr>
                    <w:object w:dxaOrig="760" w:dyaOrig="279">
                      <v:shape id="_x0000_i1602" type="#_x0000_t75" style="width:38.25pt;height:14.25pt" o:ole="">
                        <v:imagedata r:id="rId1080" o:title=""/>
                      </v:shape>
                      <o:OLEObject Type="Embed" ProgID="Equation.DSMT4" ShapeID="_x0000_i1602" DrawAspect="Content" ObjectID="_1587508028" r:id="rId1081"/>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C.</w:t>
                  </w:r>
                  <w:r w:rsidRPr="00CF0F2D">
                    <w:rPr>
                      <w:position w:val="-4"/>
                      <w:sz w:val="28"/>
                      <w:szCs w:val="28"/>
                      <w:lang w:val="nl-NL"/>
                    </w:rPr>
                    <w:object w:dxaOrig="700" w:dyaOrig="279">
                      <v:shape id="_x0000_i1603" type="#_x0000_t75" style="width:35.25pt;height:14.25pt" o:ole="">
                        <v:imagedata r:id="rId1082" o:title=""/>
                      </v:shape>
                      <o:OLEObject Type="Embed" ProgID="Equation.DSMT4" ShapeID="_x0000_i1603" DrawAspect="Content" ObjectID="_1587508029" r:id="rId1083"/>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D.</w:t>
                  </w:r>
                  <w:r w:rsidRPr="00CF0F2D">
                    <w:rPr>
                      <w:position w:val="-4"/>
                      <w:sz w:val="28"/>
                      <w:szCs w:val="28"/>
                      <w:lang w:val="nl-NL"/>
                    </w:rPr>
                    <w:object w:dxaOrig="720" w:dyaOrig="279">
                      <v:shape id="_x0000_i1604" type="#_x0000_t75" style="width:36pt;height:14.25pt" o:ole="">
                        <v:imagedata r:id="rId1084" o:title=""/>
                      </v:shape>
                      <o:OLEObject Type="Embed" ProgID="Equation.DSMT4" ShapeID="_x0000_i1604" DrawAspect="Content" ObjectID="_1587508030" r:id="rId1085"/>
                    </w:object>
                  </w:r>
                  <w:r w:rsidRPr="00CF0F2D">
                    <w:rPr>
                      <w:sz w:val="28"/>
                      <w:szCs w:val="28"/>
                      <w:lang w:val="nl-NL"/>
                    </w:rPr>
                    <w:t>.</w:t>
                  </w:r>
                </w:p>
              </w:tc>
            </w:tr>
          </w:tbl>
          <w:p w:rsidR="00CF0F2D" w:rsidRPr="00CF0F2D" w:rsidRDefault="00CF0F2D" w:rsidP="00CF0F2D">
            <w:pPr>
              <w:ind w:right="976"/>
              <w:jc w:val="both"/>
              <w:rPr>
                <w:sz w:val="28"/>
                <w:szCs w:val="28"/>
                <w:lang w:val="nl-NL"/>
              </w:rPr>
            </w:pPr>
            <w:r w:rsidRPr="00CF0F2D">
              <w:rPr>
                <w:b/>
                <w:sz w:val="28"/>
                <w:szCs w:val="28"/>
                <w:lang w:val="nl-NL"/>
              </w:rPr>
              <w:t>Câu 2:</w:t>
            </w:r>
            <w:r w:rsidRPr="00CF0F2D">
              <w:rPr>
                <w:sz w:val="28"/>
                <w:szCs w:val="28"/>
                <w:lang w:val="nl-NL"/>
              </w:rPr>
              <w:t xml:space="preserve"> Cho đường tròn (O) nội tiếp tam giác MNP cân tại M. Gọi E; F lần lượt là tiếp điểm của đường tròn (O) với các cạnh MN; MP. Biết  </w:t>
            </w:r>
            <w:r w:rsidRPr="00CF0F2D">
              <w:rPr>
                <w:position w:val="-6"/>
                <w:sz w:val="28"/>
                <w:szCs w:val="28"/>
                <w:lang w:val="nl-NL"/>
              </w:rPr>
              <w:object w:dxaOrig="1320" w:dyaOrig="400">
                <v:shape id="_x0000_i1605" type="#_x0000_t75" style="width:66pt;height:20.25pt" o:ole="">
                  <v:imagedata r:id="rId1086" o:title=""/>
                </v:shape>
                <o:OLEObject Type="Embed" ProgID="Equation.DSMT4" ShapeID="_x0000_i1605" DrawAspect="Content" ObjectID="_1587508031" r:id="rId1087"/>
              </w:object>
            </w:r>
            <w:r w:rsidRPr="00CF0F2D">
              <w:rPr>
                <w:sz w:val="28"/>
                <w:szCs w:val="28"/>
                <w:lang w:val="nl-NL"/>
              </w:rPr>
              <w:t xml:space="preserve">. Khi đó, cung nhỏ EF của đường tròn (O) có số đo bằng: </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CF0F2D" w:rsidRPr="00CF0F2D" w:rsidTr="005D5D45">
              <w:tc>
                <w:tcPr>
                  <w:tcW w:w="2754" w:type="dxa"/>
                </w:tcPr>
                <w:p w:rsidR="00CF0F2D" w:rsidRPr="00CF0F2D" w:rsidRDefault="00CF0F2D" w:rsidP="00CF0F2D">
                  <w:pPr>
                    <w:ind w:left="72" w:right="976"/>
                    <w:jc w:val="both"/>
                    <w:rPr>
                      <w:sz w:val="28"/>
                      <w:szCs w:val="28"/>
                      <w:lang w:val="nl-NL"/>
                    </w:rPr>
                  </w:pPr>
                  <w:r w:rsidRPr="00CF0F2D">
                    <w:rPr>
                      <w:sz w:val="28"/>
                      <w:szCs w:val="28"/>
                      <w:lang w:val="nl-NL"/>
                    </w:rPr>
                    <w:t>A.</w:t>
                  </w:r>
                  <w:r w:rsidRPr="00CF0F2D">
                    <w:rPr>
                      <w:position w:val="-6"/>
                      <w:sz w:val="28"/>
                      <w:szCs w:val="28"/>
                      <w:lang w:val="nl-NL"/>
                    </w:rPr>
                    <w:object w:dxaOrig="560" w:dyaOrig="360">
                      <v:shape id="_x0000_i1606" type="#_x0000_t75" style="width:27.75pt;height:18pt" o:ole="">
                        <v:imagedata r:id="rId1088" o:title=""/>
                      </v:shape>
                      <o:OLEObject Type="Embed" ProgID="Equation.DSMT4" ShapeID="_x0000_i1606" DrawAspect="Content" ObjectID="_1587508032" r:id="rId1089"/>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B.</w:t>
                  </w:r>
                  <w:r w:rsidRPr="00CF0F2D">
                    <w:rPr>
                      <w:position w:val="-6"/>
                      <w:sz w:val="28"/>
                      <w:szCs w:val="28"/>
                      <w:lang w:val="nl-NL"/>
                    </w:rPr>
                    <w:object w:dxaOrig="420" w:dyaOrig="360">
                      <v:shape id="_x0000_i1607" type="#_x0000_t75" style="width:21pt;height:18pt" o:ole="">
                        <v:imagedata r:id="rId1090" o:title=""/>
                      </v:shape>
                      <o:OLEObject Type="Embed" ProgID="Equation.DSMT4" ShapeID="_x0000_i1607" DrawAspect="Content" ObjectID="_1587508033" r:id="rId1091"/>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C.</w:t>
                  </w:r>
                  <w:r w:rsidRPr="00CF0F2D">
                    <w:rPr>
                      <w:position w:val="-6"/>
                      <w:sz w:val="28"/>
                      <w:szCs w:val="28"/>
                      <w:lang w:val="nl-NL"/>
                    </w:rPr>
                    <w:object w:dxaOrig="440" w:dyaOrig="360">
                      <v:shape id="_x0000_i1608" type="#_x0000_t75" style="width:21.75pt;height:18pt" o:ole="">
                        <v:imagedata r:id="rId1092" o:title=""/>
                      </v:shape>
                      <o:OLEObject Type="Embed" ProgID="Equation.DSMT4" ShapeID="_x0000_i1608" DrawAspect="Content" ObjectID="_1587508034" r:id="rId1093"/>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D.</w:t>
                  </w:r>
                  <w:r w:rsidRPr="00CF0F2D">
                    <w:rPr>
                      <w:position w:val="-6"/>
                      <w:sz w:val="28"/>
                      <w:szCs w:val="28"/>
                      <w:lang w:val="nl-NL"/>
                    </w:rPr>
                    <w:object w:dxaOrig="560" w:dyaOrig="360">
                      <v:shape id="_x0000_i1609" type="#_x0000_t75" style="width:27.75pt;height:18pt" o:ole="">
                        <v:imagedata r:id="rId1094" o:title=""/>
                      </v:shape>
                      <o:OLEObject Type="Embed" ProgID="Equation.DSMT4" ShapeID="_x0000_i1609" DrawAspect="Content" ObjectID="_1587508035" r:id="rId1095"/>
                    </w:object>
                  </w:r>
                  <w:r w:rsidRPr="00CF0F2D">
                    <w:rPr>
                      <w:sz w:val="28"/>
                      <w:szCs w:val="28"/>
                      <w:lang w:val="nl-NL"/>
                    </w:rPr>
                    <w:t>.</w:t>
                  </w:r>
                </w:p>
              </w:tc>
            </w:tr>
          </w:tbl>
          <w:p w:rsidR="00CF0F2D" w:rsidRPr="00CF0F2D" w:rsidRDefault="00CF0F2D" w:rsidP="00CF0F2D">
            <w:pPr>
              <w:ind w:right="976"/>
              <w:jc w:val="both"/>
              <w:rPr>
                <w:sz w:val="28"/>
                <w:szCs w:val="28"/>
                <w:lang w:val="nl-NL"/>
              </w:rPr>
            </w:pPr>
            <w:r w:rsidRPr="00CF0F2D">
              <w:rPr>
                <w:b/>
                <w:sz w:val="28"/>
                <w:szCs w:val="28"/>
                <w:lang w:val="nl-NL"/>
              </w:rPr>
              <w:t>Câu 3:</w:t>
            </w:r>
            <w:r w:rsidRPr="00CF0F2D">
              <w:rPr>
                <w:sz w:val="28"/>
                <w:szCs w:val="28"/>
                <w:lang w:val="nl-NL"/>
              </w:rPr>
              <w:t xml:space="preserve"> Gọi </w:t>
            </w:r>
            <w:r w:rsidRPr="00CF0F2D">
              <w:rPr>
                <w:position w:val="-6"/>
                <w:sz w:val="28"/>
                <w:szCs w:val="28"/>
                <w:lang w:val="nl-NL"/>
              </w:rPr>
              <w:object w:dxaOrig="260" w:dyaOrig="240">
                <v:shape id="_x0000_i1610" type="#_x0000_t75" style="width:12.75pt;height:12pt" o:ole="">
                  <v:imagedata r:id="rId1096" o:title=""/>
                </v:shape>
                <o:OLEObject Type="Embed" ProgID="Equation.DSMT4" ShapeID="_x0000_i1610" DrawAspect="Content" ObjectID="_1587508036" r:id="rId1097"/>
              </w:object>
            </w:r>
            <w:r w:rsidRPr="00CF0F2D">
              <w:rPr>
                <w:sz w:val="28"/>
                <w:szCs w:val="28"/>
                <w:lang w:val="nl-NL"/>
              </w:rPr>
              <w:t xml:space="preserve"> là góc tạo bởi đường thẳng </w:t>
            </w:r>
            <w:r w:rsidRPr="00CF0F2D">
              <w:rPr>
                <w:position w:val="-12"/>
                <w:sz w:val="28"/>
                <w:szCs w:val="28"/>
                <w:lang w:val="nl-NL"/>
              </w:rPr>
              <w:object w:dxaOrig="1240" w:dyaOrig="440">
                <v:shape id="_x0000_i1611" type="#_x0000_t75" style="width:62.25pt;height:21.75pt" o:ole="">
                  <v:imagedata r:id="rId1098" o:title=""/>
                </v:shape>
                <o:OLEObject Type="Embed" ProgID="Equation.DSMT4" ShapeID="_x0000_i1611" DrawAspect="Content" ObjectID="_1587508037" r:id="rId1099"/>
              </w:object>
            </w:r>
            <w:r w:rsidRPr="00CF0F2D">
              <w:rPr>
                <w:sz w:val="28"/>
                <w:szCs w:val="28"/>
                <w:lang w:val="nl-NL"/>
              </w:rPr>
              <w:t xml:space="preserve"> với trục Ox, gọi </w:t>
            </w:r>
            <w:r w:rsidRPr="00CF0F2D">
              <w:rPr>
                <w:position w:val="-10"/>
                <w:sz w:val="28"/>
                <w:szCs w:val="28"/>
                <w:lang w:val="nl-NL"/>
              </w:rPr>
              <w:object w:dxaOrig="220" w:dyaOrig="340">
                <v:shape id="_x0000_i1612" type="#_x0000_t75" style="width:11.25pt;height:17.25pt" o:ole="">
                  <v:imagedata r:id="rId1100" o:title=""/>
                </v:shape>
                <o:OLEObject Type="Embed" ProgID="Equation.DSMT4" ShapeID="_x0000_i1612" DrawAspect="Content" ObjectID="_1587508038" r:id="rId1101"/>
              </w:object>
            </w:r>
            <w:r w:rsidRPr="00CF0F2D">
              <w:rPr>
                <w:sz w:val="28"/>
                <w:szCs w:val="28"/>
                <w:lang w:val="nl-NL"/>
              </w:rPr>
              <w:t xml:space="preserve"> là góc tạo bởi đường thẳng </w:t>
            </w:r>
            <w:r w:rsidRPr="00CF0F2D">
              <w:rPr>
                <w:position w:val="-12"/>
                <w:sz w:val="28"/>
                <w:szCs w:val="28"/>
                <w:lang w:val="nl-NL"/>
              </w:rPr>
              <w:object w:dxaOrig="1340" w:dyaOrig="360">
                <v:shape id="_x0000_i1613" type="#_x0000_t75" style="width:66.75pt;height:18pt" o:ole="">
                  <v:imagedata r:id="rId1102" o:title=""/>
                </v:shape>
                <o:OLEObject Type="Embed" ProgID="Equation.DSMT4" ShapeID="_x0000_i1613" DrawAspect="Content" ObjectID="_1587508039" r:id="rId1103"/>
              </w:object>
            </w:r>
            <w:r w:rsidRPr="00CF0F2D">
              <w:rPr>
                <w:sz w:val="28"/>
                <w:szCs w:val="28"/>
                <w:lang w:val="nl-NL"/>
              </w:rPr>
              <w:t xml:space="preserve"> với trục Ox. Trong các phát biểu sau,phát biểu nào </w:t>
            </w:r>
            <w:r w:rsidRPr="00CF0F2D">
              <w:rPr>
                <w:b/>
                <w:sz w:val="28"/>
                <w:szCs w:val="28"/>
                <w:u w:val="single"/>
                <w:lang w:val="nl-NL"/>
              </w:rPr>
              <w:t>sai</w:t>
            </w:r>
            <w:r w:rsidRPr="00CF0F2D">
              <w:rPr>
                <w:sz w:val="28"/>
                <w:szCs w:val="28"/>
                <w:lang w:val="nl-NL"/>
              </w:rPr>
              <w:t xml:space="preserve"> ?</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CF0F2D" w:rsidRPr="00CF0F2D" w:rsidTr="005D5D45">
              <w:tc>
                <w:tcPr>
                  <w:tcW w:w="2754" w:type="dxa"/>
                </w:tcPr>
                <w:p w:rsidR="00CF0F2D" w:rsidRPr="00CF0F2D" w:rsidRDefault="00CF0F2D" w:rsidP="00CF0F2D">
                  <w:pPr>
                    <w:ind w:right="976"/>
                    <w:jc w:val="both"/>
                    <w:rPr>
                      <w:sz w:val="28"/>
                      <w:szCs w:val="28"/>
                      <w:lang w:val="nl-NL"/>
                    </w:rPr>
                  </w:pPr>
                  <w:r w:rsidRPr="00CF0F2D">
                    <w:rPr>
                      <w:sz w:val="28"/>
                      <w:szCs w:val="28"/>
                      <w:lang w:val="nl-NL"/>
                    </w:rPr>
                    <w:t>A.</w:t>
                  </w:r>
                  <w:r w:rsidRPr="00CF0F2D">
                    <w:rPr>
                      <w:position w:val="-6"/>
                      <w:sz w:val="28"/>
                      <w:szCs w:val="28"/>
                      <w:lang w:val="nl-NL"/>
                    </w:rPr>
                    <w:object w:dxaOrig="880" w:dyaOrig="360">
                      <v:shape id="_x0000_i1614" type="#_x0000_t75" style="width:44.25pt;height:18pt" o:ole="">
                        <v:imagedata r:id="rId1104" o:title=""/>
                      </v:shape>
                      <o:OLEObject Type="Embed" ProgID="Equation.DSMT4" ShapeID="_x0000_i1614" DrawAspect="Content" ObjectID="_1587508040" r:id="rId1105"/>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 xml:space="preserve">B. </w:t>
                  </w:r>
                  <w:r w:rsidRPr="00CF0F2D">
                    <w:rPr>
                      <w:position w:val="-10"/>
                      <w:sz w:val="28"/>
                      <w:szCs w:val="28"/>
                      <w:lang w:val="nl-NL"/>
                    </w:rPr>
                    <w:object w:dxaOrig="840" w:dyaOrig="400">
                      <v:shape id="_x0000_i1615" type="#_x0000_t75" style="width:42pt;height:20.25pt" o:ole="">
                        <v:imagedata r:id="rId1106" o:title=""/>
                      </v:shape>
                      <o:OLEObject Type="Embed" ProgID="Equation.DSMT4" ShapeID="_x0000_i1615" DrawAspect="Content" ObjectID="_1587508041" r:id="rId1107"/>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C.</w:t>
                  </w:r>
                  <w:r w:rsidRPr="00CF0F2D">
                    <w:rPr>
                      <w:position w:val="-10"/>
                      <w:sz w:val="28"/>
                      <w:szCs w:val="28"/>
                      <w:lang w:val="nl-NL"/>
                    </w:rPr>
                    <w:object w:dxaOrig="840" w:dyaOrig="400">
                      <v:shape id="_x0000_i1616" type="#_x0000_t75" style="width:42pt;height:20.25pt" o:ole="">
                        <v:imagedata r:id="rId1108" o:title=""/>
                      </v:shape>
                      <o:OLEObject Type="Embed" ProgID="Equation.DSMT4" ShapeID="_x0000_i1616" DrawAspect="Content" ObjectID="_1587508042" r:id="rId1109"/>
                    </w:object>
                  </w:r>
                  <w:r w:rsidRPr="00CF0F2D">
                    <w:rPr>
                      <w:sz w:val="28"/>
                      <w:szCs w:val="28"/>
                      <w:lang w:val="nl-NL"/>
                    </w:rPr>
                    <w:t>.</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D.</w:t>
                  </w:r>
                  <w:r w:rsidRPr="00CF0F2D">
                    <w:rPr>
                      <w:position w:val="-10"/>
                      <w:sz w:val="28"/>
                      <w:szCs w:val="28"/>
                      <w:lang w:val="nl-NL"/>
                    </w:rPr>
                    <w:object w:dxaOrig="660" w:dyaOrig="340">
                      <v:shape id="_x0000_i1617" type="#_x0000_t75" style="width:33pt;height:17.25pt" o:ole="">
                        <v:imagedata r:id="rId1110" o:title=""/>
                      </v:shape>
                      <o:OLEObject Type="Embed" ProgID="Equation.DSMT4" ShapeID="_x0000_i1617" DrawAspect="Content" ObjectID="_1587508043" r:id="rId1111"/>
                    </w:object>
                  </w:r>
                  <w:r w:rsidRPr="00CF0F2D">
                    <w:rPr>
                      <w:sz w:val="28"/>
                      <w:szCs w:val="28"/>
                      <w:lang w:val="nl-NL"/>
                    </w:rPr>
                    <w:t>.</w:t>
                  </w:r>
                </w:p>
              </w:tc>
            </w:tr>
          </w:tbl>
          <w:p w:rsidR="00CF0F2D" w:rsidRPr="00CF0F2D" w:rsidRDefault="00CF0F2D" w:rsidP="00CF0F2D">
            <w:pPr>
              <w:ind w:right="976"/>
              <w:jc w:val="both"/>
              <w:rPr>
                <w:sz w:val="28"/>
                <w:szCs w:val="28"/>
                <w:lang w:val="nl-NL"/>
              </w:rPr>
            </w:pPr>
            <w:r w:rsidRPr="00CF0F2D">
              <w:rPr>
                <w:b/>
                <w:sz w:val="28"/>
                <w:szCs w:val="28"/>
                <w:lang w:val="nl-NL"/>
              </w:rPr>
              <w:t>Câu 4:</w:t>
            </w:r>
            <w:r w:rsidRPr="00CF0F2D">
              <w:rPr>
                <w:sz w:val="28"/>
                <w:szCs w:val="28"/>
                <w:lang w:val="nl-NL"/>
              </w:rPr>
              <w:t xml:space="preserve"> Một hình trụ có chiều cao là 6cm và diện tích xung quanh là </w:t>
            </w:r>
            <w:r w:rsidRPr="00CF0F2D">
              <w:rPr>
                <w:position w:val="-12"/>
                <w:sz w:val="28"/>
                <w:szCs w:val="28"/>
                <w:lang w:val="nl-NL"/>
              </w:rPr>
              <w:object w:dxaOrig="960" w:dyaOrig="420">
                <v:shape id="_x0000_i1618" type="#_x0000_t75" style="width:48pt;height:21pt" o:ole="">
                  <v:imagedata r:id="rId1112" o:title=""/>
                </v:shape>
                <o:OLEObject Type="Embed" ProgID="Equation.DSMT4" ShapeID="_x0000_i1618" DrawAspect="Content" ObjectID="_1587508044" r:id="rId1113"/>
              </w:object>
            </w:r>
            <w:r w:rsidRPr="00CF0F2D">
              <w:rPr>
                <w:sz w:val="28"/>
                <w:szCs w:val="28"/>
                <w:lang w:val="nl-NL"/>
              </w:rPr>
              <w:t xml:space="preserve">. Khi đó, hình trụ đã cho có bán kính đáy bằng </w:t>
            </w:r>
          </w:p>
          <w:tbl>
            <w:tblPr>
              <w:tblStyle w:val="TableGrid"/>
              <w:tblW w:w="11016" w:type="dxa"/>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54"/>
              <w:gridCol w:w="2754"/>
              <w:gridCol w:w="2754"/>
              <w:gridCol w:w="2754"/>
            </w:tblGrid>
            <w:tr w:rsidR="00CF0F2D" w:rsidRPr="00CF0F2D" w:rsidTr="005D5D45">
              <w:tc>
                <w:tcPr>
                  <w:tcW w:w="2754" w:type="dxa"/>
                </w:tcPr>
                <w:p w:rsidR="00CF0F2D" w:rsidRPr="00CF0F2D" w:rsidRDefault="00CF0F2D" w:rsidP="00CF0F2D">
                  <w:pPr>
                    <w:ind w:right="976"/>
                    <w:jc w:val="both"/>
                    <w:rPr>
                      <w:sz w:val="28"/>
                      <w:szCs w:val="28"/>
                      <w:lang w:val="nl-NL"/>
                    </w:rPr>
                  </w:pPr>
                  <w:r w:rsidRPr="00CF0F2D">
                    <w:rPr>
                      <w:sz w:val="28"/>
                      <w:szCs w:val="28"/>
                      <w:lang w:val="nl-NL"/>
                    </w:rPr>
                    <w:t>A.</w:t>
                  </w:r>
                  <w:r w:rsidRPr="00CF0F2D">
                    <w:rPr>
                      <w:position w:val="-8"/>
                      <w:sz w:val="28"/>
                      <w:szCs w:val="28"/>
                      <w:lang w:val="nl-NL"/>
                    </w:rPr>
                    <w:object w:dxaOrig="420" w:dyaOrig="400">
                      <v:shape id="_x0000_i1619" type="#_x0000_t75" style="width:21pt;height:20.25pt" o:ole="">
                        <v:imagedata r:id="rId1114" o:title=""/>
                      </v:shape>
                      <o:OLEObject Type="Embed" ProgID="Equation.DSMT4" ShapeID="_x0000_i1619" DrawAspect="Content" ObjectID="_1587508045" r:id="rId1115"/>
                    </w:object>
                  </w:r>
                  <w:r w:rsidRPr="00CF0F2D">
                    <w:rPr>
                      <w:sz w:val="28"/>
                      <w:szCs w:val="28"/>
                      <w:lang w:val="nl-NL"/>
                    </w:rPr>
                    <w:t>cm.</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B. 3 cm.</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 xml:space="preserve">C. </w:t>
                  </w:r>
                  <w:r w:rsidRPr="00CF0F2D">
                    <w:rPr>
                      <w:position w:val="-6"/>
                      <w:sz w:val="28"/>
                      <w:szCs w:val="28"/>
                      <w:lang w:val="nl-NL"/>
                    </w:rPr>
                    <w:object w:dxaOrig="360" w:dyaOrig="300">
                      <v:shape id="_x0000_i1620" type="#_x0000_t75" style="width:18pt;height:15pt" o:ole="">
                        <v:imagedata r:id="rId1116" o:title=""/>
                      </v:shape>
                      <o:OLEObject Type="Embed" ProgID="Equation.DSMT4" ShapeID="_x0000_i1620" DrawAspect="Content" ObjectID="_1587508046" r:id="rId1117"/>
                    </w:object>
                  </w:r>
                  <w:r w:rsidRPr="00CF0F2D">
                    <w:rPr>
                      <w:sz w:val="28"/>
                      <w:szCs w:val="28"/>
                      <w:lang w:val="nl-NL"/>
                    </w:rPr>
                    <w:t xml:space="preserve"> cm.</w:t>
                  </w:r>
                </w:p>
              </w:tc>
              <w:tc>
                <w:tcPr>
                  <w:tcW w:w="2754" w:type="dxa"/>
                </w:tcPr>
                <w:p w:rsidR="00CF0F2D" w:rsidRPr="00CF0F2D" w:rsidRDefault="00CF0F2D" w:rsidP="00CF0F2D">
                  <w:pPr>
                    <w:ind w:right="976"/>
                    <w:jc w:val="both"/>
                    <w:rPr>
                      <w:sz w:val="28"/>
                      <w:szCs w:val="28"/>
                      <w:lang w:val="nl-NL"/>
                    </w:rPr>
                  </w:pPr>
                  <w:r w:rsidRPr="00CF0F2D">
                    <w:rPr>
                      <w:sz w:val="28"/>
                      <w:szCs w:val="28"/>
                      <w:lang w:val="nl-NL"/>
                    </w:rPr>
                    <w:t>D. 6cm.</w:t>
                  </w:r>
                </w:p>
              </w:tc>
            </w:tr>
          </w:tbl>
          <w:p w:rsidR="00CF0F2D" w:rsidRPr="00CF0F2D" w:rsidRDefault="00CF0F2D" w:rsidP="00CF0F2D">
            <w:pPr>
              <w:ind w:right="976"/>
              <w:jc w:val="both"/>
              <w:rPr>
                <w:b/>
                <w:sz w:val="28"/>
                <w:szCs w:val="28"/>
                <w:u w:val="single"/>
                <w:lang w:val="nl-NL"/>
              </w:rPr>
            </w:pPr>
          </w:p>
          <w:p w:rsidR="00CF0F2D" w:rsidRPr="00CF0F2D" w:rsidRDefault="00CF0F2D" w:rsidP="00CF0F2D">
            <w:pPr>
              <w:ind w:right="976"/>
              <w:jc w:val="both"/>
              <w:rPr>
                <w:b/>
                <w:sz w:val="28"/>
                <w:szCs w:val="28"/>
                <w:u w:val="single"/>
                <w:lang w:val="nl-NL"/>
              </w:rPr>
            </w:pPr>
            <w:r w:rsidRPr="00CF0F2D">
              <w:rPr>
                <w:b/>
                <w:sz w:val="28"/>
                <w:szCs w:val="28"/>
                <w:u w:val="single"/>
                <w:lang w:val="nl-NL"/>
              </w:rPr>
              <w:t xml:space="preserve">PHẦN 2 – Tự luận </w:t>
            </w:r>
            <w:r w:rsidRPr="00CF0F2D">
              <w:rPr>
                <w:b/>
                <w:i/>
                <w:sz w:val="28"/>
                <w:szCs w:val="28"/>
                <w:u w:val="single"/>
                <w:lang w:val="nl-NL"/>
              </w:rPr>
              <w:t>(9điểm)</w:t>
            </w:r>
            <w:r w:rsidRPr="00CF0F2D">
              <w:rPr>
                <w:b/>
                <w:sz w:val="28"/>
                <w:szCs w:val="28"/>
                <w:u w:val="single"/>
                <w:lang w:val="nl-NL"/>
              </w:rPr>
              <w:t>:</w:t>
            </w:r>
          </w:p>
          <w:p w:rsidR="00CF0F2D" w:rsidRPr="00CF0F2D" w:rsidRDefault="00CF0F2D" w:rsidP="00CF0F2D">
            <w:pPr>
              <w:ind w:right="976"/>
              <w:jc w:val="both"/>
              <w:rPr>
                <w:sz w:val="28"/>
                <w:szCs w:val="28"/>
                <w:lang w:val="nl-NL"/>
              </w:rPr>
            </w:pPr>
            <w:r w:rsidRPr="00CF0F2D">
              <w:rPr>
                <w:b/>
                <w:sz w:val="28"/>
                <w:szCs w:val="28"/>
                <w:lang w:val="nl-NL"/>
              </w:rPr>
              <w:t xml:space="preserve">Câu 1. </w:t>
            </w:r>
            <w:r w:rsidRPr="00CF0F2D">
              <w:rPr>
                <w:b/>
                <w:i/>
                <w:sz w:val="28"/>
                <w:szCs w:val="28"/>
                <w:lang w:val="nl-NL"/>
              </w:rPr>
              <w:t>(1,5 điểm)</w:t>
            </w:r>
            <w:r w:rsidRPr="00CF0F2D">
              <w:rPr>
                <w:b/>
                <w:sz w:val="28"/>
                <w:szCs w:val="28"/>
                <w:lang w:val="nl-NL"/>
              </w:rPr>
              <w:t xml:space="preserve"> </w:t>
            </w:r>
            <w:r w:rsidRPr="00CF0F2D">
              <w:rPr>
                <w:sz w:val="28"/>
                <w:szCs w:val="28"/>
                <w:lang w:val="nl-NL"/>
              </w:rPr>
              <w:t xml:space="preserve">Cho biểu thức : </w:t>
            </w:r>
            <w:r w:rsidRPr="00CF0F2D">
              <w:rPr>
                <w:position w:val="-38"/>
                <w:sz w:val="28"/>
                <w:szCs w:val="28"/>
                <w:lang w:val="nl-NL"/>
              </w:rPr>
              <w:object w:dxaOrig="3739" w:dyaOrig="900">
                <v:shape id="_x0000_i1621" type="#_x0000_t75" style="width:186.75pt;height:45pt" o:ole="">
                  <v:imagedata r:id="rId1118" o:title=""/>
                </v:shape>
                <o:OLEObject Type="Embed" ProgID="Equation.DSMT4" ShapeID="_x0000_i1621" DrawAspect="Content" ObjectID="_1587508047" r:id="rId1119"/>
              </w:object>
            </w:r>
            <w:r w:rsidRPr="00CF0F2D">
              <w:rPr>
                <w:sz w:val="28"/>
                <w:szCs w:val="28"/>
                <w:lang w:val="nl-NL"/>
              </w:rPr>
              <w:t xml:space="preserve"> với </w:t>
            </w:r>
            <w:r w:rsidRPr="00CF0F2D">
              <w:rPr>
                <w:position w:val="-12"/>
                <w:sz w:val="28"/>
                <w:szCs w:val="28"/>
                <w:lang w:val="nl-NL"/>
              </w:rPr>
              <w:object w:dxaOrig="1579" w:dyaOrig="360">
                <v:shape id="_x0000_i1622" type="#_x0000_t75" style="width:78.75pt;height:18pt" o:ole="">
                  <v:imagedata r:id="rId1120" o:title=""/>
                </v:shape>
                <o:OLEObject Type="Embed" ProgID="Equation.DSMT4" ShapeID="_x0000_i1622" DrawAspect="Content" ObjectID="_1587508048" r:id="rId1121"/>
              </w:object>
            </w:r>
          </w:p>
          <w:p w:rsidR="00CF0F2D" w:rsidRPr="00CF0F2D" w:rsidRDefault="00CF0F2D" w:rsidP="00357936">
            <w:pPr>
              <w:numPr>
                <w:ilvl w:val="0"/>
                <w:numId w:val="69"/>
              </w:numPr>
              <w:ind w:right="976"/>
              <w:jc w:val="both"/>
              <w:rPr>
                <w:sz w:val="28"/>
                <w:szCs w:val="28"/>
                <w:lang w:val="nl-NL"/>
              </w:rPr>
            </w:pPr>
            <w:r w:rsidRPr="00CF0F2D">
              <w:rPr>
                <w:sz w:val="28"/>
                <w:szCs w:val="28"/>
                <w:lang w:val="nl-NL"/>
              </w:rPr>
              <w:t>Rút gọn biểu thức P.</w:t>
            </w:r>
          </w:p>
          <w:p w:rsidR="00CF0F2D" w:rsidRPr="00CF0F2D" w:rsidRDefault="00CF0F2D" w:rsidP="00357936">
            <w:pPr>
              <w:numPr>
                <w:ilvl w:val="0"/>
                <w:numId w:val="69"/>
              </w:numPr>
              <w:ind w:right="976"/>
              <w:jc w:val="both"/>
              <w:rPr>
                <w:sz w:val="28"/>
                <w:szCs w:val="28"/>
                <w:lang w:val="nl-NL"/>
              </w:rPr>
            </w:pPr>
            <w:r w:rsidRPr="00CF0F2D">
              <w:rPr>
                <w:sz w:val="28"/>
                <w:szCs w:val="28"/>
                <w:lang w:val="nl-NL"/>
              </w:rPr>
              <w:t>Tìm x để  2P – x = 3.</w:t>
            </w:r>
          </w:p>
          <w:p w:rsidR="00CF0F2D" w:rsidRPr="00CF0F2D" w:rsidRDefault="00CF0F2D" w:rsidP="00CF0F2D">
            <w:pPr>
              <w:ind w:right="976"/>
              <w:jc w:val="both"/>
              <w:rPr>
                <w:b/>
                <w:sz w:val="28"/>
                <w:szCs w:val="28"/>
                <w:lang w:val="nl-NL"/>
              </w:rPr>
            </w:pPr>
            <w:r w:rsidRPr="00CF0F2D">
              <w:rPr>
                <w:b/>
                <w:sz w:val="28"/>
                <w:szCs w:val="28"/>
                <w:lang w:val="nl-NL"/>
              </w:rPr>
              <w:t>Câu 2</w:t>
            </w:r>
            <w:r w:rsidRPr="00CF0F2D">
              <w:rPr>
                <w:b/>
                <w:i/>
                <w:sz w:val="28"/>
                <w:szCs w:val="28"/>
                <w:lang w:val="nl-NL"/>
              </w:rPr>
              <w:t>.(2 điểm</w:t>
            </w:r>
            <w:r w:rsidRPr="00CF0F2D">
              <w:rPr>
                <w:b/>
                <w:sz w:val="28"/>
                <w:szCs w:val="28"/>
                <w:lang w:val="nl-NL"/>
              </w:rPr>
              <w:t>)</w:t>
            </w:r>
          </w:p>
          <w:p w:rsidR="00CF0F2D" w:rsidRPr="00CF0F2D" w:rsidRDefault="00CF0F2D" w:rsidP="00357936">
            <w:pPr>
              <w:numPr>
                <w:ilvl w:val="0"/>
                <w:numId w:val="72"/>
              </w:numPr>
              <w:ind w:right="976"/>
              <w:jc w:val="both"/>
              <w:rPr>
                <w:b/>
                <w:sz w:val="28"/>
                <w:szCs w:val="28"/>
                <w:lang w:val="nl-NL"/>
              </w:rPr>
            </w:pPr>
            <w:r w:rsidRPr="00CF0F2D">
              <w:rPr>
                <w:sz w:val="28"/>
                <w:szCs w:val="28"/>
                <w:lang w:val="nl-NL"/>
              </w:rPr>
              <w:t xml:space="preserve">Trên mặt phẳng với hệ tọa độ Oxy cho điểm M có hoành độ bằng 2 và M thuộc đồ thị hàm số </w:t>
            </w:r>
            <w:r w:rsidRPr="00CF0F2D">
              <w:rPr>
                <w:position w:val="-12"/>
                <w:sz w:val="28"/>
                <w:szCs w:val="28"/>
                <w:lang w:val="nl-NL"/>
              </w:rPr>
              <w:object w:dxaOrig="1040" w:dyaOrig="420">
                <v:shape id="_x0000_i1623" type="#_x0000_t75" style="width:51.75pt;height:21pt" o:ole="">
                  <v:imagedata r:id="rId1122" o:title=""/>
                </v:shape>
                <o:OLEObject Type="Embed" ProgID="Equation.DSMT4" ShapeID="_x0000_i1623" DrawAspect="Content" ObjectID="_1587508049" r:id="rId1123"/>
              </w:object>
            </w:r>
            <w:r w:rsidRPr="00CF0F2D">
              <w:rPr>
                <w:sz w:val="28"/>
                <w:szCs w:val="28"/>
                <w:lang w:val="nl-NL"/>
              </w:rPr>
              <w:t>. Lập phương trình đường thẳng đi qua gốc tọa độ O và điểm M ( biết đường thẳng OM là đồ thị hàm số bậc nhất).</w:t>
            </w:r>
          </w:p>
          <w:p w:rsidR="00CF0F2D" w:rsidRPr="00CF0F2D" w:rsidRDefault="00CF0F2D" w:rsidP="00357936">
            <w:pPr>
              <w:numPr>
                <w:ilvl w:val="0"/>
                <w:numId w:val="72"/>
              </w:numPr>
              <w:ind w:right="976"/>
              <w:jc w:val="both"/>
              <w:rPr>
                <w:b/>
                <w:sz w:val="28"/>
                <w:szCs w:val="28"/>
                <w:lang w:val="nl-NL"/>
              </w:rPr>
            </w:pPr>
            <w:r w:rsidRPr="00CF0F2D">
              <w:rPr>
                <w:sz w:val="28"/>
                <w:szCs w:val="28"/>
                <w:lang w:val="nl-NL"/>
              </w:rPr>
              <w:t xml:space="preserve">Cho phương trình </w:t>
            </w:r>
            <w:r w:rsidRPr="00CF0F2D">
              <w:rPr>
                <w:position w:val="-14"/>
                <w:sz w:val="28"/>
                <w:szCs w:val="28"/>
                <w:lang w:val="nl-NL"/>
              </w:rPr>
              <w:object w:dxaOrig="2020" w:dyaOrig="440">
                <v:shape id="_x0000_i1624" type="#_x0000_t75" style="width:101.25pt;height:21.75pt" o:ole="">
                  <v:imagedata r:id="rId1124" o:title=""/>
                </v:shape>
                <o:OLEObject Type="Embed" ProgID="Equation.DSMT4" ShapeID="_x0000_i1624" DrawAspect="Content" ObjectID="_1587508050" r:id="rId1125"/>
              </w:object>
            </w:r>
            <w:r w:rsidRPr="00CF0F2D">
              <w:rPr>
                <w:sz w:val="28"/>
                <w:szCs w:val="28"/>
                <w:lang w:val="nl-NL"/>
              </w:rPr>
              <w:t xml:space="preserve">. Biết phương trình (1) có hai nghiệm </w:t>
            </w:r>
            <w:r w:rsidRPr="00CF0F2D">
              <w:rPr>
                <w:position w:val="-12"/>
                <w:sz w:val="28"/>
                <w:szCs w:val="28"/>
                <w:lang w:val="nl-NL"/>
              </w:rPr>
              <w:object w:dxaOrig="660" w:dyaOrig="380">
                <v:shape id="_x0000_i1625" type="#_x0000_t75" style="width:33pt;height:18.75pt" o:ole="">
                  <v:imagedata r:id="rId1126" o:title=""/>
                </v:shape>
                <o:OLEObject Type="Embed" ProgID="Equation.DSMT4" ShapeID="_x0000_i1625" DrawAspect="Content" ObjectID="_1587508051" r:id="rId1127"/>
              </w:object>
            </w:r>
            <w:r w:rsidRPr="00CF0F2D">
              <w:rPr>
                <w:sz w:val="28"/>
                <w:szCs w:val="28"/>
                <w:lang w:val="nl-NL"/>
              </w:rPr>
              <w:t xml:space="preserve">. Lập phương trình bậc hai ẩn y ( Với các hệ số là số nguyên ) có hai nghiệm lần lượt là </w:t>
            </w:r>
            <w:r w:rsidRPr="00CF0F2D">
              <w:rPr>
                <w:position w:val="-34"/>
                <w:sz w:val="28"/>
                <w:szCs w:val="28"/>
                <w:lang w:val="nl-NL"/>
              </w:rPr>
              <w:object w:dxaOrig="2840" w:dyaOrig="780">
                <v:shape id="_x0000_i1626" type="#_x0000_t75" style="width:141.75pt;height:39pt" o:ole="">
                  <v:imagedata r:id="rId1128" o:title=""/>
                </v:shape>
                <o:OLEObject Type="Embed" ProgID="Equation.DSMT4" ShapeID="_x0000_i1626" DrawAspect="Content" ObjectID="_1587508052" r:id="rId1129"/>
              </w:object>
            </w:r>
          </w:p>
          <w:p w:rsidR="00CF0F2D" w:rsidRPr="00CF0F2D" w:rsidRDefault="00CF0F2D" w:rsidP="00CF0F2D">
            <w:pPr>
              <w:ind w:right="976"/>
              <w:jc w:val="both"/>
              <w:rPr>
                <w:sz w:val="28"/>
                <w:szCs w:val="28"/>
                <w:lang w:val="nl-NL"/>
              </w:rPr>
            </w:pPr>
            <w:r w:rsidRPr="00CF0F2D">
              <w:rPr>
                <w:b/>
                <w:sz w:val="28"/>
                <w:szCs w:val="28"/>
                <w:lang w:val="nl-NL"/>
              </w:rPr>
              <w:t>Câu 3</w:t>
            </w:r>
            <w:r w:rsidRPr="00CF0F2D">
              <w:rPr>
                <w:b/>
                <w:i/>
                <w:sz w:val="28"/>
                <w:szCs w:val="28"/>
                <w:lang w:val="nl-NL"/>
              </w:rPr>
              <w:t>.(1,0 điểm)</w:t>
            </w:r>
            <w:r w:rsidRPr="00CF0F2D">
              <w:rPr>
                <w:sz w:val="28"/>
                <w:szCs w:val="28"/>
                <w:lang w:val="nl-NL"/>
              </w:rPr>
              <w:t xml:space="preserve"> Giải hệ phương trình: </w:t>
            </w:r>
            <w:r w:rsidRPr="00CF0F2D">
              <w:rPr>
                <w:position w:val="-74"/>
                <w:sz w:val="28"/>
                <w:szCs w:val="28"/>
                <w:lang w:val="nl-NL"/>
              </w:rPr>
              <w:object w:dxaOrig="2400" w:dyaOrig="1620">
                <v:shape id="_x0000_i1627" type="#_x0000_t75" style="width:120pt;height:81pt" o:ole="">
                  <v:imagedata r:id="rId1130" o:title=""/>
                </v:shape>
                <o:OLEObject Type="Embed" ProgID="Equation.DSMT4" ShapeID="_x0000_i1627" DrawAspect="Content" ObjectID="_1587508053" r:id="rId1131"/>
              </w:object>
            </w:r>
          </w:p>
          <w:p w:rsidR="00CF0F2D" w:rsidRPr="00CF0F2D" w:rsidRDefault="00CF0F2D" w:rsidP="00CF0F2D">
            <w:pPr>
              <w:ind w:right="976"/>
              <w:jc w:val="both"/>
              <w:rPr>
                <w:sz w:val="28"/>
                <w:szCs w:val="28"/>
                <w:lang w:val="nl-NL"/>
              </w:rPr>
            </w:pPr>
          </w:p>
          <w:p w:rsidR="00CF0F2D" w:rsidRPr="00CF0F2D" w:rsidRDefault="00CF0F2D" w:rsidP="00CF0F2D">
            <w:pPr>
              <w:ind w:right="976"/>
              <w:jc w:val="both"/>
              <w:rPr>
                <w:sz w:val="28"/>
                <w:szCs w:val="28"/>
                <w:lang w:val="nl-NL"/>
              </w:rPr>
            </w:pPr>
            <w:r w:rsidRPr="00CF0F2D">
              <w:rPr>
                <w:b/>
                <w:sz w:val="28"/>
                <w:szCs w:val="28"/>
                <w:lang w:val="nl-NL"/>
              </w:rPr>
              <w:t>Câu 4</w:t>
            </w:r>
            <w:r w:rsidRPr="00CF0F2D">
              <w:rPr>
                <w:b/>
                <w:i/>
                <w:sz w:val="28"/>
                <w:szCs w:val="28"/>
                <w:lang w:val="nl-NL"/>
              </w:rPr>
              <w:t>.(3,0 điểm):</w:t>
            </w:r>
            <w:r w:rsidRPr="00CF0F2D">
              <w:rPr>
                <w:sz w:val="28"/>
                <w:szCs w:val="28"/>
                <w:lang w:val="nl-NL"/>
              </w:rPr>
              <w:t xml:space="preserve"> Cho đường tròn (O; R). Lấy điểm M nằm ngoài (O;R) sao cho qua M kẻ được hai tiếp tuyến MA, MB của (O;R) và góc AMB nhọn ( với A, B là các tiếp điểm). Kẻ AH vuông góc với MB tại H. Đường thẳng AH cắt đường tròn (O;R) tại N (khác A). Đường tròn đường kính NA cắt các đường thẳng AB và MA theo thứ tự tại I và K (khác A).</w:t>
            </w:r>
          </w:p>
          <w:p w:rsidR="00CF0F2D" w:rsidRPr="00CF0F2D" w:rsidRDefault="00CF0F2D" w:rsidP="00357936">
            <w:pPr>
              <w:numPr>
                <w:ilvl w:val="0"/>
                <w:numId w:val="73"/>
              </w:numPr>
              <w:ind w:right="976"/>
              <w:jc w:val="both"/>
              <w:rPr>
                <w:sz w:val="28"/>
                <w:szCs w:val="28"/>
                <w:lang w:val="nl-NL"/>
              </w:rPr>
            </w:pPr>
            <w:r w:rsidRPr="00CF0F2D">
              <w:rPr>
                <w:sz w:val="28"/>
                <w:szCs w:val="28"/>
                <w:lang w:val="nl-NL"/>
              </w:rPr>
              <w:t>Chứng minh tứ giác NHBI là tứ giác nội tiếp.</w:t>
            </w:r>
          </w:p>
          <w:p w:rsidR="00CF0F2D" w:rsidRPr="00CF0F2D" w:rsidRDefault="00CF0F2D" w:rsidP="00357936">
            <w:pPr>
              <w:numPr>
                <w:ilvl w:val="0"/>
                <w:numId w:val="73"/>
              </w:numPr>
              <w:ind w:right="976"/>
              <w:jc w:val="both"/>
              <w:rPr>
                <w:sz w:val="28"/>
                <w:szCs w:val="28"/>
                <w:lang w:val="nl-NL"/>
              </w:rPr>
            </w:pPr>
            <w:r w:rsidRPr="00CF0F2D">
              <w:rPr>
                <w:sz w:val="28"/>
                <w:szCs w:val="28"/>
                <w:lang w:val="nl-NL"/>
              </w:rPr>
              <w:t>Chứng minh tam giác NHI đồng dạng với tam giác NIK.</w:t>
            </w:r>
          </w:p>
          <w:p w:rsidR="00CF0F2D" w:rsidRPr="00CF0F2D" w:rsidRDefault="00CF0F2D" w:rsidP="00357936">
            <w:pPr>
              <w:numPr>
                <w:ilvl w:val="0"/>
                <w:numId w:val="73"/>
              </w:numPr>
              <w:ind w:right="976"/>
              <w:jc w:val="both"/>
              <w:rPr>
                <w:sz w:val="28"/>
                <w:szCs w:val="28"/>
                <w:lang w:val="nl-NL"/>
              </w:rPr>
            </w:pPr>
            <w:r w:rsidRPr="00CF0F2D">
              <w:rPr>
                <w:sz w:val="28"/>
                <w:szCs w:val="28"/>
                <w:lang w:val="nl-NL"/>
              </w:rPr>
              <w:t>Gọi C là giao điểm của NB và HI; gọi D là giao điểm của NA và KI. Đường thẳng CD cắt MA tại E. Chứng minh CI = EA.</w:t>
            </w:r>
          </w:p>
          <w:p w:rsidR="00CF0F2D" w:rsidRPr="00CF0F2D" w:rsidRDefault="00CF0F2D" w:rsidP="00CF0F2D">
            <w:pPr>
              <w:ind w:right="976"/>
              <w:jc w:val="both"/>
              <w:rPr>
                <w:b/>
                <w:i/>
                <w:sz w:val="28"/>
                <w:szCs w:val="28"/>
                <w:lang w:val="nl-NL"/>
              </w:rPr>
            </w:pPr>
            <w:r>
              <w:rPr>
                <w:b/>
                <w:sz w:val="28"/>
                <w:szCs w:val="28"/>
                <w:lang w:val="nl-NL"/>
              </w:rPr>
              <w:t xml:space="preserve">            </w:t>
            </w:r>
            <w:r w:rsidRPr="00CF0F2D">
              <w:rPr>
                <w:b/>
                <w:sz w:val="28"/>
                <w:szCs w:val="28"/>
                <w:lang w:val="nl-NL"/>
              </w:rPr>
              <w:t>Câu 5</w:t>
            </w:r>
            <w:r w:rsidRPr="00CF0F2D">
              <w:rPr>
                <w:b/>
                <w:i/>
                <w:sz w:val="28"/>
                <w:szCs w:val="28"/>
                <w:lang w:val="nl-NL"/>
              </w:rPr>
              <w:t>.(1,5 điểm)</w:t>
            </w:r>
          </w:p>
          <w:p w:rsidR="00CF0F2D" w:rsidRPr="00CF0F2D" w:rsidRDefault="00CF0F2D" w:rsidP="00357936">
            <w:pPr>
              <w:numPr>
                <w:ilvl w:val="0"/>
                <w:numId w:val="74"/>
              </w:numPr>
              <w:ind w:right="976"/>
              <w:jc w:val="both"/>
              <w:rPr>
                <w:sz w:val="28"/>
                <w:szCs w:val="28"/>
                <w:lang w:val="nl-NL"/>
              </w:rPr>
            </w:pPr>
            <w:r w:rsidRPr="00CF0F2D">
              <w:rPr>
                <w:sz w:val="28"/>
                <w:szCs w:val="28"/>
                <w:lang w:val="nl-NL"/>
              </w:rPr>
              <w:t xml:space="preserve">Giải phương trình : </w:t>
            </w:r>
            <w:r w:rsidRPr="00CF0F2D">
              <w:rPr>
                <w:position w:val="-18"/>
                <w:sz w:val="28"/>
                <w:szCs w:val="28"/>
                <w:lang w:val="nl-NL"/>
              </w:rPr>
              <w:object w:dxaOrig="3320" w:dyaOrig="520">
                <v:shape id="_x0000_i1628" type="#_x0000_t75" style="width:165.75pt;height:26.25pt" o:ole="">
                  <v:imagedata r:id="rId1132" o:title=""/>
                </v:shape>
                <o:OLEObject Type="Embed" ProgID="Equation.DSMT4" ShapeID="_x0000_i1628" DrawAspect="Content" ObjectID="_1587508054" r:id="rId1133"/>
              </w:object>
            </w:r>
          </w:p>
          <w:p w:rsidR="00CF0F2D" w:rsidRPr="00CF0F2D" w:rsidRDefault="00CF0F2D" w:rsidP="00357936">
            <w:pPr>
              <w:numPr>
                <w:ilvl w:val="0"/>
                <w:numId w:val="74"/>
              </w:numPr>
              <w:ind w:right="976"/>
              <w:jc w:val="both"/>
              <w:rPr>
                <w:sz w:val="28"/>
                <w:szCs w:val="28"/>
                <w:lang w:val="nl-NL"/>
              </w:rPr>
            </w:pPr>
            <w:r w:rsidRPr="00CF0F2D">
              <w:rPr>
                <w:sz w:val="28"/>
                <w:szCs w:val="28"/>
                <w:lang w:val="nl-NL"/>
              </w:rPr>
              <w:t xml:space="preserve">Chứng minh rằng : Với mọi </w:t>
            </w:r>
            <w:r w:rsidRPr="00CF0F2D">
              <w:rPr>
                <w:position w:val="-32"/>
                <w:sz w:val="28"/>
                <w:szCs w:val="28"/>
                <w:lang w:val="nl-NL"/>
              </w:rPr>
              <w:object w:dxaOrig="4819" w:dyaOrig="780">
                <v:shape id="_x0000_i1629" type="#_x0000_t75" style="width:240.75pt;height:39pt" o:ole="">
                  <v:imagedata r:id="rId1134" o:title=""/>
                </v:shape>
                <o:OLEObject Type="Embed" ProgID="Equation.DSMT4" ShapeID="_x0000_i1629" DrawAspect="Content" ObjectID="_1587508055" r:id="rId1135"/>
              </w:object>
            </w:r>
            <w:r w:rsidRPr="00CF0F2D">
              <w:rPr>
                <w:sz w:val="28"/>
                <w:szCs w:val="28"/>
                <w:lang w:val="nl-NL"/>
              </w:rPr>
              <w:t>.</w:t>
            </w:r>
          </w:p>
          <w:p w:rsidR="00CF0F2D" w:rsidRPr="002A6613" w:rsidRDefault="00CF0F2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1849</w:t>
            </w:r>
          </w:p>
          <w:p w:rsidR="00CF0F2D" w:rsidRPr="00875A54" w:rsidRDefault="00CF0F2D" w:rsidP="00CF0F2D">
            <w:pPr>
              <w:rPr>
                <w:lang w:val="nl-NL"/>
              </w:rPr>
            </w:pPr>
            <w:r w:rsidRPr="00875A54">
              <w:rPr>
                <w:lang w:val="nl-NL"/>
              </w:rPr>
              <w:t>SỞ GIÁO DỤC VÀ ĐÀO TẠO                          KỲ THI TUYỂN SINH LỚP 10THPT</w:t>
            </w:r>
          </w:p>
          <w:p w:rsidR="00CF0F2D" w:rsidRPr="00875A54" w:rsidRDefault="00CF0F2D" w:rsidP="00CF0F2D">
            <w:pPr>
              <w:rPr>
                <w:lang w:val="nl-NL"/>
              </w:rPr>
            </w:pPr>
            <w:r w:rsidRPr="00875A54">
              <w:rPr>
                <w:lang w:val="nl-NL"/>
              </w:rPr>
              <w:t xml:space="preserve">       </w:t>
            </w:r>
            <w:r w:rsidRPr="00875A54">
              <w:rPr>
                <w:color w:val="6600FF"/>
                <w:lang w:val="nl-NL"/>
              </w:rPr>
              <w:t>THỪA THIÊN HUỀ</w:t>
            </w:r>
            <w:r w:rsidRPr="00875A54">
              <w:rPr>
                <w:lang w:val="nl-NL"/>
              </w:rPr>
              <w:t xml:space="preserve">                                              Khóa ngày 24-6-2011</w:t>
            </w:r>
          </w:p>
          <w:p w:rsidR="00CF0F2D" w:rsidRPr="00875A54" w:rsidRDefault="00CF0F2D" w:rsidP="00CF0F2D">
            <w:pPr>
              <w:rPr>
                <w:lang w:val="nl-NL"/>
              </w:rPr>
            </w:pPr>
            <w:r w:rsidRPr="00875A54">
              <w:rPr>
                <w:lang w:val="nl-NL"/>
              </w:rPr>
              <w:t xml:space="preserve">               ------------                                                              Môn :TOÁN</w:t>
            </w:r>
          </w:p>
          <w:p w:rsidR="00CF0F2D" w:rsidRPr="00875A54" w:rsidRDefault="00CF0F2D" w:rsidP="00CF0F2D">
            <w:pPr>
              <w:rPr>
                <w:lang w:val="nl-NL"/>
              </w:rPr>
            </w:pPr>
            <w:r w:rsidRPr="00875A54">
              <w:rPr>
                <w:lang w:val="nl-NL"/>
              </w:rPr>
              <w:t xml:space="preserve">           ĐỀ CHÍNH THỨC                                            </w:t>
            </w:r>
            <w:r w:rsidRPr="00875A54">
              <w:rPr>
                <w:u w:val="single"/>
                <w:lang w:val="nl-NL"/>
              </w:rPr>
              <w:t>Thời gian làm bài : 120 phút</w:t>
            </w:r>
          </w:p>
          <w:p w:rsidR="00CF0F2D" w:rsidRPr="00875A54" w:rsidRDefault="00CF0F2D" w:rsidP="00CF0F2D">
            <w:pPr>
              <w:rPr>
                <w:lang w:val="nl-NL"/>
              </w:rPr>
            </w:pPr>
          </w:p>
          <w:p w:rsidR="00CF0F2D" w:rsidRPr="00875A54" w:rsidRDefault="00CF0F2D" w:rsidP="00CF0F2D">
            <w:pPr>
              <w:rPr>
                <w:lang w:val="nl-NL"/>
              </w:rPr>
            </w:pPr>
            <w:r w:rsidRPr="00875A54">
              <w:rPr>
                <w:u w:val="single"/>
                <w:lang w:val="nl-NL"/>
              </w:rPr>
              <w:t>Bài 1</w:t>
            </w:r>
            <w:r w:rsidRPr="00875A54">
              <w:rPr>
                <w:lang w:val="nl-NL"/>
              </w:rPr>
              <w:t>: (2,5 điểm )</w:t>
            </w:r>
          </w:p>
          <w:p w:rsidR="00CF0F2D" w:rsidRPr="00875A54" w:rsidRDefault="00CF0F2D" w:rsidP="00CF0F2D">
            <w:pPr>
              <w:rPr>
                <w:lang w:val="nl-NL"/>
              </w:rPr>
            </w:pPr>
            <w:r w:rsidRPr="00875A54">
              <w:rPr>
                <w:lang w:val="nl-NL"/>
              </w:rPr>
              <w:t>a)Rút gọn biểu thức :A=</w:t>
            </w:r>
            <w:r w:rsidRPr="00875A54">
              <w:rPr>
                <w:position w:val="-28"/>
                <w:lang w:val="nl-NL"/>
              </w:rPr>
              <w:object w:dxaOrig="2299" w:dyaOrig="940">
                <v:shape id="_x0000_i1630" type="#_x0000_t75" style="width:105.75pt;height:43.5pt" o:ole="">
                  <v:imagedata r:id="rId1136" o:title=""/>
                </v:shape>
                <o:OLEObject Type="Embed" ProgID="Equation.DSMT4" ShapeID="_x0000_i1630" DrawAspect="Content" ObjectID="_1587508056" r:id="rId1137"/>
              </w:object>
            </w:r>
          </w:p>
          <w:p w:rsidR="00CF0F2D" w:rsidRPr="00875A54" w:rsidRDefault="00CF0F2D" w:rsidP="00CF0F2D">
            <w:pPr>
              <w:rPr>
                <w:lang w:val="nl-NL"/>
              </w:rPr>
            </w:pPr>
            <w:r w:rsidRPr="00875A54">
              <w:rPr>
                <w:lang w:val="nl-NL"/>
              </w:rPr>
              <w:t>b) Trục căn ở mẫu số rồi rút gọn biểu thức : B =</w:t>
            </w:r>
            <w:r w:rsidRPr="00875A54">
              <w:rPr>
                <w:position w:val="-28"/>
                <w:lang w:val="nl-NL"/>
              </w:rPr>
              <w:object w:dxaOrig="1540" w:dyaOrig="720">
                <v:shape id="_x0000_i1631" type="#_x0000_t75" style="width:77.25pt;height:36pt" o:ole="">
                  <v:imagedata r:id="rId1138" o:title=""/>
                </v:shape>
                <o:OLEObject Type="Embed" ProgID="Equation.DSMT4" ShapeID="_x0000_i1631" DrawAspect="Content" ObjectID="_1587508057" r:id="rId1139"/>
              </w:object>
            </w:r>
          </w:p>
          <w:p w:rsidR="00CF0F2D" w:rsidRPr="00875A54" w:rsidRDefault="00CF0F2D" w:rsidP="00CF0F2D">
            <w:pPr>
              <w:rPr>
                <w:lang w:val="nl-NL"/>
              </w:rPr>
            </w:pPr>
            <w:r w:rsidRPr="00875A54">
              <w:rPr>
                <w:lang w:val="nl-NL"/>
              </w:rPr>
              <w:t>c)Không sử dụng máy tính cầm tay, giải hệ phương trình :</w:t>
            </w:r>
            <w:r w:rsidRPr="00875A54">
              <w:rPr>
                <w:position w:val="-30"/>
                <w:lang w:val="nl-NL"/>
              </w:rPr>
              <w:object w:dxaOrig="1420" w:dyaOrig="720">
                <v:shape id="_x0000_i1632" type="#_x0000_t75" style="width:71.25pt;height:36pt" o:ole="">
                  <v:imagedata r:id="rId1140" o:title=""/>
                </v:shape>
                <o:OLEObject Type="Embed" ProgID="Equation.DSMT4" ShapeID="_x0000_i1632" DrawAspect="Content" ObjectID="_1587508058" r:id="rId1141"/>
              </w:object>
            </w:r>
          </w:p>
          <w:p w:rsidR="00CF0F2D" w:rsidRPr="00875A54" w:rsidRDefault="00CF0F2D" w:rsidP="00CF0F2D">
            <w:pPr>
              <w:rPr>
                <w:lang w:val="nl-NL"/>
              </w:rPr>
            </w:pPr>
            <w:r w:rsidRPr="00875A54">
              <w:rPr>
                <w:u w:val="single"/>
                <w:lang w:val="nl-NL"/>
              </w:rPr>
              <w:t>Bài 2</w:t>
            </w:r>
            <w:r w:rsidRPr="00875A54">
              <w:rPr>
                <w:lang w:val="nl-NL"/>
              </w:rPr>
              <w:t>: (2,5 điểm)</w:t>
            </w:r>
          </w:p>
          <w:p w:rsidR="00CF0F2D" w:rsidRPr="00875A54" w:rsidRDefault="00CF0F2D" w:rsidP="00CF0F2D">
            <w:pPr>
              <w:rPr>
                <w:lang w:val="nl-NL"/>
              </w:rPr>
            </w:pPr>
            <w:r w:rsidRPr="00875A54">
              <w:rPr>
                <w:lang w:val="nl-NL"/>
              </w:rPr>
              <w:t>Cho hàm số y=</w:t>
            </w:r>
            <w:r w:rsidRPr="00875A54">
              <w:rPr>
                <w:position w:val="-24"/>
                <w:lang w:val="nl-NL"/>
              </w:rPr>
              <w:object w:dxaOrig="639" w:dyaOrig="620">
                <v:shape id="_x0000_i1633" type="#_x0000_t75" style="width:32.25pt;height:30.75pt" o:ole="">
                  <v:imagedata r:id="rId1142" o:title=""/>
                </v:shape>
                <o:OLEObject Type="Embed" ProgID="Equation.DSMT4" ShapeID="_x0000_i1633" DrawAspect="Content" ObjectID="_1587508059" r:id="rId1143"/>
              </w:object>
            </w:r>
            <w:r w:rsidRPr="00875A54">
              <w:rPr>
                <w:lang w:val="nl-NL"/>
              </w:rPr>
              <w:t xml:space="preserve"> có đồ thị (P) và hàm số  y =mx – 2 m – 1 ( m </w:t>
            </w:r>
            <w:r w:rsidRPr="00875A54">
              <w:rPr>
                <w:position w:val="-4"/>
                <w:lang w:val="nl-NL"/>
              </w:rPr>
              <w:object w:dxaOrig="220" w:dyaOrig="220">
                <v:shape id="_x0000_i1634" type="#_x0000_t75" style="width:11.25pt;height:11.25pt" o:ole="">
                  <v:imagedata r:id="rId1144" o:title=""/>
                </v:shape>
                <o:OLEObject Type="Embed" ProgID="Equation.DSMT4" ShapeID="_x0000_i1634" DrawAspect="Content" ObjectID="_1587508060" r:id="rId1145"/>
              </w:object>
            </w:r>
            <w:r w:rsidRPr="00875A54">
              <w:rPr>
                <w:lang w:val="nl-NL"/>
              </w:rPr>
              <w:t>0) có đồ thị (d)</w:t>
            </w:r>
          </w:p>
          <w:p w:rsidR="00CF0F2D" w:rsidRPr="00875A54" w:rsidRDefault="00CF0F2D" w:rsidP="00CF0F2D">
            <w:pPr>
              <w:rPr>
                <w:lang w:val="nl-NL"/>
              </w:rPr>
            </w:pPr>
            <w:r w:rsidRPr="00875A54">
              <w:rPr>
                <w:lang w:val="nl-NL"/>
              </w:rPr>
              <w:t>a)Trên cùng một mặt phẳng tọa độ, vẽ đồ thị (P) và đồ thị (d) khi m=1.</w:t>
            </w:r>
          </w:p>
          <w:p w:rsidR="00CF0F2D" w:rsidRPr="00875A54" w:rsidRDefault="00CF0F2D" w:rsidP="00CF0F2D">
            <w:pPr>
              <w:rPr>
                <w:lang w:val="nl-NL"/>
              </w:rPr>
            </w:pPr>
            <w:r w:rsidRPr="00875A54">
              <w:rPr>
                <w:lang w:val="nl-NL"/>
              </w:rPr>
              <w:t>b)Tìm điều kiện của m để (P) và (d) cắt nhau tại hai điểm phân biệt có hoành độ x</w:t>
            </w:r>
            <w:r w:rsidRPr="00875A54">
              <w:rPr>
                <w:vertAlign w:val="subscript"/>
                <w:lang w:val="nl-NL"/>
              </w:rPr>
              <w:t>1</w:t>
            </w:r>
            <w:r w:rsidRPr="00875A54">
              <w:rPr>
                <w:lang w:val="nl-NL"/>
              </w:rPr>
              <w:t xml:space="preserve"> và x</w:t>
            </w:r>
            <w:r w:rsidRPr="00875A54">
              <w:rPr>
                <w:vertAlign w:val="subscript"/>
                <w:lang w:val="nl-NL"/>
              </w:rPr>
              <w:t>2</w:t>
            </w:r>
            <w:r w:rsidRPr="00875A54">
              <w:rPr>
                <w:lang w:val="nl-NL"/>
              </w:rPr>
              <w:t>.</w:t>
            </w:r>
          </w:p>
          <w:p w:rsidR="00CF0F2D" w:rsidRPr="00875A54" w:rsidRDefault="00CF0F2D" w:rsidP="00CF0F2D">
            <w:pPr>
              <w:rPr>
                <w:lang w:val="nl-NL"/>
              </w:rPr>
            </w:pPr>
            <w:r w:rsidRPr="00875A54">
              <w:rPr>
                <w:lang w:val="nl-NL"/>
              </w:rPr>
              <w:t xml:space="preserve">Khi đó xác định m để </w:t>
            </w:r>
            <w:r w:rsidRPr="00875A54">
              <w:rPr>
                <w:position w:val="-12"/>
                <w:lang w:val="nl-NL"/>
              </w:rPr>
              <w:object w:dxaOrig="1640" w:dyaOrig="380">
                <v:shape id="_x0000_i1635" type="#_x0000_t75" style="width:81.75pt;height:18.75pt" o:ole="">
                  <v:imagedata r:id="rId1146" o:title=""/>
                </v:shape>
                <o:OLEObject Type="Embed" ProgID="Equation.DSMT4" ShapeID="_x0000_i1635" DrawAspect="Content" ObjectID="_1587508061" r:id="rId1147"/>
              </w:object>
            </w:r>
            <w:r w:rsidRPr="00875A54">
              <w:rPr>
                <w:lang w:val="nl-NL"/>
              </w:rPr>
              <w:t>.</w:t>
            </w:r>
          </w:p>
          <w:p w:rsidR="00CF0F2D" w:rsidRPr="00875A54" w:rsidRDefault="00CF0F2D" w:rsidP="00CF0F2D">
            <w:pPr>
              <w:rPr>
                <w:lang w:val="nl-NL"/>
              </w:rPr>
            </w:pPr>
            <w:r w:rsidRPr="00875A54">
              <w:rPr>
                <w:u w:val="single"/>
                <w:lang w:val="nl-NL"/>
              </w:rPr>
              <w:t>Bài 3)</w:t>
            </w:r>
            <w:r w:rsidRPr="00875A54">
              <w:rPr>
                <w:lang w:val="nl-NL"/>
              </w:rPr>
              <w:t xml:space="preserve"> (1 điểm)</w:t>
            </w:r>
          </w:p>
          <w:p w:rsidR="00CF0F2D" w:rsidRPr="00875A54" w:rsidRDefault="00CF0F2D" w:rsidP="00CF0F2D">
            <w:pPr>
              <w:rPr>
                <w:lang w:val="nl-NL"/>
              </w:rPr>
            </w:pPr>
            <w:r w:rsidRPr="00875A54">
              <w:rPr>
                <w:lang w:val="nl-NL"/>
              </w:rPr>
              <w:t>Trong một phòng có 144 người họp, được sắp xếp ngồi hết trên dãy ghế (số người trên mỗi dãy ghế đều bằng nhau).Nếu người ta thêm vào phòng họp 4 dãy ghế nữa, bớt mỗi dãy ghế ban đầu 3 người và xếp lại chỗ ngồi cho tất cả  các dãy ghế sao cho số người trên mỗi dãy ghế đều bằng nhau thì vừa hết các dãy ghế.Hỏi ban đầu trong phòng họp có bao nhiêu dãy ghế ?</w:t>
            </w:r>
          </w:p>
          <w:p w:rsidR="00CF0F2D" w:rsidRPr="00875A54" w:rsidRDefault="00CF0F2D" w:rsidP="00CF0F2D">
            <w:pPr>
              <w:rPr>
                <w:lang w:val="nl-NL"/>
              </w:rPr>
            </w:pPr>
            <w:r w:rsidRPr="00875A54">
              <w:rPr>
                <w:u w:val="single"/>
                <w:lang w:val="nl-NL"/>
              </w:rPr>
              <w:t>Bài 4)</w:t>
            </w:r>
            <w:r w:rsidRPr="00875A54">
              <w:rPr>
                <w:lang w:val="nl-NL"/>
              </w:rPr>
              <w:t xml:space="preserve"> (1,25 điểm)</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364"/>
              <w:gridCol w:w="5364"/>
            </w:tblGrid>
            <w:tr w:rsidR="00CF0F2D" w:rsidRPr="00875A54" w:rsidTr="005D5D45">
              <w:tc>
                <w:tcPr>
                  <w:tcW w:w="5364" w:type="dxa"/>
                </w:tcPr>
                <w:p w:rsidR="00CF0F2D" w:rsidRPr="00875A54" w:rsidRDefault="00CF0F2D" w:rsidP="005D5D45">
                  <w:pPr>
                    <w:rPr>
                      <w:lang w:val="nl-NL"/>
                    </w:rPr>
                  </w:pPr>
                  <w:r w:rsidRPr="00875A54">
                    <w:rPr>
                      <w:lang w:val="nl-NL"/>
                    </w:rPr>
                    <w:t>Cho tam giác ABC vuông ở A (hình bên)</w:t>
                  </w:r>
                </w:p>
                <w:p w:rsidR="00CF0F2D" w:rsidRPr="00875A54" w:rsidRDefault="00CF0F2D" w:rsidP="00357936">
                  <w:pPr>
                    <w:numPr>
                      <w:ilvl w:val="0"/>
                      <w:numId w:val="75"/>
                    </w:numPr>
                    <w:rPr>
                      <w:lang w:val="nl-NL"/>
                    </w:rPr>
                  </w:pPr>
                  <w:r w:rsidRPr="00875A54">
                    <w:rPr>
                      <w:lang w:val="nl-NL"/>
                    </w:rPr>
                    <w:t>Tính sin B.Suy ra số đo của góc B.</w:t>
                  </w:r>
                </w:p>
                <w:p w:rsidR="00CF0F2D" w:rsidRPr="00875A54" w:rsidRDefault="00CF0F2D" w:rsidP="00357936">
                  <w:pPr>
                    <w:numPr>
                      <w:ilvl w:val="0"/>
                      <w:numId w:val="75"/>
                    </w:numPr>
                    <w:rPr>
                      <w:lang w:val="nl-NL"/>
                    </w:rPr>
                  </w:pPr>
                  <w:r w:rsidRPr="00875A54">
                    <w:rPr>
                      <w:lang w:val="nl-NL"/>
                    </w:rPr>
                    <w:t>Tính các độ dài HB,HC và AC.</w:t>
                  </w:r>
                </w:p>
                <w:p w:rsidR="00CF0F2D" w:rsidRPr="00875A54" w:rsidRDefault="00CF0F2D" w:rsidP="005D5D45">
                  <w:pPr>
                    <w:rPr>
                      <w:lang w:val="nl-NL"/>
                    </w:rPr>
                  </w:pPr>
                </w:p>
              </w:tc>
              <w:tc>
                <w:tcPr>
                  <w:tcW w:w="5364" w:type="dxa"/>
                </w:tcPr>
                <w:p w:rsidR="00CF0F2D" w:rsidRPr="00875A54" w:rsidRDefault="00CF0F2D" w:rsidP="005D5D45">
                  <w:pPr>
                    <w:rPr>
                      <w:lang w:val="nl-NL"/>
                    </w:rPr>
                  </w:pPr>
                  <w:r>
                    <w:rPr>
                      <w:noProof/>
                      <w:lang w:val="en-US"/>
                    </w:rPr>
                    <w:drawing>
                      <wp:inline distT="0" distB="0" distL="0" distR="0">
                        <wp:extent cx="1543050" cy="962025"/>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1148" cstate="print">
                                  <a:extLst>
                                    <a:ext uri="{28A0092B-C50C-407E-A947-70E740481C1C}">
                                      <a14:useLocalDpi xmlns:a14="http://schemas.microsoft.com/office/drawing/2010/main" val="0"/>
                                    </a:ext>
                                  </a:extLst>
                                </a:blip>
                                <a:srcRect/>
                                <a:stretch>
                                  <a:fillRect/>
                                </a:stretch>
                              </pic:blipFill>
                              <pic:spPr bwMode="auto">
                                <a:xfrm>
                                  <a:off x="0" y="0"/>
                                  <a:ext cx="1543050" cy="962025"/>
                                </a:xfrm>
                                <a:prstGeom prst="rect">
                                  <a:avLst/>
                                </a:prstGeom>
                                <a:noFill/>
                                <a:ln>
                                  <a:noFill/>
                                </a:ln>
                              </pic:spPr>
                            </pic:pic>
                          </a:graphicData>
                        </a:graphic>
                      </wp:inline>
                    </w:drawing>
                  </w:r>
                </w:p>
              </w:tc>
            </w:tr>
          </w:tbl>
          <w:p w:rsidR="00CF0F2D" w:rsidRPr="00875A54" w:rsidRDefault="00CF0F2D" w:rsidP="00CF0F2D">
            <w:pPr>
              <w:rPr>
                <w:lang w:val="nl-NL"/>
              </w:rPr>
            </w:pPr>
            <w:r w:rsidRPr="00875A54">
              <w:rPr>
                <w:u w:val="single"/>
                <w:lang w:val="nl-NL"/>
              </w:rPr>
              <w:t>Bài 5)</w:t>
            </w:r>
            <w:r w:rsidRPr="00875A54">
              <w:rPr>
                <w:lang w:val="nl-NL"/>
              </w:rPr>
              <w:t xml:space="preserve"> (1,5 điểm )</w:t>
            </w:r>
          </w:p>
          <w:p w:rsidR="00CF0F2D" w:rsidRPr="00875A54" w:rsidRDefault="00CF0F2D" w:rsidP="00CF0F2D">
            <w:pPr>
              <w:rPr>
                <w:lang w:val="nl-NL"/>
              </w:rPr>
            </w:pPr>
            <w:r w:rsidRPr="00875A54">
              <w:rPr>
                <w:lang w:val="nl-NL"/>
              </w:rPr>
              <w:t>Cho tam giác nhọn ABC nội tiếp trong đường tròn (O;R).Vẽ các đường cao BD và CE (D</w:t>
            </w:r>
            <w:r w:rsidRPr="00875A54">
              <w:rPr>
                <w:position w:val="-4"/>
                <w:lang w:val="nl-NL"/>
              </w:rPr>
              <w:object w:dxaOrig="200" w:dyaOrig="200">
                <v:shape id="_x0000_i1636" type="#_x0000_t75" style="width:9.75pt;height:9.75pt" o:ole="">
                  <v:imagedata r:id="rId1149" o:title=""/>
                </v:shape>
                <o:OLEObject Type="Embed" ProgID="Equation.DSMT4" ShapeID="_x0000_i1636" DrawAspect="Content" ObjectID="_1587508062" r:id="rId1150"/>
              </w:object>
            </w:r>
            <w:r w:rsidRPr="00875A54">
              <w:rPr>
                <w:lang w:val="nl-NL"/>
              </w:rPr>
              <w:t xml:space="preserve">AC,E </w:t>
            </w:r>
            <w:r w:rsidRPr="00875A54">
              <w:rPr>
                <w:position w:val="-4"/>
                <w:lang w:val="nl-NL"/>
              </w:rPr>
              <w:object w:dxaOrig="200" w:dyaOrig="200">
                <v:shape id="_x0000_i1637" type="#_x0000_t75" style="width:9.75pt;height:9.75pt" o:ole="">
                  <v:imagedata r:id="rId1151" o:title=""/>
                </v:shape>
                <o:OLEObject Type="Embed" ProgID="Equation.DSMT4" ShapeID="_x0000_i1637" DrawAspect="Content" ObjectID="_1587508063" r:id="rId1152"/>
              </w:object>
            </w:r>
            <w:r w:rsidRPr="00875A54">
              <w:rPr>
                <w:lang w:val="nl-NL"/>
              </w:rPr>
              <w:t>AB) và gọi H là trực tâm của tam giác ABC.Vẽ hình bình hành BHCG</w:t>
            </w:r>
          </w:p>
          <w:p w:rsidR="00CF0F2D" w:rsidRPr="00875A54" w:rsidRDefault="00CF0F2D" w:rsidP="00CF0F2D">
            <w:pPr>
              <w:rPr>
                <w:lang w:val="nl-NL"/>
              </w:rPr>
            </w:pPr>
            <w:r w:rsidRPr="00875A54">
              <w:rPr>
                <w:lang w:val="nl-NL"/>
              </w:rPr>
              <w:t>a)Chứng minh:Tứ giác AEHD nội tiếp và điểm G thuộc đường tròn (O;R).</w:t>
            </w:r>
          </w:p>
          <w:p w:rsidR="00CF0F2D" w:rsidRPr="00875A54" w:rsidRDefault="00CF0F2D" w:rsidP="00CF0F2D">
            <w:pPr>
              <w:rPr>
                <w:lang w:val="nl-NL"/>
              </w:rPr>
            </w:pPr>
            <w:r w:rsidRPr="00875A54">
              <w:rPr>
                <w:lang w:val="nl-NL"/>
              </w:rPr>
              <w:t>b)Khi đường tròn (O;R) cố định, hai điểm B,C cố định và A chạy trên (O;R) thì H chạy trên đường nào?</w:t>
            </w:r>
          </w:p>
          <w:p w:rsidR="00CF0F2D" w:rsidRPr="00875A54" w:rsidRDefault="00CF0F2D" w:rsidP="00CF0F2D">
            <w:pPr>
              <w:rPr>
                <w:lang w:val="nl-NL"/>
              </w:rPr>
            </w:pPr>
            <w:r w:rsidRPr="00875A54">
              <w:rPr>
                <w:u w:val="single"/>
                <w:lang w:val="nl-NL"/>
              </w:rPr>
              <w:t>Bài 6):</w:t>
            </w:r>
            <w:r w:rsidRPr="00875A54">
              <w:rPr>
                <w:lang w:val="nl-NL"/>
              </w:rPr>
              <w:t xml:space="preserve"> (1,25 điểm)</w:t>
            </w:r>
          </w:p>
          <w:p w:rsidR="00CF0F2D" w:rsidRPr="00875A54" w:rsidRDefault="00CF0F2D" w:rsidP="00CF0F2D">
            <w:pPr>
              <w:rPr>
                <w:lang w:val="nl-NL"/>
              </w:rPr>
            </w:pPr>
            <w:r w:rsidRPr="00875A54">
              <w:rPr>
                <w:lang w:val="nl-NL"/>
              </w:rPr>
              <w:t>Cho hình chữ nhật MNDC nội tiếp trong nửa đường tròn tâm O, đường kính AB (M,N thuộc đoạn thẳng AB và C,D ở trên nửa đường tròn.Khi cho  nửa đường tròn đường kính AB và hình chữ nhật MNDC quay một vòng quanh đường kính AB cố định, ta được một hình trụ đặt khít vào trong hình cầu đường kính AB.</w:t>
            </w:r>
          </w:p>
          <w:p w:rsidR="00CF0F2D" w:rsidRPr="00875A54" w:rsidRDefault="00CF0F2D" w:rsidP="00CF0F2D">
            <w:pPr>
              <w:rPr>
                <w:lang w:val="nl-NL"/>
              </w:rPr>
            </w:pPr>
            <w:r w:rsidRPr="00875A54">
              <w:rPr>
                <w:lang w:val="nl-NL"/>
              </w:rPr>
              <w:t>Biết hình cầu có tâm O, bán kính R=10 cm và hình trụ có bán kính đáy r= 8 cm đặt khít vào trong hình cầu đó.Tính thể tích hình  cầu  nằm ngoài hình trụ đã cho.</w:t>
            </w:r>
          </w:p>
          <w:p w:rsidR="00CF0F2D" w:rsidRPr="002A6613" w:rsidRDefault="00CF0F2D" w:rsidP="002A6613">
            <w:pPr>
              <w:jc w:val="center"/>
              <w:rPr>
                <w:rFonts w:ascii="Times New Roman" w:eastAsia="Times New Roman" w:hAnsi="Times New Roman" w:cs="Times New Roman"/>
                <w:b/>
                <w:color w:val="FF0000"/>
                <w:sz w:val="28"/>
                <w:szCs w:val="28"/>
                <w:lang w:val="en-US"/>
              </w:rPr>
            </w:pPr>
          </w:p>
        </w:tc>
      </w:tr>
      <w:tr w:rsidR="002A6613" w:rsidRPr="002A6613" w:rsidTr="002A6613">
        <w:trPr>
          <w:trHeight w:val="315"/>
          <w:jc w:val="center"/>
        </w:trPr>
        <w:tc>
          <w:tcPr>
            <w:tcW w:w="10774" w:type="dxa"/>
            <w:tcBorders>
              <w:top w:val="nil"/>
              <w:left w:val="nil"/>
              <w:bottom w:val="nil"/>
              <w:right w:val="nil"/>
            </w:tcBorders>
            <w:shd w:val="clear" w:color="auto" w:fill="auto"/>
            <w:noWrap/>
            <w:vAlign w:val="bottom"/>
            <w:hideMark/>
          </w:tcPr>
          <w:p w:rsidR="002A6613" w:rsidRDefault="002A6613" w:rsidP="002A6613">
            <w:pPr>
              <w:jc w:val="center"/>
              <w:rPr>
                <w:rFonts w:ascii="Times New Roman" w:eastAsia="Times New Roman" w:hAnsi="Times New Roman" w:cs="Times New Roman"/>
                <w:b/>
                <w:color w:val="FF0000"/>
                <w:sz w:val="28"/>
                <w:szCs w:val="28"/>
                <w:lang w:val="en-US"/>
              </w:rPr>
            </w:pPr>
            <w:r w:rsidRPr="002A6613">
              <w:rPr>
                <w:rFonts w:ascii="Times New Roman" w:eastAsia="Times New Roman" w:hAnsi="Times New Roman" w:cs="Times New Roman"/>
                <w:b/>
                <w:color w:val="FF0000"/>
                <w:sz w:val="28"/>
                <w:szCs w:val="28"/>
                <w:lang w:val="en-US"/>
              </w:rPr>
              <w:t>ĐỀ 1850</w:t>
            </w:r>
          </w:p>
          <w:p w:rsidR="00CF0F2D" w:rsidRPr="00CF0F2D" w:rsidRDefault="00CF0F2D" w:rsidP="00CF0F2D">
            <w:pPr>
              <w:pStyle w:val="Heading1"/>
              <w:ind w:right="834"/>
              <w:rPr>
                <w:rFonts w:ascii="Times New Roman" w:hAnsi="Times New Roman" w:cs="Times New Roman"/>
                <w:bCs w:val="0"/>
                <w:iCs/>
                <w:color w:val="000000"/>
                <w:szCs w:val="24"/>
              </w:rPr>
            </w:pPr>
            <w:r w:rsidRPr="00CF0F2D">
              <w:rPr>
                <w:rFonts w:ascii="Times New Roman" w:hAnsi="Times New Roman" w:cs="Times New Roman"/>
                <w:bCs w:val="0"/>
                <w:iCs/>
                <w:color w:val="000000"/>
                <w:szCs w:val="24"/>
              </w:rPr>
              <w:t>Chuyên Quảng Nam. Năm học: 2015-2016</w:t>
            </w:r>
          </w:p>
          <w:p w:rsidR="00CF0F2D" w:rsidRPr="00CF0F2D" w:rsidRDefault="00CF0F2D" w:rsidP="00CF0F2D">
            <w:pPr>
              <w:ind w:right="834"/>
              <w:rPr>
                <w:rFonts w:ascii="Times New Roman" w:hAnsi="Times New Roman" w:cs="Times New Roman"/>
                <w:b/>
                <w:bCs/>
                <w:color w:val="000000"/>
                <w:sz w:val="28"/>
                <w:szCs w:val="24"/>
              </w:rPr>
            </w:pPr>
            <w:r w:rsidRPr="00CF0F2D">
              <w:rPr>
                <w:rFonts w:ascii="Times New Roman" w:hAnsi="Times New Roman" w:cs="Times New Roman"/>
                <w:b/>
                <w:bCs/>
                <w:color w:val="000000"/>
                <w:sz w:val="28"/>
                <w:szCs w:val="24"/>
              </w:rPr>
              <w:t>Câu 1. (2 điểm)</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a) Cho biểu thức</w:t>
            </w:r>
            <w:r w:rsidRPr="00CF0F2D">
              <w:rPr>
                <w:rFonts w:ascii="Times New Roman" w:eastAsia="Calibri" w:hAnsi="Times New Roman" w:cs="Times New Roman"/>
                <w:color w:val="000000"/>
                <w:position w:val="-28"/>
                <w:sz w:val="28"/>
                <w:szCs w:val="24"/>
              </w:rPr>
              <w:object w:dxaOrig="2076" w:dyaOrig="720">
                <v:shape id="_x0000_i1638" type="#_x0000_t75" style="width:104.25pt;height:36pt" o:ole="">
                  <v:imagedata r:id="rId1153" o:title=""/>
                </v:shape>
                <o:OLEObject Type="Embed" ProgID="Equation.DSMT4" ShapeID="_x0000_i1638" DrawAspect="Content" ObjectID="_1587508064" r:id="rId1154"/>
              </w:object>
            </w:r>
            <w:r w:rsidRPr="00CF0F2D">
              <w:rPr>
                <w:rFonts w:ascii="Times New Roman" w:hAnsi="Times New Roman" w:cs="Times New Roman"/>
                <w:color w:val="000000"/>
                <w:sz w:val="28"/>
                <w:szCs w:val="24"/>
              </w:rPr>
              <w:t xml:space="preserve"> (với x ≠ 1; x ≥ 0). Rút gọn A, sau đó tính giá trị A – 1 khi </w:t>
            </w:r>
            <w:r w:rsidRPr="00CF0F2D">
              <w:rPr>
                <w:rFonts w:ascii="Times New Roman" w:eastAsia="Calibri" w:hAnsi="Times New Roman" w:cs="Times New Roman"/>
                <w:color w:val="000000"/>
                <w:position w:val="-8"/>
                <w:sz w:val="28"/>
                <w:szCs w:val="24"/>
              </w:rPr>
              <w:object w:dxaOrig="1920" w:dyaOrig="360">
                <v:shape id="_x0000_i1639" type="#_x0000_t75" style="width:96pt;height:18pt" o:ole="">
                  <v:imagedata r:id="rId1155" o:title=""/>
                </v:shape>
                <o:OLEObject Type="Embed" ProgID="Equation.DSMT4" ShapeID="_x0000_i1639" DrawAspect="Content" ObjectID="_1587508065" r:id="rId1156"/>
              </w:object>
            </w:r>
            <w:r w:rsidRPr="00CF0F2D">
              <w:rPr>
                <w:rFonts w:ascii="Times New Roman" w:hAnsi="Times New Roman" w:cs="Times New Roman"/>
                <w:color w:val="000000"/>
                <w:sz w:val="28"/>
                <w:szCs w:val="24"/>
              </w:rPr>
              <w:t xml:space="preserve"> </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 xml:space="preserve">b) Cho </w:t>
            </w:r>
            <w:r w:rsidRPr="00CF0F2D">
              <w:rPr>
                <w:rFonts w:ascii="Times New Roman" w:eastAsia="Calibri" w:hAnsi="Times New Roman" w:cs="Times New Roman"/>
                <w:color w:val="000000"/>
                <w:position w:val="-16"/>
                <w:sz w:val="28"/>
                <w:szCs w:val="24"/>
              </w:rPr>
              <w:object w:dxaOrig="2844" w:dyaOrig="444">
                <v:shape id="_x0000_i1640" type="#_x0000_t75" style="width:141.75pt;height:22.5pt" o:ole="">
                  <v:imagedata r:id="rId1157" o:title=""/>
                </v:shape>
                <o:OLEObject Type="Embed" ProgID="Equation.DSMT4" ShapeID="_x0000_i1640" DrawAspect="Content" ObjectID="_1587508066" r:id="rId1158"/>
              </w:object>
            </w:r>
            <w:r w:rsidRPr="00CF0F2D">
              <w:rPr>
                <w:rFonts w:ascii="Times New Roman" w:hAnsi="Times New Roman" w:cs="Times New Roman"/>
                <w:color w:val="000000"/>
                <w:sz w:val="28"/>
                <w:szCs w:val="24"/>
              </w:rPr>
              <w:t xml:space="preserve"> với n là số nguyên dương. Chứng minh rằng A chia hết cho n(n + 1)</w:t>
            </w:r>
          </w:p>
          <w:p w:rsidR="00CF0F2D" w:rsidRPr="00CF0F2D" w:rsidRDefault="00CF0F2D" w:rsidP="00CF0F2D">
            <w:pPr>
              <w:ind w:right="834"/>
              <w:rPr>
                <w:rFonts w:ascii="Times New Roman" w:hAnsi="Times New Roman" w:cs="Times New Roman"/>
                <w:b/>
                <w:bCs/>
                <w:color w:val="000000"/>
                <w:sz w:val="28"/>
                <w:szCs w:val="24"/>
              </w:rPr>
            </w:pPr>
            <w:r w:rsidRPr="00CF0F2D">
              <w:rPr>
                <w:rFonts w:ascii="Times New Roman" w:hAnsi="Times New Roman" w:cs="Times New Roman"/>
                <w:b/>
                <w:bCs/>
                <w:color w:val="000000"/>
                <w:sz w:val="28"/>
                <w:szCs w:val="24"/>
              </w:rPr>
              <w:t>Câu 2. (2 điểm)</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a) Giải phương trình sau:</w:t>
            </w:r>
            <w:r w:rsidRPr="00CF0F2D">
              <w:rPr>
                <w:rFonts w:ascii="Times New Roman" w:eastAsia="Calibri" w:hAnsi="Times New Roman" w:cs="Times New Roman"/>
                <w:color w:val="000000"/>
                <w:position w:val="-24"/>
                <w:sz w:val="28"/>
                <w:szCs w:val="24"/>
              </w:rPr>
              <w:object w:dxaOrig="3576" w:dyaOrig="624">
                <v:shape id="_x0000_i1641" type="#_x0000_t75" style="width:179.25pt;height:31.5pt" o:ole="">
                  <v:imagedata r:id="rId1159" o:title=""/>
                </v:shape>
                <o:OLEObject Type="Embed" ProgID="Equation.DSMT4" ShapeID="_x0000_i1641" DrawAspect="Content" ObjectID="_1587508067" r:id="rId1160"/>
              </w:object>
            </w:r>
            <w:r w:rsidRPr="00CF0F2D">
              <w:rPr>
                <w:rFonts w:ascii="Times New Roman" w:hAnsi="Times New Roman" w:cs="Times New Roman"/>
                <w:color w:val="000000"/>
                <w:sz w:val="28"/>
                <w:szCs w:val="24"/>
              </w:rPr>
              <w:t xml:space="preserve"> </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b) Giải hệ phương trình:</w:t>
            </w:r>
            <w:r w:rsidRPr="00CF0F2D">
              <w:rPr>
                <w:rFonts w:ascii="Times New Roman" w:eastAsia="Calibri" w:hAnsi="Times New Roman" w:cs="Times New Roman"/>
                <w:color w:val="000000"/>
                <w:position w:val="-32"/>
                <w:sz w:val="28"/>
                <w:szCs w:val="24"/>
              </w:rPr>
              <w:object w:dxaOrig="2076" w:dyaOrig="756">
                <v:shape id="_x0000_i1642" type="#_x0000_t75" style="width:104.25pt;height:37.5pt" o:ole="">
                  <v:imagedata r:id="rId1161" o:title=""/>
                </v:shape>
                <o:OLEObject Type="Embed" ProgID="Equation.DSMT4" ShapeID="_x0000_i1642" DrawAspect="Content" ObjectID="_1587508068" r:id="rId1162"/>
              </w:object>
            </w:r>
            <w:r w:rsidRPr="00CF0F2D">
              <w:rPr>
                <w:rFonts w:ascii="Times New Roman" w:hAnsi="Times New Roman" w:cs="Times New Roman"/>
                <w:color w:val="000000"/>
                <w:sz w:val="28"/>
                <w:szCs w:val="24"/>
              </w:rPr>
              <w:t xml:space="preserve"> </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b/>
                <w:bCs/>
                <w:color w:val="000000"/>
                <w:sz w:val="28"/>
                <w:szCs w:val="24"/>
              </w:rPr>
              <w:t xml:space="preserve">Câu 3. (1 điểm) </w:t>
            </w:r>
            <w:r w:rsidRPr="00CF0F2D">
              <w:rPr>
                <w:rFonts w:ascii="Times New Roman" w:hAnsi="Times New Roman" w:cs="Times New Roman"/>
                <w:color w:val="000000"/>
                <w:sz w:val="28"/>
                <w:szCs w:val="24"/>
              </w:rPr>
              <w:t>Cho parabol (P): y = ax</w:t>
            </w:r>
            <w:r w:rsidRPr="00CF0F2D">
              <w:rPr>
                <w:rFonts w:ascii="Times New Roman" w:hAnsi="Times New Roman" w:cs="Times New Roman"/>
                <w:color w:val="000000"/>
                <w:sz w:val="28"/>
                <w:szCs w:val="24"/>
                <w:vertAlign w:val="superscript"/>
              </w:rPr>
              <w:t>2</w:t>
            </w:r>
            <w:r w:rsidRPr="00CF0F2D">
              <w:rPr>
                <w:rFonts w:ascii="Times New Roman" w:hAnsi="Times New Roman" w:cs="Times New Roman"/>
                <w:color w:val="000000"/>
                <w:sz w:val="28"/>
                <w:szCs w:val="24"/>
              </w:rPr>
              <w:t xml:space="preserve"> và đường thẳng (d): y = bx + c với a, b, c là độ dài ba cạnh của tam giác vuông trong đó a là độ dài cạnh huyền. Chứng minh rằng (d) luôn cắt (P) tại hai điểm phân biệt A, B có hoành độ lần lượt là x1 và x2 thỏa mãn</w:t>
            </w:r>
            <w:r w:rsidRPr="00CF0F2D">
              <w:rPr>
                <w:rFonts w:ascii="Times New Roman" w:eastAsia="Calibri" w:hAnsi="Times New Roman" w:cs="Times New Roman"/>
                <w:color w:val="000000"/>
                <w:position w:val="-12"/>
                <w:sz w:val="28"/>
                <w:szCs w:val="24"/>
              </w:rPr>
              <w:object w:dxaOrig="1104" w:dyaOrig="384">
                <v:shape id="_x0000_i1643" type="#_x0000_t75" style="width:54.75pt;height:19.5pt" o:ole="">
                  <v:imagedata r:id="rId1163" o:title=""/>
                </v:shape>
                <o:OLEObject Type="Embed" ProgID="Equation.DSMT4" ShapeID="_x0000_i1643" DrawAspect="Content" ObjectID="_1587508069" r:id="rId1164"/>
              </w:object>
            </w:r>
            <w:r w:rsidRPr="00CF0F2D">
              <w:rPr>
                <w:rFonts w:ascii="Times New Roman" w:hAnsi="Times New Roman" w:cs="Times New Roman"/>
                <w:color w:val="000000"/>
                <w:sz w:val="28"/>
                <w:szCs w:val="24"/>
              </w:rPr>
              <w:t xml:space="preserve"> </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b/>
                <w:bCs/>
                <w:color w:val="000000"/>
                <w:sz w:val="28"/>
                <w:szCs w:val="24"/>
              </w:rPr>
              <w:t xml:space="preserve">Câu 4. (2 điểm) </w:t>
            </w:r>
            <w:r w:rsidRPr="00CF0F2D">
              <w:rPr>
                <w:rFonts w:ascii="Times New Roman" w:hAnsi="Times New Roman" w:cs="Times New Roman"/>
                <w:color w:val="000000"/>
                <w:sz w:val="28"/>
                <w:szCs w:val="24"/>
              </w:rPr>
              <w:t>Cho tam giác nhọn ABC có hai đường cao BD và CE cắt nhau tại H. Các tia phân giác các góc EHB, DHC cắt AB, AC lần lượt tại I và K. Qua I và K lần lượt vẽ các đường vuông góc với AB, AC chúng cắt nhau tại M.</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a) Chứng minh AI = AK.</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b) Giả sử tam giác nhọn ABC có hai đỉnh B, C cố định, đỉnh A di động . Chứng minh đường thẳng HM luôn đi qua một điểm cố định</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b/>
                <w:bCs/>
                <w:color w:val="000000"/>
                <w:sz w:val="28"/>
                <w:szCs w:val="24"/>
              </w:rPr>
              <w:t xml:space="preserve">Câu 5. (2 điểm) </w:t>
            </w:r>
            <w:r w:rsidRPr="00CF0F2D">
              <w:rPr>
                <w:rFonts w:ascii="Times New Roman" w:hAnsi="Times New Roman" w:cs="Times New Roman"/>
                <w:color w:val="000000"/>
                <w:sz w:val="28"/>
                <w:szCs w:val="24"/>
              </w:rPr>
              <w:t>Cho đường tròn (O) đường kính AB. Qua A và B lần lượt vẽ các tiếp tuyến d</w:t>
            </w:r>
            <w:r w:rsidRPr="00CF0F2D">
              <w:rPr>
                <w:rFonts w:ascii="Times New Roman" w:hAnsi="Times New Roman" w:cs="Times New Roman"/>
                <w:color w:val="000000"/>
                <w:sz w:val="28"/>
                <w:szCs w:val="24"/>
                <w:vertAlign w:val="subscript"/>
              </w:rPr>
              <w:t>1</w:t>
            </w:r>
            <w:r w:rsidRPr="00CF0F2D">
              <w:rPr>
                <w:rFonts w:ascii="Times New Roman" w:hAnsi="Times New Roman" w:cs="Times New Roman"/>
                <w:color w:val="000000"/>
                <w:sz w:val="28"/>
                <w:szCs w:val="24"/>
              </w:rPr>
              <w:t xml:space="preserve"> và d</w:t>
            </w:r>
            <w:r w:rsidRPr="00CF0F2D">
              <w:rPr>
                <w:rFonts w:ascii="Times New Roman" w:hAnsi="Times New Roman" w:cs="Times New Roman"/>
                <w:color w:val="000000"/>
                <w:sz w:val="28"/>
                <w:szCs w:val="24"/>
                <w:vertAlign w:val="subscript"/>
              </w:rPr>
              <w:t>2</w:t>
            </w:r>
            <w:r w:rsidRPr="00CF0F2D">
              <w:rPr>
                <w:rFonts w:ascii="Times New Roman" w:hAnsi="Times New Roman" w:cs="Times New Roman"/>
                <w:color w:val="000000"/>
                <w:sz w:val="28"/>
                <w:szCs w:val="24"/>
              </w:rPr>
              <w:t xml:space="preserve"> với (O). Từ điểm M bất kì trên (O) vẽ tiếp tuyến với đường tròn cắt d</w:t>
            </w:r>
            <w:r w:rsidRPr="00CF0F2D">
              <w:rPr>
                <w:rFonts w:ascii="Times New Roman" w:hAnsi="Times New Roman" w:cs="Times New Roman"/>
                <w:color w:val="000000"/>
                <w:sz w:val="28"/>
                <w:szCs w:val="24"/>
                <w:vertAlign w:val="subscript"/>
              </w:rPr>
              <w:t>1</w:t>
            </w:r>
            <w:r w:rsidRPr="00CF0F2D">
              <w:rPr>
                <w:rFonts w:ascii="Times New Roman" w:hAnsi="Times New Roman" w:cs="Times New Roman"/>
                <w:color w:val="000000"/>
                <w:sz w:val="28"/>
                <w:szCs w:val="24"/>
              </w:rPr>
              <w:t xml:space="preserve"> tại C và cắt d</w:t>
            </w:r>
            <w:r w:rsidRPr="00CF0F2D">
              <w:rPr>
                <w:rFonts w:ascii="Times New Roman" w:hAnsi="Times New Roman" w:cs="Times New Roman"/>
                <w:color w:val="000000"/>
                <w:sz w:val="28"/>
                <w:szCs w:val="24"/>
                <w:vertAlign w:val="subscript"/>
              </w:rPr>
              <w:t>2</w:t>
            </w:r>
            <w:r w:rsidRPr="00CF0F2D">
              <w:rPr>
                <w:rFonts w:ascii="Times New Roman" w:hAnsi="Times New Roman" w:cs="Times New Roman"/>
                <w:color w:val="000000"/>
                <w:sz w:val="28"/>
                <w:szCs w:val="24"/>
              </w:rPr>
              <w:t xml:space="preserve"> tại D. Đường tròn đường kính CD cắt đường tròn (O) tại E và F (E thuộc cung AM), gọi I là giao điểm của AD và BC.</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a) Chứng minh AB là tiếp tuyến của đường tròn đường kính CD.</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b) Chứng minh MI vuông góc với AB và ba điểm E, I, F thẳng hàng.</w:t>
            </w:r>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b/>
                <w:bCs/>
                <w:color w:val="000000"/>
                <w:sz w:val="28"/>
                <w:szCs w:val="24"/>
              </w:rPr>
              <w:t xml:space="preserve">Câu 6. (1 điểm) </w:t>
            </w:r>
            <w:r w:rsidRPr="00CF0F2D">
              <w:rPr>
                <w:rFonts w:ascii="Times New Roman" w:hAnsi="Times New Roman" w:cs="Times New Roman"/>
                <w:color w:val="000000"/>
                <w:sz w:val="28"/>
                <w:szCs w:val="24"/>
              </w:rPr>
              <w:t>Cho ba số thực x; y; z thỏa mãn: x</w:t>
            </w:r>
            <w:r w:rsidRPr="00CF0F2D">
              <w:rPr>
                <w:rFonts w:ascii="Times New Roman" w:hAnsi="Times New Roman" w:cs="Times New Roman"/>
                <w:color w:val="000000"/>
                <w:sz w:val="28"/>
                <w:szCs w:val="24"/>
                <w:vertAlign w:val="superscript"/>
              </w:rPr>
              <w:t xml:space="preserve">2 </w:t>
            </w:r>
            <w:r w:rsidRPr="00CF0F2D">
              <w:rPr>
                <w:rFonts w:ascii="Times New Roman" w:hAnsi="Times New Roman" w:cs="Times New Roman"/>
                <w:color w:val="000000"/>
                <w:sz w:val="28"/>
                <w:szCs w:val="24"/>
              </w:rPr>
              <w:t>+ y</w:t>
            </w:r>
            <w:r w:rsidRPr="00CF0F2D">
              <w:rPr>
                <w:rFonts w:ascii="Times New Roman" w:hAnsi="Times New Roman" w:cs="Times New Roman"/>
                <w:color w:val="000000"/>
                <w:sz w:val="28"/>
                <w:szCs w:val="24"/>
                <w:vertAlign w:val="superscript"/>
              </w:rPr>
              <w:t>2</w:t>
            </w:r>
            <w:r w:rsidRPr="00CF0F2D">
              <w:rPr>
                <w:rFonts w:ascii="Times New Roman" w:hAnsi="Times New Roman" w:cs="Times New Roman"/>
                <w:color w:val="000000"/>
                <w:sz w:val="28"/>
                <w:szCs w:val="24"/>
              </w:rPr>
              <w:t xml:space="preserve"> + z</w:t>
            </w:r>
            <w:r w:rsidRPr="00CF0F2D">
              <w:rPr>
                <w:rFonts w:ascii="Times New Roman" w:hAnsi="Times New Roman" w:cs="Times New Roman"/>
                <w:color w:val="000000"/>
                <w:sz w:val="28"/>
                <w:szCs w:val="24"/>
                <w:vertAlign w:val="superscript"/>
              </w:rPr>
              <w:t>2</w:t>
            </w:r>
            <w:r w:rsidRPr="00CF0F2D">
              <w:rPr>
                <w:rFonts w:ascii="Times New Roman" w:hAnsi="Times New Roman" w:cs="Times New Roman"/>
                <w:color w:val="000000"/>
                <w:sz w:val="28"/>
                <w:szCs w:val="24"/>
              </w:rPr>
              <w:t xml:space="preserve"> ≤ 9</w:t>
            </w:r>
            <w:bookmarkStart w:id="3" w:name="_GoBack"/>
            <w:bookmarkEnd w:id="3"/>
          </w:p>
          <w:p w:rsidR="00CF0F2D" w:rsidRPr="00CF0F2D" w:rsidRDefault="00CF0F2D" w:rsidP="00CF0F2D">
            <w:pPr>
              <w:ind w:right="834"/>
              <w:rPr>
                <w:rFonts w:ascii="Times New Roman" w:hAnsi="Times New Roman" w:cs="Times New Roman"/>
                <w:color w:val="000000"/>
                <w:sz w:val="28"/>
                <w:szCs w:val="24"/>
              </w:rPr>
            </w:pPr>
            <w:r w:rsidRPr="00CF0F2D">
              <w:rPr>
                <w:rFonts w:ascii="Times New Roman" w:hAnsi="Times New Roman" w:cs="Times New Roman"/>
                <w:color w:val="000000"/>
                <w:sz w:val="28"/>
                <w:szCs w:val="24"/>
              </w:rPr>
              <w:t>Tìm giá trị lớn nhất của biểu thức P = x + y + z – (xy + yz + zx)</w:t>
            </w:r>
          </w:p>
          <w:p w:rsidR="00CF0F2D" w:rsidRPr="001D4F56" w:rsidRDefault="00CF0F2D" w:rsidP="00CF0F2D">
            <w:pPr>
              <w:rPr>
                <w:rFonts w:ascii="Times New Roman" w:hAnsi="Times New Roman" w:cs="Times New Roman"/>
                <w:color w:val="000000"/>
                <w:sz w:val="24"/>
                <w:szCs w:val="24"/>
              </w:rPr>
            </w:pPr>
          </w:p>
          <w:p w:rsidR="00CF0F2D" w:rsidRPr="001D4F56" w:rsidRDefault="00CF0F2D" w:rsidP="00CF0F2D">
            <w:pPr>
              <w:rPr>
                <w:rFonts w:ascii="Times New Roman" w:hAnsi="Times New Roman" w:cs="Times New Roman"/>
                <w:color w:val="000000"/>
                <w:sz w:val="24"/>
                <w:szCs w:val="24"/>
              </w:rPr>
            </w:pPr>
          </w:p>
          <w:p w:rsidR="00CF0F2D" w:rsidRPr="001D4F56" w:rsidRDefault="00CF0F2D" w:rsidP="00CF0F2D">
            <w:pPr>
              <w:rPr>
                <w:rFonts w:ascii="Times New Roman" w:hAnsi="Times New Roman" w:cs="Times New Roman"/>
                <w:color w:val="000000"/>
                <w:sz w:val="24"/>
                <w:szCs w:val="24"/>
              </w:rPr>
            </w:pPr>
          </w:p>
          <w:p w:rsidR="00CF0F2D" w:rsidRPr="001D4F56" w:rsidRDefault="00CF0F2D" w:rsidP="00CF0F2D">
            <w:pPr>
              <w:rPr>
                <w:rFonts w:ascii="Times New Roman" w:hAnsi="Times New Roman" w:cs="Times New Roman"/>
                <w:color w:val="000000"/>
                <w:sz w:val="24"/>
                <w:szCs w:val="24"/>
              </w:rPr>
            </w:pPr>
          </w:p>
          <w:p w:rsidR="00CF0F2D" w:rsidRPr="001D4F56" w:rsidRDefault="00CF0F2D" w:rsidP="00CF0F2D">
            <w:pPr>
              <w:rPr>
                <w:rFonts w:ascii="Times New Roman" w:hAnsi="Times New Roman" w:cs="Times New Roman"/>
                <w:b/>
                <w:bCs/>
                <w:color w:val="000000"/>
                <w:sz w:val="24"/>
                <w:szCs w:val="24"/>
              </w:rPr>
            </w:pPr>
            <w:r w:rsidRPr="001D4F56">
              <w:rPr>
                <w:rFonts w:ascii="Times New Roman" w:hAnsi="Times New Roman" w:cs="Times New Roman"/>
                <w:b/>
                <w:bCs/>
                <w:color w:val="000000"/>
                <w:sz w:val="24"/>
                <w:szCs w:val="24"/>
              </w:rPr>
              <w:t>ĐÁP ÁN – LỜI GIẢI CHI TIẾT</w:t>
            </w:r>
          </w:p>
          <w:p w:rsidR="00CF0F2D" w:rsidRPr="00391ECB" w:rsidRDefault="00CF0F2D" w:rsidP="00CF0F2D">
            <w:pPr>
              <w:rPr>
                <w:rFonts w:ascii="Times New Roman" w:hAnsi="Times New Roman" w:cs="Times New Roman"/>
                <w:b/>
                <w:bCs/>
                <w:color w:val="000000"/>
                <w:sz w:val="24"/>
                <w:szCs w:val="24"/>
                <w:lang w:val="fr-FR"/>
              </w:rPr>
            </w:pPr>
            <w:r w:rsidRPr="00391ECB">
              <w:rPr>
                <w:rFonts w:ascii="Times New Roman" w:hAnsi="Times New Roman" w:cs="Times New Roman"/>
                <w:b/>
                <w:bCs/>
                <w:color w:val="000000"/>
                <w:sz w:val="24"/>
                <w:szCs w:val="24"/>
                <w:lang w:val="fr-FR"/>
              </w:rPr>
              <w:t>Câu 1</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a) Với x ≥ 0, x ≠ 1 ta có</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112"/>
                <w:sz w:val="24"/>
                <w:szCs w:val="24"/>
              </w:rPr>
              <w:object w:dxaOrig="6096" w:dyaOrig="2724">
                <v:shape id="_x0000_i1644" type="#_x0000_t75" style="width:304.5pt;height:136.5pt" o:ole="">
                  <v:imagedata r:id="rId1165" o:title=""/>
                </v:shape>
                <o:OLEObject Type="Embed" ProgID="Equation.DSMT4" ShapeID="_x0000_i1644" DrawAspect="Content" ObjectID="_1587508070" r:id="rId1166"/>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Ta có </w:t>
            </w:r>
            <w:r w:rsidRPr="001D4F56">
              <w:rPr>
                <w:rFonts w:ascii="Times New Roman" w:eastAsia="Calibri" w:hAnsi="Times New Roman" w:cs="Times New Roman"/>
                <w:color w:val="000000"/>
                <w:position w:val="-8"/>
                <w:sz w:val="24"/>
                <w:szCs w:val="24"/>
              </w:rPr>
              <w:object w:dxaOrig="1920" w:dyaOrig="360">
                <v:shape id="_x0000_i1645" type="#_x0000_t75" style="width:96pt;height:18pt" o:ole="">
                  <v:imagedata r:id="rId1167" o:title=""/>
                </v:shape>
                <o:OLEObject Type="Embed" ProgID="Equation.DSMT4" ShapeID="_x0000_i1645" DrawAspect="Content" ObjectID="_1587508071" r:id="rId1168"/>
              </w:object>
            </w:r>
            <w:r w:rsidRPr="00391ECB">
              <w:rPr>
                <w:rFonts w:ascii="Times New Roman" w:hAnsi="Times New Roman" w:cs="Times New Roman"/>
                <w:color w:val="000000"/>
                <w:sz w:val="24"/>
                <w:szCs w:val="24"/>
                <w:lang w:val="fr-FR"/>
              </w:rPr>
              <w:t xml:space="preserve"> thỏa mãn điều kiện x ≥ 0 và x ≠ 1</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Có</w:t>
            </w:r>
            <w:r w:rsidRPr="001D4F56">
              <w:rPr>
                <w:rFonts w:ascii="Times New Roman" w:eastAsia="Calibri" w:hAnsi="Times New Roman" w:cs="Times New Roman"/>
                <w:color w:val="000000"/>
                <w:position w:val="-18"/>
                <w:sz w:val="24"/>
                <w:szCs w:val="24"/>
              </w:rPr>
              <w:object w:dxaOrig="5496" w:dyaOrig="540">
                <v:shape id="_x0000_i1646" type="#_x0000_t75" style="width:274.5pt;height:27.75pt" o:ole="">
                  <v:imagedata r:id="rId1169" o:title=""/>
                </v:shape>
                <o:OLEObject Type="Embed" ProgID="Equation.DSMT4" ShapeID="_x0000_i1646" DrawAspect="Content" ObjectID="_1587508072" r:id="rId1170"/>
              </w:object>
            </w:r>
            <w:r w:rsidRPr="00391ECB">
              <w:rPr>
                <w:rFonts w:ascii="Times New Roman" w:hAnsi="Times New Roman" w:cs="Times New Roman"/>
                <w:color w:val="000000"/>
                <w:sz w:val="24"/>
                <w:szCs w:val="24"/>
                <w:lang w:val="fr-FR"/>
              </w:rPr>
              <w:t xml:space="preserve"> . Thay vào biểu thức A – 1 ta được:</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28"/>
                <w:sz w:val="24"/>
                <w:szCs w:val="24"/>
              </w:rPr>
              <w:object w:dxaOrig="1464" w:dyaOrig="660">
                <v:shape id="_x0000_i1647" type="#_x0000_t75" style="width:73.5pt;height:33pt" o:ole="">
                  <v:imagedata r:id="rId1171" o:title=""/>
                </v:shape>
                <o:OLEObject Type="Embed" ProgID="Equation.DSMT4" ShapeID="_x0000_i1647" DrawAspect="Content" ObjectID="_1587508073" r:id="rId1172"/>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b) Với 2 số nguyên dương a, b bất kì ta có:</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10"/>
                <w:sz w:val="24"/>
                <w:szCs w:val="24"/>
              </w:rPr>
              <w:object w:dxaOrig="7260" w:dyaOrig="360">
                <v:shape id="_x0000_i1648" type="#_x0000_t75" style="width:363pt;height:18pt" o:ole="">
                  <v:imagedata r:id="rId1173" o:title=""/>
                </v:shape>
                <o:OLEObject Type="Embed" ProgID="Equation.DSMT4" ShapeID="_x0000_i1648" DrawAspect="Content" ObjectID="_1587508074" r:id="rId1174"/>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Xét trường hợp n là số lẻ</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Áp dụng khẳng định trên ta có:</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100"/>
                <w:sz w:val="24"/>
                <w:szCs w:val="24"/>
              </w:rPr>
              <w:object w:dxaOrig="2856" w:dyaOrig="2124">
                <v:shape id="_x0000_i1649" type="#_x0000_t75" style="width:142.5pt;height:106.5pt" o:ole="">
                  <v:imagedata r:id="rId1175" o:title=""/>
                </v:shape>
                <o:OLEObject Type="Embed" ProgID="Equation.DSMT4" ShapeID="_x0000_i1649" DrawAspect="Content" ObjectID="_1587508075" r:id="rId1176"/>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Suy ra</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34"/>
                <w:sz w:val="24"/>
                <w:szCs w:val="24"/>
              </w:rPr>
              <w:object w:dxaOrig="8484" w:dyaOrig="804">
                <v:shape id="_x0000_i1650" type="#_x0000_t75" style="width:424.5pt;height:39.75pt" o:ole="">
                  <v:imagedata r:id="rId1177" o:title=""/>
                </v:shape>
                <o:OLEObject Type="Embed" ProgID="Equation.DSMT4" ShapeID="_x0000_i1650" DrawAspect="Content" ObjectID="_1587508076" r:id="rId1178"/>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Tương tự</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34"/>
                <w:sz w:val="24"/>
                <w:szCs w:val="24"/>
              </w:rPr>
              <w:object w:dxaOrig="10380" w:dyaOrig="804">
                <v:shape id="_x0000_i1651" type="#_x0000_t75" style="width:519pt;height:39.75pt" o:ole="">
                  <v:imagedata r:id="rId1179" o:title=""/>
                </v:shape>
                <o:OLEObject Type="Embed" ProgID="Equation.DSMT4" ShapeID="_x0000_i1651" DrawAspect="Content" ObjectID="_1587508077" r:id="rId1180"/>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Mặt khác n và n + 1 nguyên tố cùng nhau nên A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n(n + 1)</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Tương tự với trường hợp n chẵn ta cũng có A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n(n + 1)</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b/>
                <w:bCs/>
                <w:color w:val="000000"/>
                <w:sz w:val="24"/>
                <w:szCs w:val="24"/>
                <w:lang w:val="fr-FR"/>
              </w:rPr>
            </w:pPr>
            <w:r w:rsidRPr="00391ECB">
              <w:rPr>
                <w:rFonts w:ascii="Times New Roman" w:hAnsi="Times New Roman" w:cs="Times New Roman"/>
                <w:b/>
                <w:bCs/>
                <w:color w:val="000000"/>
                <w:sz w:val="24"/>
                <w:szCs w:val="24"/>
                <w:lang w:val="fr-FR"/>
              </w:rPr>
              <w:t>Câu 2</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a) Điều kiện:</w:t>
            </w:r>
            <w:r w:rsidRPr="001D4F56">
              <w:rPr>
                <w:rFonts w:ascii="Times New Roman" w:eastAsia="Calibri" w:hAnsi="Times New Roman" w:cs="Times New Roman"/>
                <w:color w:val="000000"/>
                <w:position w:val="-10"/>
                <w:sz w:val="24"/>
                <w:szCs w:val="24"/>
              </w:rPr>
              <w:object w:dxaOrig="2844" w:dyaOrig="360">
                <v:shape id="_x0000_i1652" type="#_x0000_t75" style="width:141.75pt;height:18pt" o:ole="">
                  <v:imagedata r:id="rId1181" o:title=""/>
                </v:shape>
                <o:OLEObject Type="Embed" ProgID="Equation.DSMT4" ShapeID="_x0000_i1652" DrawAspect="Content" ObjectID="_1587508078" r:id="rId1182"/>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Phương trình đã cho tương đương với</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172"/>
                <w:sz w:val="24"/>
                <w:szCs w:val="24"/>
              </w:rPr>
              <w:object w:dxaOrig="5136" w:dyaOrig="3564">
                <v:shape id="_x0000_i1653" type="#_x0000_t75" style="width:256.5pt;height:178.5pt" o:ole="">
                  <v:imagedata r:id="rId1183" o:title=""/>
                </v:shape>
                <o:OLEObject Type="Embed" ProgID="Equation.DSMT4" ShapeID="_x0000_i1653" DrawAspect="Content" ObjectID="_1587508079" r:id="rId1184"/>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Phương trình</w:t>
            </w:r>
            <w:r w:rsidRPr="001D4F56">
              <w:rPr>
                <w:rFonts w:ascii="Times New Roman" w:eastAsia="Calibri" w:hAnsi="Times New Roman" w:cs="Times New Roman"/>
                <w:color w:val="000000"/>
                <w:position w:val="-10"/>
                <w:sz w:val="24"/>
                <w:szCs w:val="24"/>
              </w:rPr>
              <w:object w:dxaOrig="1620" w:dyaOrig="384">
                <v:shape id="_x0000_i1654" type="#_x0000_t75" style="width:81.75pt;height:19.5pt" o:ole="">
                  <v:imagedata r:id="rId1185" o:title=""/>
                </v:shape>
                <o:OLEObject Type="Embed" ProgID="Equation.DSMT4" ShapeID="_x0000_i1654" DrawAspect="Content" ObjectID="_1587508080" r:id="rId1186"/>
              </w:object>
            </w:r>
            <w:r w:rsidRPr="00391ECB">
              <w:rPr>
                <w:rFonts w:ascii="Times New Roman" w:hAnsi="Times New Roman" w:cs="Times New Roman"/>
                <w:color w:val="000000"/>
                <w:sz w:val="24"/>
                <w:szCs w:val="24"/>
                <w:lang w:val="fr-FR"/>
              </w:rPr>
              <w:t xml:space="preserve"> </w:t>
            </w:r>
            <w:r w:rsidRPr="00391ECB">
              <w:rPr>
                <w:rFonts w:ascii="Times New Roman" w:hAnsi="Times New Roman" w:cs="Times New Roman"/>
                <w:color w:val="000000"/>
                <w:sz w:val="24"/>
                <w:szCs w:val="24"/>
                <w:lang w:val="fr-FR"/>
              </w:rPr>
              <w:tab/>
              <w:t>(thỏa mãn)</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Phương trình</w:t>
            </w:r>
            <w:r w:rsidRPr="001D4F56">
              <w:rPr>
                <w:rFonts w:ascii="Times New Roman" w:eastAsia="Calibri" w:hAnsi="Times New Roman" w:cs="Times New Roman"/>
                <w:color w:val="000000"/>
                <w:position w:val="-16"/>
                <w:sz w:val="24"/>
                <w:szCs w:val="24"/>
              </w:rPr>
              <w:object w:dxaOrig="4104" w:dyaOrig="444">
                <v:shape id="_x0000_i1655" type="#_x0000_t75" style="width:205.5pt;height:22.5pt" o:ole="">
                  <v:imagedata r:id="rId1187" o:title=""/>
                </v:shape>
                <o:OLEObject Type="Embed" ProgID="Equation.DSMT4" ShapeID="_x0000_i1655" DrawAspect="Content" ObjectID="_1587508081" r:id="rId1188"/>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8"/>
                <w:sz w:val="24"/>
                <w:szCs w:val="24"/>
              </w:rPr>
              <w:object w:dxaOrig="3840" w:dyaOrig="360">
                <v:shape id="_x0000_i1656" type="#_x0000_t75" style="width:192pt;height:18pt" o:ole="">
                  <v:imagedata r:id="rId1189" o:title=""/>
                </v:shape>
                <o:OLEObject Type="Embed" ProgID="Equation.DSMT4" ShapeID="_x0000_i1656" DrawAspect="Content" ObjectID="_1587508082" r:id="rId1190"/>
              </w:object>
            </w:r>
            <w:r w:rsidRPr="00391ECB">
              <w:rPr>
                <w:rFonts w:ascii="Times New Roman" w:hAnsi="Times New Roman" w:cs="Times New Roman"/>
                <w:color w:val="000000"/>
                <w:sz w:val="24"/>
                <w:szCs w:val="24"/>
                <w:lang w:val="fr-FR"/>
              </w:rPr>
              <w:t xml:space="preserve"> (thỏa mãn)</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Vậy tập nghiệm của phương trình đã cho là </w:t>
            </w:r>
            <w:r w:rsidRPr="001D4F56">
              <w:rPr>
                <w:rFonts w:ascii="Times New Roman" w:eastAsia="Calibri" w:hAnsi="Times New Roman" w:cs="Times New Roman"/>
                <w:color w:val="000000"/>
                <w:position w:val="-18"/>
                <w:sz w:val="24"/>
                <w:szCs w:val="24"/>
              </w:rPr>
              <w:object w:dxaOrig="1416" w:dyaOrig="480">
                <v:shape id="_x0000_i1657" type="#_x0000_t75" style="width:70.5pt;height:24pt" o:ole="">
                  <v:imagedata r:id="rId1191" o:title=""/>
                </v:shape>
                <o:OLEObject Type="Embed" ProgID="Equation.DSMT4" ShapeID="_x0000_i1657" DrawAspect="Content" ObjectID="_1587508083" r:id="rId1192"/>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b) Hệ đã cho tương đương với</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42"/>
                <w:sz w:val="24"/>
                <w:szCs w:val="24"/>
              </w:rPr>
              <w:object w:dxaOrig="2556" w:dyaOrig="960">
                <v:shape id="_x0000_i1658" type="#_x0000_t75" style="width:127.5pt;height:48pt" o:ole="">
                  <v:imagedata r:id="rId1193" o:title=""/>
                </v:shape>
                <o:OLEObject Type="Embed" ProgID="Equation.DSMT4" ShapeID="_x0000_i1658" DrawAspect="Content" ObjectID="_1587508084" r:id="rId1194"/>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Suy ra x</w:t>
            </w:r>
            <w:r w:rsidRPr="00391ECB">
              <w:rPr>
                <w:rFonts w:ascii="Times New Roman" w:hAnsi="Times New Roman" w:cs="Times New Roman"/>
                <w:color w:val="000000"/>
                <w:sz w:val="24"/>
                <w:szCs w:val="24"/>
                <w:vertAlign w:val="superscript"/>
                <w:lang w:val="fr-FR"/>
              </w:rPr>
              <w:t>2</w:t>
            </w:r>
            <w:r w:rsidRPr="00391ECB">
              <w:rPr>
                <w:rFonts w:ascii="Times New Roman" w:hAnsi="Times New Roman" w:cs="Times New Roman"/>
                <w:color w:val="000000"/>
                <w:sz w:val="24"/>
                <w:szCs w:val="24"/>
                <w:lang w:val="fr-FR"/>
              </w:rPr>
              <w:t xml:space="preserve"> + 4x và 4x + y là 2 nghiệm của phương trình</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30"/>
                <w:sz w:val="24"/>
                <w:szCs w:val="24"/>
              </w:rPr>
              <w:object w:dxaOrig="4284" w:dyaOrig="720">
                <v:shape id="_x0000_i1659" type="#_x0000_t75" style="width:214.5pt;height:36pt" o:ole="">
                  <v:imagedata r:id="rId1195" o:title=""/>
                </v:shape>
                <o:OLEObject Type="Embed" ProgID="Equation.DSMT4" ShapeID="_x0000_i1659" DrawAspect="Content" ObjectID="_1587508085" r:id="rId1196"/>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Vậy hệ đã cho tương đương với</w:t>
            </w:r>
            <w:r w:rsidRPr="001D4F56">
              <w:rPr>
                <w:rFonts w:ascii="Times New Roman" w:eastAsia="Calibri" w:hAnsi="Times New Roman" w:cs="Times New Roman"/>
                <w:color w:val="000000"/>
                <w:position w:val="-32"/>
                <w:sz w:val="24"/>
                <w:szCs w:val="24"/>
              </w:rPr>
              <w:object w:dxaOrig="1680" w:dyaOrig="756">
                <v:shape id="_x0000_i1660" type="#_x0000_t75" style="width:84pt;height:37.5pt" o:ole="">
                  <v:imagedata r:id="rId1197" o:title=""/>
                </v:shape>
                <o:OLEObject Type="Embed" ProgID="Equation.DSMT4" ShapeID="_x0000_i1660" DrawAspect="Content" ObjectID="_1587508086" r:id="rId1198"/>
              </w:object>
            </w:r>
            <w:r w:rsidRPr="00391ECB">
              <w:rPr>
                <w:rFonts w:ascii="Times New Roman" w:hAnsi="Times New Roman" w:cs="Times New Roman"/>
                <w:color w:val="000000"/>
                <w:sz w:val="24"/>
                <w:szCs w:val="24"/>
                <w:lang w:val="fr-FR"/>
              </w:rPr>
              <w:t xml:space="preserve"> hoặc</w:t>
            </w:r>
            <w:r w:rsidRPr="001D4F56">
              <w:rPr>
                <w:rFonts w:ascii="Times New Roman" w:eastAsia="Calibri" w:hAnsi="Times New Roman" w:cs="Times New Roman"/>
                <w:color w:val="000000"/>
                <w:position w:val="-32"/>
                <w:sz w:val="24"/>
                <w:szCs w:val="24"/>
              </w:rPr>
              <w:object w:dxaOrig="1764" w:dyaOrig="756">
                <v:shape id="_x0000_i1661" type="#_x0000_t75" style="width:88.5pt;height:37.5pt" o:ole="">
                  <v:imagedata r:id="rId1199" o:title=""/>
                </v:shape>
                <o:OLEObject Type="Embed" ProgID="Equation.DSMT4" ShapeID="_x0000_i1661" DrawAspect="Content" ObjectID="_1587508087" r:id="rId1200"/>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Giải (I):</w:t>
            </w:r>
            <w:r w:rsidRPr="001D4F56">
              <w:rPr>
                <w:rFonts w:ascii="Times New Roman" w:eastAsia="Calibri" w:hAnsi="Times New Roman" w:cs="Times New Roman"/>
                <w:color w:val="000000"/>
                <w:position w:val="-36"/>
                <w:sz w:val="24"/>
                <w:szCs w:val="24"/>
              </w:rPr>
              <w:object w:dxaOrig="6696" w:dyaOrig="840">
                <v:shape id="_x0000_i1662" type="#_x0000_t75" style="width:334.5pt;height:42pt" o:ole="">
                  <v:imagedata r:id="rId1201" o:title=""/>
                </v:shape>
                <o:OLEObject Type="Embed" ProgID="Equation.DSMT4" ShapeID="_x0000_i1662" DrawAspect="Content" ObjectID="_1587508088" r:id="rId1202"/>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Giải (II):</w:t>
            </w:r>
            <w:r w:rsidRPr="001D4F56">
              <w:rPr>
                <w:rFonts w:ascii="Times New Roman" w:eastAsia="Calibri" w:hAnsi="Times New Roman" w:cs="Times New Roman"/>
                <w:color w:val="000000"/>
                <w:position w:val="-30"/>
                <w:sz w:val="24"/>
                <w:szCs w:val="24"/>
              </w:rPr>
              <w:object w:dxaOrig="5940" w:dyaOrig="720">
                <v:shape id="_x0000_i1663" type="#_x0000_t75" style="width:297pt;height:36pt" o:ole="">
                  <v:imagedata r:id="rId1203" o:title=""/>
                </v:shape>
                <o:OLEObject Type="Embed" ProgID="Equation.DSMT4" ShapeID="_x0000_i1663" DrawAspect="Content" ObjectID="_1587508089" r:id="rId1204"/>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Vậy hệ đã cho có 4 nghiệm</w:t>
            </w:r>
            <w:r w:rsidRPr="001D4F56">
              <w:rPr>
                <w:rFonts w:ascii="Times New Roman" w:eastAsia="Calibri" w:hAnsi="Times New Roman" w:cs="Times New Roman"/>
                <w:color w:val="000000"/>
                <w:position w:val="-18"/>
                <w:sz w:val="24"/>
                <w:szCs w:val="24"/>
              </w:rPr>
              <w:object w:dxaOrig="5316" w:dyaOrig="480">
                <v:shape id="_x0000_i1664" type="#_x0000_t75" style="width:265.5pt;height:24pt" o:ole="">
                  <v:imagedata r:id="rId1205" o:title=""/>
                </v:shape>
                <o:OLEObject Type="Embed" ProgID="Equation.DSMT4" ShapeID="_x0000_i1664" DrawAspect="Content" ObjectID="_1587508090" r:id="rId1206"/>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b/>
                <w:bCs/>
                <w:color w:val="000000"/>
                <w:sz w:val="24"/>
                <w:szCs w:val="24"/>
                <w:lang w:val="fr-FR"/>
              </w:rPr>
            </w:pPr>
            <w:r w:rsidRPr="00391ECB">
              <w:rPr>
                <w:rFonts w:ascii="Times New Roman" w:hAnsi="Times New Roman" w:cs="Times New Roman"/>
                <w:b/>
                <w:bCs/>
                <w:color w:val="000000"/>
                <w:sz w:val="24"/>
                <w:szCs w:val="24"/>
                <w:lang w:val="fr-FR"/>
              </w:rPr>
              <w:t>Câu 3</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Xét phương trình hoành độ giao điểm của (P) và (d): </w:t>
            </w:r>
            <w:r w:rsidRPr="001D4F56">
              <w:rPr>
                <w:rFonts w:ascii="Times New Roman" w:eastAsia="Calibri" w:hAnsi="Times New Roman" w:cs="Times New Roman"/>
                <w:color w:val="000000"/>
                <w:position w:val="-10"/>
                <w:sz w:val="24"/>
                <w:szCs w:val="24"/>
              </w:rPr>
              <w:object w:dxaOrig="3240" w:dyaOrig="360">
                <v:shape id="_x0000_i1665" type="#_x0000_t75" style="width:162pt;height:18pt" o:ole="">
                  <v:imagedata r:id="rId1207" o:title=""/>
                </v:shape>
                <o:OLEObject Type="Embed" ProgID="Equation.DSMT4" ShapeID="_x0000_i1665" DrawAspect="Content" ObjectID="_1587508091" r:id="rId1208"/>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vertAlign w:val="superscript"/>
                <w:lang w:val="fr-FR"/>
              </w:rPr>
            </w:pPr>
            <w:r w:rsidRPr="00391ECB">
              <w:rPr>
                <w:rFonts w:ascii="Times New Roman" w:hAnsi="Times New Roman" w:cs="Times New Roman"/>
                <w:color w:val="000000"/>
                <w:sz w:val="24"/>
                <w:szCs w:val="24"/>
                <w:lang w:val="fr-FR"/>
              </w:rPr>
              <w:t>Vì a, b, c là 3 cạnh của tam giác vuông với cạnh huyền là a nên a, b, c &gt; 0, a</w:t>
            </w:r>
            <w:r w:rsidRPr="00391ECB">
              <w:rPr>
                <w:rFonts w:ascii="Times New Roman" w:hAnsi="Times New Roman" w:cs="Times New Roman"/>
                <w:color w:val="000000"/>
                <w:sz w:val="24"/>
                <w:szCs w:val="24"/>
                <w:vertAlign w:val="superscript"/>
                <w:lang w:val="fr-FR"/>
              </w:rPr>
              <w:t>2</w:t>
            </w:r>
            <w:r w:rsidRPr="00391ECB">
              <w:rPr>
                <w:rFonts w:ascii="Times New Roman" w:hAnsi="Times New Roman" w:cs="Times New Roman"/>
                <w:color w:val="000000"/>
                <w:sz w:val="24"/>
                <w:szCs w:val="24"/>
                <w:lang w:val="fr-FR"/>
              </w:rPr>
              <w:t xml:space="preserve"> = b</w:t>
            </w:r>
            <w:r w:rsidRPr="00391ECB">
              <w:rPr>
                <w:rFonts w:ascii="Times New Roman" w:hAnsi="Times New Roman" w:cs="Times New Roman"/>
                <w:color w:val="000000"/>
                <w:sz w:val="24"/>
                <w:szCs w:val="24"/>
                <w:vertAlign w:val="superscript"/>
                <w:lang w:val="fr-FR"/>
              </w:rPr>
              <w:t>2</w:t>
            </w:r>
            <w:r w:rsidRPr="00391ECB">
              <w:rPr>
                <w:rFonts w:ascii="Times New Roman" w:hAnsi="Times New Roman" w:cs="Times New Roman"/>
                <w:color w:val="000000"/>
                <w:sz w:val="24"/>
                <w:szCs w:val="24"/>
                <w:lang w:val="fr-FR"/>
              </w:rPr>
              <w:t xml:space="preserve"> + c</w:t>
            </w:r>
            <w:r w:rsidRPr="00391ECB">
              <w:rPr>
                <w:rFonts w:ascii="Times New Roman" w:hAnsi="Times New Roman" w:cs="Times New Roman"/>
                <w:color w:val="000000"/>
                <w:sz w:val="24"/>
                <w:szCs w:val="24"/>
                <w:vertAlign w:val="superscript"/>
                <w:lang w:val="fr-FR"/>
              </w:rPr>
              <w:t>2</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(d) cắt (P) tại 2 điểm phân biệt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Phương trình (1) có 2 nghiệm phân biệt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w:t>
            </w:r>
            <w:r w:rsidRPr="001D4F56">
              <w:rPr>
                <w:rFonts w:ascii="Times New Roman" w:eastAsia="Calibri" w:hAnsi="Times New Roman" w:cs="Times New Roman"/>
                <w:color w:val="000000"/>
                <w:position w:val="-6"/>
                <w:sz w:val="24"/>
                <w:szCs w:val="24"/>
              </w:rPr>
              <w:object w:dxaOrig="1620" w:dyaOrig="324">
                <v:shape id="_x0000_i1666" type="#_x0000_t75" style="width:81.75pt;height:16.5pt" o:ole="">
                  <v:imagedata r:id="rId1209" o:title=""/>
                </v:shape>
                <o:OLEObject Type="Embed" ProgID="Equation.DSMT4" ShapeID="_x0000_i1666" DrawAspect="Content" ObjectID="_1587508092" r:id="rId1210"/>
              </w:object>
            </w:r>
            <w:r w:rsidRPr="00391ECB">
              <w:rPr>
                <w:rFonts w:ascii="Times New Roman" w:hAnsi="Times New Roman" w:cs="Times New Roman"/>
                <w:color w:val="000000"/>
                <w:sz w:val="24"/>
                <w:szCs w:val="24"/>
                <w:lang w:val="fr-FR"/>
              </w:rPr>
              <w:t xml:space="preserve"> (luôn đúng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a, b, c &gt; 0)</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Gọi 2 giao điểm có hoành độ là x</w:t>
            </w:r>
            <w:r w:rsidRPr="00391ECB">
              <w:rPr>
                <w:rFonts w:ascii="Times New Roman" w:hAnsi="Times New Roman" w:cs="Times New Roman"/>
                <w:color w:val="000000"/>
                <w:sz w:val="24"/>
                <w:szCs w:val="24"/>
                <w:vertAlign w:val="subscript"/>
                <w:lang w:val="fr-FR"/>
              </w:rPr>
              <w:t>1</w:t>
            </w:r>
            <w:r w:rsidRPr="00391ECB">
              <w:rPr>
                <w:rFonts w:ascii="Times New Roman" w:hAnsi="Times New Roman" w:cs="Times New Roman"/>
                <w:color w:val="000000"/>
                <w:sz w:val="24"/>
                <w:szCs w:val="24"/>
                <w:lang w:val="fr-FR"/>
              </w:rPr>
              <w:t>, x</w:t>
            </w:r>
            <w:r w:rsidRPr="00391ECB">
              <w:rPr>
                <w:rFonts w:ascii="Times New Roman" w:hAnsi="Times New Roman" w:cs="Times New Roman"/>
                <w:color w:val="000000"/>
                <w:sz w:val="24"/>
                <w:szCs w:val="24"/>
                <w:vertAlign w:val="subscript"/>
                <w:lang w:val="fr-FR"/>
              </w:rPr>
              <w:t>2</w:t>
            </w:r>
            <w:r w:rsidRPr="00391ECB">
              <w:rPr>
                <w:rFonts w:ascii="Times New Roman" w:hAnsi="Times New Roman" w:cs="Times New Roman"/>
                <w:color w:val="000000"/>
                <w:sz w:val="24"/>
                <w:szCs w:val="24"/>
                <w:lang w:val="fr-FR"/>
              </w:rPr>
              <w:t xml:space="preserve"> , là 2 nghiệm của (1). Theo Viét ta có:</w:t>
            </w:r>
          </w:p>
          <w:p w:rsidR="00CF0F2D" w:rsidRPr="00391ECB" w:rsidRDefault="00CF0F2D" w:rsidP="00CF0F2D">
            <w:pPr>
              <w:rPr>
                <w:rFonts w:ascii="Times New Roman" w:hAnsi="Times New Roman" w:cs="Times New Roman"/>
                <w:color w:val="000000"/>
                <w:sz w:val="24"/>
                <w:szCs w:val="24"/>
                <w:lang w:val="fr-FR"/>
              </w:rPr>
            </w:pPr>
            <w:r w:rsidRPr="001D4F56">
              <w:rPr>
                <w:rFonts w:ascii="Times New Roman" w:eastAsia="Calibri" w:hAnsi="Times New Roman" w:cs="Times New Roman"/>
                <w:color w:val="000000"/>
                <w:position w:val="-60"/>
                <w:sz w:val="24"/>
                <w:szCs w:val="24"/>
              </w:rPr>
              <w:object w:dxaOrig="1224" w:dyaOrig="1320">
                <v:shape id="_x0000_i1667" type="#_x0000_t75" style="width:61.5pt;height:66pt" o:ole="">
                  <v:imagedata r:id="rId1211" o:title=""/>
                </v:shape>
                <o:OLEObject Type="Embed" ProgID="Equation.DSMT4" ShapeID="_x0000_i1667" DrawAspect="Content" ObjectID="_1587508093" r:id="rId1212"/>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Xét</w:t>
            </w:r>
            <w:r w:rsidRPr="001D4F56">
              <w:rPr>
                <w:rFonts w:ascii="Times New Roman" w:eastAsia="Calibri" w:hAnsi="Times New Roman" w:cs="Times New Roman"/>
                <w:color w:val="000000"/>
                <w:position w:val="-28"/>
                <w:sz w:val="24"/>
                <w:szCs w:val="24"/>
              </w:rPr>
              <w:object w:dxaOrig="6924" w:dyaOrig="744">
                <v:shape id="_x0000_i1668" type="#_x0000_t75" style="width:346.5pt;height:36.75pt" o:ole="">
                  <v:imagedata r:id="rId1213" o:title=""/>
                </v:shape>
                <o:OLEObject Type="Embed" ProgID="Equation.DSMT4" ShapeID="_x0000_i1668" DrawAspect="Content" ObjectID="_1587508094" r:id="rId1214"/>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Có </w:t>
            </w:r>
            <w:r w:rsidRPr="001D4F56">
              <w:rPr>
                <w:rFonts w:ascii="Times New Roman" w:eastAsia="Calibri" w:hAnsi="Times New Roman" w:cs="Times New Roman"/>
                <w:color w:val="000000"/>
                <w:position w:val="-10"/>
                <w:sz w:val="24"/>
                <w:szCs w:val="24"/>
              </w:rPr>
              <w:object w:dxaOrig="8304" w:dyaOrig="360">
                <v:shape id="_x0000_i1669" type="#_x0000_t75" style="width:415.5pt;height:18pt" o:ole="">
                  <v:imagedata r:id="rId1215" o:title=""/>
                </v:shape>
                <o:OLEObject Type="Embed" ProgID="Equation.DSMT4" ShapeID="_x0000_i1669" DrawAspect="Content" ObjectID="_1587508095" r:id="rId1216"/>
              </w:object>
            </w:r>
            <w:r w:rsidRPr="00391ECB">
              <w:rPr>
                <w:rFonts w:ascii="Times New Roman" w:hAnsi="Times New Roman" w:cs="Times New Roman"/>
                <w:color w:val="000000"/>
                <w:sz w:val="24"/>
                <w:szCs w:val="24"/>
                <w:lang w:val="fr-FR"/>
              </w:rPr>
              <w:t xml:space="preserve"> </w:t>
            </w:r>
          </w:p>
          <w:p w:rsidR="00CF0F2D" w:rsidRPr="00391ECB" w:rsidRDefault="00CF0F2D" w:rsidP="00CF0F2D">
            <w:pPr>
              <w:rPr>
                <w:rFonts w:ascii="Times New Roman" w:hAnsi="Times New Roman" w:cs="Times New Roman"/>
                <w:color w:val="000000"/>
                <w:sz w:val="24"/>
                <w:szCs w:val="24"/>
                <w:lang w:val="fr-FR"/>
              </w:rPr>
            </w:pPr>
            <w:r w:rsidRPr="00391ECB">
              <w:rPr>
                <w:rFonts w:ascii="Times New Roman" w:hAnsi="Times New Roman" w:cs="Times New Roman"/>
                <w:color w:val="000000"/>
                <w:sz w:val="24"/>
                <w:szCs w:val="24"/>
                <w:lang w:val="fr-FR"/>
              </w:rPr>
              <w:t xml:space="preserve">Suy ra P &lt; 0 </w:t>
            </w:r>
            <w:r w:rsidRPr="00391ECB">
              <w:rPr>
                <w:rFonts w:ascii="Cambria Math" w:hAnsi="Cambria Math" w:cs="Cambria Math"/>
                <w:color w:val="000000"/>
                <w:sz w:val="24"/>
                <w:szCs w:val="24"/>
                <w:lang w:val="fr-FR"/>
              </w:rPr>
              <w:t>⇒</w:t>
            </w:r>
            <w:r w:rsidRPr="00391ECB">
              <w:rPr>
                <w:rFonts w:ascii="Times New Roman" w:hAnsi="Times New Roman" w:cs="Times New Roman"/>
                <w:color w:val="000000"/>
                <w:sz w:val="24"/>
                <w:szCs w:val="24"/>
                <w:lang w:val="fr-FR"/>
              </w:rPr>
              <w:t xml:space="preserve"> đpcm.</w:t>
            </w:r>
          </w:p>
          <w:p w:rsidR="00CF0F2D" w:rsidRPr="00391ECB" w:rsidRDefault="00CF0F2D" w:rsidP="00CF0F2D">
            <w:pPr>
              <w:rPr>
                <w:rFonts w:ascii="Times New Roman" w:hAnsi="Times New Roman" w:cs="Times New Roman"/>
                <w:color w:val="000000"/>
                <w:sz w:val="24"/>
                <w:szCs w:val="24"/>
                <w:lang w:val="fr-FR"/>
              </w:rPr>
            </w:pPr>
          </w:p>
          <w:p w:rsidR="00CF0F2D" w:rsidRPr="00391ECB" w:rsidRDefault="00CF0F2D" w:rsidP="00CF0F2D">
            <w:pPr>
              <w:rPr>
                <w:rFonts w:ascii="Times New Roman" w:hAnsi="Times New Roman" w:cs="Times New Roman"/>
                <w:color w:val="000000"/>
                <w:sz w:val="24"/>
                <w:szCs w:val="24"/>
                <w:lang w:val="fr-FR"/>
              </w:rPr>
            </w:pPr>
          </w:p>
          <w:p w:rsidR="00CF0F2D" w:rsidRPr="001D4F56" w:rsidRDefault="00CF0F2D" w:rsidP="00CF0F2D">
            <w:pPr>
              <w:rPr>
                <w:rFonts w:ascii="Times New Roman" w:hAnsi="Times New Roman" w:cs="Times New Roman"/>
                <w:b/>
                <w:bCs/>
                <w:color w:val="000000"/>
                <w:sz w:val="24"/>
                <w:szCs w:val="24"/>
              </w:rPr>
            </w:pPr>
            <w:r w:rsidRPr="001D4F56">
              <w:rPr>
                <w:rFonts w:ascii="Times New Roman" w:hAnsi="Times New Roman" w:cs="Times New Roman"/>
                <w:b/>
                <w:bCs/>
                <w:color w:val="000000"/>
                <w:sz w:val="24"/>
                <w:szCs w:val="24"/>
              </w:rPr>
              <w:t>Câu 4</w:t>
            </w:r>
          </w:p>
          <w:p w:rsidR="00CF0F2D" w:rsidRPr="001D4F56" w:rsidRDefault="00CF0F2D" w:rsidP="00CF0F2D">
            <w:pPr>
              <w:rPr>
                <w:rFonts w:ascii="Times New Roman" w:hAnsi="Times New Roman" w:cs="Times New Roman"/>
                <w:b/>
                <w:bCs/>
                <w:color w:val="000000"/>
                <w:sz w:val="24"/>
                <w:szCs w:val="24"/>
              </w:rPr>
            </w:pPr>
          </w:p>
          <w:p w:rsidR="00CF0F2D" w:rsidRPr="001D4F56" w:rsidRDefault="00CF0F2D" w:rsidP="00CF0F2D">
            <w:pPr>
              <w:rPr>
                <w:rFonts w:ascii="Times New Roman" w:hAnsi="Times New Roman" w:cs="Times New Roman"/>
                <w:noProof/>
                <w:sz w:val="24"/>
                <w:szCs w:val="24"/>
              </w:rPr>
            </w:pPr>
            <w:r w:rsidRPr="001D4F56">
              <w:rPr>
                <w:rFonts w:ascii="Times New Roman" w:hAnsi="Times New Roman" w:cs="Times New Roman"/>
                <w:noProof/>
                <w:sz w:val="24"/>
                <w:szCs w:val="24"/>
              </w:rPr>
              <w:drawing>
                <wp:inline distT="0" distB="0" distL="0" distR="0" wp14:anchorId="32F28454" wp14:editId="1CCB5D64">
                  <wp:extent cx="1295400" cy="1011678"/>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7" cstate="print">
                            <a:extLst>
                              <a:ext uri="{28A0092B-C50C-407E-A947-70E740481C1C}">
                                <a14:useLocalDpi xmlns:a14="http://schemas.microsoft.com/office/drawing/2010/main" val="0"/>
                              </a:ext>
                            </a:extLst>
                          </a:blip>
                          <a:srcRect/>
                          <a:stretch>
                            <a:fillRect/>
                          </a:stretch>
                        </pic:blipFill>
                        <pic:spPr bwMode="auto">
                          <a:xfrm>
                            <a:off x="0" y="0"/>
                            <a:ext cx="1295431" cy="1011702"/>
                          </a:xfrm>
                          <a:prstGeom prst="rect">
                            <a:avLst/>
                          </a:prstGeom>
                          <a:noFill/>
                          <a:ln>
                            <a:noFill/>
                          </a:ln>
                        </pic:spPr>
                      </pic:pic>
                    </a:graphicData>
                  </a:graphic>
                </wp:inline>
              </w:drawing>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a) Vì HI, HK là phân giác của góc EHB và góc DHC nên</w:t>
            </w:r>
          </w:p>
          <w:p w:rsidR="00CF0F2D" w:rsidRPr="001D4F56" w:rsidRDefault="00CF0F2D" w:rsidP="00CF0F2D">
            <w:pPr>
              <w:rPr>
                <w:rFonts w:ascii="Times New Roman" w:hAnsi="Times New Roman" w:cs="Times New Roman"/>
                <w:color w:val="000000"/>
                <w:sz w:val="24"/>
                <w:szCs w:val="24"/>
              </w:rPr>
            </w:pPr>
            <w:r w:rsidRPr="001D4F56">
              <w:rPr>
                <w:rFonts w:ascii="Times New Roman" w:eastAsia="Calibri" w:hAnsi="Times New Roman" w:cs="Times New Roman"/>
                <w:color w:val="000000"/>
                <w:position w:val="-24"/>
                <w:sz w:val="24"/>
                <w:szCs w:val="24"/>
              </w:rPr>
              <w:object w:dxaOrig="3804" w:dyaOrig="624">
                <v:shape id="_x0000_i1670" type="#_x0000_t75" style="width:190.5pt;height:31.5pt" o:ole="">
                  <v:imagedata r:id="rId1218" o:title=""/>
                </v:shape>
                <o:OLEObject Type="Embed" ProgID="Equation.DSMT4" ShapeID="_x0000_i1670" DrawAspect="Content" ObjectID="_1587508096" r:id="rId1219"/>
              </w:object>
            </w:r>
            <w:r w:rsidRPr="001D4F56">
              <w:rPr>
                <w:rFonts w:ascii="Times New Roman" w:hAnsi="Times New Roman" w:cs="Times New Roman"/>
                <w:color w:val="000000"/>
                <w:sz w:val="24"/>
                <w:szCs w:val="24"/>
              </w:rPr>
              <w:t xml:space="preserve"> Mà EHB = DHC (đối đỉnh) =&gt; EHI = DHK = CHK (1)</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Có AIH = 90</w:t>
            </w:r>
            <w:r w:rsidRPr="001D4F56">
              <w:rPr>
                <w:rFonts w:ascii="Times New Roman" w:hAnsi="Times New Roman" w:cs="Times New Roman"/>
                <w:color w:val="000000"/>
                <w:sz w:val="24"/>
                <w:szCs w:val="24"/>
                <w:vertAlign w:val="superscript"/>
              </w:rPr>
              <w:t>o</w:t>
            </w:r>
            <w:r w:rsidRPr="001D4F56">
              <w:rPr>
                <w:rFonts w:ascii="Times New Roman" w:hAnsi="Times New Roman" w:cs="Times New Roman"/>
                <w:color w:val="000000"/>
                <w:sz w:val="24"/>
                <w:szCs w:val="24"/>
              </w:rPr>
              <w:t xml:space="preserve"> – EHI ; AKH = 90</w:t>
            </w:r>
            <w:r w:rsidRPr="001D4F56">
              <w:rPr>
                <w:rFonts w:ascii="Times New Roman" w:hAnsi="Times New Roman" w:cs="Times New Roman"/>
                <w:color w:val="000000"/>
                <w:sz w:val="24"/>
                <w:szCs w:val="24"/>
                <w:vertAlign w:val="superscript"/>
              </w:rPr>
              <w:t>o</w:t>
            </w:r>
            <w:r w:rsidRPr="001D4F56">
              <w:rPr>
                <w:rFonts w:ascii="Times New Roman" w:hAnsi="Times New Roman" w:cs="Times New Roman"/>
                <w:color w:val="000000"/>
                <w:sz w:val="24"/>
                <w:szCs w:val="24"/>
              </w:rPr>
              <w:t xml:space="preserve"> – DHK =&gt; AIH = AKH </w:t>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t>(2)</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Từ (1) suy ra EHI + EHK = CHK + EHK = 180o =&gt; I, H, K thẳng hàng </w:t>
            </w:r>
            <w:r w:rsidRPr="001D4F56">
              <w:rPr>
                <w:rFonts w:ascii="Times New Roman" w:hAnsi="Times New Roman" w:cs="Times New Roman"/>
                <w:color w:val="000000"/>
                <w:sz w:val="24"/>
                <w:szCs w:val="24"/>
              </w:rPr>
              <w:tab/>
              <w:t>(3)</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Từ (2) và (3)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 AIK cân tại A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AI = AK</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b) Gọi giao IM và BH là P, giao KM và CH là Q, giao HM và PQ là J, giao HM và BC là N.</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Ta có:</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∆HEI ~ ∆HDK (g.g) =&gt; </w:t>
            </w:r>
            <w:r w:rsidRPr="001D4F56">
              <w:rPr>
                <w:rFonts w:ascii="Times New Roman" w:eastAsia="Calibri" w:hAnsi="Times New Roman" w:cs="Times New Roman"/>
                <w:color w:val="000000"/>
                <w:position w:val="-24"/>
                <w:sz w:val="24"/>
                <w:szCs w:val="24"/>
              </w:rPr>
              <w:object w:dxaOrig="1116" w:dyaOrig="624">
                <v:shape id="_x0000_i1671" type="#_x0000_t75" style="width:55.5pt;height:31.5pt" o:ole="">
                  <v:imagedata r:id="rId1220" o:title=""/>
                </v:shape>
                <o:OLEObject Type="Embed" ProgID="Equation.DSMT4" ShapeID="_x0000_i1671" DrawAspect="Content" ObjectID="_1587508097" r:id="rId1221"/>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∆HEB ~ ∆HDC (g.g) =&gt; </w:t>
            </w:r>
            <w:r w:rsidRPr="001D4F56">
              <w:rPr>
                <w:rFonts w:ascii="Times New Roman" w:eastAsia="Calibri" w:hAnsi="Times New Roman" w:cs="Times New Roman"/>
                <w:color w:val="000000"/>
                <w:position w:val="-24"/>
                <w:sz w:val="24"/>
                <w:szCs w:val="24"/>
              </w:rPr>
              <w:object w:dxaOrig="1104" w:dyaOrig="624">
                <v:shape id="_x0000_i1672" type="#_x0000_t75" style="width:54.75pt;height:31.5pt" o:ole="">
                  <v:imagedata r:id="rId1222" o:title=""/>
                </v:shape>
                <o:OLEObject Type="Embed" ProgID="Equation.DSMT4" ShapeID="_x0000_i1672" DrawAspect="Content" ObjectID="_1587508098" r:id="rId1223"/>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eastAsia="Calibri" w:hAnsi="Times New Roman" w:cs="Times New Roman"/>
                <w:color w:val="000000"/>
                <w:position w:val="-24"/>
                <w:sz w:val="24"/>
                <w:szCs w:val="24"/>
              </w:rPr>
              <w:object w:dxaOrig="2724" w:dyaOrig="624">
                <v:shape id="_x0000_i1673" type="#_x0000_t75" style="width:136.5pt;height:31.5pt" o:ole="">
                  <v:imagedata r:id="rId1224" o:title=""/>
                </v:shape>
                <o:OLEObject Type="Embed" ProgID="Equation.DSMT4" ShapeID="_x0000_i1673" DrawAspect="Content" ObjectID="_1587508099" r:id="rId1225"/>
              </w:object>
            </w:r>
            <w:r w:rsidRPr="001D4F56">
              <w:rPr>
                <w:rFonts w:ascii="Times New Roman" w:hAnsi="Times New Roman" w:cs="Times New Roman"/>
                <w:color w:val="000000"/>
                <w:sz w:val="24"/>
                <w:szCs w:val="24"/>
              </w:rPr>
              <w:t xml:space="preserve"> </w:t>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t>(4)</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Vì IP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HE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IP // HE </w:t>
            </w:r>
            <w:r w:rsidRPr="001D4F56">
              <w:rPr>
                <w:rFonts w:ascii="Cambria Math" w:hAnsi="Cambria Math" w:cs="Cambria Math"/>
                <w:color w:val="000000"/>
                <w:sz w:val="24"/>
                <w:szCs w:val="24"/>
              </w:rPr>
              <w:t>⇒</w:t>
            </w:r>
            <w:r w:rsidRPr="001D4F56">
              <w:rPr>
                <w:rFonts w:ascii="Times New Roman" w:eastAsia="Calibri" w:hAnsi="Times New Roman" w:cs="Times New Roman"/>
                <w:color w:val="000000"/>
                <w:position w:val="-24"/>
                <w:sz w:val="24"/>
                <w:szCs w:val="24"/>
              </w:rPr>
              <w:object w:dxaOrig="1380" w:dyaOrig="624">
                <v:shape id="_x0000_i1674" type="#_x0000_t75" style="width:69.75pt;height:31.5pt" o:ole="">
                  <v:imagedata r:id="rId1226" o:title=""/>
                </v:shape>
                <o:OLEObject Type="Embed" ProgID="Equation.DSMT4" ShapeID="_x0000_i1674" DrawAspect="Content" ObjectID="_1587508100" r:id="rId1227"/>
              </w:object>
            </w:r>
            <w:r w:rsidRPr="001D4F56">
              <w:rPr>
                <w:rFonts w:ascii="Times New Roman" w:hAnsi="Times New Roman" w:cs="Times New Roman"/>
                <w:color w:val="000000"/>
                <w:sz w:val="24"/>
                <w:szCs w:val="24"/>
              </w:rPr>
              <w:t xml:space="preserve"> Tương tự</w:t>
            </w:r>
            <w:r w:rsidRPr="001D4F56">
              <w:rPr>
                <w:rFonts w:ascii="Times New Roman" w:eastAsia="Calibri" w:hAnsi="Times New Roman" w:cs="Times New Roman"/>
                <w:color w:val="000000"/>
                <w:position w:val="-24"/>
                <w:sz w:val="24"/>
                <w:szCs w:val="24"/>
              </w:rPr>
              <w:object w:dxaOrig="1416" w:dyaOrig="624">
                <v:shape id="_x0000_i1675" type="#_x0000_t75" style="width:70.5pt;height:31.5pt" o:ole="">
                  <v:imagedata r:id="rId1228" o:title=""/>
                </v:shape>
                <o:OLEObject Type="Embed" ProgID="Equation.DSMT4" ShapeID="_x0000_i1675" DrawAspect="Content" ObjectID="_1587508101" r:id="rId1229"/>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Từ (4), (5), (6) </w:t>
            </w:r>
            <w:r w:rsidRPr="001D4F56">
              <w:rPr>
                <w:rFonts w:ascii="Cambria Math" w:hAnsi="Cambria Math" w:cs="Cambria Math"/>
                <w:color w:val="000000"/>
                <w:sz w:val="24"/>
                <w:szCs w:val="24"/>
              </w:rPr>
              <w:t>⇒</w:t>
            </w:r>
            <w:r w:rsidRPr="001D4F56">
              <w:rPr>
                <w:rFonts w:ascii="Times New Roman" w:eastAsia="Calibri" w:hAnsi="Times New Roman" w:cs="Times New Roman"/>
                <w:color w:val="000000"/>
                <w:position w:val="-24"/>
                <w:sz w:val="24"/>
                <w:szCs w:val="24"/>
              </w:rPr>
              <w:object w:dxaOrig="1356" w:dyaOrig="624">
                <v:shape id="_x0000_i1676" type="#_x0000_t75" style="width:67.5pt;height:31.5pt" o:ole="">
                  <v:imagedata r:id="rId1230" o:title=""/>
                </v:shape>
                <o:OLEObject Type="Embed" ProgID="Equation.DSMT4" ShapeID="_x0000_i1676" DrawAspect="Content" ObjectID="_1587508102" r:id="rId1231"/>
              </w:object>
            </w:r>
            <w:r w:rsidRPr="001D4F56">
              <w:rPr>
                <w:rFonts w:ascii="Times New Roman" w:hAnsi="Times New Roman" w:cs="Times New Roman"/>
                <w:color w:val="000000"/>
                <w:sz w:val="24"/>
                <w:szCs w:val="24"/>
              </w:rPr>
              <w:t xml:space="preserve"> PQ // BC</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Suy ra </w:t>
            </w:r>
            <w:r w:rsidRPr="001D4F56">
              <w:rPr>
                <w:rFonts w:ascii="Times New Roman" w:eastAsia="Calibri" w:hAnsi="Times New Roman" w:cs="Times New Roman"/>
                <w:color w:val="000000"/>
                <w:position w:val="-28"/>
                <w:sz w:val="24"/>
                <w:szCs w:val="24"/>
              </w:rPr>
              <w:object w:dxaOrig="3024" w:dyaOrig="660">
                <v:shape id="_x0000_i1677" type="#_x0000_t75" style="width:150.75pt;height:33pt" o:ole="">
                  <v:imagedata r:id="rId1232" o:title=""/>
                </v:shape>
                <o:OLEObject Type="Embed" ProgID="Equation.DSMT4" ShapeID="_x0000_i1677" DrawAspect="Content" ObjectID="_1587508103" r:id="rId1233"/>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Vì HP // MQ, HQ // PM nên HQMP là hình bình hành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J là trung điểm PQ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PJ = JQ</w:t>
            </w:r>
          </w:p>
          <w:p w:rsidR="00CF0F2D" w:rsidRPr="001D4F56" w:rsidRDefault="00CF0F2D" w:rsidP="00CF0F2D">
            <w:pPr>
              <w:rPr>
                <w:rFonts w:ascii="Times New Roman" w:hAnsi="Times New Roman" w:cs="Times New Roman"/>
                <w:color w:val="000000"/>
                <w:sz w:val="24"/>
                <w:szCs w:val="24"/>
              </w:rPr>
            </w:pP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BN = NC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N là trung điểm BC</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Vậy HM luôn đi qua trung điểm BC là điểm cố định.</w:t>
            </w:r>
          </w:p>
          <w:p w:rsidR="00CF0F2D" w:rsidRPr="001D4F56" w:rsidRDefault="00CF0F2D" w:rsidP="00CF0F2D">
            <w:pPr>
              <w:rPr>
                <w:rFonts w:ascii="Times New Roman" w:hAnsi="Times New Roman" w:cs="Times New Roman"/>
                <w:color w:val="000000"/>
                <w:sz w:val="24"/>
                <w:szCs w:val="24"/>
              </w:rPr>
            </w:pPr>
          </w:p>
          <w:p w:rsidR="00CF0F2D" w:rsidRPr="001D4F56" w:rsidRDefault="00CF0F2D" w:rsidP="00CF0F2D">
            <w:pPr>
              <w:rPr>
                <w:rFonts w:ascii="Times New Roman" w:hAnsi="Times New Roman" w:cs="Times New Roman"/>
                <w:b/>
                <w:bCs/>
                <w:color w:val="000000"/>
                <w:sz w:val="24"/>
                <w:szCs w:val="24"/>
              </w:rPr>
            </w:pPr>
            <w:r w:rsidRPr="001D4F56">
              <w:rPr>
                <w:rFonts w:ascii="Times New Roman" w:hAnsi="Times New Roman" w:cs="Times New Roman"/>
                <w:b/>
                <w:bCs/>
                <w:color w:val="000000"/>
                <w:sz w:val="24"/>
                <w:szCs w:val="24"/>
              </w:rPr>
              <w:t>Câu 5</w:t>
            </w:r>
          </w:p>
          <w:p w:rsidR="00CF0F2D" w:rsidRPr="001D4F56" w:rsidRDefault="00CF0F2D" w:rsidP="00CF0F2D">
            <w:pPr>
              <w:rPr>
                <w:rFonts w:ascii="Times New Roman" w:hAnsi="Times New Roman" w:cs="Times New Roman"/>
                <w:noProof/>
                <w:sz w:val="24"/>
                <w:szCs w:val="24"/>
              </w:rPr>
            </w:pPr>
            <w:r w:rsidRPr="001D4F56">
              <w:rPr>
                <w:rFonts w:ascii="Times New Roman" w:hAnsi="Times New Roman" w:cs="Times New Roman"/>
                <w:noProof/>
                <w:sz w:val="24"/>
                <w:szCs w:val="24"/>
              </w:rPr>
              <w:drawing>
                <wp:inline distT="0" distB="0" distL="0" distR="0" wp14:anchorId="40CA74C2" wp14:editId="31EE0F7E">
                  <wp:extent cx="1571281" cy="2105891"/>
                  <wp:effectExtent l="0" t="0" r="0" b="889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8"/>
                          <pic:cNvPicPr>
                            <a:picLocks noChangeAspect="1" noChangeArrowheads="1"/>
                          </pic:cNvPicPr>
                        </pic:nvPicPr>
                        <pic:blipFill>
                          <a:blip r:embed="rId1234">
                            <a:extLst>
                              <a:ext uri="{28A0092B-C50C-407E-A947-70E740481C1C}">
                                <a14:useLocalDpi xmlns:a14="http://schemas.microsoft.com/office/drawing/2010/main" val="0"/>
                              </a:ext>
                            </a:extLst>
                          </a:blip>
                          <a:srcRect/>
                          <a:stretch>
                            <a:fillRect/>
                          </a:stretch>
                        </pic:blipFill>
                        <pic:spPr bwMode="auto">
                          <a:xfrm>
                            <a:off x="0" y="0"/>
                            <a:ext cx="1571281" cy="2105891"/>
                          </a:xfrm>
                          <a:prstGeom prst="rect">
                            <a:avLst/>
                          </a:prstGeom>
                          <a:noFill/>
                          <a:ln>
                            <a:noFill/>
                          </a:ln>
                        </pic:spPr>
                      </pic:pic>
                    </a:graphicData>
                  </a:graphic>
                </wp:inline>
              </w:drawing>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a) Vì AC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BD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AC // BD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ACDB là hình thang</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Vì CM, CA là tiếp tuyến của (O) nên CM = CA. Tương tự DM = DB</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Gọi J là trung điểm của CD thì JO là đường trung bình của hình thang ACDB suy ra JO // BD và</w:t>
            </w:r>
          </w:p>
          <w:p w:rsidR="00CF0F2D" w:rsidRPr="001D4F56" w:rsidRDefault="00CF0F2D" w:rsidP="00CF0F2D">
            <w:pPr>
              <w:rPr>
                <w:rFonts w:ascii="Times New Roman" w:hAnsi="Times New Roman" w:cs="Times New Roman"/>
                <w:color w:val="000000"/>
                <w:sz w:val="24"/>
                <w:szCs w:val="24"/>
              </w:rPr>
            </w:pPr>
            <w:r w:rsidRPr="001D4F56">
              <w:rPr>
                <w:rFonts w:ascii="Times New Roman" w:eastAsia="Calibri" w:hAnsi="Times New Roman" w:cs="Times New Roman"/>
                <w:color w:val="000000"/>
                <w:position w:val="-24"/>
                <w:sz w:val="24"/>
                <w:szCs w:val="24"/>
              </w:rPr>
              <w:object w:dxaOrig="4440" w:dyaOrig="624">
                <v:shape id="_x0000_i1678" type="#_x0000_t75" style="width:222pt;height:31.5pt" o:ole="">
                  <v:imagedata r:id="rId1235" o:title=""/>
                </v:shape>
                <o:OLEObject Type="Embed" ProgID="Equation.DSMT4" ShapeID="_x0000_i1678" DrawAspect="Content" ObjectID="_1587508104" r:id="rId1236"/>
              </w:object>
            </w:r>
            <w:r w:rsidRPr="001D4F56">
              <w:rPr>
                <w:rFonts w:ascii="Times New Roman" w:hAnsi="Times New Roman" w:cs="Times New Roman"/>
                <w:color w:val="000000"/>
                <w:sz w:val="24"/>
                <w:szCs w:val="24"/>
              </w:rPr>
              <w:t xml:space="preserve"> </w:t>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t>(1)</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Vì BD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nên JO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tại O</w:t>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r>
            <w:r w:rsidRPr="001D4F56">
              <w:rPr>
                <w:rFonts w:ascii="Times New Roman" w:hAnsi="Times New Roman" w:cs="Times New Roman"/>
                <w:color w:val="000000"/>
                <w:sz w:val="24"/>
                <w:szCs w:val="24"/>
              </w:rPr>
              <w:tab/>
              <w:t>(2)</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Từ (1) và (2) suy ra AB là tiếp tuyến của đường tròn (J) đường kính CD</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b) Vì CA // BD nên theo định lý Talét ta có:</w:t>
            </w:r>
            <w:r w:rsidRPr="001D4F56">
              <w:rPr>
                <w:rFonts w:ascii="Times New Roman" w:eastAsia="Calibri" w:hAnsi="Times New Roman" w:cs="Times New Roman"/>
                <w:color w:val="000000"/>
                <w:position w:val="-24"/>
                <w:sz w:val="24"/>
                <w:szCs w:val="24"/>
              </w:rPr>
              <w:object w:dxaOrig="1944" w:dyaOrig="624">
                <v:shape id="_x0000_i1679" type="#_x0000_t75" style="width:96.75pt;height:31.5pt" o:ole="">
                  <v:imagedata r:id="rId1237" o:title=""/>
                </v:shape>
                <o:OLEObject Type="Embed" ProgID="Equation.DSMT4" ShapeID="_x0000_i1679" DrawAspect="Content" ObjectID="_1587508105" r:id="rId1238"/>
              </w:object>
            </w:r>
            <w:r w:rsidRPr="001D4F56">
              <w:rPr>
                <w:rFonts w:ascii="Times New Roman" w:hAnsi="Times New Roman" w:cs="Times New Roman"/>
                <w:color w:val="000000"/>
                <w:sz w:val="24"/>
                <w:szCs w:val="24"/>
              </w:rPr>
              <w:t xml:space="preserve"> IM // BD</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Mà BD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 nên MI </w:t>
            </w:r>
            <w:r w:rsidRPr="001D4F56">
              <w:rPr>
                <w:rFonts w:ascii="Cambria Math" w:hAnsi="Cambria Math" w:cs="Cambria Math"/>
                <w:color w:val="000000"/>
                <w:sz w:val="24"/>
                <w:szCs w:val="24"/>
              </w:rPr>
              <w:t>⊥</w:t>
            </w:r>
            <w:r w:rsidRPr="001D4F56">
              <w:rPr>
                <w:rFonts w:ascii="Times New Roman" w:hAnsi="Times New Roman" w:cs="Times New Roman"/>
                <w:color w:val="000000"/>
                <w:sz w:val="24"/>
                <w:szCs w:val="24"/>
              </w:rPr>
              <w:t xml:space="preserve"> AB</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Gọi P, Q lần lượt là giao của AD và (O), BC và (J)</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Có APB = CQD = 90</w:t>
            </w:r>
            <w:r w:rsidRPr="001D4F56">
              <w:rPr>
                <w:rFonts w:ascii="Times New Roman" w:hAnsi="Times New Roman" w:cs="Times New Roman"/>
                <w:color w:val="000000"/>
                <w:sz w:val="24"/>
                <w:szCs w:val="24"/>
                <w:vertAlign w:val="superscript"/>
              </w:rPr>
              <w:t xml:space="preserve">o </w:t>
            </w:r>
            <w:r w:rsidRPr="001D4F56">
              <w:rPr>
                <w:rFonts w:ascii="Times New Roman" w:hAnsi="Times New Roman" w:cs="Times New Roman"/>
                <w:color w:val="000000"/>
                <w:sz w:val="24"/>
                <w:szCs w:val="24"/>
              </w:rPr>
              <w:t>(góc nội tiếp chắn nửa đường tròn) =&gt; DPB = BQD = 90</w:t>
            </w:r>
            <w:r w:rsidRPr="001D4F56">
              <w:rPr>
                <w:rFonts w:ascii="Times New Roman" w:hAnsi="Times New Roman" w:cs="Times New Roman"/>
                <w:color w:val="000000"/>
                <w:sz w:val="24"/>
                <w:szCs w:val="24"/>
                <w:vertAlign w:val="superscript"/>
              </w:rPr>
              <w:t>o</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Suy ra BQPD là tứ giác nội tiếp  =&gt; PDB = PQI</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Vì AC // BD nên PDB = IAC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=&gt; PQI = IAC =&gt; ∆PQI ~ ∆CAI (g.g) =&gt; </w:t>
            </w:r>
            <w:r w:rsidRPr="001D4F56">
              <w:rPr>
                <w:rFonts w:ascii="Times New Roman" w:eastAsia="Calibri" w:hAnsi="Times New Roman" w:cs="Times New Roman"/>
                <w:color w:val="000000"/>
                <w:position w:val="-24"/>
                <w:sz w:val="24"/>
                <w:szCs w:val="24"/>
              </w:rPr>
              <w:object w:dxaOrig="2616" w:dyaOrig="624">
                <v:shape id="_x0000_i1680" type="#_x0000_t75" style="width:130.5pt;height:31.5pt" o:ole="">
                  <v:imagedata r:id="rId1239" o:title=""/>
                </v:shape>
                <o:OLEObject Type="Embed" ProgID="Equation.DSMT4" ShapeID="_x0000_i1680" DrawAspect="Content" ObjectID="_1587508106" r:id="rId1240"/>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Suy ra phương tích của điểm I đối với 2 đường tròn (O) và (J) là bằng nhau</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 xml:space="preserve">Suy ra I nằm trên trục đẳng phương EF của 2 đường tròn.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Vậy I, E, F thẳng hàng.</w:t>
            </w:r>
          </w:p>
          <w:p w:rsidR="00CF0F2D" w:rsidRPr="001D4F56" w:rsidRDefault="00CF0F2D" w:rsidP="00CF0F2D">
            <w:pPr>
              <w:rPr>
                <w:rFonts w:ascii="Times New Roman" w:hAnsi="Times New Roman" w:cs="Times New Roman"/>
                <w:sz w:val="24"/>
                <w:szCs w:val="24"/>
              </w:rPr>
            </w:pPr>
          </w:p>
          <w:p w:rsidR="00CF0F2D" w:rsidRPr="001D4F56" w:rsidRDefault="00CF0F2D" w:rsidP="00CF0F2D">
            <w:pPr>
              <w:rPr>
                <w:rFonts w:ascii="Times New Roman" w:hAnsi="Times New Roman" w:cs="Times New Roman"/>
                <w:sz w:val="24"/>
                <w:szCs w:val="24"/>
              </w:rPr>
            </w:pP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b/>
                <w:bCs/>
                <w:color w:val="000000"/>
                <w:sz w:val="24"/>
                <w:szCs w:val="24"/>
              </w:rPr>
              <w:t>Câu 6</w: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Ta có:</w:t>
            </w:r>
          </w:p>
          <w:p w:rsidR="00CF0F2D" w:rsidRPr="001D4F56" w:rsidRDefault="00CF0F2D" w:rsidP="00CF0F2D">
            <w:pPr>
              <w:rPr>
                <w:rFonts w:ascii="Times New Roman" w:hAnsi="Times New Roman" w:cs="Times New Roman"/>
                <w:sz w:val="24"/>
                <w:szCs w:val="24"/>
              </w:rPr>
            </w:pPr>
          </w:p>
          <w:p w:rsidR="00CF0F2D" w:rsidRPr="001D4F56" w:rsidRDefault="00CF0F2D" w:rsidP="00CF0F2D">
            <w:pPr>
              <w:rPr>
                <w:rFonts w:ascii="Times New Roman" w:hAnsi="Times New Roman" w:cs="Times New Roman"/>
                <w:sz w:val="24"/>
                <w:szCs w:val="24"/>
              </w:rPr>
            </w:pPr>
            <w:r w:rsidRPr="001D4F56">
              <w:rPr>
                <w:rFonts w:ascii="Times New Roman" w:eastAsia="Calibri" w:hAnsi="Times New Roman" w:cs="Times New Roman"/>
                <w:position w:val="-90"/>
                <w:sz w:val="24"/>
                <w:szCs w:val="24"/>
              </w:rPr>
              <w:object w:dxaOrig="6360" w:dyaOrig="1860">
                <v:shape id="_x0000_i1681" type="#_x0000_t75" style="width:318pt;height:93pt" o:ole="">
                  <v:imagedata r:id="rId1241" o:title=""/>
                </v:shape>
                <o:OLEObject Type="Embed" ProgID="Equation.DSMT4" ShapeID="_x0000_i1681" DrawAspect="Content" ObjectID="_1587508107" r:id="rId1242"/>
              </w:object>
            </w:r>
            <w:r w:rsidRPr="001D4F56">
              <w:rPr>
                <w:rFonts w:ascii="Times New Roman" w:hAnsi="Times New Roman" w:cs="Times New Roman"/>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Đặt</w:t>
            </w:r>
            <w:r w:rsidRPr="001D4F56">
              <w:rPr>
                <w:rFonts w:ascii="Times New Roman" w:eastAsia="Calibri" w:hAnsi="Times New Roman" w:cs="Times New Roman"/>
                <w:color w:val="000000"/>
                <w:position w:val="-24"/>
                <w:sz w:val="24"/>
                <w:szCs w:val="24"/>
              </w:rPr>
              <w:object w:dxaOrig="6276" w:dyaOrig="660">
                <v:shape id="_x0000_i1682" type="#_x0000_t75" style="width:313.5pt;height:33pt" o:ole="">
                  <v:imagedata r:id="rId1243" o:title=""/>
                </v:shape>
                <o:OLEObject Type="Embed" ProgID="Equation.DSMT4" ShapeID="_x0000_i1682" DrawAspect="Content" ObjectID="_1587508108" r:id="rId1244"/>
              </w:object>
            </w:r>
            <w:r w:rsidRPr="001D4F56">
              <w:rPr>
                <w:rFonts w:ascii="Times New Roman" w:hAnsi="Times New Roman" w:cs="Times New Roman"/>
                <w:color w:val="000000"/>
                <w:sz w:val="24"/>
                <w:szCs w:val="24"/>
              </w:rPr>
              <w:t xml:space="preserve"> </w:t>
            </w:r>
          </w:p>
          <w:p w:rsidR="00CF0F2D" w:rsidRPr="001D4F56"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Dấu bằng xảy ra khi và chỉ khi</w:t>
            </w:r>
            <w:r w:rsidRPr="001D4F56">
              <w:rPr>
                <w:rFonts w:ascii="Times New Roman" w:eastAsia="Calibri" w:hAnsi="Times New Roman" w:cs="Times New Roman"/>
                <w:color w:val="000000"/>
                <w:position w:val="-32"/>
                <w:sz w:val="24"/>
                <w:szCs w:val="24"/>
              </w:rPr>
              <w:object w:dxaOrig="1716" w:dyaOrig="756">
                <v:shape id="_x0000_i1683" type="#_x0000_t75" style="width:85.5pt;height:37.5pt" o:ole="">
                  <v:imagedata r:id="rId1245" o:title=""/>
                </v:shape>
                <o:OLEObject Type="Embed" ProgID="Equation.DSMT4" ShapeID="_x0000_i1683" DrawAspect="Content" ObjectID="_1587508109" r:id="rId1246"/>
              </w:object>
            </w:r>
            <w:r w:rsidRPr="001D4F56">
              <w:rPr>
                <w:rFonts w:ascii="Times New Roman" w:hAnsi="Times New Roman" w:cs="Times New Roman"/>
                <w:color w:val="000000"/>
                <w:sz w:val="24"/>
                <w:szCs w:val="24"/>
              </w:rPr>
              <w:t xml:space="preserve"> chẳng hạn khi x = 1, y = 2, z = –2</w:t>
            </w:r>
          </w:p>
          <w:p w:rsidR="00CF0F2D" w:rsidRDefault="00CF0F2D" w:rsidP="00CF0F2D">
            <w:pPr>
              <w:rPr>
                <w:rFonts w:ascii="Times New Roman" w:hAnsi="Times New Roman" w:cs="Times New Roman"/>
                <w:color w:val="000000"/>
                <w:sz w:val="24"/>
                <w:szCs w:val="24"/>
              </w:rPr>
            </w:pPr>
            <w:r w:rsidRPr="001D4F56">
              <w:rPr>
                <w:rFonts w:ascii="Times New Roman" w:hAnsi="Times New Roman" w:cs="Times New Roman"/>
                <w:color w:val="000000"/>
                <w:sz w:val="24"/>
                <w:szCs w:val="24"/>
              </w:rPr>
              <w:t>Vậy giá trị lớn nhất của P là 5.</w:t>
            </w:r>
          </w:p>
          <w:p w:rsidR="00CF0F2D" w:rsidRPr="002A6613" w:rsidRDefault="00CF0F2D" w:rsidP="002A6613">
            <w:pPr>
              <w:jc w:val="center"/>
              <w:rPr>
                <w:rFonts w:ascii="Times New Roman" w:eastAsia="Times New Roman" w:hAnsi="Times New Roman" w:cs="Times New Roman"/>
                <w:b/>
                <w:color w:val="FF0000"/>
                <w:sz w:val="28"/>
                <w:szCs w:val="28"/>
                <w:lang w:val="en-US"/>
              </w:rPr>
            </w:pPr>
          </w:p>
        </w:tc>
      </w:tr>
      <w:tr w:rsidR="00BE071E" w:rsidRPr="00BE071E" w:rsidTr="00BE071E">
        <w:trPr>
          <w:trHeight w:val="315"/>
          <w:jc w:val="center"/>
        </w:trPr>
        <w:tc>
          <w:tcPr>
            <w:tcW w:w="10774" w:type="dxa"/>
            <w:tcBorders>
              <w:top w:val="nil"/>
              <w:left w:val="nil"/>
              <w:bottom w:val="nil"/>
              <w:right w:val="nil"/>
            </w:tcBorders>
            <w:shd w:val="clear" w:color="auto" w:fill="auto"/>
            <w:noWrap/>
            <w:vAlign w:val="bottom"/>
            <w:hideMark/>
          </w:tcPr>
          <w:p w:rsidR="00BE071E" w:rsidRPr="00BE071E" w:rsidRDefault="00BE071E" w:rsidP="00BE071E">
            <w:pPr>
              <w:rPr>
                <w:rFonts w:ascii="Times New Roman" w:eastAsia="Times New Roman" w:hAnsi="Times New Roman" w:cs="Times New Roman"/>
                <w:b/>
                <w:color w:val="FF0000"/>
                <w:sz w:val="28"/>
                <w:szCs w:val="28"/>
                <w:lang w:val="en-US"/>
              </w:rPr>
            </w:pPr>
          </w:p>
        </w:tc>
      </w:tr>
    </w:tbl>
    <w:p w:rsidR="00BE071E" w:rsidRPr="00781E79" w:rsidRDefault="00BE071E" w:rsidP="00781E79">
      <w:pPr>
        <w:jc w:val="center"/>
        <w:rPr>
          <w:rFonts w:asciiTheme="majorHAnsi" w:hAnsiTheme="majorHAnsi"/>
          <w:b/>
          <w:i/>
          <w:color w:val="66FF33"/>
          <w:sz w:val="28"/>
          <w:lang w:val="en-US"/>
        </w:rPr>
      </w:pPr>
    </w:p>
    <w:sectPr w:rsidR="00BE071E" w:rsidRPr="00781E79" w:rsidSect="00B437F8">
      <w:headerReference w:type="default" r:id="rId1247"/>
      <w:footerReference w:type="default" r:id="rId1248"/>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7936" w:rsidRDefault="00357936" w:rsidP="00C66F90">
      <w:r>
        <w:separator/>
      </w:r>
    </w:p>
  </w:endnote>
  <w:endnote w:type="continuationSeparator" w:id="0">
    <w:p w:rsidR="00357936" w:rsidRDefault="00357936"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nTime">
    <w:panose1 w:val="020B7200000000000000"/>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nTimeH">
    <w:panose1 w:val="020B7200000000000000"/>
    <w:charset w:val="00"/>
    <w:family w:val="swiss"/>
    <w:pitch w:val="variable"/>
    <w:sig w:usb0="00000007" w:usb1="00000000" w:usb2="00000000" w:usb3="00000000" w:csb0="00000013" w:csb1="00000000"/>
  </w:font>
  <w:font w:name="Webdings">
    <w:panose1 w:val="05030102010509060703"/>
    <w:charset w:val="02"/>
    <w:family w:val="roman"/>
    <w:pitch w:val="variable"/>
    <w:sig w:usb0="00000000" w:usb1="10000000" w:usb2="00000000" w:usb3="00000000" w:csb0="80000000" w:csb1="00000000"/>
  </w:font>
  <w:font w:name=".VnArial Narrow">
    <w:panose1 w:val="020B7200000000000000"/>
    <w:charset w:val="00"/>
    <w:family w:val="swiss"/>
    <w:pitch w:val="variable"/>
    <w:sig w:usb0="00000007" w:usb1="00000000" w:usb2="00000000" w:usb3="00000000" w:csb0="00000003" w:csb1="00000000"/>
  </w:font>
  <w:font w:name="VNI-Times">
    <w:panose1 w:val="00000000000000000000"/>
    <w:charset w:val="00"/>
    <w:family w:val="auto"/>
    <w:pitch w:val="variable"/>
    <w:sig w:usb0="00000007" w:usb1="00000000" w:usb2="00000000" w:usb3="00000000" w:csb0="00000013" w:csb1="00000000"/>
  </w:font>
  <w:font w:name="Chu Van An">
    <w:altName w:val="Times New Roman"/>
    <w:charset w:val="00"/>
    <w:family w:val="roman"/>
    <w:pitch w:val="variable"/>
    <w:sig w:usb0="20007A87" w:usb1="80000000" w:usb2="00000008"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F7D" w:rsidRDefault="00066F7D" w:rsidP="00C66F90">
    <w:pPr>
      <w:pStyle w:val="Footer"/>
      <w:rPr>
        <w:rFonts w:asciiTheme="majorHAnsi" w:hAnsiTheme="majorHAnsi"/>
        <w:b/>
        <w:i/>
        <w:lang w:val="en-US"/>
      </w:rPr>
    </w:pPr>
    <w:r>
      <w:rPr>
        <w:rFonts w:asciiTheme="majorHAnsi" w:hAnsiTheme="majorHAnsi"/>
        <w:b/>
        <w:i/>
        <w:lang w:val="en-US"/>
      </w:rPr>
      <w:t xml:space="preserve">Thầy giáo: Hồ Khắc Vũ – Giáo viên Toán cấp II-III       Gmail: </w:t>
    </w:r>
    <w:hyperlink r:id="rId1" w:history="1">
      <w:r w:rsidRPr="003A7274">
        <w:rPr>
          <w:rStyle w:val="Hyperlink"/>
          <w:rFonts w:asciiTheme="majorHAnsi" w:hAnsiTheme="majorHAnsi"/>
          <w:b/>
          <w:i/>
          <w:lang w:val="en-US"/>
        </w:rPr>
        <w:t>hokhacvuqnam@gmail.com</w:t>
      </w:r>
    </w:hyperlink>
    <w:r>
      <w:rPr>
        <w:rFonts w:asciiTheme="majorHAnsi" w:hAnsiTheme="majorHAnsi"/>
        <w:b/>
        <w:i/>
        <w:lang w:val="en-US"/>
      </w:rPr>
      <w:t xml:space="preserve"> </w:t>
    </w:r>
  </w:p>
  <w:p w:rsidR="00066F7D" w:rsidRDefault="00066F7D"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066F7D" w:rsidRPr="0013059F" w:rsidRDefault="00066F7D"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066F7D" w:rsidRDefault="00066F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7936" w:rsidRDefault="00357936" w:rsidP="00C66F90">
      <w:r>
        <w:separator/>
      </w:r>
    </w:p>
  </w:footnote>
  <w:footnote w:type="continuationSeparator" w:id="0">
    <w:p w:rsidR="00357936" w:rsidRDefault="00357936"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066F7D" w:rsidRPr="00C66F90" w:rsidRDefault="00066F7D"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   TẬP 38 (1851 – 1900)</w:t>
        </w:r>
      </w:p>
      <w:p w:rsidR="00066F7D" w:rsidRDefault="00066F7D"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066F7D" w:rsidRDefault="00066F7D"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066F7D" w:rsidRDefault="00066F7D"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Pr>
            <w:rFonts w:asciiTheme="majorHAnsi" w:hAnsiTheme="majorHAnsi"/>
            <w:b/>
            <w:i/>
            <w:color w:val="0D0D0D" w:themeColor="text1" w:themeTint="F2"/>
            <w:sz w:val="28"/>
            <w:szCs w:val="18"/>
            <w:lang w:val="en-US"/>
          </w:rPr>
          <w:tab/>
        </w:r>
      </w:p>
      <w:p w:rsidR="00066F7D" w:rsidRDefault="00066F7D" w:rsidP="00C66F90">
        <w:pPr>
          <w:pStyle w:val="Header"/>
          <w:jc w:val="center"/>
        </w:pPr>
        <w:r>
          <w:fldChar w:fldCharType="begin"/>
        </w:r>
        <w:r>
          <w:instrText xml:space="preserve"> PAGE   \* MERGEFORMAT </w:instrText>
        </w:r>
        <w:r>
          <w:fldChar w:fldCharType="separate"/>
        </w:r>
        <w:r w:rsidR="00357936">
          <w:rPr>
            <w:noProof/>
          </w:rPr>
          <w:t>1</w:t>
        </w:r>
        <w:r>
          <w:rPr>
            <w:noProof/>
          </w:rPr>
          <w:fldChar w:fldCharType="end"/>
        </w:r>
      </w:p>
    </w:sdtContent>
  </w:sdt>
  <w:p w:rsidR="00066F7D" w:rsidRDefault="00066F7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0000002"/>
    <w:multiLevelType w:val="multilevel"/>
    <w:tmpl w:val="00000002"/>
    <w:lvl w:ilvl="0">
      <w:start w:val="1"/>
      <w:numFmt w:val="decimal"/>
      <w:lvlText w:val="%1)"/>
      <w:lvlJc w:val="left"/>
      <w:pPr>
        <w:tabs>
          <w:tab w:val="num" w:pos="1500"/>
        </w:tabs>
        <w:ind w:left="1500" w:hanging="360"/>
      </w:pPr>
      <w:rPr>
        <w:rFonts w:hint="default"/>
      </w:rPr>
    </w:lvl>
    <w:lvl w:ilvl="1">
      <w:start w:val="1"/>
      <w:numFmt w:val="lowerLetter"/>
      <w:lvlText w:val="%2."/>
      <w:lvlJc w:val="left"/>
      <w:pPr>
        <w:tabs>
          <w:tab w:val="num" w:pos="2220"/>
        </w:tabs>
        <w:ind w:left="2220" w:hanging="360"/>
      </w:pPr>
    </w:lvl>
    <w:lvl w:ilvl="2">
      <w:start w:val="1"/>
      <w:numFmt w:val="lowerRoman"/>
      <w:lvlText w:val="%3."/>
      <w:lvlJc w:val="right"/>
      <w:pPr>
        <w:tabs>
          <w:tab w:val="num" w:pos="2940"/>
        </w:tabs>
        <w:ind w:left="2940" w:hanging="180"/>
      </w:pPr>
    </w:lvl>
    <w:lvl w:ilvl="3">
      <w:start w:val="1"/>
      <w:numFmt w:val="decimal"/>
      <w:lvlText w:val="%4."/>
      <w:lvlJc w:val="left"/>
      <w:pPr>
        <w:tabs>
          <w:tab w:val="num" w:pos="3660"/>
        </w:tabs>
        <w:ind w:left="3660" w:hanging="360"/>
      </w:pPr>
    </w:lvl>
    <w:lvl w:ilvl="4">
      <w:start w:val="1"/>
      <w:numFmt w:val="lowerLetter"/>
      <w:lvlText w:val="%5."/>
      <w:lvlJc w:val="left"/>
      <w:pPr>
        <w:tabs>
          <w:tab w:val="num" w:pos="4380"/>
        </w:tabs>
        <w:ind w:left="4380" w:hanging="360"/>
      </w:pPr>
    </w:lvl>
    <w:lvl w:ilvl="5">
      <w:start w:val="1"/>
      <w:numFmt w:val="lowerRoman"/>
      <w:lvlText w:val="%6."/>
      <w:lvlJc w:val="right"/>
      <w:pPr>
        <w:tabs>
          <w:tab w:val="num" w:pos="5100"/>
        </w:tabs>
        <w:ind w:left="5100" w:hanging="180"/>
      </w:pPr>
    </w:lvl>
    <w:lvl w:ilvl="6">
      <w:start w:val="1"/>
      <w:numFmt w:val="decimal"/>
      <w:lvlText w:val="%7."/>
      <w:lvlJc w:val="left"/>
      <w:pPr>
        <w:tabs>
          <w:tab w:val="num" w:pos="5820"/>
        </w:tabs>
        <w:ind w:left="5820" w:hanging="360"/>
      </w:pPr>
    </w:lvl>
    <w:lvl w:ilvl="7">
      <w:start w:val="1"/>
      <w:numFmt w:val="lowerLetter"/>
      <w:lvlText w:val="%8."/>
      <w:lvlJc w:val="left"/>
      <w:pPr>
        <w:tabs>
          <w:tab w:val="num" w:pos="6540"/>
        </w:tabs>
        <w:ind w:left="6540" w:hanging="360"/>
      </w:pPr>
    </w:lvl>
    <w:lvl w:ilvl="8">
      <w:start w:val="1"/>
      <w:numFmt w:val="lowerRoman"/>
      <w:lvlText w:val="%9."/>
      <w:lvlJc w:val="right"/>
      <w:pPr>
        <w:tabs>
          <w:tab w:val="num" w:pos="7260"/>
        </w:tabs>
        <w:ind w:left="7260" w:hanging="180"/>
      </w:pPr>
    </w:lvl>
  </w:abstractNum>
  <w:abstractNum w:abstractNumId="2">
    <w:nsid w:val="0000000B"/>
    <w:multiLevelType w:val="multilevel"/>
    <w:tmpl w:val="0000000B"/>
    <w:lvl w:ilvl="0">
      <w:start w:val="1"/>
      <w:numFmt w:val="lowerLetter"/>
      <w:lvlText w:val="%1)"/>
      <w:lvlJc w:val="left"/>
      <w:pPr>
        <w:tabs>
          <w:tab w:val="num" w:pos="1800"/>
        </w:tabs>
        <w:ind w:left="1800" w:hanging="360"/>
      </w:pPr>
      <w:rPr>
        <w:rFonts w:hint="default"/>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3">
    <w:nsid w:val="004B5FE0"/>
    <w:multiLevelType w:val="hybridMultilevel"/>
    <w:tmpl w:val="B81C90BE"/>
    <w:lvl w:ilvl="0" w:tplc="4BBA99DA">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28E3041"/>
    <w:multiLevelType w:val="hybridMultilevel"/>
    <w:tmpl w:val="BE3EF1BE"/>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4A44312"/>
    <w:multiLevelType w:val="hybridMultilevel"/>
    <w:tmpl w:val="A516A548"/>
    <w:lvl w:ilvl="0" w:tplc="03D08D9A">
      <w:start w:val="1"/>
      <w:numFmt w:val="lowerLetter"/>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54F57C9"/>
    <w:multiLevelType w:val="hybridMultilevel"/>
    <w:tmpl w:val="180255D2"/>
    <w:lvl w:ilvl="0" w:tplc="1174E8A8">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7">
    <w:nsid w:val="07307759"/>
    <w:multiLevelType w:val="hybridMultilevel"/>
    <w:tmpl w:val="3DB01D7C"/>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nsid w:val="08FC6129"/>
    <w:multiLevelType w:val="hybridMultilevel"/>
    <w:tmpl w:val="783279F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0E241F48"/>
    <w:multiLevelType w:val="hybridMultilevel"/>
    <w:tmpl w:val="50EE47D8"/>
    <w:lvl w:ilvl="0" w:tplc="04090011">
      <w:start w:val="1"/>
      <w:numFmt w:val="decimal"/>
      <w:lvlText w:val="%1)"/>
      <w:lvlJc w:val="left"/>
      <w:pPr>
        <w:tabs>
          <w:tab w:val="num" w:pos="720"/>
        </w:tabs>
        <w:ind w:left="720" w:hanging="360"/>
      </w:pPr>
      <w:rPr>
        <w:rFonts w:hint="default"/>
      </w:rPr>
    </w:lvl>
    <w:lvl w:ilvl="1" w:tplc="B97EA4BC">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0CB65E8"/>
    <w:multiLevelType w:val="hybridMultilevel"/>
    <w:tmpl w:val="9CF00912"/>
    <w:lvl w:ilvl="0" w:tplc="24DED422">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5213B45"/>
    <w:multiLevelType w:val="hybridMultilevel"/>
    <w:tmpl w:val="2132E7E2"/>
    <w:lvl w:ilvl="0" w:tplc="FA321176">
      <w:start w:val="1"/>
      <w:numFmt w:val="decimal"/>
      <w:lvlText w:val="%1)"/>
      <w:lvlJc w:val="left"/>
      <w:pPr>
        <w:tabs>
          <w:tab w:val="num" w:pos="780"/>
        </w:tabs>
        <w:ind w:left="7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nsid w:val="168E0B7E"/>
    <w:multiLevelType w:val="hybridMultilevel"/>
    <w:tmpl w:val="4726D3E0"/>
    <w:lvl w:ilvl="0" w:tplc="5BECBFA6">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7873AB9"/>
    <w:multiLevelType w:val="hybridMultilevel"/>
    <w:tmpl w:val="BAA4C396"/>
    <w:lvl w:ilvl="0" w:tplc="D1F66FDE">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C010687"/>
    <w:multiLevelType w:val="hybridMultilevel"/>
    <w:tmpl w:val="8AD806B6"/>
    <w:lvl w:ilvl="0" w:tplc="8B4ED388">
      <w:start w:val="1"/>
      <w:numFmt w:val="decimal"/>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5">
    <w:nsid w:val="1EC65603"/>
    <w:multiLevelType w:val="hybridMultilevel"/>
    <w:tmpl w:val="7188DE6A"/>
    <w:lvl w:ilvl="0" w:tplc="5C3CCA9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1ECD489E"/>
    <w:multiLevelType w:val="hybridMultilevel"/>
    <w:tmpl w:val="6D249FDC"/>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1EE275BE"/>
    <w:multiLevelType w:val="hybridMultilevel"/>
    <w:tmpl w:val="C38438A6"/>
    <w:lvl w:ilvl="0" w:tplc="8108A50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1EFC51C3"/>
    <w:multiLevelType w:val="hybridMultilevel"/>
    <w:tmpl w:val="E9260E0A"/>
    <w:lvl w:ilvl="0" w:tplc="BC38372E">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F1118B9"/>
    <w:multiLevelType w:val="hybridMultilevel"/>
    <w:tmpl w:val="8EC6CC18"/>
    <w:lvl w:ilvl="0" w:tplc="5ACC9A64">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1F843E98"/>
    <w:multiLevelType w:val="hybridMultilevel"/>
    <w:tmpl w:val="6DDAB716"/>
    <w:lvl w:ilvl="0" w:tplc="6F5C74E0">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10166C0"/>
    <w:multiLevelType w:val="hybridMultilevel"/>
    <w:tmpl w:val="BA922C0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2BB2060E"/>
    <w:multiLevelType w:val="hybridMultilevel"/>
    <w:tmpl w:val="5A34F77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2BB45D1F"/>
    <w:multiLevelType w:val="hybridMultilevel"/>
    <w:tmpl w:val="F5684B86"/>
    <w:lvl w:ilvl="0" w:tplc="3B14B9B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nsid w:val="2F451959"/>
    <w:multiLevelType w:val="hybridMultilevel"/>
    <w:tmpl w:val="786888D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30E57BCC"/>
    <w:multiLevelType w:val="hybridMultilevel"/>
    <w:tmpl w:val="A2B20C5A"/>
    <w:lvl w:ilvl="0" w:tplc="04326AD4">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6">
    <w:nsid w:val="31083B0F"/>
    <w:multiLevelType w:val="hybridMultilevel"/>
    <w:tmpl w:val="1048F0FA"/>
    <w:lvl w:ilvl="0" w:tplc="4BBA99DA">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327F7FA6"/>
    <w:multiLevelType w:val="hybridMultilevel"/>
    <w:tmpl w:val="44F2800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34CB07CA"/>
    <w:multiLevelType w:val="hybridMultilevel"/>
    <w:tmpl w:val="24D45DE4"/>
    <w:lvl w:ilvl="0" w:tplc="5C1ABF9A">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9">
    <w:nsid w:val="35844164"/>
    <w:multiLevelType w:val="hybridMultilevel"/>
    <w:tmpl w:val="13ECABD2"/>
    <w:lvl w:ilvl="0" w:tplc="03D08D9A">
      <w:start w:val="1"/>
      <w:numFmt w:val="lowerLetter"/>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nsid w:val="36B4455E"/>
    <w:multiLevelType w:val="hybridMultilevel"/>
    <w:tmpl w:val="9AA8CEB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37DE0A6D"/>
    <w:multiLevelType w:val="hybridMultilevel"/>
    <w:tmpl w:val="0DC0E236"/>
    <w:lvl w:ilvl="0" w:tplc="04090011">
      <w:start w:val="1"/>
      <w:numFmt w:val="decimal"/>
      <w:lvlText w:val="%1)"/>
      <w:lvlJc w:val="left"/>
      <w:pPr>
        <w:tabs>
          <w:tab w:val="num" w:pos="720"/>
        </w:tabs>
        <w:ind w:left="720" w:hanging="360"/>
      </w:pPr>
      <w:rPr>
        <w:rFonts w:hint="default"/>
      </w:rPr>
    </w:lvl>
    <w:lvl w:ilvl="1" w:tplc="D8B08FE4">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3A7C56F0"/>
    <w:multiLevelType w:val="hybridMultilevel"/>
    <w:tmpl w:val="424E09FC"/>
    <w:lvl w:ilvl="0" w:tplc="04090011">
      <w:start w:val="1"/>
      <w:numFmt w:val="decimal"/>
      <w:lvlText w:val="%1)"/>
      <w:lvlJc w:val="left"/>
      <w:pPr>
        <w:tabs>
          <w:tab w:val="num" w:pos="720"/>
        </w:tabs>
        <w:ind w:left="720" w:hanging="360"/>
      </w:pPr>
    </w:lvl>
    <w:lvl w:ilvl="1" w:tplc="04090017">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3BD935E3"/>
    <w:multiLevelType w:val="hybridMultilevel"/>
    <w:tmpl w:val="55C8579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3C8D3214"/>
    <w:multiLevelType w:val="hybridMultilevel"/>
    <w:tmpl w:val="2B023D88"/>
    <w:lvl w:ilvl="0" w:tplc="04090011">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3CFD0508"/>
    <w:multiLevelType w:val="hybridMultilevel"/>
    <w:tmpl w:val="6C708B3C"/>
    <w:lvl w:ilvl="0" w:tplc="0CBCCC98">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E00572B"/>
    <w:multiLevelType w:val="hybridMultilevel"/>
    <w:tmpl w:val="7CB49AC0"/>
    <w:lvl w:ilvl="0" w:tplc="04090011">
      <w:start w:val="1"/>
      <w:numFmt w:val="decimal"/>
      <w:lvlText w:val="%1)"/>
      <w:lvlJc w:val="left"/>
      <w:pPr>
        <w:tabs>
          <w:tab w:val="num" w:pos="720"/>
        </w:tabs>
        <w:ind w:left="720" w:hanging="360"/>
      </w:pPr>
    </w:lvl>
    <w:lvl w:ilvl="1" w:tplc="0409000F">
      <w:start w:val="1"/>
      <w:numFmt w:val="decimal"/>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3F5556A6"/>
    <w:multiLevelType w:val="hybridMultilevel"/>
    <w:tmpl w:val="48D0AEC4"/>
    <w:lvl w:ilvl="0" w:tplc="04090011">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8">
    <w:nsid w:val="3F8F0600"/>
    <w:multiLevelType w:val="hybridMultilevel"/>
    <w:tmpl w:val="25FC883C"/>
    <w:lvl w:ilvl="0" w:tplc="DC36825A">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3F9B600A"/>
    <w:multiLevelType w:val="hybridMultilevel"/>
    <w:tmpl w:val="3DB01D7C"/>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0">
    <w:nsid w:val="4054246E"/>
    <w:multiLevelType w:val="hybridMultilevel"/>
    <w:tmpl w:val="D2FA5FA0"/>
    <w:lvl w:ilvl="0" w:tplc="0CBCCC98">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nsid w:val="41D01571"/>
    <w:multiLevelType w:val="hybridMultilevel"/>
    <w:tmpl w:val="F0488F0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42184196"/>
    <w:multiLevelType w:val="hybridMultilevel"/>
    <w:tmpl w:val="5A26F186"/>
    <w:lvl w:ilvl="0" w:tplc="04090011">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3">
    <w:nsid w:val="448E4F37"/>
    <w:multiLevelType w:val="hybridMultilevel"/>
    <w:tmpl w:val="23B676C6"/>
    <w:lvl w:ilvl="0" w:tplc="CF1C0124">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4">
    <w:nsid w:val="45A173AC"/>
    <w:multiLevelType w:val="hybridMultilevel"/>
    <w:tmpl w:val="2118DEC8"/>
    <w:lvl w:ilvl="0" w:tplc="46301418">
      <w:start w:val="1"/>
      <w:numFmt w:val="lowerLetter"/>
      <w:lvlText w:val="%1."/>
      <w:lvlJc w:val="left"/>
      <w:pPr>
        <w:tabs>
          <w:tab w:val="num" w:pos="1290"/>
        </w:tabs>
        <w:ind w:left="1290" w:hanging="360"/>
      </w:pPr>
      <w:rPr>
        <w:rFonts w:hint="default"/>
      </w:rPr>
    </w:lvl>
    <w:lvl w:ilvl="1" w:tplc="04090019" w:tentative="1">
      <w:start w:val="1"/>
      <w:numFmt w:val="lowerLetter"/>
      <w:lvlText w:val="%2."/>
      <w:lvlJc w:val="left"/>
      <w:pPr>
        <w:tabs>
          <w:tab w:val="num" w:pos="2010"/>
        </w:tabs>
        <w:ind w:left="2010" w:hanging="360"/>
      </w:pPr>
    </w:lvl>
    <w:lvl w:ilvl="2" w:tplc="0409001B" w:tentative="1">
      <w:start w:val="1"/>
      <w:numFmt w:val="lowerRoman"/>
      <w:lvlText w:val="%3."/>
      <w:lvlJc w:val="right"/>
      <w:pPr>
        <w:tabs>
          <w:tab w:val="num" w:pos="2730"/>
        </w:tabs>
        <w:ind w:left="2730" w:hanging="180"/>
      </w:pPr>
    </w:lvl>
    <w:lvl w:ilvl="3" w:tplc="0409000F" w:tentative="1">
      <w:start w:val="1"/>
      <w:numFmt w:val="decimal"/>
      <w:lvlText w:val="%4."/>
      <w:lvlJc w:val="left"/>
      <w:pPr>
        <w:tabs>
          <w:tab w:val="num" w:pos="3450"/>
        </w:tabs>
        <w:ind w:left="3450" w:hanging="360"/>
      </w:pPr>
    </w:lvl>
    <w:lvl w:ilvl="4" w:tplc="04090019" w:tentative="1">
      <w:start w:val="1"/>
      <w:numFmt w:val="lowerLetter"/>
      <w:lvlText w:val="%5."/>
      <w:lvlJc w:val="left"/>
      <w:pPr>
        <w:tabs>
          <w:tab w:val="num" w:pos="4170"/>
        </w:tabs>
        <w:ind w:left="4170" w:hanging="360"/>
      </w:pPr>
    </w:lvl>
    <w:lvl w:ilvl="5" w:tplc="0409001B" w:tentative="1">
      <w:start w:val="1"/>
      <w:numFmt w:val="lowerRoman"/>
      <w:lvlText w:val="%6."/>
      <w:lvlJc w:val="right"/>
      <w:pPr>
        <w:tabs>
          <w:tab w:val="num" w:pos="4890"/>
        </w:tabs>
        <w:ind w:left="4890" w:hanging="180"/>
      </w:pPr>
    </w:lvl>
    <w:lvl w:ilvl="6" w:tplc="0409000F" w:tentative="1">
      <w:start w:val="1"/>
      <w:numFmt w:val="decimal"/>
      <w:lvlText w:val="%7."/>
      <w:lvlJc w:val="left"/>
      <w:pPr>
        <w:tabs>
          <w:tab w:val="num" w:pos="5610"/>
        </w:tabs>
        <w:ind w:left="5610" w:hanging="360"/>
      </w:pPr>
    </w:lvl>
    <w:lvl w:ilvl="7" w:tplc="04090019" w:tentative="1">
      <w:start w:val="1"/>
      <w:numFmt w:val="lowerLetter"/>
      <w:lvlText w:val="%8."/>
      <w:lvlJc w:val="left"/>
      <w:pPr>
        <w:tabs>
          <w:tab w:val="num" w:pos="6330"/>
        </w:tabs>
        <w:ind w:left="6330" w:hanging="360"/>
      </w:pPr>
    </w:lvl>
    <w:lvl w:ilvl="8" w:tplc="0409001B" w:tentative="1">
      <w:start w:val="1"/>
      <w:numFmt w:val="lowerRoman"/>
      <w:lvlText w:val="%9."/>
      <w:lvlJc w:val="right"/>
      <w:pPr>
        <w:tabs>
          <w:tab w:val="num" w:pos="7050"/>
        </w:tabs>
        <w:ind w:left="7050" w:hanging="180"/>
      </w:pPr>
    </w:lvl>
  </w:abstractNum>
  <w:abstractNum w:abstractNumId="45">
    <w:nsid w:val="476C4C44"/>
    <w:multiLevelType w:val="hybridMultilevel"/>
    <w:tmpl w:val="A4A24592"/>
    <w:lvl w:ilvl="0" w:tplc="5F2E0140">
      <w:start w:val="1"/>
      <w:numFmt w:val="lowerLetter"/>
      <w:lvlText w:val="%1)"/>
      <w:lvlJc w:val="left"/>
      <w:pPr>
        <w:tabs>
          <w:tab w:val="num" w:pos="1080"/>
        </w:tabs>
        <w:ind w:left="1080" w:hanging="360"/>
      </w:pPr>
      <w:rPr>
        <w:rFonts w:ascii="Times New Roman" w:eastAsia="Times New Roman" w:hAnsi="Times New Roman" w:cs="Times New Roman"/>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nsid w:val="4A7C3E7C"/>
    <w:multiLevelType w:val="hybridMultilevel"/>
    <w:tmpl w:val="D83C180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4B400CED"/>
    <w:multiLevelType w:val="hybridMultilevel"/>
    <w:tmpl w:val="E35848D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4BE5499D"/>
    <w:multiLevelType w:val="hybridMultilevel"/>
    <w:tmpl w:val="F552EE46"/>
    <w:lvl w:ilvl="0" w:tplc="B7E68A60">
      <w:start w:val="1"/>
      <w:numFmt w:val="decimal"/>
      <w:lvlText w:val="%1."/>
      <w:lvlJc w:val="left"/>
      <w:pPr>
        <w:tabs>
          <w:tab w:val="num" w:pos="600"/>
        </w:tabs>
        <w:ind w:left="600" w:hanging="360"/>
      </w:pPr>
      <w:rPr>
        <w:rFonts w:hint="default"/>
      </w:rPr>
    </w:lvl>
    <w:lvl w:ilvl="1" w:tplc="04090019" w:tentative="1">
      <w:start w:val="1"/>
      <w:numFmt w:val="lowerLetter"/>
      <w:lvlText w:val="%2."/>
      <w:lvlJc w:val="left"/>
      <w:pPr>
        <w:tabs>
          <w:tab w:val="num" w:pos="1320"/>
        </w:tabs>
        <w:ind w:left="1320" w:hanging="360"/>
      </w:pPr>
    </w:lvl>
    <w:lvl w:ilvl="2" w:tplc="0409001B" w:tentative="1">
      <w:start w:val="1"/>
      <w:numFmt w:val="lowerRoman"/>
      <w:lvlText w:val="%3."/>
      <w:lvlJc w:val="right"/>
      <w:pPr>
        <w:tabs>
          <w:tab w:val="num" w:pos="2040"/>
        </w:tabs>
        <w:ind w:left="2040" w:hanging="180"/>
      </w:pPr>
    </w:lvl>
    <w:lvl w:ilvl="3" w:tplc="0409000F" w:tentative="1">
      <w:start w:val="1"/>
      <w:numFmt w:val="decimal"/>
      <w:lvlText w:val="%4."/>
      <w:lvlJc w:val="left"/>
      <w:pPr>
        <w:tabs>
          <w:tab w:val="num" w:pos="2760"/>
        </w:tabs>
        <w:ind w:left="2760" w:hanging="360"/>
      </w:pPr>
    </w:lvl>
    <w:lvl w:ilvl="4" w:tplc="04090019" w:tentative="1">
      <w:start w:val="1"/>
      <w:numFmt w:val="lowerLetter"/>
      <w:lvlText w:val="%5."/>
      <w:lvlJc w:val="left"/>
      <w:pPr>
        <w:tabs>
          <w:tab w:val="num" w:pos="3480"/>
        </w:tabs>
        <w:ind w:left="3480" w:hanging="360"/>
      </w:pPr>
    </w:lvl>
    <w:lvl w:ilvl="5" w:tplc="0409001B" w:tentative="1">
      <w:start w:val="1"/>
      <w:numFmt w:val="lowerRoman"/>
      <w:lvlText w:val="%6."/>
      <w:lvlJc w:val="right"/>
      <w:pPr>
        <w:tabs>
          <w:tab w:val="num" w:pos="4200"/>
        </w:tabs>
        <w:ind w:left="4200" w:hanging="180"/>
      </w:pPr>
    </w:lvl>
    <w:lvl w:ilvl="6" w:tplc="0409000F" w:tentative="1">
      <w:start w:val="1"/>
      <w:numFmt w:val="decimal"/>
      <w:lvlText w:val="%7."/>
      <w:lvlJc w:val="left"/>
      <w:pPr>
        <w:tabs>
          <w:tab w:val="num" w:pos="4920"/>
        </w:tabs>
        <w:ind w:left="4920" w:hanging="360"/>
      </w:pPr>
    </w:lvl>
    <w:lvl w:ilvl="7" w:tplc="04090019" w:tentative="1">
      <w:start w:val="1"/>
      <w:numFmt w:val="lowerLetter"/>
      <w:lvlText w:val="%8."/>
      <w:lvlJc w:val="left"/>
      <w:pPr>
        <w:tabs>
          <w:tab w:val="num" w:pos="5640"/>
        </w:tabs>
        <w:ind w:left="5640" w:hanging="360"/>
      </w:pPr>
    </w:lvl>
    <w:lvl w:ilvl="8" w:tplc="0409001B" w:tentative="1">
      <w:start w:val="1"/>
      <w:numFmt w:val="lowerRoman"/>
      <w:lvlText w:val="%9."/>
      <w:lvlJc w:val="right"/>
      <w:pPr>
        <w:tabs>
          <w:tab w:val="num" w:pos="6360"/>
        </w:tabs>
        <w:ind w:left="6360" w:hanging="180"/>
      </w:pPr>
    </w:lvl>
  </w:abstractNum>
  <w:abstractNum w:abstractNumId="49">
    <w:nsid w:val="4ED74CEB"/>
    <w:multiLevelType w:val="hybridMultilevel"/>
    <w:tmpl w:val="9300EF18"/>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53470DD7"/>
    <w:multiLevelType w:val="hybridMultilevel"/>
    <w:tmpl w:val="1B24B4BA"/>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539371BF"/>
    <w:multiLevelType w:val="hybridMultilevel"/>
    <w:tmpl w:val="2BE2CCD6"/>
    <w:lvl w:ilvl="0" w:tplc="EDDA6522">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54EF2711"/>
    <w:multiLevelType w:val="hybridMultilevel"/>
    <w:tmpl w:val="D58E3CE4"/>
    <w:lvl w:ilvl="0" w:tplc="89B4464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200"/>
        </w:tabs>
        <w:ind w:left="1200" w:hanging="360"/>
      </w:pPr>
    </w:lvl>
    <w:lvl w:ilvl="2" w:tplc="0409001B" w:tentative="1">
      <w:start w:val="1"/>
      <w:numFmt w:val="lowerRoman"/>
      <w:lvlText w:val="%3."/>
      <w:lvlJc w:val="right"/>
      <w:pPr>
        <w:tabs>
          <w:tab w:val="num" w:pos="1920"/>
        </w:tabs>
        <w:ind w:left="1920" w:hanging="180"/>
      </w:pPr>
    </w:lvl>
    <w:lvl w:ilvl="3" w:tplc="0409000F" w:tentative="1">
      <w:start w:val="1"/>
      <w:numFmt w:val="decimal"/>
      <w:lvlText w:val="%4."/>
      <w:lvlJc w:val="left"/>
      <w:pPr>
        <w:tabs>
          <w:tab w:val="num" w:pos="2640"/>
        </w:tabs>
        <w:ind w:left="2640" w:hanging="360"/>
      </w:pPr>
    </w:lvl>
    <w:lvl w:ilvl="4" w:tplc="04090019" w:tentative="1">
      <w:start w:val="1"/>
      <w:numFmt w:val="lowerLetter"/>
      <w:lvlText w:val="%5."/>
      <w:lvlJc w:val="left"/>
      <w:pPr>
        <w:tabs>
          <w:tab w:val="num" w:pos="3360"/>
        </w:tabs>
        <w:ind w:left="3360" w:hanging="360"/>
      </w:pPr>
    </w:lvl>
    <w:lvl w:ilvl="5" w:tplc="0409001B" w:tentative="1">
      <w:start w:val="1"/>
      <w:numFmt w:val="lowerRoman"/>
      <w:lvlText w:val="%6."/>
      <w:lvlJc w:val="right"/>
      <w:pPr>
        <w:tabs>
          <w:tab w:val="num" w:pos="4080"/>
        </w:tabs>
        <w:ind w:left="4080" w:hanging="180"/>
      </w:pPr>
    </w:lvl>
    <w:lvl w:ilvl="6" w:tplc="0409000F" w:tentative="1">
      <w:start w:val="1"/>
      <w:numFmt w:val="decimal"/>
      <w:lvlText w:val="%7."/>
      <w:lvlJc w:val="left"/>
      <w:pPr>
        <w:tabs>
          <w:tab w:val="num" w:pos="4800"/>
        </w:tabs>
        <w:ind w:left="4800" w:hanging="360"/>
      </w:pPr>
    </w:lvl>
    <w:lvl w:ilvl="7" w:tplc="04090019" w:tentative="1">
      <w:start w:val="1"/>
      <w:numFmt w:val="lowerLetter"/>
      <w:lvlText w:val="%8."/>
      <w:lvlJc w:val="left"/>
      <w:pPr>
        <w:tabs>
          <w:tab w:val="num" w:pos="5520"/>
        </w:tabs>
        <w:ind w:left="5520" w:hanging="360"/>
      </w:pPr>
    </w:lvl>
    <w:lvl w:ilvl="8" w:tplc="0409001B" w:tentative="1">
      <w:start w:val="1"/>
      <w:numFmt w:val="lowerRoman"/>
      <w:lvlText w:val="%9."/>
      <w:lvlJc w:val="right"/>
      <w:pPr>
        <w:tabs>
          <w:tab w:val="num" w:pos="6240"/>
        </w:tabs>
        <w:ind w:left="6240" w:hanging="180"/>
      </w:pPr>
    </w:lvl>
  </w:abstractNum>
  <w:abstractNum w:abstractNumId="53">
    <w:nsid w:val="55043B4A"/>
    <w:multiLevelType w:val="hybridMultilevel"/>
    <w:tmpl w:val="3DC294D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5513790A"/>
    <w:multiLevelType w:val="hybridMultilevel"/>
    <w:tmpl w:val="B0369C8E"/>
    <w:lvl w:ilvl="0" w:tplc="5BECBFA6">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55D041CA"/>
    <w:multiLevelType w:val="hybridMultilevel"/>
    <w:tmpl w:val="FB70C192"/>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567E5B7F"/>
    <w:multiLevelType w:val="hybridMultilevel"/>
    <w:tmpl w:val="0142B5E4"/>
    <w:lvl w:ilvl="0" w:tplc="E05E2A4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7">
    <w:nsid w:val="57EB0E03"/>
    <w:multiLevelType w:val="hybridMultilevel"/>
    <w:tmpl w:val="6E1480BE"/>
    <w:lvl w:ilvl="0" w:tplc="715C44B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8">
    <w:nsid w:val="58A44A27"/>
    <w:multiLevelType w:val="hybridMultilevel"/>
    <w:tmpl w:val="462ECBC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5C5D2FC6"/>
    <w:multiLevelType w:val="hybridMultilevel"/>
    <w:tmpl w:val="3DB01D7C"/>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0">
    <w:nsid w:val="5F7020E3"/>
    <w:multiLevelType w:val="hybridMultilevel"/>
    <w:tmpl w:val="D5605F68"/>
    <w:lvl w:ilvl="0" w:tplc="8C58B5C0">
      <w:start w:val="1"/>
      <w:numFmt w:val="decimal"/>
      <w:lvlText w:val="%1."/>
      <w:lvlJc w:val="left"/>
      <w:pPr>
        <w:tabs>
          <w:tab w:val="num" w:pos="930"/>
        </w:tabs>
        <w:ind w:left="930" w:hanging="360"/>
      </w:pPr>
      <w:rPr>
        <w:rFonts w:ascii="Times New Roman" w:eastAsia="Times New Roman" w:hAnsi="Times New Roman" w:cs="Times New Roman"/>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61">
    <w:nsid w:val="6170626F"/>
    <w:multiLevelType w:val="hybridMultilevel"/>
    <w:tmpl w:val="A81A82D8"/>
    <w:lvl w:ilvl="0" w:tplc="88A6BE14">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2">
    <w:nsid w:val="62731A99"/>
    <w:multiLevelType w:val="hybridMultilevel"/>
    <w:tmpl w:val="4FD04828"/>
    <w:lvl w:ilvl="0" w:tplc="BC38372E">
      <w:start w:val="1"/>
      <w:numFmt w:val="decimal"/>
      <w:lvlText w:val="%1)"/>
      <w:lvlJc w:val="left"/>
      <w:pPr>
        <w:tabs>
          <w:tab w:val="num" w:pos="1080"/>
        </w:tabs>
        <w:ind w:left="1080" w:hanging="360"/>
      </w:pPr>
      <w:rPr>
        <w:rFonts w:hint="default"/>
        <w:i w:val="0"/>
        <w:sz w:val="28"/>
        <w:szCs w:val="28"/>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3">
    <w:nsid w:val="62B51159"/>
    <w:multiLevelType w:val="hybridMultilevel"/>
    <w:tmpl w:val="BC10286E"/>
    <w:lvl w:ilvl="0" w:tplc="A968985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nsid w:val="677422A7"/>
    <w:multiLevelType w:val="hybridMultilevel"/>
    <w:tmpl w:val="00E824B6"/>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6C4E369F"/>
    <w:multiLevelType w:val="hybridMultilevel"/>
    <w:tmpl w:val="8CE22002"/>
    <w:lvl w:ilvl="0" w:tplc="33EA0F62">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6">
    <w:nsid w:val="6FB72048"/>
    <w:multiLevelType w:val="hybridMultilevel"/>
    <w:tmpl w:val="F1F28C6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70C20BD4"/>
    <w:multiLevelType w:val="hybridMultilevel"/>
    <w:tmpl w:val="2128633C"/>
    <w:lvl w:ilvl="0" w:tplc="0CC40F6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8">
    <w:nsid w:val="717F5827"/>
    <w:multiLevelType w:val="hybridMultilevel"/>
    <w:tmpl w:val="12CA2ED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742627D0"/>
    <w:multiLevelType w:val="hybridMultilevel"/>
    <w:tmpl w:val="86D05266"/>
    <w:lvl w:ilvl="0" w:tplc="9470F3D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0">
    <w:nsid w:val="7480183D"/>
    <w:multiLevelType w:val="hybridMultilevel"/>
    <w:tmpl w:val="A82E5FD2"/>
    <w:lvl w:ilvl="0" w:tplc="4A2A9D8C">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71">
    <w:nsid w:val="75C13B5F"/>
    <w:multiLevelType w:val="hybridMultilevel"/>
    <w:tmpl w:val="B6C41B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nsid w:val="75CD1321"/>
    <w:multiLevelType w:val="hybridMultilevel"/>
    <w:tmpl w:val="B46C0B9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77135DF9"/>
    <w:multiLevelType w:val="hybridMultilevel"/>
    <w:tmpl w:val="767E2504"/>
    <w:lvl w:ilvl="0" w:tplc="4446AFF2">
      <w:start w:val="1"/>
      <w:numFmt w:val="decimal"/>
      <w:lvlText w:val="%1."/>
      <w:lvlJc w:val="left"/>
      <w:pPr>
        <w:tabs>
          <w:tab w:val="num" w:pos="660"/>
        </w:tabs>
        <w:ind w:left="660" w:hanging="360"/>
      </w:pPr>
      <w:rPr>
        <w:rFonts w:hint="default"/>
      </w:rPr>
    </w:lvl>
    <w:lvl w:ilvl="1" w:tplc="04090019" w:tentative="1">
      <w:start w:val="1"/>
      <w:numFmt w:val="lowerLetter"/>
      <w:lvlText w:val="%2."/>
      <w:lvlJc w:val="left"/>
      <w:pPr>
        <w:tabs>
          <w:tab w:val="num" w:pos="1380"/>
        </w:tabs>
        <w:ind w:left="1380" w:hanging="360"/>
      </w:pPr>
    </w:lvl>
    <w:lvl w:ilvl="2" w:tplc="0409001B" w:tentative="1">
      <w:start w:val="1"/>
      <w:numFmt w:val="lowerRoman"/>
      <w:lvlText w:val="%3."/>
      <w:lvlJc w:val="right"/>
      <w:pPr>
        <w:tabs>
          <w:tab w:val="num" w:pos="2100"/>
        </w:tabs>
        <w:ind w:left="2100" w:hanging="180"/>
      </w:pPr>
    </w:lvl>
    <w:lvl w:ilvl="3" w:tplc="0409000F" w:tentative="1">
      <w:start w:val="1"/>
      <w:numFmt w:val="decimal"/>
      <w:lvlText w:val="%4."/>
      <w:lvlJc w:val="left"/>
      <w:pPr>
        <w:tabs>
          <w:tab w:val="num" w:pos="2820"/>
        </w:tabs>
        <w:ind w:left="2820" w:hanging="360"/>
      </w:pPr>
    </w:lvl>
    <w:lvl w:ilvl="4" w:tplc="04090019" w:tentative="1">
      <w:start w:val="1"/>
      <w:numFmt w:val="lowerLetter"/>
      <w:lvlText w:val="%5."/>
      <w:lvlJc w:val="left"/>
      <w:pPr>
        <w:tabs>
          <w:tab w:val="num" w:pos="3540"/>
        </w:tabs>
        <w:ind w:left="3540" w:hanging="360"/>
      </w:pPr>
    </w:lvl>
    <w:lvl w:ilvl="5" w:tplc="0409001B" w:tentative="1">
      <w:start w:val="1"/>
      <w:numFmt w:val="lowerRoman"/>
      <w:lvlText w:val="%6."/>
      <w:lvlJc w:val="right"/>
      <w:pPr>
        <w:tabs>
          <w:tab w:val="num" w:pos="4260"/>
        </w:tabs>
        <w:ind w:left="4260" w:hanging="180"/>
      </w:pPr>
    </w:lvl>
    <w:lvl w:ilvl="6" w:tplc="0409000F" w:tentative="1">
      <w:start w:val="1"/>
      <w:numFmt w:val="decimal"/>
      <w:lvlText w:val="%7."/>
      <w:lvlJc w:val="left"/>
      <w:pPr>
        <w:tabs>
          <w:tab w:val="num" w:pos="4980"/>
        </w:tabs>
        <w:ind w:left="4980" w:hanging="360"/>
      </w:pPr>
    </w:lvl>
    <w:lvl w:ilvl="7" w:tplc="04090019" w:tentative="1">
      <w:start w:val="1"/>
      <w:numFmt w:val="lowerLetter"/>
      <w:lvlText w:val="%8."/>
      <w:lvlJc w:val="left"/>
      <w:pPr>
        <w:tabs>
          <w:tab w:val="num" w:pos="5700"/>
        </w:tabs>
        <w:ind w:left="5700" w:hanging="360"/>
      </w:pPr>
    </w:lvl>
    <w:lvl w:ilvl="8" w:tplc="0409001B" w:tentative="1">
      <w:start w:val="1"/>
      <w:numFmt w:val="lowerRoman"/>
      <w:lvlText w:val="%9."/>
      <w:lvlJc w:val="right"/>
      <w:pPr>
        <w:tabs>
          <w:tab w:val="num" w:pos="6420"/>
        </w:tabs>
        <w:ind w:left="6420" w:hanging="180"/>
      </w:pPr>
    </w:lvl>
  </w:abstractNum>
  <w:abstractNum w:abstractNumId="74">
    <w:nsid w:val="78257C3D"/>
    <w:multiLevelType w:val="hybridMultilevel"/>
    <w:tmpl w:val="3E4EC2C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17"/>
  </w:num>
  <w:num w:numId="3">
    <w:abstractNumId w:val="63"/>
  </w:num>
  <w:num w:numId="4">
    <w:abstractNumId w:val="28"/>
  </w:num>
  <w:num w:numId="5">
    <w:abstractNumId w:val="40"/>
  </w:num>
  <w:num w:numId="6">
    <w:abstractNumId w:val="29"/>
  </w:num>
  <w:num w:numId="7">
    <w:abstractNumId w:val="62"/>
  </w:num>
  <w:num w:numId="8">
    <w:abstractNumId w:val="26"/>
  </w:num>
  <w:num w:numId="9">
    <w:abstractNumId w:val="65"/>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6"/>
  </w:num>
  <w:num w:numId="12">
    <w:abstractNumId w:val="1"/>
  </w:num>
  <w:num w:numId="13">
    <w:abstractNumId w:val="2"/>
  </w:num>
  <w:num w:numId="14">
    <w:abstractNumId w:val="0"/>
  </w:num>
  <w:num w:numId="15">
    <w:abstractNumId w:val="67"/>
  </w:num>
  <w:num w:numId="16">
    <w:abstractNumId w:val="10"/>
  </w:num>
  <w:num w:numId="17">
    <w:abstractNumId w:val="60"/>
  </w:num>
  <w:num w:numId="18">
    <w:abstractNumId w:val="14"/>
  </w:num>
  <w:num w:numId="19">
    <w:abstractNumId w:val="15"/>
  </w:num>
  <w:num w:numId="20">
    <w:abstractNumId w:val="51"/>
  </w:num>
  <w:num w:numId="21">
    <w:abstractNumId w:val="38"/>
  </w:num>
  <w:num w:numId="22">
    <w:abstractNumId w:val="27"/>
  </w:num>
  <w:num w:numId="23">
    <w:abstractNumId w:val="8"/>
  </w:num>
  <w:num w:numId="24">
    <w:abstractNumId w:val="44"/>
  </w:num>
  <w:num w:numId="25">
    <w:abstractNumId w:val="55"/>
  </w:num>
  <w:num w:numId="26">
    <w:abstractNumId w:val="64"/>
  </w:num>
  <w:num w:numId="27">
    <w:abstractNumId w:val="50"/>
  </w:num>
  <w:num w:numId="28">
    <w:abstractNumId w:val="20"/>
  </w:num>
  <w:num w:numId="29">
    <w:abstractNumId w:val="41"/>
  </w:num>
  <w:num w:numId="30">
    <w:abstractNumId w:val="46"/>
  </w:num>
  <w:num w:numId="31">
    <w:abstractNumId w:val="23"/>
  </w:num>
  <w:num w:numId="32">
    <w:abstractNumId w:val="69"/>
  </w:num>
  <w:num w:numId="33">
    <w:abstractNumId w:val="71"/>
  </w:num>
  <w:num w:numId="34">
    <w:abstractNumId w:val="70"/>
  </w:num>
  <w:num w:numId="35">
    <w:abstractNumId w:val="43"/>
  </w:num>
  <w:num w:numId="36">
    <w:abstractNumId w:val="6"/>
  </w:num>
  <w:num w:numId="37">
    <w:abstractNumId w:val="25"/>
  </w:num>
  <w:num w:numId="38">
    <w:abstractNumId w:val="45"/>
  </w:num>
  <w:num w:numId="39">
    <w:abstractNumId w:val="57"/>
  </w:num>
  <w:num w:numId="40">
    <w:abstractNumId w:val="35"/>
  </w:num>
  <w:num w:numId="41">
    <w:abstractNumId w:val="5"/>
  </w:num>
  <w:num w:numId="42">
    <w:abstractNumId w:val="18"/>
  </w:num>
  <w:num w:numId="43">
    <w:abstractNumId w:val="3"/>
  </w:num>
  <w:num w:numId="44">
    <w:abstractNumId w:val="22"/>
  </w:num>
  <w:num w:numId="45">
    <w:abstractNumId w:val="30"/>
  </w:num>
  <w:num w:numId="46">
    <w:abstractNumId w:val="68"/>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1"/>
  </w:num>
  <w:num w:numId="51">
    <w:abstractNumId w:val="19"/>
  </w:num>
  <w:num w:numId="52">
    <w:abstractNumId w:val="59"/>
  </w:num>
  <w:num w:numId="53">
    <w:abstractNumId w:val="39"/>
  </w:num>
  <w:num w:numId="54">
    <w:abstractNumId w:val="21"/>
  </w:num>
  <w:num w:numId="55">
    <w:abstractNumId w:val="66"/>
  </w:num>
  <w:num w:numId="56">
    <w:abstractNumId w:val="52"/>
  </w:num>
  <w:num w:numId="57">
    <w:abstractNumId w:val="73"/>
  </w:num>
  <w:num w:numId="58">
    <w:abstractNumId w:val="47"/>
  </w:num>
  <w:num w:numId="59">
    <w:abstractNumId w:val="48"/>
  </w:num>
  <w:num w:numId="60">
    <w:abstractNumId w:val="74"/>
  </w:num>
  <w:num w:numId="61">
    <w:abstractNumId w:val="24"/>
  </w:num>
  <w:num w:numId="62">
    <w:abstractNumId w:val="58"/>
  </w:num>
  <w:num w:numId="63">
    <w:abstractNumId w:val="49"/>
  </w:num>
  <w:num w:numId="64">
    <w:abstractNumId w:val="72"/>
  </w:num>
  <w:num w:numId="65">
    <w:abstractNumId w:val="53"/>
  </w:num>
  <w:num w:numId="66">
    <w:abstractNumId w:val="31"/>
  </w:num>
  <w:num w:numId="67">
    <w:abstractNumId w:val="4"/>
  </w:num>
  <w:num w:numId="68">
    <w:abstractNumId w:val="16"/>
  </w:num>
  <w:num w:numId="69">
    <w:abstractNumId w:val="36"/>
  </w:num>
  <w:num w:numId="70">
    <w:abstractNumId w:val="13"/>
  </w:num>
  <w:num w:numId="71">
    <w:abstractNumId w:val="32"/>
  </w:num>
  <w:num w:numId="72">
    <w:abstractNumId w:val="54"/>
  </w:num>
  <w:num w:numId="73">
    <w:abstractNumId w:val="34"/>
  </w:num>
  <w:num w:numId="74">
    <w:abstractNumId w:val="12"/>
  </w:num>
  <w:num w:numId="75">
    <w:abstractNumId w:val="3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172A2"/>
    <w:rsid w:val="0005005F"/>
    <w:rsid w:val="00066F7D"/>
    <w:rsid w:val="000C78E0"/>
    <w:rsid w:val="00156747"/>
    <w:rsid w:val="00185639"/>
    <w:rsid w:val="002064AF"/>
    <w:rsid w:val="002205B3"/>
    <w:rsid w:val="0025472E"/>
    <w:rsid w:val="002A6613"/>
    <w:rsid w:val="00357936"/>
    <w:rsid w:val="003677F4"/>
    <w:rsid w:val="00456FFA"/>
    <w:rsid w:val="00470444"/>
    <w:rsid w:val="004762D4"/>
    <w:rsid w:val="005476A7"/>
    <w:rsid w:val="005E25BB"/>
    <w:rsid w:val="006338FD"/>
    <w:rsid w:val="006508ED"/>
    <w:rsid w:val="0065525F"/>
    <w:rsid w:val="006A38B0"/>
    <w:rsid w:val="006B7893"/>
    <w:rsid w:val="00781D7B"/>
    <w:rsid w:val="00781E79"/>
    <w:rsid w:val="007E56EB"/>
    <w:rsid w:val="009228C8"/>
    <w:rsid w:val="009912CF"/>
    <w:rsid w:val="009C3AFE"/>
    <w:rsid w:val="009F0E9F"/>
    <w:rsid w:val="00AA072D"/>
    <w:rsid w:val="00B437F8"/>
    <w:rsid w:val="00B77A2B"/>
    <w:rsid w:val="00B8218B"/>
    <w:rsid w:val="00BE071E"/>
    <w:rsid w:val="00BF29C7"/>
    <w:rsid w:val="00C66F90"/>
    <w:rsid w:val="00CC6B4C"/>
    <w:rsid w:val="00CF0F2D"/>
    <w:rsid w:val="00D65A52"/>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State"/>
  <w:smartTagType w:namespaceuri="urn:schemas-microsoft-com:office:smarttags" w:name="place"/>
  <w:smartTagType w:namespaceuri="urn:schemas-microsoft-com:office:smarttags" w:name="City"/>
  <w:shapeDefaults>
    <o:shapedefaults v:ext="edit" spidmax="10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1">
    <w:name w:val="heading 1"/>
    <w:basedOn w:val="Normal"/>
    <w:next w:val="Normal"/>
    <w:link w:val="Heading1Char"/>
    <w:uiPriority w:val="9"/>
    <w:qFormat/>
    <w:rsid w:val="009228C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qFormat/>
    <w:rsid w:val="005E25BB"/>
    <w:pPr>
      <w:keepNext/>
      <w:jc w:val="center"/>
      <w:outlineLvl w:val="1"/>
    </w:pPr>
    <w:rPr>
      <w:rFonts w:ascii="Times New Roman" w:eastAsia="Times New Roman" w:hAnsi="Times New Roman" w:cs="Times New Roman"/>
      <w:b/>
      <w:sz w:val="26"/>
      <w:szCs w:val="28"/>
      <w:lang w:val="en-US"/>
    </w:rPr>
  </w:style>
  <w:style w:type="paragraph" w:styleId="Heading3">
    <w:name w:val="heading 3"/>
    <w:basedOn w:val="Normal"/>
    <w:next w:val="Normal"/>
    <w:link w:val="Heading3Char"/>
    <w:uiPriority w:val="9"/>
    <w:semiHidden/>
    <w:unhideWhenUsed/>
    <w:qFormat/>
    <w:rsid w:val="009228C8"/>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customStyle="1" w:styleId="m">
    <w:name w:val="m"/>
    <w:basedOn w:val="Normal"/>
    <w:rsid w:val="00BE071E"/>
    <w:pPr>
      <w:ind w:firstLine="567"/>
    </w:pPr>
    <w:rPr>
      <w:rFonts w:ascii=".VnTime" w:eastAsia="Times New Roman" w:hAnsi=".VnTime" w:cs="Times New Roman"/>
      <w:sz w:val="28"/>
      <w:szCs w:val="20"/>
      <w:lang w:val="en-US"/>
    </w:rPr>
  </w:style>
  <w:style w:type="table" w:styleId="TableGrid">
    <w:name w:val="Table Grid"/>
    <w:basedOn w:val="TableNormal"/>
    <w:rsid w:val="005E25BB"/>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
    <w:name w:val=" Char"/>
    <w:basedOn w:val="Normal"/>
    <w:semiHidden/>
    <w:rsid w:val="005E25BB"/>
    <w:pPr>
      <w:spacing w:after="160" w:line="240" w:lineRule="exact"/>
    </w:pPr>
    <w:rPr>
      <w:rFonts w:ascii="Arial" w:eastAsia="Times New Roman" w:hAnsi="Arial" w:cs="Arial"/>
      <w:sz w:val="24"/>
      <w:szCs w:val="24"/>
      <w:lang w:val="en-US"/>
    </w:rPr>
  </w:style>
  <w:style w:type="character" w:customStyle="1" w:styleId="Heading2Char">
    <w:name w:val="Heading 2 Char"/>
    <w:basedOn w:val="DefaultParagraphFont"/>
    <w:link w:val="Heading2"/>
    <w:rsid w:val="005E25BB"/>
    <w:rPr>
      <w:rFonts w:ascii="Times New Roman" w:eastAsia="Times New Roman" w:hAnsi="Times New Roman" w:cs="Times New Roman"/>
      <w:b/>
      <w:sz w:val="26"/>
      <w:szCs w:val="28"/>
    </w:rPr>
  </w:style>
  <w:style w:type="character" w:customStyle="1" w:styleId="Heading1Char">
    <w:name w:val="Heading 1 Char"/>
    <w:basedOn w:val="DefaultParagraphFont"/>
    <w:link w:val="Heading1"/>
    <w:uiPriority w:val="9"/>
    <w:rsid w:val="009228C8"/>
    <w:rPr>
      <w:rFonts w:asciiTheme="majorHAnsi" w:eastAsiaTheme="majorEastAsia" w:hAnsiTheme="majorHAnsi" w:cstheme="majorBidi"/>
      <w:b/>
      <w:bCs/>
      <w:color w:val="365F91" w:themeColor="accent1" w:themeShade="BF"/>
      <w:sz w:val="28"/>
      <w:szCs w:val="28"/>
      <w:lang w:val="vi-VN"/>
    </w:rPr>
  </w:style>
  <w:style w:type="character" w:customStyle="1" w:styleId="Heading3Char">
    <w:name w:val="Heading 3 Char"/>
    <w:basedOn w:val="DefaultParagraphFont"/>
    <w:link w:val="Heading3"/>
    <w:uiPriority w:val="9"/>
    <w:semiHidden/>
    <w:rsid w:val="009228C8"/>
    <w:rPr>
      <w:rFonts w:asciiTheme="majorHAnsi" w:eastAsiaTheme="majorEastAsia" w:hAnsiTheme="majorHAnsi" w:cstheme="majorBidi"/>
      <w:b/>
      <w:bCs/>
      <w:color w:val="4F81BD" w:themeColor="accent1"/>
      <w:lang w:val="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1">
    <w:name w:val="heading 1"/>
    <w:basedOn w:val="Normal"/>
    <w:next w:val="Normal"/>
    <w:link w:val="Heading1Char"/>
    <w:uiPriority w:val="9"/>
    <w:qFormat/>
    <w:rsid w:val="009228C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qFormat/>
    <w:rsid w:val="005E25BB"/>
    <w:pPr>
      <w:keepNext/>
      <w:jc w:val="center"/>
      <w:outlineLvl w:val="1"/>
    </w:pPr>
    <w:rPr>
      <w:rFonts w:ascii="Times New Roman" w:eastAsia="Times New Roman" w:hAnsi="Times New Roman" w:cs="Times New Roman"/>
      <w:b/>
      <w:sz w:val="26"/>
      <w:szCs w:val="28"/>
      <w:lang w:val="en-US"/>
    </w:rPr>
  </w:style>
  <w:style w:type="paragraph" w:styleId="Heading3">
    <w:name w:val="heading 3"/>
    <w:basedOn w:val="Normal"/>
    <w:next w:val="Normal"/>
    <w:link w:val="Heading3Char"/>
    <w:uiPriority w:val="9"/>
    <w:semiHidden/>
    <w:unhideWhenUsed/>
    <w:qFormat/>
    <w:rsid w:val="009228C8"/>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customStyle="1" w:styleId="m">
    <w:name w:val="m"/>
    <w:basedOn w:val="Normal"/>
    <w:rsid w:val="00BE071E"/>
    <w:pPr>
      <w:ind w:firstLine="567"/>
    </w:pPr>
    <w:rPr>
      <w:rFonts w:ascii=".VnTime" w:eastAsia="Times New Roman" w:hAnsi=".VnTime" w:cs="Times New Roman"/>
      <w:sz w:val="28"/>
      <w:szCs w:val="20"/>
      <w:lang w:val="en-US"/>
    </w:rPr>
  </w:style>
  <w:style w:type="table" w:styleId="TableGrid">
    <w:name w:val="Table Grid"/>
    <w:basedOn w:val="TableNormal"/>
    <w:rsid w:val="005E25BB"/>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
    <w:name w:val=" Char"/>
    <w:basedOn w:val="Normal"/>
    <w:semiHidden/>
    <w:rsid w:val="005E25BB"/>
    <w:pPr>
      <w:spacing w:after="160" w:line="240" w:lineRule="exact"/>
    </w:pPr>
    <w:rPr>
      <w:rFonts w:ascii="Arial" w:eastAsia="Times New Roman" w:hAnsi="Arial" w:cs="Arial"/>
      <w:sz w:val="24"/>
      <w:szCs w:val="24"/>
      <w:lang w:val="en-US"/>
    </w:rPr>
  </w:style>
  <w:style w:type="character" w:customStyle="1" w:styleId="Heading2Char">
    <w:name w:val="Heading 2 Char"/>
    <w:basedOn w:val="DefaultParagraphFont"/>
    <w:link w:val="Heading2"/>
    <w:rsid w:val="005E25BB"/>
    <w:rPr>
      <w:rFonts w:ascii="Times New Roman" w:eastAsia="Times New Roman" w:hAnsi="Times New Roman" w:cs="Times New Roman"/>
      <w:b/>
      <w:sz w:val="26"/>
      <w:szCs w:val="28"/>
    </w:rPr>
  </w:style>
  <w:style w:type="character" w:customStyle="1" w:styleId="Heading1Char">
    <w:name w:val="Heading 1 Char"/>
    <w:basedOn w:val="DefaultParagraphFont"/>
    <w:link w:val="Heading1"/>
    <w:uiPriority w:val="9"/>
    <w:rsid w:val="009228C8"/>
    <w:rPr>
      <w:rFonts w:asciiTheme="majorHAnsi" w:eastAsiaTheme="majorEastAsia" w:hAnsiTheme="majorHAnsi" w:cstheme="majorBidi"/>
      <w:b/>
      <w:bCs/>
      <w:color w:val="365F91" w:themeColor="accent1" w:themeShade="BF"/>
      <w:sz w:val="28"/>
      <w:szCs w:val="28"/>
      <w:lang w:val="vi-VN"/>
    </w:rPr>
  </w:style>
  <w:style w:type="character" w:customStyle="1" w:styleId="Heading3Char">
    <w:name w:val="Heading 3 Char"/>
    <w:basedOn w:val="DefaultParagraphFont"/>
    <w:link w:val="Heading3"/>
    <w:uiPriority w:val="9"/>
    <w:semiHidden/>
    <w:rsid w:val="009228C8"/>
    <w:rPr>
      <w:rFonts w:asciiTheme="majorHAnsi" w:eastAsiaTheme="majorEastAsia" w:hAnsiTheme="majorHAnsi" w:cstheme="majorBidi"/>
      <w:b/>
      <w:bCs/>
      <w:color w:val="4F81BD" w:themeColor="accent1"/>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9534650">
      <w:bodyDiv w:val="1"/>
      <w:marLeft w:val="0"/>
      <w:marRight w:val="0"/>
      <w:marTop w:val="0"/>
      <w:marBottom w:val="0"/>
      <w:divBdr>
        <w:top w:val="none" w:sz="0" w:space="0" w:color="auto"/>
        <w:left w:val="none" w:sz="0" w:space="0" w:color="auto"/>
        <w:bottom w:val="none" w:sz="0" w:space="0" w:color="auto"/>
        <w:right w:val="none" w:sz="0" w:space="0" w:color="auto"/>
      </w:divBdr>
    </w:div>
    <w:div w:id="1813016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671" Type="http://schemas.openxmlformats.org/officeDocument/2006/relationships/oleObject" Target="embeddings/oleObject345.bin"/><Relationship Id="rId769" Type="http://schemas.openxmlformats.org/officeDocument/2006/relationships/image" Target="media/image368.wmf"/><Relationship Id="rId976" Type="http://schemas.openxmlformats.org/officeDocument/2006/relationships/oleObject" Target="embeddings/oleObject525.bin"/><Relationship Id="rId21" Type="http://schemas.openxmlformats.org/officeDocument/2006/relationships/oleObject" Target="embeddings/oleObject4.bin"/><Relationship Id="rId324" Type="http://schemas.openxmlformats.org/officeDocument/2006/relationships/image" Target="media/image148.wmf"/><Relationship Id="rId531" Type="http://schemas.openxmlformats.org/officeDocument/2006/relationships/oleObject" Target="embeddings/oleObject276.bin"/><Relationship Id="rId629" Type="http://schemas.openxmlformats.org/officeDocument/2006/relationships/oleObject" Target="embeddings/oleObject325.bin"/><Relationship Id="rId1161" Type="http://schemas.openxmlformats.org/officeDocument/2006/relationships/image" Target="media/image535.wmf"/><Relationship Id="rId170" Type="http://schemas.openxmlformats.org/officeDocument/2006/relationships/oleObject" Target="embeddings/oleObject79.bin"/><Relationship Id="rId836" Type="http://schemas.openxmlformats.org/officeDocument/2006/relationships/oleObject" Target="embeddings/oleObject447.bin"/><Relationship Id="rId1021" Type="http://schemas.openxmlformats.org/officeDocument/2006/relationships/oleObject" Target="embeddings/oleObject549.bin"/><Relationship Id="rId1119" Type="http://schemas.openxmlformats.org/officeDocument/2006/relationships/oleObject" Target="embeddings/oleObject598.bin"/><Relationship Id="rId268" Type="http://schemas.openxmlformats.org/officeDocument/2006/relationships/oleObject" Target="embeddings/oleObject137.bin"/><Relationship Id="rId475" Type="http://schemas.openxmlformats.org/officeDocument/2006/relationships/image" Target="media/image224.wmf"/><Relationship Id="rId682" Type="http://schemas.openxmlformats.org/officeDocument/2006/relationships/oleObject" Target="embeddings/oleObject350.bin"/><Relationship Id="rId903" Type="http://schemas.openxmlformats.org/officeDocument/2006/relationships/oleObject" Target="embeddings/oleObject484.bin"/><Relationship Id="rId32" Type="http://schemas.openxmlformats.org/officeDocument/2006/relationships/image" Target="media/image15.wmf"/><Relationship Id="rId128" Type="http://schemas.openxmlformats.org/officeDocument/2006/relationships/oleObject" Target="embeddings/oleObject58.bin"/><Relationship Id="rId335" Type="http://schemas.openxmlformats.org/officeDocument/2006/relationships/oleObject" Target="embeddings/oleObject174.bin"/><Relationship Id="rId542" Type="http://schemas.openxmlformats.org/officeDocument/2006/relationships/image" Target="media/image253.wmf"/><Relationship Id="rId987" Type="http://schemas.openxmlformats.org/officeDocument/2006/relationships/oleObject" Target="embeddings/oleObject532.bin"/><Relationship Id="rId1172" Type="http://schemas.openxmlformats.org/officeDocument/2006/relationships/oleObject" Target="embeddings/oleObject624.bin"/><Relationship Id="rId181" Type="http://schemas.openxmlformats.org/officeDocument/2006/relationships/image" Target="media/image89.wmf"/><Relationship Id="rId402" Type="http://schemas.openxmlformats.org/officeDocument/2006/relationships/image" Target="media/image187.wmf"/><Relationship Id="rId847" Type="http://schemas.openxmlformats.org/officeDocument/2006/relationships/oleObject" Target="embeddings/oleObject453.bin"/><Relationship Id="rId1032" Type="http://schemas.openxmlformats.org/officeDocument/2006/relationships/image" Target="media/image470.wmf"/><Relationship Id="rId279" Type="http://schemas.openxmlformats.org/officeDocument/2006/relationships/oleObject" Target="embeddings/oleObject144.bin"/><Relationship Id="rId486" Type="http://schemas.openxmlformats.org/officeDocument/2006/relationships/oleObject" Target="embeddings/oleObject249.bin"/><Relationship Id="rId693" Type="http://schemas.openxmlformats.org/officeDocument/2006/relationships/image" Target="media/image330.wmf"/><Relationship Id="rId707" Type="http://schemas.openxmlformats.org/officeDocument/2006/relationships/image" Target="media/image337.wmf"/><Relationship Id="rId914" Type="http://schemas.openxmlformats.org/officeDocument/2006/relationships/image" Target="media/image417.wmf"/><Relationship Id="rId43" Type="http://schemas.openxmlformats.org/officeDocument/2006/relationships/image" Target="media/image20.wmf"/><Relationship Id="rId139" Type="http://schemas.openxmlformats.org/officeDocument/2006/relationships/image" Target="media/image68.wmf"/><Relationship Id="rId346" Type="http://schemas.openxmlformats.org/officeDocument/2006/relationships/image" Target="media/image159.wmf"/><Relationship Id="rId553" Type="http://schemas.openxmlformats.org/officeDocument/2006/relationships/oleObject" Target="embeddings/oleObject287.bin"/><Relationship Id="rId760" Type="http://schemas.openxmlformats.org/officeDocument/2006/relationships/oleObject" Target="embeddings/oleObject389.bin"/><Relationship Id="rId998" Type="http://schemas.openxmlformats.org/officeDocument/2006/relationships/image" Target="media/image453.wmf"/><Relationship Id="rId1183" Type="http://schemas.openxmlformats.org/officeDocument/2006/relationships/image" Target="media/image546.wmf"/><Relationship Id="rId192" Type="http://schemas.openxmlformats.org/officeDocument/2006/relationships/oleObject" Target="embeddings/oleObject90.bin"/><Relationship Id="rId206" Type="http://schemas.openxmlformats.org/officeDocument/2006/relationships/image" Target="media/image99.wmf"/><Relationship Id="rId413" Type="http://schemas.openxmlformats.org/officeDocument/2006/relationships/oleObject" Target="embeddings/oleObject213.bin"/><Relationship Id="rId858" Type="http://schemas.openxmlformats.org/officeDocument/2006/relationships/image" Target="media/image392.wmf"/><Relationship Id="rId1043" Type="http://schemas.openxmlformats.org/officeDocument/2006/relationships/oleObject" Target="embeddings/oleObject560.bin"/><Relationship Id="rId497" Type="http://schemas.openxmlformats.org/officeDocument/2006/relationships/image" Target="media/image235.wmf"/><Relationship Id="rId620" Type="http://schemas.openxmlformats.org/officeDocument/2006/relationships/image" Target="media/image292.wmf"/><Relationship Id="rId718" Type="http://schemas.openxmlformats.org/officeDocument/2006/relationships/oleObject" Target="embeddings/oleObject368.bin"/><Relationship Id="rId925" Type="http://schemas.openxmlformats.org/officeDocument/2006/relationships/oleObject" Target="embeddings/oleObject496.bin"/><Relationship Id="rId1250" Type="http://schemas.openxmlformats.org/officeDocument/2006/relationships/theme" Target="theme/theme1.xml"/><Relationship Id="rId357" Type="http://schemas.openxmlformats.org/officeDocument/2006/relationships/oleObject" Target="embeddings/oleObject185.bin"/><Relationship Id="rId1110" Type="http://schemas.openxmlformats.org/officeDocument/2006/relationships/image" Target="media/image509.wmf"/><Relationship Id="rId1194" Type="http://schemas.openxmlformats.org/officeDocument/2006/relationships/oleObject" Target="embeddings/oleObject635.bin"/><Relationship Id="rId1208" Type="http://schemas.openxmlformats.org/officeDocument/2006/relationships/oleObject" Target="embeddings/oleObject642.bin"/><Relationship Id="rId54" Type="http://schemas.openxmlformats.org/officeDocument/2006/relationships/oleObject" Target="embeddings/oleObject21.bin"/><Relationship Id="rId217" Type="http://schemas.openxmlformats.org/officeDocument/2006/relationships/image" Target="media/image103.wmf"/><Relationship Id="rId564" Type="http://schemas.openxmlformats.org/officeDocument/2006/relationships/image" Target="media/image264.wmf"/><Relationship Id="rId771" Type="http://schemas.openxmlformats.org/officeDocument/2006/relationships/oleObject" Target="embeddings/oleObject395.bin"/><Relationship Id="rId869" Type="http://schemas.openxmlformats.org/officeDocument/2006/relationships/oleObject" Target="embeddings/oleObject464.bin"/><Relationship Id="rId424" Type="http://schemas.openxmlformats.org/officeDocument/2006/relationships/image" Target="media/image198.wmf"/><Relationship Id="rId631" Type="http://schemas.openxmlformats.org/officeDocument/2006/relationships/oleObject" Target="embeddings/oleObject326.bin"/><Relationship Id="rId729" Type="http://schemas.openxmlformats.org/officeDocument/2006/relationships/image" Target="media/image348.wmf"/><Relationship Id="rId1054" Type="http://schemas.openxmlformats.org/officeDocument/2006/relationships/image" Target="media/image481.wmf"/><Relationship Id="rId270" Type="http://schemas.openxmlformats.org/officeDocument/2006/relationships/oleObject" Target="embeddings/oleObject138.bin"/><Relationship Id="rId936" Type="http://schemas.openxmlformats.org/officeDocument/2006/relationships/image" Target="media/image427.wmf"/><Relationship Id="rId1121" Type="http://schemas.openxmlformats.org/officeDocument/2006/relationships/oleObject" Target="embeddings/oleObject599.bin"/><Relationship Id="rId1219" Type="http://schemas.openxmlformats.org/officeDocument/2006/relationships/oleObject" Target="embeddings/oleObject647.bin"/><Relationship Id="rId65" Type="http://schemas.openxmlformats.org/officeDocument/2006/relationships/image" Target="media/image31.wmf"/><Relationship Id="rId130" Type="http://schemas.openxmlformats.org/officeDocument/2006/relationships/oleObject" Target="embeddings/oleObject59.bin"/><Relationship Id="rId368" Type="http://schemas.openxmlformats.org/officeDocument/2006/relationships/image" Target="media/image170.wmf"/><Relationship Id="rId575" Type="http://schemas.openxmlformats.org/officeDocument/2006/relationships/oleObject" Target="embeddings/oleObject298.bin"/><Relationship Id="rId782" Type="http://schemas.openxmlformats.org/officeDocument/2006/relationships/oleObject" Target="embeddings/oleObject406.bin"/><Relationship Id="rId228" Type="http://schemas.openxmlformats.org/officeDocument/2006/relationships/oleObject" Target="embeddings/oleObject114.bin"/><Relationship Id="rId435" Type="http://schemas.openxmlformats.org/officeDocument/2006/relationships/oleObject" Target="embeddings/oleObject224.bin"/><Relationship Id="rId642" Type="http://schemas.openxmlformats.org/officeDocument/2006/relationships/image" Target="media/image303.wmf"/><Relationship Id="rId1065" Type="http://schemas.openxmlformats.org/officeDocument/2006/relationships/oleObject" Target="embeddings/oleObject571.bin"/><Relationship Id="rId281" Type="http://schemas.openxmlformats.org/officeDocument/2006/relationships/image" Target="media/image128.wmf"/><Relationship Id="rId502" Type="http://schemas.openxmlformats.org/officeDocument/2006/relationships/oleObject" Target="embeddings/oleObject257.bin"/><Relationship Id="rId947" Type="http://schemas.openxmlformats.org/officeDocument/2006/relationships/oleObject" Target="embeddings/oleObject508.bin"/><Relationship Id="rId1132" Type="http://schemas.openxmlformats.org/officeDocument/2006/relationships/image" Target="media/image520.wmf"/><Relationship Id="rId76" Type="http://schemas.openxmlformats.org/officeDocument/2006/relationships/oleObject" Target="embeddings/oleObject32.bin"/><Relationship Id="rId141" Type="http://schemas.openxmlformats.org/officeDocument/2006/relationships/image" Target="media/image69.wmf"/><Relationship Id="rId379" Type="http://schemas.openxmlformats.org/officeDocument/2006/relationships/oleObject" Target="embeddings/oleObject196.bin"/><Relationship Id="rId586" Type="http://schemas.openxmlformats.org/officeDocument/2006/relationships/image" Target="media/image275.wmf"/><Relationship Id="rId793" Type="http://schemas.openxmlformats.org/officeDocument/2006/relationships/oleObject" Target="embeddings/oleObject417.bin"/><Relationship Id="rId807" Type="http://schemas.openxmlformats.org/officeDocument/2006/relationships/oleObject" Target="embeddings/oleObject431.bin"/><Relationship Id="rId7" Type="http://schemas.openxmlformats.org/officeDocument/2006/relationships/footnotes" Target="footnotes.xml"/><Relationship Id="rId239" Type="http://schemas.openxmlformats.org/officeDocument/2006/relationships/image" Target="media/image111.wmf"/><Relationship Id="rId446" Type="http://schemas.openxmlformats.org/officeDocument/2006/relationships/image" Target="media/image209.wmf"/><Relationship Id="rId653" Type="http://schemas.openxmlformats.org/officeDocument/2006/relationships/image" Target="media/image309.wmf"/><Relationship Id="rId1076" Type="http://schemas.openxmlformats.org/officeDocument/2006/relationships/image" Target="media/image492.wmf"/><Relationship Id="rId292" Type="http://schemas.openxmlformats.org/officeDocument/2006/relationships/oleObject" Target="embeddings/oleObject152.bin"/><Relationship Id="rId306" Type="http://schemas.openxmlformats.org/officeDocument/2006/relationships/image" Target="media/image139.wmf"/><Relationship Id="rId860" Type="http://schemas.openxmlformats.org/officeDocument/2006/relationships/image" Target="media/image393.wmf"/><Relationship Id="rId958" Type="http://schemas.openxmlformats.org/officeDocument/2006/relationships/image" Target="media/image437.wmf"/><Relationship Id="rId1143" Type="http://schemas.openxmlformats.org/officeDocument/2006/relationships/oleObject" Target="embeddings/oleObject610.bin"/><Relationship Id="rId87" Type="http://schemas.openxmlformats.org/officeDocument/2006/relationships/image" Target="media/image42.wmf"/><Relationship Id="rId513" Type="http://schemas.openxmlformats.org/officeDocument/2006/relationships/image" Target="media/image243.wmf"/><Relationship Id="rId597" Type="http://schemas.openxmlformats.org/officeDocument/2006/relationships/oleObject" Target="embeddings/oleObject309.bin"/><Relationship Id="rId720" Type="http://schemas.openxmlformats.org/officeDocument/2006/relationships/oleObject" Target="embeddings/oleObject369.bin"/><Relationship Id="rId818" Type="http://schemas.openxmlformats.org/officeDocument/2006/relationships/image" Target="media/image374.wmf"/><Relationship Id="rId152" Type="http://schemas.openxmlformats.org/officeDocument/2006/relationships/oleObject" Target="embeddings/oleObject70.bin"/><Relationship Id="rId457" Type="http://schemas.openxmlformats.org/officeDocument/2006/relationships/oleObject" Target="embeddings/oleObject235.bin"/><Relationship Id="rId1003" Type="http://schemas.openxmlformats.org/officeDocument/2006/relationships/oleObject" Target="embeddings/oleObject540.bin"/><Relationship Id="rId1087" Type="http://schemas.openxmlformats.org/officeDocument/2006/relationships/oleObject" Target="embeddings/oleObject582.bin"/><Relationship Id="rId1210" Type="http://schemas.openxmlformats.org/officeDocument/2006/relationships/oleObject" Target="embeddings/oleObject643.bin"/><Relationship Id="rId664" Type="http://schemas.openxmlformats.org/officeDocument/2006/relationships/image" Target="media/image315.wmf"/><Relationship Id="rId871" Type="http://schemas.openxmlformats.org/officeDocument/2006/relationships/oleObject" Target="embeddings/oleObject465.bin"/><Relationship Id="rId969" Type="http://schemas.openxmlformats.org/officeDocument/2006/relationships/oleObject" Target="embeddings/oleObject519.bin"/><Relationship Id="rId14" Type="http://schemas.openxmlformats.org/officeDocument/2006/relationships/image" Target="media/image6.wmf"/><Relationship Id="rId317" Type="http://schemas.openxmlformats.org/officeDocument/2006/relationships/oleObject" Target="embeddings/oleObject165.bin"/><Relationship Id="rId524" Type="http://schemas.openxmlformats.org/officeDocument/2006/relationships/oleObject" Target="embeddings/oleObject272.bin"/><Relationship Id="rId731" Type="http://schemas.openxmlformats.org/officeDocument/2006/relationships/image" Target="media/image349.wmf"/><Relationship Id="rId1154" Type="http://schemas.openxmlformats.org/officeDocument/2006/relationships/oleObject" Target="embeddings/oleObject615.bin"/><Relationship Id="rId98" Type="http://schemas.openxmlformats.org/officeDocument/2006/relationships/oleObject" Target="embeddings/oleObject43.bin"/><Relationship Id="rId163" Type="http://schemas.openxmlformats.org/officeDocument/2006/relationships/image" Target="media/image80.wmf"/><Relationship Id="rId370" Type="http://schemas.openxmlformats.org/officeDocument/2006/relationships/image" Target="media/image171.wmf"/><Relationship Id="rId829" Type="http://schemas.openxmlformats.org/officeDocument/2006/relationships/oleObject" Target="embeddings/oleObject442.bin"/><Relationship Id="rId1014" Type="http://schemas.openxmlformats.org/officeDocument/2006/relationships/image" Target="media/image461.wmf"/><Relationship Id="rId1221" Type="http://schemas.openxmlformats.org/officeDocument/2006/relationships/oleObject" Target="embeddings/oleObject648.bin"/><Relationship Id="rId230" Type="http://schemas.openxmlformats.org/officeDocument/2006/relationships/oleObject" Target="embeddings/oleObject115.bin"/><Relationship Id="rId468" Type="http://schemas.openxmlformats.org/officeDocument/2006/relationships/image" Target="media/image220.wmf"/><Relationship Id="rId675" Type="http://schemas.openxmlformats.org/officeDocument/2006/relationships/oleObject" Target="embeddings/oleObject347.bin"/><Relationship Id="rId882" Type="http://schemas.openxmlformats.org/officeDocument/2006/relationships/image" Target="media/image404.wmf"/><Relationship Id="rId1098" Type="http://schemas.openxmlformats.org/officeDocument/2006/relationships/image" Target="media/image503.wmf"/><Relationship Id="rId25" Type="http://schemas.openxmlformats.org/officeDocument/2006/relationships/oleObject" Target="embeddings/oleObject6.bin"/><Relationship Id="rId328" Type="http://schemas.openxmlformats.org/officeDocument/2006/relationships/image" Target="media/image150.wmf"/><Relationship Id="rId535" Type="http://schemas.openxmlformats.org/officeDocument/2006/relationships/oleObject" Target="embeddings/oleObject278.bin"/><Relationship Id="rId742" Type="http://schemas.openxmlformats.org/officeDocument/2006/relationships/oleObject" Target="embeddings/oleObject380.bin"/><Relationship Id="rId1165" Type="http://schemas.openxmlformats.org/officeDocument/2006/relationships/image" Target="media/image537.wmf"/><Relationship Id="rId174" Type="http://schemas.openxmlformats.org/officeDocument/2006/relationships/oleObject" Target="embeddings/oleObject81.bin"/><Relationship Id="rId381" Type="http://schemas.openxmlformats.org/officeDocument/2006/relationships/oleObject" Target="embeddings/oleObject197.bin"/><Relationship Id="rId602" Type="http://schemas.openxmlformats.org/officeDocument/2006/relationships/image" Target="media/image283.wmf"/><Relationship Id="rId1025" Type="http://schemas.openxmlformats.org/officeDocument/2006/relationships/oleObject" Target="embeddings/oleObject551.bin"/><Relationship Id="rId1232" Type="http://schemas.openxmlformats.org/officeDocument/2006/relationships/image" Target="media/image571.wmf"/><Relationship Id="rId241" Type="http://schemas.openxmlformats.org/officeDocument/2006/relationships/image" Target="media/image112.wmf"/><Relationship Id="rId479" Type="http://schemas.openxmlformats.org/officeDocument/2006/relationships/image" Target="media/image226.wmf"/><Relationship Id="rId686" Type="http://schemas.openxmlformats.org/officeDocument/2006/relationships/oleObject" Target="embeddings/oleObject352.bin"/><Relationship Id="rId893" Type="http://schemas.openxmlformats.org/officeDocument/2006/relationships/oleObject" Target="embeddings/oleObject479.bin"/><Relationship Id="rId907" Type="http://schemas.openxmlformats.org/officeDocument/2006/relationships/oleObject" Target="embeddings/oleObject486.bin"/><Relationship Id="rId36" Type="http://schemas.openxmlformats.org/officeDocument/2006/relationships/image" Target="media/image17.wmf"/><Relationship Id="rId339" Type="http://schemas.openxmlformats.org/officeDocument/2006/relationships/oleObject" Target="embeddings/oleObject176.bin"/><Relationship Id="rId546" Type="http://schemas.openxmlformats.org/officeDocument/2006/relationships/image" Target="media/image255.wmf"/><Relationship Id="rId753" Type="http://schemas.openxmlformats.org/officeDocument/2006/relationships/image" Target="media/image360.wmf"/><Relationship Id="rId1176" Type="http://schemas.openxmlformats.org/officeDocument/2006/relationships/oleObject" Target="embeddings/oleObject626.bin"/><Relationship Id="rId101" Type="http://schemas.openxmlformats.org/officeDocument/2006/relationships/image" Target="media/image49.wmf"/><Relationship Id="rId185" Type="http://schemas.openxmlformats.org/officeDocument/2006/relationships/image" Target="media/image91.wmf"/><Relationship Id="rId406" Type="http://schemas.openxmlformats.org/officeDocument/2006/relationships/image" Target="media/image189.wmf"/><Relationship Id="rId960" Type="http://schemas.openxmlformats.org/officeDocument/2006/relationships/image" Target="media/image438.wmf"/><Relationship Id="rId1036" Type="http://schemas.openxmlformats.org/officeDocument/2006/relationships/image" Target="media/image472.wmf"/><Relationship Id="rId1243" Type="http://schemas.openxmlformats.org/officeDocument/2006/relationships/image" Target="media/image577.wmf"/><Relationship Id="rId392" Type="http://schemas.openxmlformats.org/officeDocument/2006/relationships/image" Target="media/image182.wmf"/><Relationship Id="rId613" Type="http://schemas.openxmlformats.org/officeDocument/2006/relationships/oleObject" Target="embeddings/oleObject317.bin"/><Relationship Id="rId697" Type="http://schemas.openxmlformats.org/officeDocument/2006/relationships/image" Target="media/image332.wmf"/><Relationship Id="rId820" Type="http://schemas.openxmlformats.org/officeDocument/2006/relationships/image" Target="media/image375.wmf"/><Relationship Id="rId918" Type="http://schemas.openxmlformats.org/officeDocument/2006/relationships/image" Target="media/image419.wmf"/><Relationship Id="rId252" Type="http://schemas.openxmlformats.org/officeDocument/2006/relationships/oleObject" Target="embeddings/oleObject128.bin"/><Relationship Id="rId1103" Type="http://schemas.openxmlformats.org/officeDocument/2006/relationships/oleObject" Target="embeddings/oleObject590.bin"/><Relationship Id="rId1187" Type="http://schemas.openxmlformats.org/officeDocument/2006/relationships/image" Target="media/image548.wmf"/><Relationship Id="rId47" Type="http://schemas.openxmlformats.org/officeDocument/2006/relationships/image" Target="media/image22.wmf"/><Relationship Id="rId112" Type="http://schemas.openxmlformats.org/officeDocument/2006/relationships/oleObject" Target="embeddings/oleObject50.bin"/><Relationship Id="rId557" Type="http://schemas.openxmlformats.org/officeDocument/2006/relationships/oleObject" Target="embeddings/oleObject289.bin"/><Relationship Id="rId764" Type="http://schemas.openxmlformats.org/officeDocument/2006/relationships/oleObject" Target="embeddings/oleObject391.bin"/><Relationship Id="rId971" Type="http://schemas.openxmlformats.org/officeDocument/2006/relationships/oleObject" Target="embeddings/oleObject520.bin"/><Relationship Id="rId196" Type="http://schemas.openxmlformats.org/officeDocument/2006/relationships/oleObject" Target="embeddings/oleObject93.bin"/><Relationship Id="rId417" Type="http://schemas.openxmlformats.org/officeDocument/2006/relationships/oleObject" Target="embeddings/oleObject215.bin"/><Relationship Id="rId624" Type="http://schemas.openxmlformats.org/officeDocument/2006/relationships/image" Target="media/image294.wmf"/><Relationship Id="rId831" Type="http://schemas.openxmlformats.org/officeDocument/2006/relationships/oleObject" Target="embeddings/oleObject443.bin"/><Relationship Id="rId1047" Type="http://schemas.openxmlformats.org/officeDocument/2006/relationships/oleObject" Target="embeddings/oleObject562.bin"/><Relationship Id="rId263" Type="http://schemas.openxmlformats.org/officeDocument/2006/relationships/image" Target="media/image121.wmf"/><Relationship Id="rId470" Type="http://schemas.openxmlformats.org/officeDocument/2006/relationships/image" Target="media/image221.wmf"/><Relationship Id="rId929" Type="http://schemas.openxmlformats.org/officeDocument/2006/relationships/oleObject" Target="embeddings/oleObject498.bin"/><Relationship Id="rId1114" Type="http://schemas.openxmlformats.org/officeDocument/2006/relationships/image" Target="media/image511.wmf"/><Relationship Id="rId58" Type="http://schemas.openxmlformats.org/officeDocument/2006/relationships/oleObject" Target="embeddings/oleObject23.bin"/><Relationship Id="rId123" Type="http://schemas.openxmlformats.org/officeDocument/2006/relationships/image" Target="media/image60.wmf"/><Relationship Id="rId330" Type="http://schemas.openxmlformats.org/officeDocument/2006/relationships/image" Target="media/image151.wmf"/><Relationship Id="rId568" Type="http://schemas.openxmlformats.org/officeDocument/2006/relationships/image" Target="media/image266.wmf"/><Relationship Id="rId775" Type="http://schemas.openxmlformats.org/officeDocument/2006/relationships/oleObject" Target="embeddings/oleObject399.bin"/><Relationship Id="rId982" Type="http://schemas.openxmlformats.org/officeDocument/2006/relationships/image" Target="media/image445.wmf"/><Relationship Id="rId1198" Type="http://schemas.openxmlformats.org/officeDocument/2006/relationships/oleObject" Target="embeddings/oleObject637.bin"/><Relationship Id="rId428" Type="http://schemas.openxmlformats.org/officeDocument/2006/relationships/image" Target="media/image200.wmf"/><Relationship Id="rId635" Type="http://schemas.openxmlformats.org/officeDocument/2006/relationships/oleObject" Target="embeddings/oleObject328.bin"/><Relationship Id="rId842" Type="http://schemas.openxmlformats.org/officeDocument/2006/relationships/image" Target="media/image384.wmf"/><Relationship Id="rId1058" Type="http://schemas.openxmlformats.org/officeDocument/2006/relationships/image" Target="media/image483.wmf"/><Relationship Id="rId274" Type="http://schemas.openxmlformats.org/officeDocument/2006/relationships/image" Target="media/image126.wmf"/><Relationship Id="rId481" Type="http://schemas.openxmlformats.org/officeDocument/2006/relationships/image" Target="media/image227.wmf"/><Relationship Id="rId702" Type="http://schemas.openxmlformats.org/officeDocument/2006/relationships/oleObject" Target="embeddings/oleObject360.bin"/><Relationship Id="rId1125" Type="http://schemas.openxmlformats.org/officeDocument/2006/relationships/oleObject" Target="embeddings/oleObject601.bin"/><Relationship Id="rId69" Type="http://schemas.openxmlformats.org/officeDocument/2006/relationships/image" Target="media/image33.wmf"/><Relationship Id="rId134" Type="http://schemas.openxmlformats.org/officeDocument/2006/relationships/oleObject" Target="embeddings/oleObject61.bin"/><Relationship Id="rId579" Type="http://schemas.openxmlformats.org/officeDocument/2006/relationships/oleObject" Target="embeddings/oleObject300.bin"/><Relationship Id="rId786" Type="http://schemas.openxmlformats.org/officeDocument/2006/relationships/oleObject" Target="embeddings/oleObject410.bin"/><Relationship Id="rId993" Type="http://schemas.openxmlformats.org/officeDocument/2006/relationships/oleObject" Target="embeddings/oleObject535.bin"/><Relationship Id="rId341" Type="http://schemas.openxmlformats.org/officeDocument/2006/relationships/oleObject" Target="embeddings/oleObject177.bin"/><Relationship Id="rId439" Type="http://schemas.openxmlformats.org/officeDocument/2006/relationships/oleObject" Target="embeddings/oleObject226.bin"/><Relationship Id="rId646" Type="http://schemas.openxmlformats.org/officeDocument/2006/relationships/image" Target="media/image305.wmf"/><Relationship Id="rId1069" Type="http://schemas.openxmlformats.org/officeDocument/2006/relationships/oleObject" Target="embeddings/oleObject573.bin"/><Relationship Id="rId201" Type="http://schemas.openxmlformats.org/officeDocument/2006/relationships/oleObject" Target="embeddings/oleObject96.bin"/><Relationship Id="rId285" Type="http://schemas.openxmlformats.org/officeDocument/2006/relationships/image" Target="media/image130.wmf"/><Relationship Id="rId506" Type="http://schemas.openxmlformats.org/officeDocument/2006/relationships/oleObject" Target="embeddings/oleObject259.bin"/><Relationship Id="rId853" Type="http://schemas.openxmlformats.org/officeDocument/2006/relationships/oleObject" Target="embeddings/oleObject456.bin"/><Relationship Id="rId1136" Type="http://schemas.openxmlformats.org/officeDocument/2006/relationships/image" Target="media/image522.wmf"/><Relationship Id="rId492" Type="http://schemas.openxmlformats.org/officeDocument/2006/relationships/oleObject" Target="embeddings/oleObject252.bin"/><Relationship Id="rId713" Type="http://schemas.openxmlformats.org/officeDocument/2006/relationships/image" Target="media/image340.wmf"/><Relationship Id="rId797" Type="http://schemas.openxmlformats.org/officeDocument/2006/relationships/oleObject" Target="embeddings/oleObject421.bin"/><Relationship Id="rId920" Type="http://schemas.openxmlformats.org/officeDocument/2006/relationships/oleObject" Target="embeddings/oleObject493.bin"/><Relationship Id="rId145" Type="http://schemas.openxmlformats.org/officeDocument/2006/relationships/image" Target="media/image71.wmf"/><Relationship Id="rId352" Type="http://schemas.openxmlformats.org/officeDocument/2006/relationships/image" Target="media/image162.wmf"/><Relationship Id="rId1203" Type="http://schemas.openxmlformats.org/officeDocument/2006/relationships/image" Target="media/image556.wmf"/><Relationship Id="rId212" Type="http://schemas.openxmlformats.org/officeDocument/2006/relationships/oleObject" Target="embeddings/oleObject103.bin"/><Relationship Id="rId657" Type="http://schemas.openxmlformats.org/officeDocument/2006/relationships/image" Target="media/image311.png"/><Relationship Id="rId864" Type="http://schemas.openxmlformats.org/officeDocument/2006/relationships/image" Target="media/image395.wmf"/><Relationship Id="rId296" Type="http://schemas.openxmlformats.org/officeDocument/2006/relationships/oleObject" Target="embeddings/oleObject154.bin"/><Relationship Id="rId517" Type="http://schemas.openxmlformats.org/officeDocument/2006/relationships/oleObject" Target="embeddings/oleObject266.bin"/><Relationship Id="rId724" Type="http://schemas.openxmlformats.org/officeDocument/2006/relationships/oleObject" Target="embeddings/oleObject371.bin"/><Relationship Id="rId931" Type="http://schemas.openxmlformats.org/officeDocument/2006/relationships/oleObject" Target="embeddings/oleObject499.bin"/><Relationship Id="rId1147" Type="http://schemas.openxmlformats.org/officeDocument/2006/relationships/oleObject" Target="embeddings/oleObject612.bin"/><Relationship Id="rId60" Type="http://schemas.openxmlformats.org/officeDocument/2006/relationships/oleObject" Target="embeddings/oleObject24.bin"/><Relationship Id="rId156" Type="http://schemas.openxmlformats.org/officeDocument/2006/relationships/oleObject" Target="embeddings/oleObject72.bin"/><Relationship Id="rId363" Type="http://schemas.openxmlformats.org/officeDocument/2006/relationships/oleObject" Target="embeddings/oleObject188.bin"/><Relationship Id="rId570" Type="http://schemas.openxmlformats.org/officeDocument/2006/relationships/image" Target="media/image267.wmf"/><Relationship Id="rId1007" Type="http://schemas.openxmlformats.org/officeDocument/2006/relationships/oleObject" Target="embeddings/oleObject542.bin"/><Relationship Id="rId1214" Type="http://schemas.openxmlformats.org/officeDocument/2006/relationships/oleObject" Target="embeddings/oleObject645.bin"/><Relationship Id="rId223" Type="http://schemas.openxmlformats.org/officeDocument/2006/relationships/image" Target="media/image105.wmf"/><Relationship Id="rId430" Type="http://schemas.openxmlformats.org/officeDocument/2006/relationships/image" Target="media/image201.wmf"/><Relationship Id="rId668" Type="http://schemas.openxmlformats.org/officeDocument/2006/relationships/image" Target="media/image317.wmf"/><Relationship Id="rId875" Type="http://schemas.openxmlformats.org/officeDocument/2006/relationships/oleObject" Target="embeddings/oleObject467.bin"/><Relationship Id="rId1060" Type="http://schemas.openxmlformats.org/officeDocument/2006/relationships/image" Target="media/image484.wmf"/><Relationship Id="rId18" Type="http://schemas.openxmlformats.org/officeDocument/2006/relationships/image" Target="media/image8.wmf"/><Relationship Id="rId528" Type="http://schemas.openxmlformats.org/officeDocument/2006/relationships/image" Target="media/image246.wmf"/><Relationship Id="rId735" Type="http://schemas.openxmlformats.org/officeDocument/2006/relationships/image" Target="media/image351.wmf"/><Relationship Id="rId942" Type="http://schemas.openxmlformats.org/officeDocument/2006/relationships/image" Target="media/image429.wmf"/><Relationship Id="rId1158" Type="http://schemas.openxmlformats.org/officeDocument/2006/relationships/oleObject" Target="embeddings/oleObject617.bin"/><Relationship Id="rId167" Type="http://schemas.openxmlformats.org/officeDocument/2006/relationships/image" Target="media/image82.wmf"/><Relationship Id="rId374" Type="http://schemas.openxmlformats.org/officeDocument/2006/relationships/image" Target="media/image173.wmf"/><Relationship Id="rId581" Type="http://schemas.openxmlformats.org/officeDocument/2006/relationships/oleObject" Target="embeddings/oleObject301.bin"/><Relationship Id="rId1018" Type="http://schemas.openxmlformats.org/officeDocument/2006/relationships/image" Target="media/image463.wmf"/><Relationship Id="rId1225" Type="http://schemas.openxmlformats.org/officeDocument/2006/relationships/oleObject" Target="embeddings/oleObject650.bin"/><Relationship Id="rId71" Type="http://schemas.openxmlformats.org/officeDocument/2006/relationships/image" Target="media/image34.wmf"/><Relationship Id="rId234" Type="http://schemas.openxmlformats.org/officeDocument/2006/relationships/oleObject" Target="embeddings/oleObject117.bin"/><Relationship Id="rId679" Type="http://schemas.openxmlformats.org/officeDocument/2006/relationships/oleObject" Target="embeddings/oleObject349.bin"/><Relationship Id="rId802" Type="http://schemas.openxmlformats.org/officeDocument/2006/relationships/oleObject" Target="embeddings/oleObject426.bin"/><Relationship Id="rId886" Type="http://schemas.openxmlformats.org/officeDocument/2006/relationships/oleObject" Target="embeddings/oleObject474.bin"/><Relationship Id="rId2" Type="http://schemas.openxmlformats.org/officeDocument/2006/relationships/numbering" Target="numbering.xml"/><Relationship Id="rId29" Type="http://schemas.openxmlformats.org/officeDocument/2006/relationships/oleObject" Target="embeddings/oleObject8.bin"/><Relationship Id="rId441" Type="http://schemas.openxmlformats.org/officeDocument/2006/relationships/oleObject" Target="embeddings/oleObject227.bin"/><Relationship Id="rId539" Type="http://schemas.openxmlformats.org/officeDocument/2006/relationships/oleObject" Target="embeddings/oleObject280.bin"/><Relationship Id="rId746" Type="http://schemas.openxmlformats.org/officeDocument/2006/relationships/oleObject" Target="embeddings/oleObject382.bin"/><Relationship Id="rId1071" Type="http://schemas.openxmlformats.org/officeDocument/2006/relationships/oleObject" Target="embeddings/oleObject574.bin"/><Relationship Id="rId1169" Type="http://schemas.openxmlformats.org/officeDocument/2006/relationships/image" Target="media/image539.wmf"/><Relationship Id="rId178" Type="http://schemas.openxmlformats.org/officeDocument/2006/relationships/oleObject" Target="embeddings/oleObject83.bin"/><Relationship Id="rId301" Type="http://schemas.openxmlformats.org/officeDocument/2006/relationships/oleObject" Target="embeddings/oleObject157.bin"/><Relationship Id="rId953" Type="http://schemas.openxmlformats.org/officeDocument/2006/relationships/oleObject" Target="embeddings/oleObject511.bin"/><Relationship Id="rId1029" Type="http://schemas.openxmlformats.org/officeDocument/2006/relationships/oleObject" Target="embeddings/oleObject553.bin"/><Relationship Id="rId1236" Type="http://schemas.openxmlformats.org/officeDocument/2006/relationships/oleObject" Target="embeddings/oleObject655.bin"/><Relationship Id="rId82" Type="http://schemas.openxmlformats.org/officeDocument/2006/relationships/oleObject" Target="embeddings/oleObject35.bin"/><Relationship Id="rId385" Type="http://schemas.openxmlformats.org/officeDocument/2006/relationships/oleObject" Target="embeddings/oleObject199.bin"/><Relationship Id="rId592" Type="http://schemas.openxmlformats.org/officeDocument/2006/relationships/image" Target="media/image278.wmf"/><Relationship Id="rId606" Type="http://schemas.openxmlformats.org/officeDocument/2006/relationships/image" Target="media/image285.wmf"/><Relationship Id="rId813" Type="http://schemas.openxmlformats.org/officeDocument/2006/relationships/oleObject" Target="embeddings/oleObject434.bin"/><Relationship Id="rId245" Type="http://schemas.openxmlformats.org/officeDocument/2006/relationships/image" Target="media/image114.wmf"/><Relationship Id="rId452" Type="http://schemas.openxmlformats.org/officeDocument/2006/relationships/image" Target="media/image212.wmf"/><Relationship Id="rId897" Type="http://schemas.openxmlformats.org/officeDocument/2006/relationships/oleObject" Target="embeddings/oleObject481.bin"/><Relationship Id="rId1082" Type="http://schemas.openxmlformats.org/officeDocument/2006/relationships/image" Target="media/image495.wmf"/><Relationship Id="rId105" Type="http://schemas.openxmlformats.org/officeDocument/2006/relationships/image" Target="media/image51.wmf"/><Relationship Id="rId312" Type="http://schemas.openxmlformats.org/officeDocument/2006/relationships/image" Target="media/image142.wmf"/><Relationship Id="rId757" Type="http://schemas.openxmlformats.org/officeDocument/2006/relationships/image" Target="media/image362.wmf"/><Relationship Id="rId964" Type="http://schemas.openxmlformats.org/officeDocument/2006/relationships/image" Target="media/image440.wmf"/><Relationship Id="rId93" Type="http://schemas.openxmlformats.org/officeDocument/2006/relationships/image" Target="media/image45.wmf"/><Relationship Id="rId189" Type="http://schemas.openxmlformats.org/officeDocument/2006/relationships/image" Target="media/image93.wmf"/><Relationship Id="rId396" Type="http://schemas.openxmlformats.org/officeDocument/2006/relationships/image" Target="media/image184.wmf"/><Relationship Id="rId617" Type="http://schemas.openxmlformats.org/officeDocument/2006/relationships/oleObject" Target="embeddings/oleObject319.bin"/><Relationship Id="rId824" Type="http://schemas.openxmlformats.org/officeDocument/2006/relationships/image" Target="media/image377.wmf"/><Relationship Id="rId1247" Type="http://schemas.openxmlformats.org/officeDocument/2006/relationships/header" Target="header1.xml"/><Relationship Id="rId256" Type="http://schemas.openxmlformats.org/officeDocument/2006/relationships/oleObject" Target="embeddings/oleObject130.bin"/><Relationship Id="rId463" Type="http://schemas.openxmlformats.org/officeDocument/2006/relationships/oleObject" Target="embeddings/oleObject238.bin"/><Relationship Id="rId670" Type="http://schemas.openxmlformats.org/officeDocument/2006/relationships/image" Target="media/image318.wmf"/><Relationship Id="rId1093" Type="http://schemas.openxmlformats.org/officeDocument/2006/relationships/oleObject" Target="embeddings/oleObject585.bin"/><Relationship Id="rId1107" Type="http://schemas.openxmlformats.org/officeDocument/2006/relationships/oleObject" Target="embeddings/oleObject592.bin"/><Relationship Id="rId116" Type="http://schemas.openxmlformats.org/officeDocument/2006/relationships/oleObject" Target="embeddings/oleObject52.bin"/><Relationship Id="rId323" Type="http://schemas.openxmlformats.org/officeDocument/2006/relationships/oleObject" Target="embeddings/oleObject168.bin"/><Relationship Id="rId530" Type="http://schemas.openxmlformats.org/officeDocument/2006/relationships/image" Target="media/image247.wmf"/><Relationship Id="rId768" Type="http://schemas.openxmlformats.org/officeDocument/2006/relationships/oleObject" Target="embeddings/oleObject393.bin"/><Relationship Id="rId975" Type="http://schemas.openxmlformats.org/officeDocument/2006/relationships/oleObject" Target="embeddings/oleObject524.bin"/><Relationship Id="rId1160" Type="http://schemas.openxmlformats.org/officeDocument/2006/relationships/oleObject" Target="embeddings/oleObject618.bin"/><Relationship Id="rId20" Type="http://schemas.openxmlformats.org/officeDocument/2006/relationships/image" Target="media/image9.wmf"/><Relationship Id="rId628" Type="http://schemas.openxmlformats.org/officeDocument/2006/relationships/image" Target="media/image296.wmf"/><Relationship Id="rId835" Type="http://schemas.openxmlformats.org/officeDocument/2006/relationships/oleObject" Target="embeddings/oleObject446.bin"/><Relationship Id="rId267" Type="http://schemas.openxmlformats.org/officeDocument/2006/relationships/image" Target="media/image123.wmf"/><Relationship Id="rId474" Type="http://schemas.openxmlformats.org/officeDocument/2006/relationships/image" Target="media/image223.emf"/><Relationship Id="rId1020" Type="http://schemas.openxmlformats.org/officeDocument/2006/relationships/image" Target="media/image464.wmf"/><Relationship Id="rId1118" Type="http://schemas.openxmlformats.org/officeDocument/2006/relationships/image" Target="media/image513.wmf"/><Relationship Id="rId127" Type="http://schemas.openxmlformats.org/officeDocument/2006/relationships/image" Target="media/image62.wmf"/><Relationship Id="rId681" Type="http://schemas.openxmlformats.org/officeDocument/2006/relationships/image" Target="media/image324.wmf"/><Relationship Id="rId779" Type="http://schemas.openxmlformats.org/officeDocument/2006/relationships/oleObject" Target="embeddings/oleObject403.bin"/><Relationship Id="rId902" Type="http://schemas.openxmlformats.org/officeDocument/2006/relationships/image" Target="media/image411.wmf"/><Relationship Id="rId986" Type="http://schemas.openxmlformats.org/officeDocument/2006/relationships/image" Target="media/image447.wmf"/><Relationship Id="rId31" Type="http://schemas.openxmlformats.org/officeDocument/2006/relationships/oleObject" Target="embeddings/oleObject9.bin"/><Relationship Id="rId334" Type="http://schemas.openxmlformats.org/officeDocument/2006/relationships/image" Target="media/image153.wmf"/><Relationship Id="rId541" Type="http://schemas.openxmlformats.org/officeDocument/2006/relationships/oleObject" Target="embeddings/oleObject281.bin"/><Relationship Id="rId639" Type="http://schemas.openxmlformats.org/officeDocument/2006/relationships/oleObject" Target="embeddings/oleObject330.bin"/><Relationship Id="rId1171" Type="http://schemas.openxmlformats.org/officeDocument/2006/relationships/image" Target="media/image540.wmf"/><Relationship Id="rId180" Type="http://schemas.openxmlformats.org/officeDocument/2006/relationships/oleObject" Target="embeddings/oleObject84.bin"/><Relationship Id="rId278" Type="http://schemas.openxmlformats.org/officeDocument/2006/relationships/oleObject" Target="embeddings/oleObject143.bin"/><Relationship Id="rId401" Type="http://schemas.openxmlformats.org/officeDocument/2006/relationships/oleObject" Target="embeddings/oleObject207.bin"/><Relationship Id="rId846" Type="http://schemas.openxmlformats.org/officeDocument/2006/relationships/image" Target="media/image386.wmf"/><Relationship Id="rId1031" Type="http://schemas.openxmlformats.org/officeDocument/2006/relationships/oleObject" Target="embeddings/oleObject554.bin"/><Relationship Id="rId1129" Type="http://schemas.openxmlformats.org/officeDocument/2006/relationships/oleObject" Target="embeddings/oleObject603.bin"/><Relationship Id="rId485" Type="http://schemas.openxmlformats.org/officeDocument/2006/relationships/image" Target="media/image229.wmf"/><Relationship Id="rId692" Type="http://schemas.openxmlformats.org/officeDocument/2006/relationships/oleObject" Target="embeddings/oleObject355.bin"/><Relationship Id="rId706" Type="http://schemas.openxmlformats.org/officeDocument/2006/relationships/oleObject" Target="embeddings/oleObject362.bin"/><Relationship Id="rId913" Type="http://schemas.openxmlformats.org/officeDocument/2006/relationships/oleObject" Target="embeddings/oleObject489.bin"/><Relationship Id="rId42" Type="http://schemas.openxmlformats.org/officeDocument/2006/relationships/oleObject" Target="embeddings/oleObject15.bin"/><Relationship Id="rId138" Type="http://schemas.openxmlformats.org/officeDocument/2006/relationships/oleObject" Target="embeddings/oleObject63.bin"/><Relationship Id="rId345" Type="http://schemas.openxmlformats.org/officeDocument/2006/relationships/oleObject" Target="embeddings/oleObject179.bin"/><Relationship Id="rId552" Type="http://schemas.openxmlformats.org/officeDocument/2006/relationships/image" Target="media/image258.wmf"/><Relationship Id="rId997" Type="http://schemas.openxmlformats.org/officeDocument/2006/relationships/oleObject" Target="embeddings/oleObject537.bin"/><Relationship Id="rId1182" Type="http://schemas.openxmlformats.org/officeDocument/2006/relationships/oleObject" Target="embeddings/oleObject629.bin"/><Relationship Id="rId191" Type="http://schemas.openxmlformats.org/officeDocument/2006/relationships/image" Target="media/image94.wmf"/><Relationship Id="rId205" Type="http://schemas.openxmlformats.org/officeDocument/2006/relationships/oleObject" Target="embeddings/oleObject99.bin"/><Relationship Id="rId412" Type="http://schemas.openxmlformats.org/officeDocument/2006/relationships/image" Target="media/image192.wmf"/><Relationship Id="rId857" Type="http://schemas.openxmlformats.org/officeDocument/2006/relationships/oleObject" Target="embeddings/oleObject458.bin"/><Relationship Id="rId1042" Type="http://schemas.openxmlformats.org/officeDocument/2006/relationships/image" Target="media/image475.wmf"/><Relationship Id="rId289" Type="http://schemas.openxmlformats.org/officeDocument/2006/relationships/oleObject" Target="embeddings/oleObject151.bin"/><Relationship Id="rId496" Type="http://schemas.openxmlformats.org/officeDocument/2006/relationships/oleObject" Target="embeddings/oleObject254.bin"/><Relationship Id="rId717" Type="http://schemas.openxmlformats.org/officeDocument/2006/relationships/image" Target="media/image342.wmf"/><Relationship Id="rId924" Type="http://schemas.openxmlformats.org/officeDocument/2006/relationships/image" Target="media/image421.wmf"/><Relationship Id="rId53" Type="http://schemas.openxmlformats.org/officeDocument/2006/relationships/image" Target="media/image25.wmf"/><Relationship Id="rId149" Type="http://schemas.openxmlformats.org/officeDocument/2006/relationships/image" Target="media/image73.wmf"/><Relationship Id="rId356" Type="http://schemas.openxmlformats.org/officeDocument/2006/relationships/image" Target="media/image164.wmf"/><Relationship Id="rId563" Type="http://schemas.openxmlformats.org/officeDocument/2006/relationships/oleObject" Target="embeddings/oleObject292.bin"/><Relationship Id="rId770" Type="http://schemas.openxmlformats.org/officeDocument/2006/relationships/oleObject" Target="embeddings/oleObject394.bin"/><Relationship Id="rId1193" Type="http://schemas.openxmlformats.org/officeDocument/2006/relationships/image" Target="media/image551.wmf"/><Relationship Id="rId1207" Type="http://schemas.openxmlformats.org/officeDocument/2006/relationships/image" Target="media/image558.wmf"/><Relationship Id="rId216" Type="http://schemas.openxmlformats.org/officeDocument/2006/relationships/oleObject" Target="embeddings/oleObject106.bin"/><Relationship Id="rId423" Type="http://schemas.openxmlformats.org/officeDocument/2006/relationships/oleObject" Target="embeddings/oleObject218.bin"/><Relationship Id="rId868" Type="http://schemas.openxmlformats.org/officeDocument/2006/relationships/image" Target="media/image397.wmf"/><Relationship Id="rId1053" Type="http://schemas.openxmlformats.org/officeDocument/2006/relationships/oleObject" Target="embeddings/oleObject565.bin"/><Relationship Id="rId630" Type="http://schemas.openxmlformats.org/officeDocument/2006/relationships/image" Target="media/image297.wmf"/><Relationship Id="rId728" Type="http://schemas.openxmlformats.org/officeDocument/2006/relationships/oleObject" Target="embeddings/oleObject373.bin"/><Relationship Id="rId935" Type="http://schemas.openxmlformats.org/officeDocument/2006/relationships/oleObject" Target="embeddings/oleObject501.bin"/><Relationship Id="rId64" Type="http://schemas.openxmlformats.org/officeDocument/2006/relationships/oleObject" Target="embeddings/oleObject26.bin"/><Relationship Id="rId367" Type="http://schemas.openxmlformats.org/officeDocument/2006/relationships/oleObject" Target="embeddings/oleObject190.bin"/><Relationship Id="rId574" Type="http://schemas.openxmlformats.org/officeDocument/2006/relationships/image" Target="media/image269.wmf"/><Relationship Id="rId1120" Type="http://schemas.openxmlformats.org/officeDocument/2006/relationships/image" Target="media/image514.wmf"/><Relationship Id="rId1218" Type="http://schemas.openxmlformats.org/officeDocument/2006/relationships/image" Target="media/image564.wmf"/><Relationship Id="rId227" Type="http://schemas.openxmlformats.org/officeDocument/2006/relationships/oleObject" Target="embeddings/oleObject113.bin"/><Relationship Id="rId781" Type="http://schemas.openxmlformats.org/officeDocument/2006/relationships/oleObject" Target="embeddings/oleObject405.bin"/><Relationship Id="rId879" Type="http://schemas.openxmlformats.org/officeDocument/2006/relationships/oleObject" Target="embeddings/oleObject469.bin"/><Relationship Id="rId434" Type="http://schemas.openxmlformats.org/officeDocument/2006/relationships/image" Target="media/image203.wmf"/><Relationship Id="rId641" Type="http://schemas.openxmlformats.org/officeDocument/2006/relationships/oleObject" Target="embeddings/oleObject331.bin"/><Relationship Id="rId739" Type="http://schemas.openxmlformats.org/officeDocument/2006/relationships/image" Target="media/image353.wmf"/><Relationship Id="rId1064" Type="http://schemas.openxmlformats.org/officeDocument/2006/relationships/image" Target="media/image486.wmf"/><Relationship Id="rId280" Type="http://schemas.openxmlformats.org/officeDocument/2006/relationships/oleObject" Target="embeddings/oleObject145.bin"/><Relationship Id="rId501" Type="http://schemas.openxmlformats.org/officeDocument/2006/relationships/image" Target="media/image237.wmf"/><Relationship Id="rId946" Type="http://schemas.openxmlformats.org/officeDocument/2006/relationships/image" Target="media/image431.wmf"/><Relationship Id="rId1131" Type="http://schemas.openxmlformats.org/officeDocument/2006/relationships/oleObject" Target="embeddings/oleObject604.bin"/><Relationship Id="rId1229" Type="http://schemas.openxmlformats.org/officeDocument/2006/relationships/oleObject" Target="embeddings/oleObject652.bin"/><Relationship Id="rId75" Type="http://schemas.openxmlformats.org/officeDocument/2006/relationships/image" Target="media/image36.wmf"/><Relationship Id="rId140" Type="http://schemas.openxmlformats.org/officeDocument/2006/relationships/oleObject" Target="embeddings/oleObject64.bin"/><Relationship Id="rId378" Type="http://schemas.openxmlformats.org/officeDocument/2006/relationships/image" Target="media/image175.wmf"/><Relationship Id="rId585" Type="http://schemas.openxmlformats.org/officeDocument/2006/relationships/oleObject" Target="embeddings/oleObject303.bin"/><Relationship Id="rId792" Type="http://schemas.openxmlformats.org/officeDocument/2006/relationships/oleObject" Target="embeddings/oleObject416.bin"/><Relationship Id="rId806" Type="http://schemas.openxmlformats.org/officeDocument/2006/relationships/oleObject" Target="embeddings/oleObject430.bin"/><Relationship Id="rId6" Type="http://schemas.openxmlformats.org/officeDocument/2006/relationships/webSettings" Target="webSettings.xml"/><Relationship Id="rId238" Type="http://schemas.openxmlformats.org/officeDocument/2006/relationships/image" Target="media/image110.emf"/><Relationship Id="rId445" Type="http://schemas.openxmlformats.org/officeDocument/2006/relationships/oleObject" Target="embeddings/oleObject229.bin"/><Relationship Id="rId652" Type="http://schemas.openxmlformats.org/officeDocument/2006/relationships/oleObject" Target="embeddings/oleObject336.bin"/><Relationship Id="rId1075" Type="http://schemas.openxmlformats.org/officeDocument/2006/relationships/oleObject" Target="embeddings/oleObject576.bin"/><Relationship Id="rId291" Type="http://schemas.openxmlformats.org/officeDocument/2006/relationships/image" Target="media/image132.wmf"/><Relationship Id="rId305" Type="http://schemas.openxmlformats.org/officeDocument/2006/relationships/oleObject" Target="embeddings/oleObject159.bin"/><Relationship Id="rId512" Type="http://schemas.openxmlformats.org/officeDocument/2006/relationships/oleObject" Target="embeddings/oleObject262.bin"/><Relationship Id="rId957" Type="http://schemas.openxmlformats.org/officeDocument/2006/relationships/oleObject" Target="embeddings/oleObject513.bin"/><Relationship Id="rId1142" Type="http://schemas.openxmlformats.org/officeDocument/2006/relationships/image" Target="media/image525.wmf"/><Relationship Id="rId86" Type="http://schemas.openxmlformats.org/officeDocument/2006/relationships/oleObject" Target="embeddings/oleObject37.bin"/><Relationship Id="rId151" Type="http://schemas.openxmlformats.org/officeDocument/2006/relationships/image" Target="media/image74.wmf"/><Relationship Id="rId389" Type="http://schemas.openxmlformats.org/officeDocument/2006/relationships/oleObject" Target="embeddings/oleObject201.bin"/><Relationship Id="rId596" Type="http://schemas.openxmlformats.org/officeDocument/2006/relationships/image" Target="media/image280.wmf"/><Relationship Id="rId817" Type="http://schemas.openxmlformats.org/officeDocument/2006/relationships/oleObject" Target="embeddings/oleObject436.bin"/><Relationship Id="rId1002" Type="http://schemas.openxmlformats.org/officeDocument/2006/relationships/image" Target="media/image455.wmf"/><Relationship Id="rId249" Type="http://schemas.openxmlformats.org/officeDocument/2006/relationships/oleObject" Target="embeddings/oleObject126.bin"/><Relationship Id="rId456" Type="http://schemas.openxmlformats.org/officeDocument/2006/relationships/image" Target="media/image214.wmf"/><Relationship Id="rId663" Type="http://schemas.openxmlformats.org/officeDocument/2006/relationships/oleObject" Target="embeddings/oleObject341.bin"/><Relationship Id="rId870" Type="http://schemas.openxmlformats.org/officeDocument/2006/relationships/image" Target="media/image398.wmf"/><Relationship Id="rId1086" Type="http://schemas.openxmlformats.org/officeDocument/2006/relationships/image" Target="media/image497.wmf"/><Relationship Id="rId13" Type="http://schemas.openxmlformats.org/officeDocument/2006/relationships/image" Target="media/image5.jpg"/><Relationship Id="rId109" Type="http://schemas.openxmlformats.org/officeDocument/2006/relationships/image" Target="media/image53.wmf"/><Relationship Id="rId316" Type="http://schemas.openxmlformats.org/officeDocument/2006/relationships/image" Target="media/image144.wmf"/><Relationship Id="rId523" Type="http://schemas.openxmlformats.org/officeDocument/2006/relationships/oleObject" Target="embeddings/oleObject271.bin"/><Relationship Id="rId968" Type="http://schemas.openxmlformats.org/officeDocument/2006/relationships/image" Target="media/image442.wmf"/><Relationship Id="rId1153" Type="http://schemas.openxmlformats.org/officeDocument/2006/relationships/image" Target="media/image531.wmf"/><Relationship Id="rId55" Type="http://schemas.openxmlformats.org/officeDocument/2006/relationships/image" Target="media/image26.wmf"/><Relationship Id="rId97" Type="http://schemas.openxmlformats.org/officeDocument/2006/relationships/image" Target="media/image47.wmf"/><Relationship Id="rId120" Type="http://schemas.openxmlformats.org/officeDocument/2006/relationships/oleObject" Target="embeddings/oleObject54.bin"/><Relationship Id="rId358" Type="http://schemas.openxmlformats.org/officeDocument/2006/relationships/image" Target="media/image165.wmf"/><Relationship Id="rId565" Type="http://schemas.openxmlformats.org/officeDocument/2006/relationships/oleObject" Target="embeddings/oleObject293.bin"/><Relationship Id="rId730" Type="http://schemas.openxmlformats.org/officeDocument/2006/relationships/oleObject" Target="embeddings/oleObject374.bin"/><Relationship Id="rId772" Type="http://schemas.openxmlformats.org/officeDocument/2006/relationships/oleObject" Target="embeddings/oleObject396.bin"/><Relationship Id="rId828" Type="http://schemas.openxmlformats.org/officeDocument/2006/relationships/image" Target="media/image379.wmf"/><Relationship Id="rId1013" Type="http://schemas.openxmlformats.org/officeDocument/2006/relationships/oleObject" Target="embeddings/oleObject545.bin"/><Relationship Id="rId1195" Type="http://schemas.openxmlformats.org/officeDocument/2006/relationships/image" Target="media/image552.wmf"/><Relationship Id="rId1209" Type="http://schemas.openxmlformats.org/officeDocument/2006/relationships/image" Target="media/image559.wmf"/><Relationship Id="rId162" Type="http://schemas.openxmlformats.org/officeDocument/2006/relationships/oleObject" Target="embeddings/oleObject75.bin"/><Relationship Id="rId218" Type="http://schemas.openxmlformats.org/officeDocument/2006/relationships/oleObject" Target="embeddings/oleObject107.bin"/><Relationship Id="rId425" Type="http://schemas.openxmlformats.org/officeDocument/2006/relationships/oleObject" Target="embeddings/oleObject219.bin"/><Relationship Id="rId467" Type="http://schemas.openxmlformats.org/officeDocument/2006/relationships/oleObject" Target="embeddings/oleObject240.bin"/><Relationship Id="rId632" Type="http://schemas.openxmlformats.org/officeDocument/2006/relationships/image" Target="media/image298.wmf"/><Relationship Id="rId1055" Type="http://schemas.openxmlformats.org/officeDocument/2006/relationships/oleObject" Target="embeddings/oleObject566.bin"/><Relationship Id="rId1097" Type="http://schemas.openxmlformats.org/officeDocument/2006/relationships/oleObject" Target="embeddings/oleObject587.bin"/><Relationship Id="rId1220" Type="http://schemas.openxmlformats.org/officeDocument/2006/relationships/image" Target="media/image565.wmf"/><Relationship Id="rId271" Type="http://schemas.openxmlformats.org/officeDocument/2006/relationships/oleObject" Target="embeddings/oleObject139.bin"/><Relationship Id="rId674" Type="http://schemas.openxmlformats.org/officeDocument/2006/relationships/image" Target="media/image320.wmf"/><Relationship Id="rId881" Type="http://schemas.openxmlformats.org/officeDocument/2006/relationships/oleObject" Target="embeddings/oleObject470.bin"/><Relationship Id="rId937" Type="http://schemas.openxmlformats.org/officeDocument/2006/relationships/oleObject" Target="embeddings/oleObject502.bin"/><Relationship Id="rId979" Type="http://schemas.openxmlformats.org/officeDocument/2006/relationships/oleObject" Target="embeddings/oleObject528.bin"/><Relationship Id="rId1122" Type="http://schemas.openxmlformats.org/officeDocument/2006/relationships/image" Target="media/image515.wmf"/><Relationship Id="rId24" Type="http://schemas.openxmlformats.org/officeDocument/2006/relationships/image" Target="media/image11.wmf"/><Relationship Id="rId66" Type="http://schemas.openxmlformats.org/officeDocument/2006/relationships/oleObject" Target="embeddings/oleObject27.bin"/><Relationship Id="rId131" Type="http://schemas.openxmlformats.org/officeDocument/2006/relationships/image" Target="media/image64.wmf"/><Relationship Id="rId327" Type="http://schemas.openxmlformats.org/officeDocument/2006/relationships/oleObject" Target="embeddings/oleObject170.bin"/><Relationship Id="rId369" Type="http://schemas.openxmlformats.org/officeDocument/2006/relationships/oleObject" Target="embeddings/oleObject191.bin"/><Relationship Id="rId534" Type="http://schemas.openxmlformats.org/officeDocument/2006/relationships/image" Target="media/image249.wmf"/><Relationship Id="rId576" Type="http://schemas.openxmlformats.org/officeDocument/2006/relationships/image" Target="media/image270.wmf"/><Relationship Id="rId741" Type="http://schemas.openxmlformats.org/officeDocument/2006/relationships/image" Target="media/image354.wmf"/><Relationship Id="rId783" Type="http://schemas.openxmlformats.org/officeDocument/2006/relationships/oleObject" Target="embeddings/oleObject407.bin"/><Relationship Id="rId839" Type="http://schemas.openxmlformats.org/officeDocument/2006/relationships/oleObject" Target="embeddings/oleObject449.bin"/><Relationship Id="rId990" Type="http://schemas.openxmlformats.org/officeDocument/2006/relationships/image" Target="media/image449.wmf"/><Relationship Id="rId1164" Type="http://schemas.openxmlformats.org/officeDocument/2006/relationships/oleObject" Target="embeddings/oleObject620.bin"/><Relationship Id="rId173" Type="http://schemas.openxmlformats.org/officeDocument/2006/relationships/image" Target="media/image85.wmf"/><Relationship Id="rId229" Type="http://schemas.openxmlformats.org/officeDocument/2006/relationships/image" Target="media/image107.wmf"/><Relationship Id="rId380" Type="http://schemas.openxmlformats.org/officeDocument/2006/relationships/image" Target="media/image176.wmf"/><Relationship Id="rId436" Type="http://schemas.openxmlformats.org/officeDocument/2006/relationships/image" Target="media/image204.wmf"/><Relationship Id="rId601" Type="http://schemas.openxmlformats.org/officeDocument/2006/relationships/oleObject" Target="embeddings/oleObject311.bin"/><Relationship Id="rId643" Type="http://schemas.openxmlformats.org/officeDocument/2006/relationships/oleObject" Target="embeddings/oleObject332.bin"/><Relationship Id="rId1024" Type="http://schemas.openxmlformats.org/officeDocument/2006/relationships/image" Target="media/image466.wmf"/><Relationship Id="rId1066" Type="http://schemas.openxmlformats.org/officeDocument/2006/relationships/image" Target="media/image487.wmf"/><Relationship Id="rId1231" Type="http://schemas.openxmlformats.org/officeDocument/2006/relationships/oleObject" Target="embeddings/oleObject653.bin"/><Relationship Id="rId240" Type="http://schemas.openxmlformats.org/officeDocument/2006/relationships/oleObject" Target="embeddings/oleObject121.bin"/><Relationship Id="rId478" Type="http://schemas.openxmlformats.org/officeDocument/2006/relationships/oleObject" Target="embeddings/oleObject245.bin"/><Relationship Id="rId685" Type="http://schemas.openxmlformats.org/officeDocument/2006/relationships/image" Target="media/image326.wmf"/><Relationship Id="rId850" Type="http://schemas.openxmlformats.org/officeDocument/2006/relationships/image" Target="media/image388.wmf"/><Relationship Id="rId892" Type="http://schemas.openxmlformats.org/officeDocument/2006/relationships/image" Target="media/image406.wmf"/><Relationship Id="rId906" Type="http://schemas.openxmlformats.org/officeDocument/2006/relationships/image" Target="media/image413.wmf"/><Relationship Id="rId948" Type="http://schemas.openxmlformats.org/officeDocument/2006/relationships/image" Target="media/image432.wmf"/><Relationship Id="rId1133" Type="http://schemas.openxmlformats.org/officeDocument/2006/relationships/oleObject" Target="embeddings/oleObject605.bin"/><Relationship Id="rId35" Type="http://schemas.openxmlformats.org/officeDocument/2006/relationships/oleObject" Target="embeddings/oleObject11.bin"/><Relationship Id="rId77" Type="http://schemas.openxmlformats.org/officeDocument/2006/relationships/image" Target="media/image37.wmf"/><Relationship Id="rId100" Type="http://schemas.openxmlformats.org/officeDocument/2006/relationships/oleObject" Target="embeddings/oleObject44.bin"/><Relationship Id="rId282" Type="http://schemas.openxmlformats.org/officeDocument/2006/relationships/oleObject" Target="embeddings/oleObject146.bin"/><Relationship Id="rId338" Type="http://schemas.openxmlformats.org/officeDocument/2006/relationships/image" Target="media/image155.wmf"/><Relationship Id="rId503" Type="http://schemas.openxmlformats.org/officeDocument/2006/relationships/image" Target="media/image238.wmf"/><Relationship Id="rId545" Type="http://schemas.openxmlformats.org/officeDocument/2006/relationships/oleObject" Target="embeddings/oleObject283.bin"/><Relationship Id="rId587" Type="http://schemas.openxmlformats.org/officeDocument/2006/relationships/oleObject" Target="embeddings/oleObject304.bin"/><Relationship Id="rId710" Type="http://schemas.openxmlformats.org/officeDocument/2006/relationships/oleObject" Target="embeddings/oleObject364.bin"/><Relationship Id="rId752" Type="http://schemas.openxmlformats.org/officeDocument/2006/relationships/oleObject" Target="embeddings/oleObject385.bin"/><Relationship Id="rId808" Type="http://schemas.openxmlformats.org/officeDocument/2006/relationships/image" Target="media/image369.wmf"/><Relationship Id="rId1175" Type="http://schemas.openxmlformats.org/officeDocument/2006/relationships/image" Target="media/image542.wmf"/><Relationship Id="rId8" Type="http://schemas.openxmlformats.org/officeDocument/2006/relationships/endnotes" Target="endnotes.xml"/><Relationship Id="rId142" Type="http://schemas.openxmlformats.org/officeDocument/2006/relationships/oleObject" Target="embeddings/oleObject65.bin"/><Relationship Id="rId184" Type="http://schemas.openxmlformats.org/officeDocument/2006/relationships/oleObject" Target="embeddings/oleObject86.bin"/><Relationship Id="rId391" Type="http://schemas.openxmlformats.org/officeDocument/2006/relationships/oleObject" Target="embeddings/oleObject202.bin"/><Relationship Id="rId405" Type="http://schemas.openxmlformats.org/officeDocument/2006/relationships/oleObject" Target="embeddings/oleObject209.bin"/><Relationship Id="rId447" Type="http://schemas.openxmlformats.org/officeDocument/2006/relationships/oleObject" Target="embeddings/oleObject230.bin"/><Relationship Id="rId612" Type="http://schemas.openxmlformats.org/officeDocument/2006/relationships/image" Target="media/image288.wmf"/><Relationship Id="rId794" Type="http://schemas.openxmlformats.org/officeDocument/2006/relationships/oleObject" Target="embeddings/oleObject418.bin"/><Relationship Id="rId1035" Type="http://schemas.openxmlformats.org/officeDocument/2006/relationships/oleObject" Target="embeddings/oleObject556.bin"/><Relationship Id="rId1077" Type="http://schemas.openxmlformats.org/officeDocument/2006/relationships/oleObject" Target="embeddings/oleObject577.bin"/><Relationship Id="rId1200" Type="http://schemas.openxmlformats.org/officeDocument/2006/relationships/oleObject" Target="embeddings/oleObject638.bin"/><Relationship Id="rId1242" Type="http://schemas.openxmlformats.org/officeDocument/2006/relationships/oleObject" Target="embeddings/oleObject658.bin"/><Relationship Id="rId251" Type="http://schemas.openxmlformats.org/officeDocument/2006/relationships/image" Target="media/image116.wmf"/><Relationship Id="rId489" Type="http://schemas.openxmlformats.org/officeDocument/2006/relationships/image" Target="media/image231.wmf"/><Relationship Id="rId654" Type="http://schemas.openxmlformats.org/officeDocument/2006/relationships/oleObject" Target="embeddings/oleObject337.bin"/><Relationship Id="rId696" Type="http://schemas.openxmlformats.org/officeDocument/2006/relationships/oleObject" Target="embeddings/oleObject357.bin"/><Relationship Id="rId861" Type="http://schemas.openxmlformats.org/officeDocument/2006/relationships/oleObject" Target="embeddings/oleObject460.bin"/><Relationship Id="rId917" Type="http://schemas.openxmlformats.org/officeDocument/2006/relationships/oleObject" Target="embeddings/oleObject491.bin"/><Relationship Id="rId959" Type="http://schemas.openxmlformats.org/officeDocument/2006/relationships/oleObject" Target="embeddings/oleObject514.bin"/><Relationship Id="rId1102" Type="http://schemas.openxmlformats.org/officeDocument/2006/relationships/image" Target="media/image505.wmf"/><Relationship Id="rId46" Type="http://schemas.openxmlformats.org/officeDocument/2006/relationships/oleObject" Target="embeddings/oleObject17.bin"/><Relationship Id="rId293" Type="http://schemas.openxmlformats.org/officeDocument/2006/relationships/image" Target="media/image133.wmf"/><Relationship Id="rId307" Type="http://schemas.openxmlformats.org/officeDocument/2006/relationships/oleObject" Target="embeddings/oleObject160.bin"/><Relationship Id="rId349" Type="http://schemas.openxmlformats.org/officeDocument/2006/relationships/oleObject" Target="embeddings/oleObject181.bin"/><Relationship Id="rId514" Type="http://schemas.openxmlformats.org/officeDocument/2006/relationships/oleObject" Target="embeddings/oleObject263.bin"/><Relationship Id="rId556" Type="http://schemas.openxmlformats.org/officeDocument/2006/relationships/image" Target="media/image260.wmf"/><Relationship Id="rId721" Type="http://schemas.openxmlformats.org/officeDocument/2006/relationships/image" Target="media/image344.wmf"/><Relationship Id="rId763" Type="http://schemas.openxmlformats.org/officeDocument/2006/relationships/image" Target="media/image365.wmf"/><Relationship Id="rId1144" Type="http://schemas.openxmlformats.org/officeDocument/2006/relationships/image" Target="media/image526.wmf"/><Relationship Id="rId1186" Type="http://schemas.openxmlformats.org/officeDocument/2006/relationships/oleObject" Target="embeddings/oleObject631.bin"/><Relationship Id="rId88" Type="http://schemas.openxmlformats.org/officeDocument/2006/relationships/oleObject" Target="embeddings/oleObject38.bin"/><Relationship Id="rId111" Type="http://schemas.openxmlformats.org/officeDocument/2006/relationships/image" Target="media/image54.wmf"/><Relationship Id="rId153" Type="http://schemas.openxmlformats.org/officeDocument/2006/relationships/image" Target="media/image75.wmf"/><Relationship Id="rId195" Type="http://schemas.openxmlformats.org/officeDocument/2006/relationships/image" Target="media/image95.wmf"/><Relationship Id="rId209" Type="http://schemas.openxmlformats.org/officeDocument/2006/relationships/image" Target="media/image100.wmf"/><Relationship Id="rId360" Type="http://schemas.openxmlformats.org/officeDocument/2006/relationships/image" Target="media/image166.wmf"/><Relationship Id="rId416" Type="http://schemas.openxmlformats.org/officeDocument/2006/relationships/image" Target="media/image194.wmf"/><Relationship Id="rId598" Type="http://schemas.openxmlformats.org/officeDocument/2006/relationships/image" Target="media/image281.wmf"/><Relationship Id="rId819" Type="http://schemas.openxmlformats.org/officeDocument/2006/relationships/oleObject" Target="embeddings/oleObject437.bin"/><Relationship Id="rId970" Type="http://schemas.openxmlformats.org/officeDocument/2006/relationships/image" Target="media/image443.wmf"/><Relationship Id="rId1004" Type="http://schemas.openxmlformats.org/officeDocument/2006/relationships/image" Target="media/image456.wmf"/><Relationship Id="rId1046" Type="http://schemas.openxmlformats.org/officeDocument/2006/relationships/image" Target="media/image477.wmf"/><Relationship Id="rId1211" Type="http://schemas.openxmlformats.org/officeDocument/2006/relationships/image" Target="media/image560.wmf"/><Relationship Id="rId220" Type="http://schemas.openxmlformats.org/officeDocument/2006/relationships/oleObject" Target="embeddings/oleObject108.bin"/><Relationship Id="rId458" Type="http://schemas.openxmlformats.org/officeDocument/2006/relationships/image" Target="media/image215.wmf"/><Relationship Id="rId623" Type="http://schemas.openxmlformats.org/officeDocument/2006/relationships/oleObject" Target="embeddings/oleObject322.bin"/><Relationship Id="rId665" Type="http://schemas.openxmlformats.org/officeDocument/2006/relationships/oleObject" Target="embeddings/oleObject342.bin"/><Relationship Id="rId830" Type="http://schemas.openxmlformats.org/officeDocument/2006/relationships/image" Target="media/image380.wmf"/><Relationship Id="rId872" Type="http://schemas.openxmlformats.org/officeDocument/2006/relationships/image" Target="media/image399.wmf"/><Relationship Id="rId928" Type="http://schemas.openxmlformats.org/officeDocument/2006/relationships/image" Target="media/image423.wmf"/><Relationship Id="rId1088" Type="http://schemas.openxmlformats.org/officeDocument/2006/relationships/image" Target="media/image498.wmf"/><Relationship Id="rId15" Type="http://schemas.openxmlformats.org/officeDocument/2006/relationships/oleObject" Target="embeddings/oleObject1.bin"/><Relationship Id="rId57" Type="http://schemas.openxmlformats.org/officeDocument/2006/relationships/image" Target="media/image27.wmf"/><Relationship Id="rId262" Type="http://schemas.openxmlformats.org/officeDocument/2006/relationships/oleObject" Target="embeddings/oleObject134.bin"/><Relationship Id="rId318" Type="http://schemas.openxmlformats.org/officeDocument/2006/relationships/image" Target="media/image145.wmf"/><Relationship Id="rId525" Type="http://schemas.openxmlformats.org/officeDocument/2006/relationships/image" Target="media/image245.wmf"/><Relationship Id="rId567" Type="http://schemas.openxmlformats.org/officeDocument/2006/relationships/oleObject" Target="embeddings/oleObject294.bin"/><Relationship Id="rId732" Type="http://schemas.openxmlformats.org/officeDocument/2006/relationships/oleObject" Target="embeddings/oleObject375.bin"/><Relationship Id="rId1113" Type="http://schemas.openxmlformats.org/officeDocument/2006/relationships/oleObject" Target="embeddings/oleObject595.bin"/><Relationship Id="rId1155" Type="http://schemas.openxmlformats.org/officeDocument/2006/relationships/image" Target="media/image532.wmf"/><Relationship Id="rId1197" Type="http://schemas.openxmlformats.org/officeDocument/2006/relationships/image" Target="media/image553.wmf"/><Relationship Id="rId99" Type="http://schemas.openxmlformats.org/officeDocument/2006/relationships/image" Target="media/image48.wmf"/><Relationship Id="rId122" Type="http://schemas.openxmlformats.org/officeDocument/2006/relationships/oleObject" Target="embeddings/oleObject55.bin"/><Relationship Id="rId164" Type="http://schemas.openxmlformats.org/officeDocument/2006/relationships/oleObject" Target="embeddings/oleObject76.bin"/><Relationship Id="rId371" Type="http://schemas.openxmlformats.org/officeDocument/2006/relationships/oleObject" Target="embeddings/oleObject192.bin"/><Relationship Id="rId774" Type="http://schemas.openxmlformats.org/officeDocument/2006/relationships/oleObject" Target="embeddings/oleObject398.bin"/><Relationship Id="rId981" Type="http://schemas.openxmlformats.org/officeDocument/2006/relationships/oleObject" Target="embeddings/oleObject529.bin"/><Relationship Id="rId1015" Type="http://schemas.openxmlformats.org/officeDocument/2006/relationships/oleObject" Target="embeddings/oleObject546.bin"/><Relationship Id="rId1057" Type="http://schemas.openxmlformats.org/officeDocument/2006/relationships/oleObject" Target="embeddings/oleObject567.bin"/><Relationship Id="rId1222" Type="http://schemas.openxmlformats.org/officeDocument/2006/relationships/image" Target="media/image566.wmf"/><Relationship Id="rId427" Type="http://schemas.openxmlformats.org/officeDocument/2006/relationships/oleObject" Target="embeddings/oleObject220.bin"/><Relationship Id="rId469" Type="http://schemas.openxmlformats.org/officeDocument/2006/relationships/oleObject" Target="embeddings/oleObject241.bin"/><Relationship Id="rId634" Type="http://schemas.openxmlformats.org/officeDocument/2006/relationships/image" Target="media/image299.wmf"/><Relationship Id="rId676" Type="http://schemas.openxmlformats.org/officeDocument/2006/relationships/image" Target="media/image321.wmf"/><Relationship Id="rId841" Type="http://schemas.openxmlformats.org/officeDocument/2006/relationships/oleObject" Target="embeddings/oleObject450.bin"/><Relationship Id="rId883" Type="http://schemas.openxmlformats.org/officeDocument/2006/relationships/oleObject" Target="embeddings/oleObject471.bin"/><Relationship Id="rId1099" Type="http://schemas.openxmlformats.org/officeDocument/2006/relationships/oleObject" Target="embeddings/oleObject588.bin"/><Relationship Id="rId26" Type="http://schemas.openxmlformats.org/officeDocument/2006/relationships/image" Target="media/image12.wmf"/><Relationship Id="rId231" Type="http://schemas.openxmlformats.org/officeDocument/2006/relationships/image" Target="media/image108.wmf"/><Relationship Id="rId273" Type="http://schemas.openxmlformats.org/officeDocument/2006/relationships/oleObject" Target="embeddings/oleObject140.bin"/><Relationship Id="rId329" Type="http://schemas.openxmlformats.org/officeDocument/2006/relationships/oleObject" Target="embeddings/oleObject171.bin"/><Relationship Id="rId480" Type="http://schemas.openxmlformats.org/officeDocument/2006/relationships/oleObject" Target="embeddings/oleObject246.bin"/><Relationship Id="rId536" Type="http://schemas.openxmlformats.org/officeDocument/2006/relationships/image" Target="media/image250.wmf"/><Relationship Id="rId701" Type="http://schemas.openxmlformats.org/officeDocument/2006/relationships/image" Target="media/image334.wmf"/><Relationship Id="rId939" Type="http://schemas.openxmlformats.org/officeDocument/2006/relationships/oleObject" Target="embeddings/oleObject503.bin"/><Relationship Id="rId1124" Type="http://schemas.openxmlformats.org/officeDocument/2006/relationships/image" Target="media/image516.wmf"/><Relationship Id="rId1166" Type="http://schemas.openxmlformats.org/officeDocument/2006/relationships/oleObject" Target="embeddings/oleObject621.bin"/><Relationship Id="rId68" Type="http://schemas.openxmlformats.org/officeDocument/2006/relationships/oleObject" Target="embeddings/oleObject28.bin"/><Relationship Id="rId133" Type="http://schemas.openxmlformats.org/officeDocument/2006/relationships/image" Target="media/image65.wmf"/><Relationship Id="rId175" Type="http://schemas.openxmlformats.org/officeDocument/2006/relationships/image" Target="media/image86.wmf"/><Relationship Id="rId340" Type="http://schemas.openxmlformats.org/officeDocument/2006/relationships/image" Target="media/image156.wmf"/><Relationship Id="rId578" Type="http://schemas.openxmlformats.org/officeDocument/2006/relationships/image" Target="media/image271.wmf"/><Relationship Id="rId743" Type="http://schemas.openxmlformats.org/officeDocument/2006/relationships/image" Target="media/image355.wmf"/><Relationship Id="rId785" Type="http://schemas.openxmlformats.org/officeDocument/2006/relationships/oleObject" Target="embeddings/oleObject409.bin"/><Relationship Id="rId950" Type="http://schemas.openxmlformats.org/officeDocument/2006/relationships/image" Target="media/image433.wmf"/><Relationship Id="rId992" Type="http://schemas.openxmlformats.org/officeDocument/2006/relationships/image" Target="media/image450.wmf"/><Relationship Id="rId1026" Type="http://schemas.openxmlformats.org/officeDocument/2006/relationships/image" Target="media/image467.wmf"/><Relationship Id="rId200" Type="http://schemas.openxmlformats.org/officeDocument/2006/relationships/oleObject" Target="embeddings/oleObject95.bin"/><Relationship Id="rId382" Type="http://schemas.openxmlformats.org/officeDocument/2006/relationships/image" Target="media/image177.wmf"/><Relationship Id="rId438" Type="http://schemas.openxmlformats.org/officeDocument/2006/relationships/image" Target="media/image205.wmf"/><Relationship Id="rId603" Type="http://schemas.openxmlformats.org/officeDocument/2006/relationships/oleObject" Target="embeddings/oleObject312.bin"/><Relationship Id="rId645" Type="http://schemas.openxmlformats.org/officeDocument/2006/relationships/oleObject" Target="embeddings/oleObject333.bin"/><Relationship Id="rId687" Type="http://schemas.openxmlformats.org/officeDocument/2006/relationships/image" Target="media/image327.wmf"/><Relationship Id="rId810" Type="http://schemas.openxmlformats.org/officeDocument/2006/relationships/image" Target="media/image370.wmf"/><Relationship Id="rId852" Type="http://schemas.openxmlformats.org/officeDocument/2006/relationships/image" Target="media/image389.wmf"/><Relationship Id="rId908" Type="http://schemas.openxmlformats.org/officeDocument/2006/relationships/image" Target="media/image414.wmf"/><Relationship Id="rId1068" Type="http://schemas.openxmlformats.org/officeDocument/2006/relationships/image" Target="media/image488.wmf"/><Relationship Id="rId1233" Type="http://schemas.openxmlformats.org/officeDocument/2006/relationships/oleObject" Target="embeddings/oleObject654.bin"/><Relationship Id="rId242" Type="http://schemas.openxmlformats.org/officeDocument/2006/relationships/oleObject" Target="embeddings/oleObject122.bin"/><Relationship Id="rId284" Type="http://schemas.openxmlformats.org/officeDocument/2006/relationships/oleObject" Target="embeddings/oleObject147.bin"/><Relationship Id="rId491" Type="http://schemas.openxmlformats.org/officeDocument/2006/relationships/image" Target="media/image232.wmf"/><Relationship Id="rId505" Type="http://schemas.openxmlformats.org/officeDocument/2006/relationships/image" Target="media/image239.wmf"/><Relationship Id="rId712" Type="http://schemas.openxmlformats.org/officeDocument/2006/relationships/oleObject" Target="embeddings/oleObject365.bin"/><Relationship Id="rId894" Type="http://schemas.openxmlformats.org/officeDocument/2006/relationships/image" Target="media/image407.wmf"/><Relationship Id="rId1135" Type="http://schemas.openxmlformats.org/officeDocument/2006/relationships/oleObject" Target="embeddings/oleObject606.bin"/><Relationship Id="rId1177" Type="http://schemas.openxmlformats.org/officeDocument/2006/relationships/image" Target="media/image543.wmf"/><Relationship Id="rId37" Type="http://schemas.openxmlformats.org/officeDocument/2006/relationships/oleObject" Target="embeddings/oleObject12.bin"/><Relationship Id="rId79" Type="http://schemas.openxmlformats.org/officeDocument/2006/relationships/image" Target="media/image38.wmf"/><Relationship Id="rId102" Type="http://schemas.openxmlformats.org/officeDocument/2006/relationships/oleObject" Target="embeddings/oleObject45.bin"/><Relationship Id="rId144" Type="http://schemas.openxmlformats.org/officeDocument/2006/relationships/oleObject" Target="embeddings/oleObject66.bin"/><Relationship Id="rId547" Type="http://schemas.openxmlformats.org/officeDocument/2006/relationships/oleObject" Target="embeddings/oleObject284.bin"/><Relationship Id="rId589" Type="http://schemas.openxmlformats.org/officeDocument/2006/relationships/oleObject" Target="embeddings/oleObject305.bin"/><Relationship Id="rId754" Type="http://schemas.openxmlformats.org/officeDocument/2006/relationships/oleObject" Target="embeddings/oleObject386.bin"/><Relationship Id="rId796" Type="http://schemas.openxmlformats.org/officeDocument/2006/relationships/oleObject" Target="embeddings/oleObject420.bin"/><Relationship Id="rId961" Type="http://schemas.openxmlformats.org/officeDocument/2006/relationships/oleObject" Target="embeddings/oleObject515.bin"/><Relationship Id="rId1202" Type="http://schemas.openxmlformats.org/officeDocument/2006/relationships/oleObject" Target="embeddings/oleObject639.bin"/><Relationship Id="rId90" Type="http://schemas.openxmlformats.org/officeDocument/2006/relationships/oleObject" Target="embeddings/oleObject39.bin"/><Relationship Id="rId186" Type="http://schemas.openxmlformats.org/officeDocument/2006/relationships/oleObject" Target="embeddings/oleObject87.bin"/><Relationship Id="rId351" Type="http://schemas.openxmlformats.org/officeDocument/2006/relationships/oleObject" Target="embeddings/oleObject182.bin"/><Relationship Id="rId393" Type="http://schemas.openxmlformats.org/officeDocument/2006/relationships/oleObject" Target="embeddings/oleObject203.bin"/><Relationship Id="rId407" Type="http://schemas.openxmlformats.org/officeDocument/2006/relationships/oleObject" Target="embeddings/oleObject210.bin"/><Relationship Id="rId449" Type="http://schemas.openxmlformats.org/officeDocument/2006/relationships/oleObject" Target="embeddings/oleObject231.bin"/><Relationship Id="rId614" Type="http://schemas.openxmlformats.org/officeDocument/2006/relationships/image" Target="media/image289.wmf"/><Relationship Id="rId656" Type="http://schemas.openxmlformats.org/officeDocument/2006/relationships/oleObject" Target="embeddings/oleObject338.bin"/><Relationship Id="rId821" Type="http://schemas.openxmlformats.org/officeDocument/2006/relationships/oleObject" Target="embeddings/oleObject438.bin"/><Relationship Id="rId863" Type="http://schemas.openxmlformats.org/officeDocument/2006/relationships/oleObject" Target="embeddings/oleObject461.bin"/><Relationship Id="rId1037" Type="http://schemas.openxmlformats.org/officeDocument/2006/relationships/oleObject" Target="embeddings/oleObject557.bin"/><Relationship Id="rId1079" Type="http://schemas.openxmlformats.org/officeDocument/2006/relationships/oleObject" Target="embeddings/oleObject578.bin"/><Relationship Id="rId1244" Type="http://schemas.openxmlformats.org/officeDocument/2006/relationships/oleObject" Target="embeddings/oleObject659.bin"/><Relationship Id="rId211" Type="http://schemas.openxmlformats.org/officeDocument/2006/relationships/image" Target="media/image101.wmf"/><Relationship Id="rId253" Type="http://schemas.openxmlformats.org/officeDocument/2006/relationships/image" Target="media/image117.wmf"/><Relationship Id="rId295" Type="http://schemas.openxmlformats.org/officeDocument/2006/relationships/image" Target="media/image134.wmf"/><Relationship Id="rId309" Type="http://schemas.openxmlformats.org/officeDocument/2006/relationships/oleObject" Target="embeddings/oleObject161.bin"/><Relationship Id="rId460" Type="http://schemas.openxmlformats.org/officeDocument/2006/relationships/image" Target="media/image216.wmf"/><Relationship Id="rId516" Type="http://schemas.openxmlformats.org/officeDocument/2006/relationships/oleObject" Target="embeddings/oleObject265.bin"/><Relationship Id="rId698" Type="http://schemas.openxmlformats.org/officeDocument/2006/relationships/oleObject" Target="embeddings/oleObject358.bin"/><Relationship Id="rId919" Type="http://schemas.openxmlformats.org/officeDocument/2006/relationships/oleObject" Target="embeddings/oleObject492.bin"/><Relationship Id="rId1090" Type="http://schemas.openxmlformats.org/officeDocument/2006/relationships/image" Target="media/image499.wmf"/><Relationship Id="rId1104" Type="http://schemas.openxmlformats.org/officeDocument/2006/relationships/image" Target="media/image506.wmf"/><Relationship Id="rId1146" Type="http://schemas.openxmlformats.org/officeDocument/2006/relationships/image" Target="media/image527.wmf"/><Relationship Id="rId48" Type="http://schemas.openxmlformats.org/officeDocument/2006/relationships/oleObject" Target="embeddings/oleObject18.bin"/><Relationship Id="rId113" Type="http://schemas.openxmlformats.org/officeDocument/2006/relationships/image" Target="media/image55.wmf"/><Relationship Id="rId320" Type="http://schemas.openxmlformats.org/officeDocument/2006/relationships/image" Target="media/image146.wmf"/><Relationship Id="rId558" Type="http://schemas.openxmlformats.org/officeDocument/2006/relationships/image" Target="media/image261.wmf"/><Relationship Id="rId723" Type="http://schemas.openxmlformats.org/officeDocument/2006/relationships/image" Target="media/image345.wmf"/><Relationship Id="rId765" Type="http://schemas.openxmlformats.org/officeDocument/2006/relationships/image" Target="media/image366.wmf"/><Relationship Id="rId930" Type="http://schemas.openxmlformats.org/officeDocument/2006/relationships/image" Target="media/image424.wmf"/><Relationship Id="rId972" Type="http://schemas.openxmlformats.org/officeDocument/2006/relationships/oleObject" Target="embeddings/oleObject521.bin"/><Relationship Id="rId1006" Type="http://schemas.openxmlformats.org/officeDocument/2006/relationships/image" Target="media/image457.wmf"/><Relationship Id="rId1188" Type="http://schemas.openxmlformats.org/officeDocument/2006/relationships/oleObject" Target="embeddings/oleObject632.bin"/><Relationship Id="rId155" Type="http://schemas.openxmlformats.org/officeDocument/2006/relationships/image" Target="media/image76.wmf"/><Relationship Id="rId197" Type="http://schemas.openxmlformats.org/officeDocument/2006/relationships/image" Target="media/image96.wmf"/><Relationship Id="rId362" Type="http://schemas.openxmlformats.org/officeDocument/2006/relationships/image" Target="media/image167.wmf"/><Relationship Id="rId418" Type="http://schemas.openxmlformats.org/officeDocument/2006/relationships/image" Target="media/image195.wmf"/><Relationship Id="rId625" Type="http://schemas.openxmlformats.org/officeDocument/2006/relationships/oleObject" Target="embeddings/oleObject323.bin"/><Relationship Id="rId832" Type="http://schemas.openxmlformats.org/officeDocument/2006/relationships/image" Target="media/image381.wmf"/><Relationship Id="rId1048" Type="http://schemas.openxmlformats.org/officeDocument/2006/relationships/image" Target="media/image478.wmf"/><Relationship Id="rId1213" Type="http://schemas.openxmlformats.org/officeDocument/2006/relationships/image" Target="media/image561.wmf"/><Relationship Id="rId222" Type="http://schemas.openxmlformats.org/officeDocument/2006/relationships/oleObject" Target="embeddings/oleObject110.bin"/><Relationship Id="rId264" Type="http://schemas.openxmlformats.org/officeDocument/2006/relationships/oleObject" Target="embeddings/oleObject135.bin"/><Relationship Id="rId471" Type="http://schemas.openxmlformats.org/officeDocument/2006/relationships/oleObject" Target="embeddings/oleObject242.bin"/><Relationship Id="rId667" Type="http://schemas.openxmlformats.org/officeDocument/2006/relationships/oleObject" Target="embeddings/oleObject343.bin"/><Relationship Id="rId874" Type="http://schemas.openxmlformats.org/officeDocument/2006/relationships/image" Target="media/image400.wmf"/><Relationship Id="rId1115" Type="http://schemas.openxmlformats.org/officeDocument/2006/relationships/oleObject" Target="embeddings/oleObject596.bin"/><Relationship Id="rId17" Type="http://schemas.openxmlformats.org/officeDocument/2006/relationships/oleObject" Target="embeddings/oleObject2.bin"/><Relationship Id="rId59" Type="http://schemas.openxmlformats.org/officeDocument/2006/relationships/image" Target="media/image28.wmf"/><Relationship Id="rId124" Type="http://schemas.openxmlformats.org/officeDocument/2006/relationships/oleObject" Target="embeddings/oleObject56.bin"/><Relationship Id="rId527" Type="http://schemas.openxmlformats.org/officeDocument/2006/relationships/oleObject" Target="embeddings/oleObject274.bin"/><Relationship Id="rId569" Type="http://schemas.openxmlformats.org/officeDocument/2006/relationships/oleObject" Target="embeddings/oleObject295.bin"/><Relationship Id="rId734" Type="http://schemas.openxmlformats.org/officeDocument/2006/relationships/oleObject" Target="embeddings/oleObject376.bin"/><Relationship Id="rId776" Type="http://schemas.openxmlformats.org/officeDocument/2006/relationships/oleObject" Target="embeddings/oleObject400.bin"/><Relationship Id="rId941" Type="http://schemas.openxmlformats.org/officeDocument/2006/relationships/oleObject" Target="embeddings/oleObject505.bin"/><Relationship Id="rId983" Type="http://schemas.openxmlformats.org/officeDocument/2006/relationships/oleObject" Target="embeddings/oleObject530.bin"/><Relationship Id="rId1157" Type="http://schemas.openxmlformats.org/officeDocument/2006/relationships/image" Target="media/image533.wmf"/><Relationship Id="rId1199" Type="http://schemas.openxmlformats.org/officeDocument/2006/relationships/image" Target="media/image554.wmf"/><Relationship Id="rId70" Type="http://schemas.openxmlformats.org/officeDocument/2006/relationships/oleObject" Target="embeddings/oleObject29.bin"/><Relationship Id="rId166" Type="http://schemas.openxmlformats.org/officeDocument/2006/relationships/oleObject" Target="embeddings/oleObject77.bin"/><Relationship Id="rId331" Type="http://schemas.openxmlformats.org/officeDocument/2006/relationships/oleObject" Target="embeddings/oleObject172.bin"/><Relationship Id="rId373" Type="http://schemas.openxmlformats.org/officeDocument/2006/relationships/oleObject" Target="embeddings/oleObject193.bin"/><Relationship Id="rId429" Type="http://schemas.openxmlformats.org/officeDocument/2006/relationships/oleObject" Target="embeddings/oleObject221.bin"/><Relationship Id="rId580" Type="http://schemas.openxmlformats.org/officeDocument/2006/relationships/image" Target="media/image272.wmf"/><Relationship Id="rId636" Type="http://schemas.openxmlformats.org/officeDocument/2006/relationships/image" Target="media/image300.wmf"/><Relationship Id="rId801" Type="http://schemas.openxmlformats.org/officeDocument/2006/relationships/oleObject" Target="embeddings/oleObject425.bin"/><Relationship Id="rId1017" Type="http://schemas.openxmlformats.org/officeDocument/2006/relationships/oleObject" Target="embeddings/oleObject547.bin"/><Relationship Id="rId1059" Type="http://schemas.openxmlformats.org/officeDocument/2006/relationships/oleObject" Target="embeddings/oleObject568.bin"/><Relationship Id="rId1224" Type="http://schemas.openxmlformats.org/officeDocument/2006/relationships/image" Target="media/image567.wmf"/><Relationship Id="rId1" Type="http://schemas.openxmlformats.org/officeDocument/2006/relationships/customXml" Target="../customXml/item1.xml"/><Relationship Id="rId233" Type="http://schemas.openxmlformats.org/officeDocument/2006/relationships/image" Target="media/image109.wmf"/><Relationship Id="rId440" Type="http://schemas.openxmlformats.org/officeDocument/2006/relationships/image" Target="media/image206.wmf"/><Relationship Id="rId678" Type="http://schemas.openxmlformats.org/officeDocument/2006/relationships/image" Target="media/image322.wmf"/><Relationship Id="rId843" Type="http://schemas.openxmlformats.org/officeDocument/2006/relationships/oleObject" Target="embeddings/oleObject451.bin"/><Relationship Id="rId885" Type="http://schemas.openxmlformats.org/officeDocument/2006/relationships/oleObject" Target="embeddings/oleObject473.bin"/><Relationship Id="rId1070" Type="http://schemas.openxmlformats.org/officeDocument/2006/relationships/image" Target="media/image489.wmf"/><Relationship Id="rId1126" Type="http://schemas.openxmlformats.org/officeDocument/2006/relationships/image" Target="media/image517.wmf"/><Relationship Id="rId28" Type="http://schemas.openxmlformats.org/officeDocument/2006/relationships/image" Target="media/image13.wmf"/><Relationship Id="rId275" Type="http://schemas.openxmlformats.org/officeDocument/2006/relationships/oleObject" Target="embeddings/oleObject141.bin"/><Relationship Id="rId300" Type="http://schemas.openxmlformats.org/officeDocument/2006/relationships/image" Target="media/image136.wmf"/><Relationship Id="rId482" Type="http://schemas.openxmlformats.org/officeDocument/2006/relationships/oleObject" Target="embeddings/oleObject247.bin"/><Relationship Id="rId538" Type="http://schemas.openxmlformats.org/officeDocument/2006/relationships/image" Target="media/image251.wmf"/><Relationship Id="rId703" Type="http://schemas.openxmlformats.org/officeDocument/2006/relationships/image" Target="media/image335.wmf"/><Relationship Id="rId745" Type="http://schemas.openxmlformats.org/officeDocument/2006/relationships/image" Target="media/image356.wmf"/><Relationship Id="rId910" Type="http://schemas.openxmlformats.org/officeDocument/2006/relationships/image" Target="media/image415.wmf"/><Relationship Id="rId952" Type="http://schemas.openxmlformats.org/officeDocument/2006/relationships/image" Target="media/image434.wmf"/><Relationship Id="rId1168" Type="http://schemas.openxmlformats.org/officeDocument/2006/relationships/oleObject" Target="embeddings/oleObject622.bin"/><Relationship Id="rId81" Type="http://schemas.openxmlformats.org/officeDocument/2006/relationships/image" Target="media/image39.wmf"/><Relationship Id="rId135" Type="http://schemas.openxmlformats.org/officeDocument/2006/relationships/image" Target="media/image66.wmf"/><Relationship Id="rId177" Type="http://schemas.openxmlformats.org/officeDocument/2006/relationships/image" Target="media/image87.wmf"/><Relationship Id="rId342" Type="http://schemas.openxmlformats.org/officeDocument/2006/relationships/image" Target="media/image157.wmf"/><Relationship Id="rId384" Type="http://schemas.openxmlformats.org/officeDocument/2006/relationships/image" Target="media/image178.wmf"/><Relationship Id="rId591" Type="http://schemas.openxmlformats.org/officeDocument/2006/relationships/oleObject" Target="embeddings/oleObject306.bin"/><Relationship Id="rId605" Type="http://schemas.openxmlformats.org/officeDocument/2006/relationships/oleObject" Target="embeddings/oleObject313.bin"/><Relationship Id="rId787" Type="http://schemas.openxmlformats.org/officeDocument/2006/relationships/oleObject" Target="embeddings/oleObject411.bin"/><Relationship Id="rId812" Type="http://schemas.openxmlformats.org/officeDocument/2006/relationships/image" Target="media/image371.wmf"/><Relationship Id="rId994" Type="http://schemas.openxmlformats.org/officeDocument/2006/relationships/image" Target="media/image451.wmf"/><Relationship Id="rId1028" Type="http://schemas.openxmlformats.org/officeDocument/2006/relationships/image" Target="media/image468.wmf"/><Relationship Id="rId1235" Type="http://schemas.openxmlformats.org/officeDocument/2006/relationships/image" Target="media/image573.wmf"/><Relationship Id="rId202" Type="http://schemas.openxmlformats.org/officeDocument/2006/relationships/image" Target="media/image98.wmf"/><Relationship Id="rId244" Type="http://schemas.openxmlformats.org/officeDocument/2006/relationships/oleObject" Target="embeddings/oleObject123.bin"/><Relationship Id="rId647" Type="http://schemas.openxmlformats.org/officeDocument/2006/relationships/oleObject" Target="embeddings/oleObject334.bin"/><Relationship Id="rId689" Type="http://schemas.openxmlformats.org/officeDocument/2006/relationships/image" Target="media/image328.wmf"/><Relationship Id="rId854" Type="http://schemas.openxmlformats.org/officeDocument/2006/relationships/image" Target="media/image390.wmf"/><Relationship Id="rId896" Type="http://schemas.openxmlformats.org/officeDocument/2006/relationships/image" Target="media/image408.wmf"/><Relationship Id="rId1081" Type="http://schemas.openxmlformats.org/officeDocument/2006/relationships/oleObject" Target="embeddings/oleObject579.bin"/><Relationship Id="rId39" Type="http://schemas.openxmlformats.org/officeDocument/2006/relationships/oleObject" Target="embeddings/oleObject13.bin"/><Relationship Id="rId286" Type="http://schemas.openxmlformats.org/officeDocument/2006/relationships/oleObject" Target="embeddings/oleObject148.bin"/><Relationship Id="rId451" Type="http://schemas.openxmlformats.org/officeDocument/2006/relationships/oleObject" Target="embeddings/oleObject232.bin"/><Relationship Id="rId493" Type="http://schemas.openxmlformats.org/officeDocument/2006/relationships/image" Target="media/image233.wmf"/><Relationship Id="rId507" Type="http://schemas.openxmlformats.org/officeDocument/2006/relationships/image" Target="media/image240.wmf"/><Relationship Id="rId549" Type="http://schemas.openxmlformats.org/officeDocument/2006/relationships/oleObject" Target="embeddings/oleObject285.bin"/><Relationship Id="rId714" Type="http://schemas.openxmlformats.org/officeDocument/2006/relationships/oleObject" Target="embeddings/oleObject366.bin"/><Relationship Id="rId756" Type="http://schemas.openxmlformats.org/officeDocument/2006/relationships/oleObject" Target="embeddings/oleObject387.bin"/><Relationship Id="rId921" Type="http://schemas.openxmlformats.org/officeDocument/2006/relationships/image" Target="media/image420.wmf"/><Relationship Id="rId1137" Type="http://schemas.openxmlformats.org/officeDocument/2006/relationships/oleObject" Target="embeddings/oleObject607.bin"/><Relationship Id="rId1179" Type="http://schemas.openxmlformats.org/officeDocument/2006/relationships/image" Target="media/image544.wmf"/><Relationship Id="rId50" Type="http://schemas.openxmlformats.org/officeDocument/2006/relationships/oleObject" Target="embeddings/oleObject19.bin"/><Relationship Id="rId104" Type="http://schemas.openxmlformats.org/officeDocument/2006/relationships/oleObject" Target="embeddings/oleObject46.bin"/><Relationship Id="rId146" Type="http://schemas.openxmlformats.org/officeDocument/2006/relationships/oleObject" Target="embeddings/oleObject67.bin"/><Relationship Id="rId188" Type="http://schemas.openxmlformats.org/officeDocument/2006/relationships/oleObject" Target="embeddings/oleObject88.bin"/><Relationship Id="rId311" Type="http://schemas.openxmlformats.org/officeDocument/2006/relationships/oleObject" Target="embeddings/oleObject162.bin"/><Relationship Id="rId353" Type="http://schemas.openxmlformats.org/officeDocument/2006/relationships/oleObject" Target="embeddings/oleObject183.bin"/><Relationship Id="rId395" Type="http://schemas.openxmlformats.org/officeDocument/2006/relationships/oleObject" Target="embeddings/oleObject204.bin"/><Relationship Id="rId409" Type="http://schemas.openxmlformats.org/officeDocument/2006/relationships/oleObject" Target="embeddings/oleObject211.bin"/><Relationship Id="rId560" Type="http://schemas.openxmlformats.org/officeDocument/2006/relationships/image" Target="media/image262.wmf"/><Relationship Id="rId798" Type="http://schemas.openxmlformats.org/officeDocument/2006/relationships/oleObject" Target="embeddings/oleObject422.bin"/><Relationship Id="rId963" Type="http://schemas.openxmlformats.org/officeDocument/2006/relationships/oleObject" Target="embeddings/oleObject516.bin"/><Relationship Id="rId1039" Type="http://schemas.openxmlformats.org/officeDocument/2006/relationships/oleObject" Target="embeddings/oleObject558.bin"/><Relationship Id="rId1190" Type="http://schemas.openxmlformats.org/officeDocument/2006/relationships/oleObject" Target="embeddings/oleObject633.bin"/><Relationship Id="rId1204" Type="http://schemas.openxmlformats.org/officeDocument/2006/relationships/oleObject" Target="embeddings/oleObject640.bin"/><Relationship Id="rId1246" Type="http://schemas.openxmlformats.org/officeDocument/2006/relationships/oleObject" Target="embeddings/oleObject660.bin"/><Relationship Id="rId92" Type="http://schemas.openxmlformats.org/officeDocument/2006/relationships/oleObject" Target="embeddings/oleObject40.bin"/><Relationship Id="rId213" Type="http://schemas.openxmlformats.org/officeDocument/2006/relationships/oleObject" Target="embeddings/oleObject104.bin"/><Relationship Id="rId420" Type="http://schemas.openxmlformats.org/officeDocument/2006/relationships/image" Target="media/image196.wmf"/><Relationship Id="rId616" Type="http://schemas.openxmlformats.org/officeDocument/2006/relationships/image" Target="media/image290.wmf"/><Relationship Id="rId658" Type="http://schemas.openxmlformats.org/officeDocument/2006/relationships/image" Target="media/image312.wmf"/><Relationship Id="rId823" Type="http://schemas.openxmlformats.org/officeDocument/2006/relationships/oleObject" Target="embeddings/oleObject439.bin"/><Relationship Id="rId865" Type="http://schemas.openxmlformats.org/officeDocument/2006/relationships/oleObject" Target="embeddings/oleObject462.bin"/><Relationship Id="rId1050" Type="http://schemas.openxmlformats.org/officeDocument/2006/relationships/image" Target="media/image479.wmf"/><Relationship Id="rId255" Type="http://schemas.openxmlformats.org/officeDocument/2006/relationships/image" Target="media/image118.wmf"/><Relationship Id="rId297" Type="http://schemas.openxmlformats.org/officeDocument/2006/relationships/image" Target="media/image135.wmf"/><Relationship Id="rId462" Type="http://schemas.openxmlformats.org/officeDocument/2006/relationships/image" Target="media/image217.wmf"/><Relationship Id="rId518" Type="http://schemas.openxmlformats.org/officeDocument/2006/relationships/oleObject" Target="embeddings/oleObject267.bin"/><Relationship Id="rId725" Type="http://schemas.openxmlformats.org/officeDocument/2006/relationships/image" Target="media/image346.wmf"/><Relationship Id="rId932" Type="http://schemas.openxmlformats.org/officeDocument/2006/relationships/image" Target="media/image425.wmf"/><Relationship Id="rId1092" Type="http://schemas.openxmlformats.org/officeDocument/2006/relationships/image" Target="media/image500.wmf"/><Relationship Id="rId1106" Type="http://schemas.openxmlformats.org/officeDocument/2006/relationships/image" Target="media/image507.wmf"/><Relationship Id="rId1148" Type="http://schemas.openxmlformats.org/officeDocument/2006/relationships/image" Target="media/image528.emf"/><Relationship Id="rId115" Type="http://schemas.openxmlformats.org/officeDocument/2006/relationships/image" Target="media/image56.wmf"/><Relationship Id="rId157" Type="http://schemas.openxmlformats.org/officeDocument/2006/relationships/image" Target="media/image77.wmf"/><Relationship Id="rId322" Type="http://schemas.openxmlformats.org/officeDocument/2006/relationships/image" Target="media/image147.wmf"/><Relationship Id="rId364" Type="http://schemas.openxmlformats.org/officeDocument/2006/relationships/image" Target="media/image168.wmf"/><Relationship Id="rId767" Type="http://schemas.openxmlformats.org/officeDocument/2006/relationships/image" Target="media/image367.wmf"/><Relationship Id="rId974" Type="http://schemas.openxmlformats.org/officeDocument/2006/relationships/oleObject" Target="embeddings/oleObject523.bin"/><Relationship Id="rId1008" Type="http://schemas.openxmlformats.org/officeDocument/2006/relationships/image" Target="media/image458.wmf"/><Relationship Id="rId1215" Type="http://schemas.openxmlformats.org/officeDocument/2006/relationships/image" Target="media/image562.wmf"/><Relationship Id="rId61" Type="http://schemas.openxmlformats.org/officeDocument/2006/relationships/image" Target="media/image29.wmf"/><Relationship Id="rId199" Type="http://schemas.openxmlformats.org/officeDocument/2006/relationships/image" Target="media/image97.wmf"/><Relationship Id="rId571" Type="http://schemas.openxmlformats.org/officeDocument/2006/relationships/oleObject" Target="embeddings/oleObject296.bin"/><Relationship Id="rId627" Type="http://schemas.openxmlformats.org/officeDocument/2006/relationships/oleObject" Target="embeddings/oleObject324.bin"/><Relationship Id="rId669" Type="http://schemas.openxmlformats.org/officeDocument/2006/relationships/oleObject" Target="embeddings/oleObject344.bin"/><Relationship Id="rId834" Type="http://schemas.openxmlformats.org/officeDocument/2006/relationships/oleObject" Target="embeddings/oleObject445.bin"/><Relationship Id="rId876" Type="http://schemas.openxmlformats.org/officeDocument/2006/relationships/image" Target="media/image401.wmf"/><Relationship Id="rId19" Type="http://schemas.openxmlformats.org/officeDocument/2006/relationships/oleObject" Target="embeddings/oleObject3.bin"/><Relationship Id="rId224" Type="http://schemas.openxmlformats.org/officeDocument/2006/relationships/oleObject" Target="embeddings/oleObject111.bin"/><Relationship Id="rId266" Type="http://schemas.openxmlformats.org/officeDocument/2006/relationships/oleObject" Target="embeddings/oleObject136.bin"/><Relationship Id="rId431" Type="http://schemas.openxmlformats.org/officeDocument/2006/relationships/oleObject" Target="embeddings/oleObject222.bin"/><Relationship Id="rId473" Type="http://schemas.openxmlformats.org/officeDocument/2006/relationships/oleObject" Target="embeddings/oleObject243.bin"/><Relationship Id="rId529" Type="http://schemas.openxmlformats.org/officeDocument/2006/relationships/oleObject" Target="embeddings/oleObject275.bin"/><Relationship Id="rId680" Type="http://schemas.openxmlformats.org/officeDocument/2006/relationships/image" Target="media/image323.png"/><Relationship Id="rId736" Type="http://schemas.openxmlformats.org/officeDocument/2006/relationships/oleObject" Target="embeddings/oleObject377.bin"/><Relationship Id="rId901" Type="http://schemas.openxmlformats.org/officeDocument/2006/relationships/oleObject" Target="embeddings/oleObject483.bin"/><Relationship Id="rId1061" Type="http://schemas.openxmlformats.org/officeDocument/2006/relationships/oleObject" Target="embeddings/oleObject569.bin"/><Relationship Id="rId1117" Type="http://schemas.openxmlformats.org/officeDocument/2006/relationships/oleObject" Target="embeddings/oleObject597.bin"/><Relationship Id="rId1159" Type="http://schemas.openxmlformats.org/officeDocument/2006/relationships/image" Target="media/image534.wmf"/><Relationship Id="rId30" Type="http://schemas.openxmlformats.org/officeDocument/2006/relationships/image" Target="media/image14.wmf"/><Relationship Id="rId126" Type="http://schemas.openxmlformats.org/officeDocument/2006/relationships/oleObject" Target="embeddings/oleObject57.bin"/><Relationship Id="rId168" Type="http://schemas.openxmlformats.org/officeDocument/2006/relationships/oleObject" Target="embeddings/oleObject78.bin"/><Relationship Id="rId333" Type="http://schemas.openxmlformats.org/officeDocument/2006/relationships/oleObject" Target="embeddings/oleObject173.bin"/><Relationship Id="rId540" Type="http://schemas.openxmlformats.org/officeDocument/2006/relationships/image" Target="media/image252.wmf"/><Relationship Id="rId778" Type="http://schemas.openxmlformats.org/officeDocument/2006/relationships/oleObject" Target="embeddings/oleObject402.bin"/><Relationship Id="rId943" Type="http://schemas.openxmlformats.org/officeDocument/2006/relationships/oleObject" Target="embeddings/oleObject506.bin"/><Relationship Id="rId985" Type="http://schemas.openxmlformats.org/officeDocument/2006/relationships/oleObject" Target="embeddings/oleObject531.bin"/><Relationship Id="rId1019" Type="http://schemas.openxmlformats.org/officeDocument/2006/relationships/oleObject" Target="embeddings/oleObject548.bin"/><Relationship Id="rId1170" Type="http://schemas.openxmlformats.org/officeDocument/2006/relationships/oleObject" Target="embeddings/oleObject623.bin"/><Relationship Id="rId72" Type="http://schemas.openxmlformats.org/officeDocument/2006/relationships/oleObject" Target="embeddings/oleObject30.bin"/><Relationship Id="rId375" Type="http://schemas.openxmlformats.org/officeDocument/2006/relationships/oleObject" Target="embeddings/oleObject194.bin"/><Relationship Id="rId582" Type="http://schemas.openxmlformats.org/officeDocument/2006/relationships/image" Target="media/image273.wmf"/><Relationship Id="rId638" Type="http://schemas.openxmlformats.org/officeDocument/2006/relationships/image" Target="media/image301.wmf"/><Relationship Id="rId803" Type="http://schemas.openxmlformats.org/officeDocument/2006/relationships/oleObject" Target="embeddings/oleObject427.bin"/><Relationship Id="rId845" Type="http://schemas.openxmlformats.org/officeDocument/2006/relationships/oleObject" Target="embeddings/oleObject452.bin"/><Relationship Id="rId1030" Type="http://schemas.openxmlformats.org/officeDocument/2006/relationships/image" Target="media/image469.wmf"/><Relationship Id="rId1226" Type="http://schemas.openxmlformats.org/officeDocument/2006/relationships/image" Target="media/image568.wmf"/><Relationship Id="rId3" Type="http://schemas.openxmlformats.org/officeDocument/2006/relationships/styles" Target="styles.xml"/><Relationship Id="rId235" Type="http://schemas.openxmlformats.org/officeDocument/2006/relationships/oleObject" Target="embeddings/oleObject118.bin"/><Relationship Id="rId277" Type="http://schemas.openxmlformats.org/officeDocument/2006/relationships/oleObject" Target="embeddings/oleObject142.bin"/><Relationship Id="rId400" Type="http://schemas.openxmlformats.org/officeDocument/2006/relationships/image" Target="media/image186.wmf"/><Relationship Id="rId442" Type="http://schemas.openxmlformats.org/officeDocument/2006/relationships/image" Target="media/image207.wmf"/><Relationship Id="rId484" Type="http://schemas.openxmlformats.org/officeDocument/2006/relationships/oleObject" Target="embeddings/oleObject248.bin"/><Relationship Id="rId705" Type="http://schemas.openxmlformats.org/officeDocument/2006/relationships/image" Target="media/image336.wmf"/><Relationship Id="rId887" Type="http://schemas.openxmlformats.org/officeDocument/2006/relationships/oleObject" Target="embeddings/oleObject475.bin"/><Relationship Id="rId1072" Type="http://schemas.openxmlformats.org/officeDocument/2006/relationships/image" Target="media/image490.wmf"/><Relationship Id="rId1128" Type="http://schemas.openxmlformats.org/officeDocument/2006/relationships/image" Target="media/image518.wmf"/><Relationship Id="rId137" Type="http://schemas.openxmlformats.org/officeDocument/2006/relationships/image" Target="media/image67.wmf"/><Relationship Id="rId302" Type="http://schemas.openxmlformats.org/officeDocument/2006/relationships/image" Target="media/image137.wmf"/><Relationship Id="rId344" Type="http://schemas.openxmlformats.org/officeDocument/2006/relationships/image" Target="media/image158.wmf"/><Relationship Id="rId691" Type="http://schemas.openxmlformats.org/officeDocument/2006/relationships/image" Target="media/image329.wmf"/><Relationship Id="rId747" Type="http://schemas.openxmlformats.org/officeDocument/2006/relationships/image" Target="media/image357.wmf"/><Relationship Id="rId789" Type="http://schemas.openxmlformats.org/officeDocument/2006/relationships/oleObject" Target="embeddings/oleObject413.bin"/><Relationship Id="rId912" Type="http://schemas.openxmlformats.org/officeDocument/2006/relationships/image" Target="media/image416.wmf"/><Relationship Id="rId954" Type="http://schemas.openxmlformats.org/officeDocument/2006/relationships/image" Target="media/image435.wmf"/><Relationship Id="rId996" Type="http://schemas.openxmlformats.org/officeDocument/2006/relationships/image" Target="media/image452.wmf"/><Relationship Id="rId41" Type="http://schemas.openxmlformats.org/officeDocument/2006/relationships/oleObject" Target="embeddings/oleObject14.bin"/><Relationship Id="rId83" Type="http://schemas.openxmlformats.org/officeDocument/2006/relationships/image" Target="media/image40.wmf"/><Relationship Id="rId179" Type="http://schemas.openxmlformats.org/officeDocument/2006/relationships/image" Target="media/image88.wmf"/><Relationship Id="rId386" Type="http://schemas.openxmlformats.org/officeDocument/2006/relationships/image" Target="media/image179.wmf"/><Relationship Id="rId551" Type="http://schemas.openxmlformats.org/officeDocument/2006/relationships/oleObject" Target="embeddings/oleObject286.bin"/><Relationship Id="rId593" Type="http://schemas.openxmlformats.org/officeDocument/2006/relationships/oleObject" Target="embeddings/oleObject307.bin"/><Relationship Id="rId607" Type="http://schemas.openxmlformats.org/officeDocument/2006/relationships/oleObject" Target="embeddings/oleObject314.bin"/><Relationship Id="rId649" Type="http://schemas.openxmlformats.org/officeDocument/2006/relationships/oleObject" Target="embeddings/oleObject335.bin"/><Relationship Id="rId814" Type="http://schemas.openxmlformats.org/officeDocument/2006/relationships/image" Target="media/image372.wmf"/><Relationship Id="rId856" Type="http://schemas.openxmlformats.org/officeDocument/2006/relationships/image" Target="media/image391.wmf"/><Relationship Id="rId1181" Type="http://schemas.openxmlformats.org/officeDocument/2006/relationships/image" Target="media/image545.wmf"/><Relationship Id="rId1237" Type="http://schemas.openxmlformats.org/officeDocument/2006/relationships/image" Target="media/image574.wmf"/><Relationship Id="rId190" Type="http://schemas.openxmlformats.org/officeDocument/2006/relationships/oleObject" Target="embeddings/oleObject89.bin"/><Relationship Id="rId204" Type="http://schemas.openxmlformats.org/officeDocument/2006/relationships/oleObject" Target="embeddings/oleObject98.bin"/><Relationship Id="rId246" Type="http://schemas.openxmlformats.org/officeDocument/2006/relationships/oleObject" Target="embeddings/oleObject124.bin"/><Relationship Id="rId288" Type="http://schemas.openxmlformats.org/officeDocument/2006/relationships/oleObject" Target="embeddings/oleObject150.bin"/><Relationship Id="rId411" Type="http://schemas.openxmlformats.org/officeDocument/2006/relationships/oleObject" Target="embeddings/oleObject212.bin"/><Relationship Id="rId453" Type="http://schemas.openxmlformats.org/officeDocument/2006/relationships/oleObject" Target="embeddings/oleObject233.bin"/><Relationship Id="rId509" Type="http://schemas.openxmlformats.org/officeDocument/2006/relationships/image" Target="media/image241.wmf"/><Relationship Id="rId660" Type="http://schemas.openxmlformats.org/officeDocument/2006/relationships/image" Target="media/image313.wmf"/><Relationship Id="rId898" Type="http://schemas.openxmlformats.org/officeDocument/2006/relationships/image" Target="media/image409.wmf"/><Relationship Id="rId1041" Type="http://schemas.openxmlformats.org/officeDocument/2006/relationships/oleObject" Target="embeddings/oleObject559.bin"/><Relationship Id="rId1083" Type="http://schemas.openxmlformats.org/officeDocument/2006/relationships/oleObject" Target="embeddings/oleObject580.bin"/><Relationship Id="rId1139" Type="http://schemas.openxmlformats.org/officeDocument/2006/relationships/oleObject" Target="embeddings/oleObject608.bin"/><Relationship Id="rId106" Type="http://schemas.openxmlformats.org/officeDocument/2006/relationships/oleObject" Target="embeddings/oleObject47.bin"/><Relationship Id="rId313" Type="http://schemas.openxmlformats.org/officeDocument/2006/relationships/oleObject" Target="embeddings/oleObject163.bin"/><Relationship Id="rId495" Type="http://schemas.openxmlformats.org/officeDocument/2006/relationships/image" Target="media/image234.wmf"/><Relationship Id="rId716" Type="http://schemas.openxmlformats.org/officeDocument/2006/relationships/oleObject" Target="embeddings/oleObject367.bin"/><Relationship Id="rId758" Type="http://schemas.openxmlformats.org/officeDocument/2006/relationships/oleObject" Target="embeddings/oleObject388.bin"/><Relationship Id="rId923" Type="http://schemas.openxmlformats.org/officeDocument/2006/relationships/oleObject" Target="embeddings/oleObject495.bin"/><Relationship Id="rId965" Type="http://schemas.openxmlformats.org/officeDocument/2006/relationships/oleObject" Target="embeddings/oleObject517.bin"/><Relationship Id="rId1150" Type="http://schemas.openxmlformats.org/officeDocument/2006/relationships/oleObject" Target="embeddings/oleObject613.bin"/><Relationship Id="rId10" Type="http://schemas.openxmlformats.org/officeDocument/2006/relationships/image" Target="media/image2.jpg"/><Relationship Id="rId52" Type="http://schemas.openxmlformats.org/officeDocument/2006/relationships/oleObject" Target="embeddings/oleObject20.bin"/><Relationship Id="rId94" Type="http://schemas.openxmlformats.org/officeDocument/2006/relationships/oleObject" Target="embeddings/oleObject41.bin"/><Relationship Id="rId148" Type="http://schemas.openxmlformats.org/officeDocument/2006/relationships/oleObject" Target="embeddings/oleObject68.bin"/><Relationship Id="rId355" Type="http://schemas.openxmlformats.org/officeDocument/2006/relationships/oleObject" Target="embeddings/oleObject184.bin"/><Relationship Id="rId397" Type="http://schemas.openxmlformats.org/officeDocument/2006/relationships/oleObject" Target="embeddings/oleObject205.bin"/><Relationship Id="rId520" Type="http://schemas.openxmlformats.org/officeDocument/2006/relationships/image" Target="media/image244.wmf"/><Relationship Id="rId562" Type="http://schemas.openxmlformats.org/officeDocument/2006/relationships/image" Target="media/image263.wmf"/><Relationship Id="rId618" Type="http://schemas.openxmlformats.org/officeDocument/2006/relationships/image" Target="media/image291.wmf"/><Relationship Id="rId825" Type="http://schemas.openxmlformats.org/officeDocument/2006/relationships/oleObject" Target="embeddings/oleObject440.bin"/><Relationship Id="rId1192" Type="http://schemas.openxmlformats.org/officeDocument/2006/relationships/oleObject" Target="embeddings/oleObject634.bin"/><Relationship Id="rId1206" Type="http://schemas.openxmlformats.org/officeDocument/2006/relationships/oleObject" Target="embeddings/oleObject641.bin"/><Relationship Id="rId1248" Type="http://schemas.openxmlformats.org/officeDocument/2006/relationships/footer" Target="footer1.xml"/><Relationship Id="rId215" Type="http://schemas.openxmlformats.org/officeDocument/2006/relationships/image" Target="media/image102.wmf"/><Relationship Id="rId257" Type="http://schemas.openxmlformats.org/officeDocument/2006/relationships/image" Target="media/image119.png"/><Relationship Id="rId422" Type="http://schemas.openxmlformats.org/officeDocument/2006/relationships/image" Target="media/image197.wmf"/><Relationship Id="rId464" Type="http://schemas.openxmlformats.org/officeDocument/2006/relationships/image" Target="media/image218.wmf"/><Relationship Id="rId867" Type="http://schemas.openxmlformats.org/officeDocument/2006/relationships/oleObject" Target="embeddings/oleObject463.bin"/><Relationship Id="rId1010" Type="http://schemas.openxmlformats.org/officeDocument/2006/relationships/image" Target="media/image459.wmf"/><Relationship Id="rId1052" Type="http://schemas.openxmlformats.org/officeDocument/2006/relationships/image" Target="media/image480.wmf"/><Relationship Id="rId1094" Type="http://schemas.openxmlformats.org/officeDocument/2006/relationships/image" Target="media/image501.wmf"/><Relationship Id="rId1108" Type="http://schemas.openxmlformats.org/officeDocument/2006/relationships/image" Target="media/image508.wmf"/><Relationship Id="rId299" Type="http://schemas.openxmlformats.org/officeDocument/2006/relationships/oleObject" Target="embeddings/oleObject156.bin"/><Relationship Id="rId727" Type="http://schemas.openxmlformats.org/officeDocument/2006/relationships/image" Target="media/image347.wmf"/><Relationship Id="rId934" Type="http://schemas.openxmlformats.org/officeDocument/2006/relationships/image" Target="media/image426.wmf"/><Relationship Id="rId63" Type="http://schemas.openxmlformats.org/officeDocument/2006/relationships/image" Target="media/image30.wmf"/><Relationship Id="rId159" Type="http://schemas.openxmlformats.org/officeDocument/2006/relationships/image" Target="media/image78.wmf"/><Relationship Id="rId366" Type="http://schemas.openxmlformats.org/officeDocument/2006/relationships/image" Target="media/image169.wmf"/><Relationship Id="rId573" Type="http://schemas.openxmlformats.org/officeDocument/2006/relationships/oleObject" Target="embeddings/oleObject297.bin"/><Relationship Id="rId780" Type="http://schemas.openxmlformats.org/officeDocument/2006/relationships/oleObject" Target="embeddings/oleObject404.bin"/><Relationship Id="rId1217" Type="http://schemas.openxmlformats.org/officeDocument/2006/relationships/image" Target="media/image563.png"/><Relationship Id="rId226" Type="http://schemas.openxmlformats.org/officeDocument/2006/relationships/image" Target="media/image106.wmf"/><Relationship Id="rId433" Type="http://schemas.openxmlformats.org/officeDocument/2006/relationships/oleObject" Target="embeddings/oleObject223.bin"/><Relationship Id="rId878" Type="http://schemas.openxmlformats.org/officeDocument/2006/relationships/image" Target="media/image402.wmf"/><Relationship Id="rId1063" Type="http://schemas.openxmlformats.org/officeDocument/2006/relationships/oleObject" Target="embeddings/oleObject570.bin"/><Relationship Id="rId640" Type="http://schemas.openxmlformats.org/officeDocument/2006/relationships/image" Target="media/image302.wmf"/><Relationship Id="rId738" Type="http://schemas.openxmlformats.org/officeDocument/2006/relationships/oleObject" Target="embeddings/oleObject378.bin"/><Relationship Id="rId945" Type="http://schemas.openxmlformats.org/officeDocument/2006/relationships/oleObject" Target="embeddings/oleObject507.bin"/><Relationship Id="rId74" Type="http://schemas.openxmlformats.org/officeDocument/2006/relationships/oleObject" Target="embeddings/oleObject31.bin"/><Relationship Id="rId377" Type="http://schemas.openxmlformats.org/officeDocument/2006/relationships/oleObject" Target="embeddings/oleObject195.bin"/><Relationship Id="rId500" Type="http://schemas.openxmlformats.org/officeDocument/2006/relationships/oleObject" Target="embeddings/oleObject256.bin"/><Relationship Id="rId584" Type="http://schemas.openxmlformats.org/officeDocument/2006/relationships/image" Target="media/image274.wmf"/><Relationship Id="rId805" Type="http://schemas.openxmlformats.org/officeDocument/2006/relationships/oleObject" Target="embeddings/oleObject429.bin"/><Relationship Id="rId1130" Type="http://schemas.openxmlformats.org/officeDocument/2006/relationships/image" Target="media/image519.wmf"/><Relationship Id="rId1228" Type="http://schemas.openxmlformats.org/officeDocument/2006/relationships/image" Target="media/image569.wmf"/><Relationship Id="rId5" Type="http://schemas.openxmlformats.org/officeDocument/2006/relationships/settings" Target="settings.xml"/><Relationship Id="rId237" Type="http://schemas.openxmlformats.org/officeDocument/2006/relationships/oleObject" Target="embeddings/oleObject120.bin"/><Relationship Id="rId791" Type="http://schemas.openxmlformats.org/officeDocument/2006/relationships/oleObject" Target="embeddings/oleObject415.bin"/><Relationship Id="rId889" Type="http://schemas.openxmlformats.org/officeDocument/2006/relationships/oleObject" Target="embeddings/oleObject477.bin"/><Relationship Id="rId1074" Type="http://schemas.openxmlformats.org/officeDocument/2006/relationships/image" Target="media/image491.wmf"/><Relationship Id="rId444" Type="http://schemas.openxmlformats.org/officeDocument/2006/relationships/image" Target="media/image208.wmf"/><Relationship Id="rId651" Type="http://schemas.openxmlformats.org/officeDocument/2006/relationships/image" Target="media/image308.wmf"/><Relationship Id="rId749" Type="http://schemas.openxmlformats.org/officeDocument/2006/relationships/image" Target="media/image358.wmf"/><Relationship Id="rId290" Type="http://schemas.openxmlformats.org/officeDocument/2006/relationships/image" Target="media/image131.png"/><Relationship Id="rId304" Type="http://schemas.openxmlformats.org/officeDocument/2006/relationships/image" Target="media/image138.wmf"/><Relationship Id="rId388" Type="http://schemas.openxmlformats.org/officeDocument/2006/relationships/image" Target="media/image180.wmf"/><Relationship Id="rId511" Type="http://schemas.openxmlformats.org/officeDocument/2006/relationships/image" Target="media/image242.wmf"/><Relationship Id="rId609" Type="http://schemas.openxmlformats.org/officeDocument/2006/relationships/oleObject" Target="embeddings/oleObject315.bin"/><Relationship Id="rId956" Type="http://schemas.openxmlformats.org/officeDocument/2006/relationships/image" Target="media/image436.wmf"/><Relationship Id="rId1141" Type="http://schemas.openxmlformats.org/officeDocument/2006/relationships/oleObject" Target="embeddings/oleObject609.bin"/><Relationship Id="rId1239" Type="http://schemas.openxmlformats.org/officeDocument/2006/relationships/image" Target="media/image575.wmf"/><Relationship Id="rId85" Type="http://schemas.openxmlformats.org/officeDocument/2006/relationships/image" Target="media/image41.wmf"/><Relationship Id="rId150" Type="http://schemas.openxmlformats.org/officeDocument/2006/relationships/oleObject" Target="embeddings/oleObject69.bin"/><Relationship Id="rId595" Type="http://schemas.openxmlformats.org/officeDocument/2006/relationships/oleObject" Target="embeddings/oleObject308.bin"/><Relationship Id="rId816" Type="http://schemas.openxmlformats.org/officeDocument/2006/relationships/image" Target="media/image373.wmf"/><Relationship Id="rId1001" Type="http://schemas.openxmlformats.org/officeDocument/2006/relationships/oleObject" Target="embeddings/oleObject539.bin"/><Relationship Id="rId248" Type="http://schemas.openxmlformats.org/officeDocument/2006/relationships/oleObject" Target="embeddings/oleObject125.bin"/><Relationship Id="rId455" Type="http://schemas.openxmlformats.org/officeDocument/2006/relationships/oleObject" Target="embeddings/oleObject234.bin"/><Relationship Id="rId662" Type="http://schemas.openxmlformats.org/officeDocument/2006/relationships/image" Target="media/image314.wmf"/><Relationship Id="rId1085" Type="http://schemas.openxmlformats.org/officeDocument/2006/relationships/oleObject" Target="embeddings/oleObject581.bin"/><Relationship Id="rId12" Type="http://schemas.openxmlformats.org/officeDocument/2006/relationships/image" Target="media/image4.jpeg"/><Relationship Id="rId108" Type="http://schemas.openxmlformats.org/officeDocument/2006/relationships/oleObject" Target="embeddings/oleObject48.bin"/><Relationship Id="rId315" Type="http://schemas.openxmlformats.org/officeDocument/2006/relationships/oleObject" Target="embeddings/oleObject164.bin"/><Relationship Id="rId522" Type="http://schemas.openxmlformats.org/officeDocument/2006/relationships/oleObject" Target="embeddings/oleObject270.bin"/><Relationship Id="rId967" Type="http://schemas.openxmlformats.org/officeDocument/2006/relationships/oleObject" Target="embeddings/oleObject518.bin"/><Relationship Id="rId1152" Type="http://schemas.openxmlformats.org/officeDocument/2006/relationships/oleObject" Target="embeddings/oleObject614.bin"/><Relationship Id="rId96" Type="http://schemas.openxmlformats.org/officeDocument/2006/relationships/oleObject" Target="embeddings/oleObject42.bin"/><Relationship Id="rId161" Type="http://schemas.openxmlformats.org/officeDocument/2006/relationships/image" Target="media/image79.wmf"/><Relationship Id="rId399" Type="http://schemas.openxmlformats.org/officeDocument/2006/relationships/oleObject" Target="embeddings/oleObject206.bin"/><Relationship Id="rId827" Type="http://schemas.openxmlformats.org/officeDocument/2006/relationships/oleObject" Target="embeddings/oleObject441.bin"/><Relationship Id="rId1012" Type="http://schemas.openxmlformats.org/officeDocument/2006/relationships/image" Target="media/image460.wmf"/><Relationship Id="rId259" Type="http://schemas.openxmlformats.org/officeDocument/2006/relationships/image" Target="media/image120.wmf"/><Relationship Id="rId466" Type="http://schemas.openxmlformats.org/officeDocument/2006/relationships/image" Target="media/image219.wmf"/><Relationship Id="rId673" Type="http://schemas.openxmlformats.org/officeDocument/2006/relationships/oleObject" Target="embeddings/oleObject346.bin"/><Relationship Id="rId880" Type="http://schemas.openxmlformats.org/officeDocument/2006/relationships/image" Target="media/image403.wmf"/><Relationship Id="rId1096" Type="http://schemas.openxmlformats.org/officeDocument/2006/relationships/image" Target="media/image502.wmf"/><Relationship Id="rId23" Type="http://schemas.openxmlformats.org/officeDocument/2006/relationships/oleObject" Target="embeddings/oleObject5.bin"/><Relationship Id="rId119" Type="http://schemas.openxmlformats.org/officeDocument/2006/relationships/image" Target="media/image58.wmf"/><Relationship Id="rId326" Type="http://schemas.openxmlformats.org/officeDocument/2006/relationships/image" Target="media/image149.wmf"/><Relationship Id="rId533" Type="http://schemas.openxmlformats.org/officeDocument/2006/relationships/oleObject" Target="embeddings/oleObject277.bin"/><Relationship Id="rId978" Type="http://schemas.openxmlformats.org/officeDocument/2006/relationships/oleObject" Target="embeddings/oleObject527.bin"/><Relationship Id="rId1163" Type="http://schemas.openxmlformats.org/officeDocument/2006/relationships/image" Target="media/image536.wmf"/><Relationship Id="rId740" Type="http://schemas.openxmlformats.org/officeDocument/2006/relationships/oleObject" Target="embeddings/oleObject379.bin"/><Relationship Id="rId838" Type="http://schemas.openxmlformats.org/officeDocument/2006/relationships/image" Target="media/image382.wmf"/><Relationship Id="rId1023" Type="http://schemas.openxmlformats.org/officeDocument/2006/relationships/oleObject" Target="embeddings/oleObject550.bin"/><Relationship Id="rId172" Type="http://schemas.openxmlformats.org/officeDocument/2006/relationships/oleObject" Target="embeddings/oleObject80.bin"/><Relationship Id="rId477" Type="http://schemas.openxmlformats.org/officeDocument/2006/relationships/image" Target="media/image225.wmf"/><Relationship Id="rId600" Type="http://schemas.openxmlformats.org/officeDocument/2006/relationships/image" Target="media/image282.wmf"/><Relationship Id="rId684" Type="http://schemas.openxmlformats.org/officeDocument/2006/relationships/oleObject" Target="embeddings/oleObject351.bin"/><Relationship Id="rId1230" Type="http://schemas.openxmlformats.org/officeDocument/2006/relationships/image" Target="media/image570.wmf"/><Relationship Id="rId337" Type="http://schemas.openxmlformats.org/officeDocument/2006/relationships/oleObject" Target="embeddings/oleObject175.bin"/><Relationship Id="rId891" Type="http://schemas.openxmlformats.org/officeDocument/2006/relationships/oleObject" Target="embeddings/oleObject478.bin"/><Relationship Id="rId905" Type="http://schemas.openxmlformats.org/officeDocument/2006/relationships/oleObject" Target="embeddings/oleObject485.bin"/><Relationship Id="rId989" Type="http://schemas.openxmlformats.org/officeDocument/2006/relationships/oleObject" Target="embeddings/oleObject533.bin"/><Relationship Id="rId34" Type="http://schemas.openxmlformats.org/officeDocument/2006/relationships/image" Target="media/image16.wmf"/><Relationship Id="rId544" Type="http://schemas.openxmlformats.org/officeDocument/2006/relationships/image" Target="media/image254.wmf"/><Relationship Id="rId751" Type="http://schemas.openxmlformats.org/officeDocument/2006/relationships/image" Target="media/image359.wmf"/><Relationship Id="rId849" Type="http://schemas.openxmlformats.org/officeDocument/2006/relationships/oleObject" Target="embeddings/oleObject454.bin"/><Relationship Id="rId1174" Type="http://schemas.openxmlformats.org/officeDocument/2006/relationships/oleObject" Target="embeddings/oleObject625.bin"/><Relationship Id="rId183" Type="http://schemas.openxmlformats.org/officeDocument/2006/relationships/image" Target="media/image90.wmf"/><Relationship Id="rId390" Type="http://schemas.openxmlformats.org/officeDocument/2006/relationships/image" Target="media/image181.wmf"/><Relationship Id="rId404" Type="http://schemas.openxmlformats.org/officeDocument/2006/relationships/image" Target="media/image188.wmf"/><Relationship Id="rId611" Type="http://schemas.openxmlformats.org/officeDocument/2006/relationships/oleObject" Target="embeddings/oleObject316.bin"/><Relationship Id="rId1034" Type="http://schemas.openxmlformats.org/officeDocument/2006/relationships/image" Target="media/image471.wmf"/><Relationship Id="rId1241" Type="http://schemas.openxmlformats.org/officeDocument/2006/relationships/image" Target="media/image576.wmf"/><Relationship Id="rId250" Type="http://schemas.openxmlformats.org/officeDocument/2006/relationships/oleObject" Target="embeddings/oleObject127.bin"/><Relationship Id="rId488" Type="http://schemas.openxmlformats.org/officeDocument/2006/relationships/oleObject" Target="embeddings/oleObject250.bin"/><Relationship Id="rId695" Type="http://schemas.openxmlformats.org/officeDocument/2006/relationships/image" Target="media/image331.wmf"/><Relationship Id="rId709" Type="http://schemas.openxmlformats.org/officeDocument/2006/relationships/image" Target="media/image338.wmf"/><Relationship Id="rId916" Type="http://schemas.openxmlformats.org/officeDocument/2006/relationships/image" Target="media/image418.wmf"/><Relationship Id="rId1101" Type="http://schemas.openxmlformats.org/officeDocument/2006/relationships/oleObject" Target="embeddings/oleObject589.bin"/><Relationship Id="rId45" Type="http://schemas.openxmlformats.org/officeDocument/2006/relationships/image" Target="media/image21.wmf"/><Relationship Id="rId110" Type="http://schemas.openxmlformats.org/officeDocument/2006/relationships/oleObject" Target="embeddings/oleObject49.bin"/><Relationship Id="rId348" Type="http://schemas.openxmlformats.org/officeDocument/2006/relationships/image" Target="media/image160.wmf"/><Relationship Id="rId555" Type="http://schemas.openxmlformats.org/officeDocument/2006/relationships/oleObject" Target="embeddings/oleObject288.bin"/><Relationship Id="rId762" Type="http://schemas.openxmlformats.org/officeDocument/2006/relationships/oleObject" Target="embeddings/oleObject390.bin"/><Relationship Id="rId1185" Type="http://schemas.openxmlformats.org/officeDocument/2006/relationships/image" Target="media/image547.wmf"/><Relationship Id="rId194" Type="http://schemas.openxmlformats.org/officeDocument/2006/relationships/oleObject" Target="embeddings/oleObject92.bin"/><Relationship Id="rId208" Type="http://schemas.openxmlformats.org/officeDocument/2006/relationships/oleObject" Target="embeddings/oleObject101.bin"/><Relationship Id="rId415" Type="http://schemas.openxmlformats.org/officeDocument/2006/relationships/oleObject" Target="embeddings/oleObject214.bin"/><Relationship Id="rId622" Type="http://schemas.openxmlformats.org/officeDocument/2006/relationships/image" Target="media/image293.wmf"/><Relationship Id="rId1045" Type="http://schemas.openxmlformats.org/officeDocument/2006/relationships/oleObject" Target="embeddings/oleObject561.bin"/><Relationship Id="rId261" Type="http://schemas.openxmlformats.org/officeDocument/2006/relationships/oleObject" Target="embeddings/oleObject133.bin"/><Relationship Id="rId499" Type="http://schemas.openxmlformats.org/officeDocument/2006/relationships/image" Target="media/image236.wmf"/><Relationship Id="rId927" Type="http://schemas.openxmlformats.org/officeDocument/2006/relationships/oleObject" Target="embeddings/oleObject497.bin"/><Relationship Id="rId1112" Type="http://schemas.openxmlformats.org/officeDocument/2006/relationships/image" Target="media/image510.wmf"/><Relationship Id="rId56" Type="http://schemas.openxmlformats.org/officeDocument/2006/relationships/oleObject" Target="embeddings/oleObject22.bin"/><Relationship Id="rId359" Type="http://schemas.openxmlformats.org/officeDocument/2006/relationships/oleObject" Target="embeddings/oleObject186.bin"/><Relationship Id="rId566" Type="http://schemas.openxmlformats.org/officeDocument/2006/relationships/image" Target="media/image265.wmf"/><Relationship Id="rId773" Type="http://schemas.openxmlformats.org/officeDocument/2006/relationships/oleObject" Target="embeddings/oleObject397.bin"/><Relationship Id="rId1196" Type="http://schemas.openxmlformats.org/officeDocument/2006/relationships/oleObject" Target="embeddings/oleObject636.bin"/><Relationship Id="rId121" Type="http://schemas.openxmlformats.org/officeDocument/2006/relationships/image" Target="media/image59.wmf"/><Relationship Id="rId219" Type="http://schemas.openxmlformats.org/officeDocument/2006/relationships/image" Target="media/image104.wmf"/><Relationship Id="rId426" Type="http://schemas.openxmlformats.org/officeDocument/2006/relationships/image" Target="media/image199.wmf"/><Relationship Id="rId633" Type="http://schemas.openxmlformats.org/officeDocument/2006/relationships/oleObject" Target="embeddings/oleObject327.bin"/><Relationship Id="rId980" Type="http://schemas.openxmlformats.org/officeDocument/2006/relationships/image" Target="media/image444.wmf"/><Relationship Id="rId1056" Type="http://schemas.openxmlformats.org/officeDocument/2006/relationships/image" Target="media/image482.wmf"/><Relationship Id="rId840" Type="http://schemas.openxmlformats.org/officeDocument/2006/relationships/image" Target="media/image383.wmf"/><Relationship Id="rId938" Type="http://schemas.openxmlformats.org/officeDocument/2006/relationships/image" Target="media/image428.wmf"/><Relationship Id="rId67" Type="http://schemas.openxmlformats.org/officeDocument/2006/relationships/image" Target="media/image32.wmf"/><Relationship Id="rId272" Type="http://schemas.openxmlformats.org/officeDocument/2006/relationships/image" Target="media/image125.wmf"/><Relationship Id="rId577" Type="http://schemas.openxmlformats.org/officeDocument/2006/relationships/oleObject" Target="embeddings/oleObject299.bin"/><Relationship Id="rId700" Type="http://schemas.openxmlformats.org/officeDocument/2006/relationships/oleObject" Target="embeddings/oleObject359.bin"/><Relationship Id="rId1123" Type="http://schemas.openxmlformats.org/officeDocument/2006/relationships/oleObject" Target="embeddings/oleObject600.bin"/><Relationship Id="rId132" Type="http://schemas.openxmlformats.org/officeDocument/2006/relationships/oleObject" Target="embeddings/oleObject60.bin"/><Relationship Id="rId784" Type="http://schemas.openxmlformats.org/officeDocument/2006/relationships/oleObject" Target="embeddings/oleObject408.bin"/><Relationship Id="rId991" Type="http://schemas.openxmlformats.org/officeDocument/2006/relationships/oleObject" Target="embeddings/oleObject534.bin"/><Relationship Id="rId1067" Type="http://schemas.openxmlformats.org/officeDocument/2006/relationships/oleObject" Target="embeddings/oleObject572.bin"/><Relationship Id="rId437" Type="http://schemas.openxmlformats.org/officeDocument/2006/relationships/oleObject" Target="embeddings/oleObject225.bin"/><Relationship Id="rId644" Type="http://schemas.openxmlformats.org/officeDocument/2006/relationships/image" Target="media/image304.wmf"/><Relationship Id="rId851" Type="http://schemas.openxmlformats.org/officeDocument/2006/relationships/oleObject" Target="embeddings/oleObject455.bin"/><Relationship Id="rId283" Type="http://schemas.openxmlformats.org/officeDocument/2006/relationships/image" Target="media/image129.wmf"/><Relationship Id="rId490" Type="http://schemas.openxmlformats.org/officeDocument/2006/relationships/oleObject" Target="embeddings/oleObject251.bin"/><Relationship Id="rId504" Type="http://schemas.openxmlformats.org/officeDocument/2006/relationships/oleObject" Target="embeddings/oleObject258.bin"/><Relationship Id="rId711" Type="http://schemas.openxmlformats.org/officeDocument/2006/relationships/image" Target="media/image339.wmf"/><Relationship Id="rId949" Type="http://schemas.openxmlformats.org/officeDocument/2006/relationships/oleObject" Target="embeddings/oleObject509.bin"/><Relationship Id="rId1134" Type="http://schemas.openxmlformats.org/officeDocument/2006/relationships/image" Target="media/image521.wmf"/><Relationship Id="rId78" Type="http://schemas.openxmlformats.org/officeDocument/2006/relationships/oleObject" Target="embeddings/oleObject33.bin"/><Relationship Id="rId143" Type="http://schemas.openxmlformats.org/officeDocument/2006/relationships/image" Target="media/image70.wmf"/><Relationship Id="rId350" Type="http://schemas.openxmlformats.org/officeDocument/2006/relationships/image" Target="media/image161.wmf"/><Relationship Id="rId588" Type="http://schemas.openxmlformats.org/officeDocument/2006/relationships/image" Target="media/image276.wmf"/><Relationship Id="rId795" Type="http://schemas.openxmlformats.org/officeDocument/2006/relationships/oleObject" Target="embeddings/oleObject419.bin"/><Relationship Id="rId809" Type="http://schemas.openxmlformats.org/officeDocument/2006/relationships/oleObject" Target="embeddings/oleObject432.bin"/><Relationship Id="rId1201" Type="http://schemas.openxmlformats.org/officeDocument/2006/relationships/image" Target="media/image555.wmf"/><Relationship Id="rId9" Type="http://schemas.openxmlformats.org/officeDocument/2006/relationships/image" Target="media/image1.png"/><Relationship Id="rId210" Type="http://schemas.openxmlformats.org/officeDocument/2006/relationships/oleObject" Target="embeddings/oleObject102.bin"/><Relationship Id="rId448" Type="http://schemas.openxmlformats.org/officeDocument/2006/relationships/image" Target="media/image210.wmf"/><Relationship Id="rId655" Type="http://schemas.openxmlformats.org/officeDocument/2006/relationships/image" Target="media/image310.wmf"/><Relationship Id="rId862" Type="http://schemas.openxmlformats.org/officeDocument/2006/relationships/image" Target="media/image394.wmf"/><Relationship Id="rId1078" Type="http://schemas.openxmlformats.org/officeDocument/2006/relationships/image" Target="media/image493.wmf"/><Relationship Id="rId294" Type="http://schemas.openxmlformats.org/officeDocument/2006/relationships/oleObject" Target="embeddings/oleObject153.bin"/><Relationship Id="rId308" Type="http://schemas.openxmlformats.org/officeDocument/2006/relationships/image" Target="media/image140.wmf"/><Relationship Id="rId515" Type="http://schemas.openxmlformats.org/officeDocument/2006/relationships/oleObject" Target="embeddings/oleObject264.bin"/><Relationship Id="rId722" Type="http://schemas.openxmlformats.org/officeDocument/2006/relationships/oleObject" Target="embeddings/oleObject370.bin"/><Relationship Id="rId1145" Type="http://schemas.openxmlformats.org/officeDocument/2006/relationships/oleObject" Target="embeddings/oleObject611.bin"/><Relationship Id="rId89" Type="http://schemas.openxmlformats.org/officeDocument/2006/relationships/image" Target="media/image43.wmf"/><Relationship Id="rId154" Type="http://schemas.openxmlformats.org/officeDocument/2006/relationships/oleObject" Target="embeddings/oleObject71.bin"/><Relationship Id="rId361" Type="http://schemas.openxmlformats.org/officeDocument/2006/relationships/oleObject" Target="embeddings/oleObject187.bin"/><Relationship Id="rId599" Type="http://schemas.openxmlformats.org/officeDocument/2006/relationships/oleObject" Target="embeddings/oleObject310.bin"/><Relationship Id="rId1005" Type="http://schemas.openxmlformats.org/officeDocument/2006/relationships/oleObject" Target="embeddings/oleObject541.bin"/><Relationship Id="rId1212" Type="http://schemas.openxmlformats.org/officeDocument/2006/relationships/oleObject" Target="embeddings/oleObject644.bin"/><Relationship Id="rId459" Type="http://schemas.openxmlformats.org/officeDocument/2006/relationships/oleObject" Target="embeddings/oleObject236.bin"/><Relationship Id="rId666" Type="http://schemas.openxmlformats.org/officeDocument/2006/relationships/image" Target="media/image316.wmf"/><Relationship Id="rId873" Type="http://schemas.openxmlformats.org/officeDocument/2006/relationships/oleObject" Target="embeddings/oleObject466.bin"/><Relationship Id="rId1089" Type="http://schemas.openxmlformats.org/officeDocument/2006/relationships/oleObject" Target="embeddings/oleObject583.bin"/><Relationship Id="rId16" Type="http://schemas.openxmlformats.org/officeDocument/2006/relationships/image" Target="media/image7.wmf"/><Relationship Id="rId221" Type="http://schemas.openxmlformats.org/officeDocument/2006/relationships/oleObject" Target="embeddings/oleObject109.bin"/><Relationship Id="rId319" Type="http://schemas.openxmlformats.org/officeDocument/2006/relationships/oleObject" Target="embeddings/oleObject166.bin"/><Relationship Id="rId526" Type="http://schemas.openxmlformats.org/officeDocument/2006/relationships/oleObject" Target="embeddings/oleObject273.bin"/><Relationship Id="rId1156" Type="http://schemas.openxmlformats.org/officeDocument/2006/relationships/oleObject" Target="embeddings/oleObject616.bin"/><Relationship Id="rId733" Type="http://schemas.openxmlformats.org/officeDocument/2006/relationships/image" Target="media/image350.wmf"/><Relationship Id="rId940" Type="http://schemas.openxmlformats.org/officeDocument/2006/relationships/oleObject" Target="embeddings/oleObject504.bin"/><Relationship Id="rId1016" Type="http://schemas.openxmlformats.org/officeDocument/2006/relationships/image" Target="media/image462.wmf"/><Relationship Id="rId165" Type="http://schemas.openxmlformats.org/officeDocument/2006/relationships/image" Target="media/image81.wmf"/><Relationship Id="rId372" Type="http://schemas.openxmlformats.org/officeDocument/2006/relationships/image" Target="media/image172.wmf"/><Relationship Id="rId677" Type="http://schemas.openxmlformats.org/officeDocument/2006/relationships/oleObject" Target="embeddings/oleObject348.bin"/><Relationship Id="rId800" Type="http://schemas.openxmlformats.org/officeDocument/2006/relationships/oleObject" Target="embeddings/oleObject424.bin"/><Relationship Id="rId1223" Type="http://schemas.openxmlformats.org/officeDocument/2006/relationships/oleObject" Target="embeddings/oleObject649.bin"/><Relationship Id="rId232" Type="http://schemas.openxmlformats.org/officeDocument/2006/relationships/oleObject" Target="embeddings/oleObject116.bin"/><Relationship Id="rId884" Type="http://schemas.openxmlformats.org/officeDocument/2006/relationships/oleObject" Target="embeddings/oleObject472.bin"/><Relationship Id="rId27" Type="http://schemas.openxmlformats.org/officeDocument/2006/relationships/oleObject" Target="embeddings/oleObject7.bin"/><Relationship Id="rId537" Type="http://schemas.openxmlformats.org/officeDocument/2006/relationships/oleObject" Target="embeddings/oleObject279.bin"/><Relationship Id="rId744" Type="http://schemas.openxmlformats.org/officeDocument/2006/relationships/oleObject" Target="embeddings/oleObject381.bin"/><Relationship Id="rId951" Type="http://schemas.openxmlformats.org/officeDocument/2006/relationships/oleObject" Target="embeddings/oleObject510.bin"/><Relationship Id="rId1167" Type="http://schemas.openxmlformats.org/officeDocument/2006/relationships/image" Target="media/image538.wmf"/><Relationship Id="rId80" Type="http://schemas.openxmlformats.org/officeDocument/2006/relationships/oleObject" Target="embeddings/oleObject34.bin"/><Relationship Id="rId176" Type="http://schemas.openxmlformats.org/officeDocument/2006/relationships/oleObject" Target="embeddings/oleObject82.bin"/><Relationship Id="rId383" Type="http://schemas.openxmlformats.org/officeDocument/2006/relationships/oleObject" Target="embeddings/oleObject198.bin"/><Relationship Id="rId590" Type="http://schemas.openxmlformats.org/officeDocument/2006/relationships/image" Target="media/image277.wmf"/><Relationship Id="rId604" Type="http://schemas.openxmlformats.org/officeDocument/2006/relationships/image" Target="media/image284.wmf"/><Relationship Id="rId811" Type="http://schemas.openxmlformats.org/officeDocument/2006/relationships/oleObject" Target="embeddings/oleObject433.bin"/><Relationship Id="rId1027" Type="http://schemas.openxmlformats.org/officeDocument/2006/relationships/oleObject" Target="embeddings/oleObject552.bin"/><Relationship Id="rId1234" Type="http://schemas.openxmlformats.org/officeDocument/2006/relationships/image" Target="media/image572.png"/><Relationship Id="rId243" Type="http://schemas.openxmlformats.org/officeDocument/2006/relationships/image" Target="media/image113.wmf"/><Relationship Id="rId450" Type="http://schemas.openxmlformats.org/officeDocument/2006/relationships/image" Target="media/image211.wmf"/><Relationship Id="rId688" Type="http://schemas.openxmlformats.org/officeDocument/2006/relationships/oleObject" Target="embeddings/oleObject353.bin"/><Relationship Id="rId895" Type="http://schemas.openxmlformats.org/officeDocument/2006/relationships/oleObject" Target="embeddings/oleObject480.bin"/><Relationship Id="rId909" Type="http://schemas.openxmlformats.org/officeDocument/2006/relationships/oleObject" Target="embeddings/oleObject487.bin"/><Relationship Id="rId1080" Type="http://schemas.openxmlformats.org/officeDocument/2006/relationships/image" Target="media/image494.wmf"/><Relationship Id="rId38" Type="http://schemas.openxmlformats.org/officeDocument/2006/relationships/image" Target="media/image18.wmf"/><Relationship Id="rId103" Type="http://schemas.openxmlformats.org/officeDocument/2006/relationships/image" Target="media/image50.wmf"/><Relationship Id="rId310" Type="http://schemas.openxmlformats.org/officeDocument/2006/relationships/image" Target="media/image141.wmf"/><Relationship Id="rId548" Type="http://schemas.openxmlformats.org/officeDocument/2006/relationships/image" Target="media/image256.wmf"/><Relationship Id="rId755" Type="http://schemas.openxmlformats.org/officeDocument/2006/relationships/image" Target="media/image361.wmf"/><Relationship Id="rId962" Type="http://schemas.openxmlformats.org/officeDocument/2006/relationships/image" Target="media/image439.wmf"/><Relationship Id="rId1178" Type="http://schemas.openxmlformats.org/officeDocument/2006/relationships/oleObject" Target="embeddings/oleObject627.bin"/><Relationship Id="rId91" Type="http://schemas.openxmlformats.org/officeDocument/2006/relationships/image" Target="media/image44.wmf"/><Relationship Id="rId187" Type="http://schemas.openxmlformats.org/officeDocument/2006/relationships/image" Target="media/image92.wmf"/><Relationship Id="rId394" Type="http://schemas.openxmlformats.org/officeDocument/2006/relationships/image" Target="media/image183.wmf"/><Relationship Id="rId408" Type="http://schemas.openxmlformats.org/officeDocument/2006/relationships/image" Target="media/image190.wmf"/><Relationship Id="rId615" Type="http://schemas.openxmlformats.org/officeDocument/2006/relationships/oleObject" Target="embeddings/oleObject318.bin"/><Relationship Id="rId822" Type="http://schemas.openxmlformats.org/officeDocument/2006/relationships/image" Target="media/image376.wmf"/><Relationship Id="rId1038" Type="http://schemas.openxmlformats.org/officeDocument/2006/relationships/image" Target="media/image473.wmf"/><Relationship Id="rId1245" Type="http://schemas.openxmlformats.org/officeDocument/2006/relationships/image" Target="media/image578.wmf"/><Relationship Id="rId254" Type="http://schemas.openxmlformats.org/officeDocument/2006/relationships/oleObject" Target="embeddings/oleObject129.bin"/><Relationship Id="rId699" Type="http://schemas.openxmlformats.org/officeDocument/2006/relationships/image" Target="media/image333.wmf"/><Relationship Id="rId1091" Type="http://schemas.openxmlformats.org/officeDocument/2006/relationships/oleObject" Target="embeddings/oleObject584.bin"/><Relationship Id="rId1105" Type="http://schemas.openxmlformats.org/officeDocument/2006/relationships/oleObject" Target="embeddings/oleObject591.bin"/><Relationship Id="rId49" Type="http://schemas.openxmlformats.org/officeDocument/2006/relationships/image" Target="media/image23.wmf"/><Relationship Id="rId114" Type="http://schemas.openxmlformats.org/officeDocument/2006/relationships/oleObject" Target="embeddings/oleObject51.bin"/><Relationship Id="rId461" Type="http://schemas.openxmlformats.org/officeDocument/2006/relationships/oleObject" Target="embeddings/oleObject237.bin"/><Relationship Id="rId559" Type="http://schemas.openxmlformats.org/officeDocument/2006/relationships/oleObject" Target="embeddings/oleObject290.bin"/><Relationship Id="rId766" Type="http://schemas.openxmlformats.org/officeDocument/2006/relationships/oleObject" Target="embeddings/oleObject392.bin"/><Relationship Id="rId1189" Type="http://schemas.openxmlformats.org/officeDocument/2006/relationships/image" Target="media/image549.wmf"/><Relationship Id="rId198" Type="http://schemas.openxmlformats.org/officeDocument/2006/relationships/oleObject" Target="embeddings/oleObject94.bin"/><Relationship Id="rId321" Type="http://schemas.openxmlformats.org/officeDocument/2006/relationships/oleObject" Target="embeddings/oleObject167.bin"/><Relationship Id="rId419" Type="http://schemas.openxmlformats.org/officeDocument/2006/relationships/oleObject" Target="embeddings/oleObject216.bin"/><Relationship Id="rId626" Type="http://schemas.openxmlformats.org/officeDocument/2006/relationships/image" Target="media/image295.wmf"/><Relationship Id="rId973" Type="http://schemas.openxmlformats.org/officeDocument/2006/relationships/oleObject" Target="embeddings/oleObject522.bin"/><Relationship Id="rId1049" Type="http://schemas.openxmlformats.org/officeDocument/2006/relationships/oleObject" Target="embeddings/oleObject563.bin"/><Relationship Id="rId833" Type="http://schemas.openxmlformats.org/officeDocument/2006/relationships/oleObject" Target="embeddings/oleObject444.bin"/><Relationship Id="rId1116" Type="http://schemas.openxmlformats.org/officeDocument/2006/relationships/image" Target="media/image512.wmf"/><Relationship Id="rId265" Type="http://schemas.openxmlformats.org/officeDocument/2006/relationships/image" Target="media/image122.wmf"/><Relationship Id="rId472" Type="http://schemas.openxmlformats.org/officeDocument/2006/relationships/image" Target="media/image222.wmf"/><Relationship Id="rId900" Type="http://schemas.openxmlformats.org/officeDocument/2006/relationships/image" Target="media/image410.wmf"/><Relationship Id="rId125" Type="http://schemas.openxmlformats.org/officeDocument/2006/relationships/image" Target="media/image61.wmf"/><Relationship Id="rId332" Type="http://schemas.openxmlformats.org/officeDocument/2006/relationships/image" Target="media/image152.wmf"/><Relationship Id="rId777" Type="http://schemas.openxmlformats.org/officeDocument/2006/relationships/oleObject" Target="embeddings/oleObject401.bin"/><Relationship Id="rId984" Type="http://schemas.openxmlformats.org/officeDocument/2006/relationships/image" Target="media/image446.wmf"/><Relationship Id="rId637" Type="http://schemas.openxmlformats.org/officeDocument/2006/relationships/oleObject" Target="embeddings/oleObject329.bin"/><Relationship Id="rId844" Type="http://schemas.openxmlformats.org/officeDocument/2006/relationships/image" Target="media/image385.wmf"/><Relationship Id="rId276" Type="http://schemas.openxmlformats.org/officeDocument/2006/relationships/image" Target="media/image127.wmf"/><Relationship Id="rId483" Type="http://schemas.openxmlformats.org/officeDocument/2006/relationships/image" Target="media/image228.wmf"/><Relationship Id="rId690" Type="http://schemas.openxmlformats.org/officeDocument/2006/relationships/oleObject" Target="embeddings/oleObject354.bin"/><Relationship Id="rId704" Type="http://schemas.openxmlformats.org/officeDocument/2006/relationships/oleObject" Target="embeddings/oleObject361.bin"/><Relationship Id="rId911" Type="http://schemas.openxmlformats.org/officeDocument/2006/relationships/oleObject" Target="embeddings/oleObject488.bin"/><Relationship Id="rId1127" Type="http://schemas.openxmlformats.org/officeDocument/2006/relationships/oleObject" Target="embeddings/oleObject602.bin"/><Relationship Id="rId40" Type="http://schemas.openxmlformats.org/officeDocument/2006/relationships/image" Target="media/image19.wmf"/><Relationship Id="rId136" Type="http://schemas.openxmlformats.org/officeDocument/2006/relationships/oleObject" Target="embeddings/oleObject62.bin"/><Relationship Id="rId343" Type="http://schemas.openxmlformats.org/officeDocument/2006/relationships/oleObject" Target="embeddings/oleObject178.bin"/><Relationship Id="rId550" Type="http://schemas.openxmlformats.org/officeDocument/2006/relationships/image" Target="media/image257.wmf"/><Relationship Id="rId788" Type="http://schemas.openxmlformats.org/officeDocument/2006/relationships/oleObject" Target="embeddings/oleObject412.bin"/><Relationship Id="rId995" Type="http://schemas.openxmlformats.org/officeDocument/2006/relationships/oleObject" Target="embeddings/oleObject536.bin"/><Relationship Id="rId1180" Type="http://schemas.openxmlformats.org/officeDocument/2006/relationships/oleObject" Target="embeddings/oleObject628.bin"/><Relationship Id="rId203" Type="http://schemas.openxmlformats.org/officeDocument/2006/relationships/oleObject" Target="embeddings/oleObject97.bin"/><Relationship Id="rId648" Type="http://schemas.openxmlformats.org/officeDocument/2006/relationships/image" Target="media/image306.wmf"/><Relationship Id="rId855" Type="http://schemas.openxmlformats.org/officeDocument/2006/relationships/oleObject" Target="embeddings/oleObject457.bin"/><Relationship Id="rId1040" Type="http://schemas.openxmlformats.org/officeDocument/2006/relationships/image" Target="media/image474.wmf"/><Relationship Id="rId287" Type="http://schemas.openxmlformats.org/officeDocument/2006/relationships/oleObject" Target="embeddings/oleObject149.bin"/><Relationship Id="rId410" Type="http://schemas.openxmlformats.org/officeDocument/2006/relationships/image" Target="media/image191.wmf"/><Relationship Id="rId494" Type="http://schemas.openxmlformats.org/officeDocument/2006/relationships/oleObject" Target="embeddings/oleObject253.bin"/><Relationship Id="rId508" Type="http://schemas.openxmlformats.org/officeDocument/2006/relationships/oleObject" Target="embeddings/oleObject260.bin"/><Relationship Id="rId715" Type="http://schemas.openxmlformats.org/officeDocument/2006/relationships/image" Target="media/image341.wmf"/><Relationship Id="rId922" Type="http://schemas.openxmlformats.org/officeDocument/2006/relationships/oleObject" Target="embeddings/oleObject494.bin"/><Relationship Id="rId1138" Type="http://schemas.openxmlformats.org/officeDocument/2006/relationships/image" Target="media/image523.wmf"/><Relationship Id="rId147" Type="http://schemas.openxmlformats.org/officeDocument/2006/relationships/image" Target="media/image72.wmf"/><Relationship Id="rId354" Type="http://schemas.openxmlformats.org/officeDocument/2006/relationships/image" Target="media/image163.wmf"/><Relationship Id="rId799" Type="http://schemas.openxmlformats.org/officeDocument/2006/relationships/oleObject" Target="embeddings/oleObject423.bin"/><Relationship Id="rId1191" Type="http://schemas.openxmlformats.org/officeDocument/2006/relationships/image" Target="media/image550.wmf"/><Relationship Id="rId1205" Type="http://schemas.openxmlformats.org/officeDocument/2006/relationships/image" Target="media/image557.wmf"/><Relationship Id="rId51" Type="http://schemas.openxmlformats.org/officeDocument/2006/relationships/image" Target="media/image24.wmf"/><Relationship Id="rId561" Type="http://schemas.openxmlformats.org/officeDocument/2006/relationships/oleObject" Target="embeddings/oleObject291.bin"/><Relationship Id="rId659" Type="http://schemas.openxmlformats.org/officeDocument/2006/relationships/oleObject" Target="embeddings/oleObject339.bin"/><Relationship Id="rId866" Type="http://schemas.openxmlformats.org/officeDocument/2006/relationships/image" Target="media/image396.wmf"/><Relationship Id="rId214" Type="http://schemas.openxmlformats.org/officeDocument/2006/relationships/oleObject" Target="embeddings/oleObject105.bin"/><Relationship Id="rId298" Type="http://schemas.openxmlformats.org/officeDocument/2006/relationships/oleObject" Target="embeddings/oleObject155.bin"/><Relationship Id="rId421" Type="http://schemas.openxmlformats.org/officeDocument/2006/relationships/oleObject" Target="embeddings/oleObject217.bin"/><Relationship Id="rId519" Type="http://schemas.openxmlformats.org/officeDocument/2006/relationships/oleObject" Target="embeddings/oleObject268.bin"/><Relationship Id="rId1051" Type="http://schemas.openxmlformats.org/officeDocument/2006/relationships/oleObject" Target="embeddings/oleObject564.bin"/><Relationship Id="rId1149" Type="http://schemas.openxmlformats.org/officeDocument/2006/relationships/image" Target="media/image529.wmf"/><Relationship Id="rId158" Type="http://schemas.openxmlformats.org/officeDocument/2006/relationships/oleObject" Target="embeddings/oleObject73.bin"/><Relationship Id="rId726" Type="http://schemas.openxmlformats.org/officeDocument/2006/relationships/oleObject" Target="embeddings/oleObject372.bin"/><Relationship Id="rId933" Type="http://schemas.openxmlformats.org/officeDocument/2006/relationships/oleObject" Target="embeddings/oleObject500.bin"/><Relationship Id="rId1009" Type="http://schemas.openxmlformats.org/officeDocument/2006/relationships/oleObject" Target="embeddings/oleObject543.bin"/><Relationship Id="rId62" Type="http://schemas.openxmlformats.org/officeDocument/2006/relationships/oleObject" Target="embeddings/oleObject25.bin"/><Relationship Id="rId365" Type="http://schemas.openxmlformats.org/officeDocument/2006/relationships/oleObject" Target="embeddings/oleObject189.bin"/><Relationship Id="rId572" Type="http://schemas.openxmlformats.org/officeDocument/2006/relationships/image" Target="media/image268.wmf"/><Relationship Id="rId1216" Type="http://schemas.openxmlformats.org/officeDocument/2006/relationships/oleObject" Target="embeddings/oleObject646.bin"/><Relationship Id="rId225" Type="http://schemas.openxmlformats.org/officeDocument/2006/relationships/oleObject" Target="embeddings/oleObject112.bin"/><Relationship Id="rId432" Type="http://schemas.openxmlformats.org/officeDocument/2006/relationships/image" Target="media/image202.wmf"/><Relationship Id="rId877" Type="http://schemas.openxmlformats.org/officeDocument/2006/relationships/oleObject" Target="embeddings/oleObject468.bin"/><Relationship Id="rId1062" Type="http://schemas.openxmlformats.org/officeDocument/2006/relationships/image" Target="media/image485.wmf"/><Relationship Id="rId737" Type="http://schemas.openxmlformats.org/officeDocument/2006/relationships/image" Target="media/image352.wmf"/><Relationship Id="rId944" Type="http://schemas.openxmlformats.org/officeDocument/2006/relationships/image" Target="media/image430.wmf"/><Relationship Id="rId73" Type="http://schemas.openxmlformats.org/officeDocument/2006/relationships/image" Target="media/image35.wmf"/><Relationship Id="rId169" Type="http://schemas.openxmlformats.org/officeDocument/2006/relationships/image" Target="media/image83.wmf"/><Relationship Id="rId376" Type="http://schemas.openxmlformats.org/officeDocument/2006/relationships/image" Target="media/image174.wmf"/><Relationship Id="rId583" Type="http://schemas.openxmlformats.org/officeDocument/2006/relationships/oleObject" Target="embeddings/oleObject302.bin"/><Relationship Id="rId790" Type="http://schemas.openxmlformats.org/officeDocument/2006/relationships/oleObject" Target="embeddings/oleObject414.bin"/><Relationship Id="rId804" Type="http://schemas.openxmlformats.org/officeDocument/2006/relationships/oleObject" Target="embeddings/oleObject428.bin"/><Relationship Id="rId1227" Type="http://schemas.openxmlformats.org/officeDocument/2006/relationships/oleObject" Target="embeddings/oleObject651.bin"/><Relationship Id="rId4" Type="http://schemas.microsoft.com/office/2007/relationships/stylesWithEffects" Target="stylesWithEffects.xml"/><Relationship Id="rId236" Type="http://schemas.openxmlformats.org/officeDocument/2006/relationships/oleObject" Target="embeddings/oleObject119.bin"/><Relationship Id="rId443" Type="http://schemas.openxmlformats.org/officeDocument/2006/relationships/oleObject" Target="embeddings/oleObject228.bin"/><Relationship Id="rId650" Type="http://schemas.openxmlformats.org/officeDocument/2006/relationships/image" Target="media/image307.png"/><Relationship Id="rId888" Type="http://schemas.openxmlformats.org/officeDocument/2006/relationships/oleObject" Target="embeddings/oleObject476.bin"/><Relationship Id="rId1073" Type="http://schemas.openxmlformats.org/officeDocument/2006/relationships/oleObject" Target="embeddings/oleObject575.bin"/><Relationship Id="rId303" Type="http://schemas.openxmlformats.org/officeDocument/2006/relationships/oleObject" Target="embeddings/oleObject158.bin"/><Relationship Id="rId748" Type="http://schemas.openxmlformats.org/officeDocument/2006/relationships/oleObject" Target="embeddings/oleObject383.bin"/><Relationship Id="rId955" Type="http://schemas.openxmlformats.org/officeDocument/2006/relationships/oleObject" Target="embeddings/oleObject512.bin"/><Relationship Id="rId1140" Type="http://schemas.openxmlformats.org/officeDocument/2006/relationships/image" Target="media/image524.wmf"/><Relationship Id="rId84" Type="http://schemas.openxmlformats.org/officeDocument/2006/relationships/oleObject" Target="embeddings/oleObject36.bin"/><Relationship Id="rId387" Type="http://schemas.openxmlformats.org/officeDocument/2006/relationships/oleObject" Target="embeddings/oleObject200.bin"/><Relationship Id="rId510" Type="http://schemas.openxmlformats.org/officeDocument/2006/relationships/oleObject" Target="embeddings/oleObject261.bin"/><Relationship Id="rId594" Type="http://schemas.openxmlformats.org/officeDocument/2006/relationships/image" Target="media/image279.wmf"/><Relationship Id="rId608" Type="http://schemas.openxmlformats.org/officeDocument/2006/relationships/image" Target="media/image286.wmf"/><Relationship Id="rId815" Type="http://schemas.openxmlformats.org/officeDocument/2006/relationships/oleObject" Target="embeddings/oleObject435.bin"/><Relationship Id="rId1238" Type="http://schemas.openxmlformats.org/officeDocument/2006/relationships/oleObject" Target="embeddings/oleObject656.bin"/><Relationship Id="rId247" Type="http://schemas.openxmlformats.org/officeDocument/2006/relationships/image" Target="media/image115.wmf"/><Relationship Id="rId899" Type="http://schemas.openxmlformats.org/officeDocument/2006/relationships/oleObject" Target="embeddings/oleObject482.bin"/><Relationship Id="rId1000" Type="http://schemas.openxmlformats.org/officeDocument/2006/relationships/image" Target="media/image454.wmf"/><Relationship Id="rId1084" Type="http://schemas.openxmlformats.org/officeDocument/2006/relationships/image" Target="media/image496.wmf"/><Relationship Id="rId107" Type="http://schemas.openxmlformats.org/officeDocument/2006/relationships/image" Target="media/image52.wmf"/><Relationship Id="rId454" Type="http://schemas.openxmlformats.org/officeDocument/2006/relationships/image" Target="media/image213.wmf"/><Relationship Id="rId661" Type="http://schemas.openxmlformats.org/officeDocument/2006/relationships/oleObject" Target="embeddings/oleObject340.bin"/><Relationship Id="rId759" Type="http://schemas.openxmlformats.org/officeDocument/2006/relationships/image" Target="media/image363.wmf"/><Relationship Id="rId966" Type="http://schemas.openxmlformats.org/officeDocument/2006/relationships/image" Target="media/image441.wmf"/><Relationship Id="rId11" Type="http://schemas.openxmlformats.org/officeDocument/2006/relationships/image" Target="media/image3.jpg"/><Relationship Id="rId314" Type="http://schemas.openxmlformats.org/officeDocument/2006/relationships/image" Target="media/image143.wmf"/><Relationship Id="rId398" Type="http://schemas.openxmlformats.org/officeDocument/2006/relationships/image" Target="media/image185.wmf"/><Relationship Id="rId521" Type="http://schemas.openxmlformats.org/officeDocument/2006/relationships/oleObject" Target="embeddings/oleObject269.bin"/><Relationship Id="rId619" Type="http://schemas.openxmlformats.org/officeDocument/2006/relationships/oleObject" Target="embeddings/oleObject320.bin"/><Relationship Id="rId1151" Type="http://schemas.openxmlformats.org/officeDocument/2006/relationships/image" Target="media/image530.wmf"/><Relationship Id="rId1249" Type="http://schemas.openxmlformats.org/officeDocument/2006/relationships/fontTable" Target="fontTable.xml"/><Relationship Id="rId95" Type="http://schemas.openxmlformats.org/officeDocument/2006/relationships/image" Target="media/image46.wmf"/><Relationship Id="rId160" Type="http://schemas.openxmlformats.org/officeDocument/2006/relationships/oleObject" Target="embeddings/oleObject74.bin"/><Relationship Id="rId826" Type="http://schemas.openxmlformats.org/officeDocument/2006/relationships/image" Target="media/image378.wmf"/><Relationship Id="rId1011" Type="http://schemas.openxmlformats.org/officeDocument/2006/relationships/oleObject" Target="embeddings/oleObject544.bin"/><Relationship Id="rId1109" Type="http://schemas.openxmlformats.org/officeDocument/2006/relationships/oleObject" Target="embeddings/oleObject593.bin"/><Relationship Id="rId258" Type="http://schemas.openxmlformats.org/officeDocument/2006/relationships/oleObject" Target="embeddings/oleObject131.bin"/><Relationship Id="rId465" Type="http://schemas.openxmlformats.org/officeDocument/2006/relationships/oleObject" Target="embeddings/oleObject239.bin"/><Relationship Id="rId672" Type="http://schemas.openxmlformats.org/officeDocument/2006/relationships/image" Target="media/image319.wmf"/><Relationship Id="rId1095" Type="http://schemas.openxmlformats.org/officeDocument/2006/relationships/oleObject" Target="embeddings/oleObject586.bin"/><Relationship Id="rId22" Type="http://schemas.openxmlformats.org/officeDocument/2006/relationships/image" Target="media/image10.wmf"/><Relationship Id="rId118" Type="http://schemas.openxmlformats.org/officeDocument/2006/relationships/oleObject" Target="embeddings/oleObject53.bin"/><Relationship Id="rId325" Type="http://schemas.openxmlformats.org/officeDocument/2006/relationships/oleObject" Target="embeddings/oleObject169.bin"/><Relationship Id="rId532" Type="http://schemas.openxmlformats.org/officeDocument/2006/relationships/image" Target="media/image248.wmf"/><Relationship Id="rId977" Type="http://schemas.openxmlformats.org/officeDocument/2006/relationships/oleObject" Target="embeddings/oleObject526.bin"/><Relationship Id="rId1162" Type="http://schemas.openxmlformats.org/officeDocument/2006/relationships/oleObject" Target="embeddings/oleObject619.bin"/><Relationship Id="rId171" Type="http://schemas.openxmlformats.org/officeDocument/2006/relationships/image" Target="media/image84.wmf"/><Relationship Id="rId837" Type="http://schemas.openxmlformats.org/officeDocument/2006/relationships/oleObject" Target="embeddings/oleObject448.bin"/><Relationship Id="rId1022" Type="http://schemas.openxmlformats.org/officeDocument/2006/relationships/image" Target="media/image465.wmf"/><Relationship Id="rId269" Type="http://schemas.openxmlformats.org/officeDocument/2006/relationships/image" Target="media/image124.wmf"/><Relationship Id="rId476" Type="http://schemas.openxmlformats.org/officeDocument/2006/relationships/oleObject" Target="embeddings/oleObject244.bin"/><Relationship Id="rId683" Type="http://schemas.openxmlformats.org/officeDocument/2006/relationships/image" Target="media/image325.wmf"/><Relationship Id="rId890" Type="http://schemas.openxmlformats.org/officeDocument/2006/relationships/image" Target="media/image405.wmf"/><Relationship Id="rId904" Type="http://schemas.openxmlformats.org/officeDocument/2006/relationships/image" Target="media/image412.wmf"/><Relationship Id="rId33" Type="http://schemas.openxmlformats.org/officeDocument/2006/relationships/oleObject" Target="embeddings/oleObject10.bin"/><Relationship Id="rId129" Type="http://schemas.openxmlformats.org/officeDocument/2006/relationships/image" Target="media/image63.wmf"/><Relationship Id="rId336" Type="http://schemas.openxmlformats.org/officeDocument/2006/relationships/image" Target="media/image154.wmf"/><Relationship Id="rId543" Type="http://schemas.openxmlformats.org/officeDocument/2006/relationships/oleObject" Target="embeddings/oleObject282.bin"/><Relationship Id="rId988" Type="http://schemas.openxmlformats.org/officeDocument/2006/relationships/image" Target="media/image448.wmf"/><Relationship Id="rId1173" Type="http://schemas.openxmlformats.org/officeDocument/2006/relationships/image" Target="media/image541.wmf"/><Relationship Id="rId182" Type="http://schemas.openxmlformats.org/officeDocument/2006/relationships/oleObject" Target="embeddings/oleObject85.bin"/><Relationship Id="rId403" Type="http://schemas.openxmlformats.org/officeDocument/2006/relationships/oleObject" Target="embeddings/oleObject208.bin"/><Relationship Id="rId750" Type="http://schemas.openxmlformats.org/officeDocument/2006/relationships/oleObject" Target="embeddings/oleObject384.bin"/><Relationship Id="rId848" Type="http://schemas.openxmlformats.org/officeDocument/2006/relationships/image" Target="media/image387.wmf"/><Relationship Id="rId1033" Type="http://schemas.openxmlformats.org/officeDocument/2006/relationships/oleObject" Target="embeddings/oleObject555.bin"/><Relationship Id="rId487" Type="http://schemas.openxmlformats.org/officeDocument/2006/relationships/image" Target="media/image230.wmf"/><Relationship Id="rId610" Type="http://schemas.openxmlformats.org/officeDocument/2006/relationships/image" Target="media/image287.wmf"/><Relationship Id="rId694" Type="http://schemas.openxmlformats.org/officeDocument/2006/relationships/oleObject" Target="embeddings/oleObject356.bin"/><Relationship Id="rId708" Type="http://schemas.openxmlformats.org/officeDocument/2006/relationships/oleObject" Target="embeddings/oleObject363.bin"/><Relationship Id="rId915" Type="http://schemas.openxmlformats.org/officeDocument/2006/relationships/oleObject" Target="embeddings/oleObject490.bin"/><Relationship Id="rId1240" Type="http://schemas.openxmlformats.org/officeDocument/2006/relationships/oleObject" Target="embeddings/oleObject657.bin"/><Relationship Id="rId347" Type="http://schemas.openxmlformats.org/officeDocument/2006/relationships/oleObject" Target="embeddings/oleObject180.bin"/><Relationship Id="rId999" Type="http://schemas.openxmlformats.org/officeDocument/2006/relationships/oleObject" Target="embeddings/oleObject538.bin"/><Relationship Id="rId1100" Type="http://schemas.openxmlformats.org/officeDocument/2006/relationships/image" Target="media/image504.wmf"/><Relationship Id="rId1184" Type="http://schemas.openxmlformats.org/officeDocument/2006/relationships/oleObject" Target="embeddings/oleObject630.bin"/><Relationship Id="rId44" Type="http://schemas.openxmlformats.org/officeDocument/2006/relationships/oleObject" Target="embeddings/oleObject16.bin"/><Relationship Id="rId554" Type="http://schemas.openxmlformats.org/officeDocument/2006/relationships/image" Target="media/image259.wmf"/><Relationship Id="rId761" Type="http://schemas.openxmlformats.org/officeDocument/2006/relationships/image" Target="media/image364.wmf"/><Relationship Id="rId859" Type="http://schemas.openxmlformats.org/officeDocument/2006/relationships/oleObject" Target="embeddings/oleObject459.bin"/><Relationship Id="rId193" Type="http://schemas.openxmlformats.org/officeDocument/2006/relationships/oleObject" Target="embeddings/oleObject91.bin"/><Relationship Id="rId207" Type="http://schemas.openxmlformats.org/officeDocument/2006/relationships/oleObject" Target="embeddings/oleObject100.bin"/><Relationship Id="rId414" Type="http://schemas.openxmlformats.org/officeDocument/2006/relationships/image" Target="media/image193.wmf"/><Relationship Id="rId498" Type="http://schemas.openxmlformats.org/officeDocument/2006/relationships/oleObject" Target="embeddings/oleObject255.bin"/><Relationship Id="rId621" Type="http://schemas.openxmlformats.org/officeDocument/2006/relationships/oleObject" Target="embeddings/oleObject321.bin"/><Relationship Id="rId1044" Type="http://schemas.openxmlformats.org/officeDocument/2006/relationships/image" Target="media/image476.wmf"/><Relationship Id="rId260" Type="http://schemas.openxmlformats.org/officeDocument/2006/relationships/oleObject" Target="embeddings/oleObject132.bin"/><Relationship Id="rId719" Type="http://schemas.openxmlformats.org/officeDocument/2006/relationships/image" Target="media/image343.wmf"/><Relationship Id="rId926" Type="http://schemas.openxmlformats.org/officeDocument/2006/relationships/image" Target="media/image422.wmf"/><Relationship Id="rId1111" Type="http://schemas.openxmlformats.org/officeDocument/2006/relationships/oleObject" Target="embeddings/oleObject594.bin"/></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E9B7FE-BF41-4D42-878F-B06AB49B6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69</Pages>
  <Words>14715</Words>
  <Characters>83876</Characters>
  <Application>Microsoft Office Word</Application>
  <DocSecurity>0</DocSecurity>
  <Lines>698</Lines>
  <Paragraphs>196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2018-05-10T17:00:00Z</dcterms:created>
  <dcterms:modified xsi:type="dcterms:W3CDTF">2018-05-10T17:00:00Z</dcterms:modified>
</cp:coreProperties>
</file>